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538018B5" w14:textId="77777777" w:rsidR="006350A4" w:rsidRDefault="007E7F74">
      <w:bookmarkStart w:id="0" w:name="_Toc490446279"/>
      <w:bookmarkStart w:id="1" w:name="_Toc490292383"/>
      <w:r>
        <w:rPr>
          <w:rFonts w:hint="eastAsia"/>
        </w:rPr>
        <w:tab/>
      </w:r>
      <w:r>
        <w:rPr>
          <w:rFonts w:hint="eastAsia"/>
        </w:rPr>
        <w:tab/>
        <w:t xml:space="preserve">       </w:t>
      </w:r>
      <w:r>
        <w:rPr>
          <w:rFonts w:hint="eastAsia"/>
        </w:rPr>
        <w:tab/>
      </w:r>
      <w:r>
        <w:rPr>
          <w:rFonts w:hint="eastAsia"/>
        </w:rPr>
        <w:tab/>
      </w:r>
      <w:r>
        <w:rPr>
          <w:rFonts w:hint="eastAsia"/>
        </w:rPr>
        <w:tab/>
      </w:r>
      <w:r>
        <w:rPr>
          <w:rFonts w:hint="eastAsia"/>
        </w:rPr>
        <w:tab/>
      </w:r>
      <w:r>
        <w:rPr>
          <w:rFonts w:hint="eastAsia"/>
        </w:rPr>
        <w:tab/>
      </w:r>
      <w:r>
        <w:rPr>
          <w:rFonts w:hint="eastAsia"/>
        </w:rPr>
        <w:tab/>
      </w:r>
    </w:p>
    <w:tbl>
      <w:tblPr>
        <w:tblpPr w:leftFromText="180" w:rightFromText="180" w:vertAnchor="text" w:tblpX="4068" w:tblpY="1"/>
        <w:tblOverlap w:val="never"/>
        <w:tblW w:w="4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2817"/>
      </w:tblGrid>
      <w:tr w:rsidR="006350A4" w14:paraId="09A34CAE" w14:textId="77777777">
        <w:trPr>
          <w:cantSplit/>
          <w:trHeight w:val="319"/>
        </w:trPr>
        <w:tc>
          <w:tcPr>
            <w:tcW w:w="1526" w:type="dxa"/>
            <w:shd w:val="clear" w:color="auto" w:fill="D9D9D9"/>
          </w:tcPr>
          <w:p w14:paraId="7440A71A" w14:textId="77777777" w:rsidR="006350A4" w:rsidRDefault="007E7F74">
            <w:pPr>
              <w:rPr>
                <w:rFonts w:ascii="FangSong" w:eastAsia="FangSong" w:hAnsi="FangSong"/>
                <w:szCs w:val="24"/>
              </w:rPr>
            </w:pPr>
            <w:r>
              <w:rPr>
                <w:rFonts w:ascii="FangSong" w:eastAsia="FangSong" w:hAnsi="FangSong" w:hint="eastAsia"/>
                <w:szCs w:val="24"/>
              </w:rPr>
              <w:t>文件编号：</w:t>
            </w:r>
          </w:p>
        </w:tc>
        <w:tc>
          <w:tcPr>
            <w:tcW w:w="2817" w:type="dxa"/>
          </w:tcPr>
          <w:p w14:paraId="6F5777FE" w14:textId="77777777" w:rsidR="006350A4" w:rsidRDefault="006350A4">
            <w:pPr>
              <w:overflowPunct w:val="0"/>
              <w:autoSpaceDE w:val="0"/>
              <w:autoSpaceDN w:val="0"/>
              <w:adjustRightInd w:val="0"/>
              <w:spacing w:before="200" w:line="300" w:lineRule="auto"/>
              <w:ind w:firstLine="364"/>
              <w:textAlignment w:val="baseline"/>
              <w:outlineLvl w:val="2"/>
              <w:rPr>
                <w:rFonts w:ascii="FangSong" w:eastAsia="FangSong" w:hAnsi="FangSong"/>
                <w:b/>
                <w:kern w:val="0"/>
                <w:szCs w:val="24"/>
              </w:rPr>
            </w:pPr>
          </w:p>
        </w:tc>
      </w:tr>
      <w:tr w:rsidR="006350A4" w14:paraId="29EE721F" w14:textId="77777777">
        <w:trPr>
          <w:cantSplit/>
          <w:trHeight w:val="319"/>
        </w:trPr>
        <w:tc>
          <w:tcPr>
            <w:tcW w:w="1526" w:type="dxa"/>
            <w:shd w:val="clear" w:color="auto" w:fill="D9D9D9"/>
          </w:tcPr>
          <w:p w14:paraId="58C156FF" w14:textId="77777777" w:rsidR="006350A4" w:rsidRDefault="007E7F74" w:rsidP="000C4464">
            <w:pPr>
              <w:rPr>
                <w:rFonts w:ascii="FangSong" w:eastAsia="FangSong" w:hAnsi="FangSong"/>
                <w:b/>
                <w:kern w:val="0"/>
                <w:szCs w:val="24"/>
              </w:rPr>
            </w:pPr>
            <w:r>
              <w:rPr>
                <w:rFonts w:ascii="FangSong" w:eastAsia="FangSong" w:hAnsi="FangSong" w:hint="eastAsia"/>
                <w:b/>
                <w:kern w:val="0"/>
                <w:szCs w:val="24"/>
              </w:rPr>
              <w:t>当前版本：</w:t>
            </w:r>
          </w:p>
        </w:tc>
        <w:tc>
          <w:tcPr>
            <w:tcW w:w="2817" w:type="dxa"/>
          </w:tcPr>
          <w:p w14:paraId="0C335FCA" w14:textId="77777777" w:rsidR="006350A4" w:rsidRDefault="007E7F74" w:rsidP="000C4464">
            <w:pPr>
              <w:rPr>
                <w:rFonts w:ascii="FangSong" w:eastAsia="FangSong" w:hAnsi="FangSong"/>
                <w:b/>
                <w:kern w:val="0"/>
                <w:szCs w:val="24"/>
              </w:rPr>
            </w:pPr>
            <w:bookmarkStart w:id="2" w:name="_Toc535508985"/>
            <w:bookmarkStart w:id="3" w:name="_Toc535524899"/>
            <w:bookmarkStart w:id="4" w:name="_Toc535686132"/>
            <w:r>
              <w:rPr>
                <w:rFonts w:ascii="FangSong" w:eastAsia="FangSong" w:hAnsi="FangSong" w:hint="eastAsia"/>
                <w:b/>
                <w:kern w:val="0"/>
                <w:szCs w:val="24"/>
              </w:rPr>
              <w:t>1</w:t>
            </w:r>
            <w:r>
              <w:rPr>
                <w:rFonts w:ascii="FangSong" w:eastAsia="FangSong" w:hAnsi="FangSong"/>
                <w:b/>
                <w:kern w:val="0"/>
                <w:szCs w:val="24"/>
              </w:rPr>
              <w:t>.0</w:t>
            </w:r>
            <w:bookmarkEnd w:id="2"/>
            <w:bookmarkEnd w:id="3"/>
            <w:bookmarkEnd w:id="4"/>
          </w:p>
        </w:tc>
      </w:tr>
      <w:tr w:rsidR="006350A4" w14:paraId="322CCC8A" w14:textId="77777777">
        <w:trPr>
          <w:cantSplit/>
        </w:trPr>
        <w:tc>
          <w:tcPr>
            <w:tcW w:w="1526" w:type="dxa"/>
            <w:shd w:val="clear" w:color="auto" w:fill="D9D9D9"/>
          </w:tcPr>
          <w:p w14:paraId="3B9CC968" w14:textId="77777777" w:rsidR="006350A4" w:rsidRDefault="007E7F74">
            <w:pPr>
              <w:spacing w:line="300" w:lineRule="auto"/>
              <w:rPr>
                <w:rFonts w:ascii="FangSong" w:eastAsia="FangSong" w:hAnsi="FangSong"/>
                <w:b/>
                <w:kern w:val="0"/>
                <w:szCs w:val="24"/>
              </w:rPr>
            </w:pPr>
            <w:r>
              <w:rPr>
                <w:rFonts w:ascii="FangSong" w:eastAsia="FangSong" w:hAnsi="FangSong" w:hint="eastAsia"/>
                <w:b/>
                <w:kern w:val="0"/>
                <w:szCs w:val="24"/>
              </w:rPr>
              <w:t>保密级别</w:t>
            </w:r>
          </w:p>
        </w:tc>
        <w:tc>
          <w:tcPr>
            <w:tcW w:w="2817" w:type="dxa"/>
          </w:tcPr>
          <w:p w14:paraId="08E772D3" w14:textId="77777777" w:rsidR="006350A4" w:rsidRDefault="007E7F74">
            <w:pPr>
              <w:spacing w:line="300" w:lineRule="auto"/>
              <w:rPr>
                <w:rFonts w:ascii="FangSong" w:eastAsia="FangSong" w:hAnsi="FangSong"/>
                <w:kern w:val="0"/>
                <w:szCs w:val="24"/>
              </w:rPr>
            </w:pPr>
            <w:r>
              <w:rPr>
                <w:rFonts w:ascii="FangSong" w:eastAsia="FangSong" w:hAnsi="FangSong" w:hint="eastAsia"/>
                <w:kern w:val="0"/>
                <w:szCs w:val="24"/>
              </w:rPr>
              <w:t>[ ]秘密 [ ]机密   [ ]绝密</w:t>
            </w:r>
          </w:p>
        </w:tc>
      </w:tr>
      <w:tr w:rsidR="006350A4" w14:paraId="31824CA7" w14:textId="77777777">
        <w:trPr>
          <w:cantSplit/>
        </w:trPr>
        <w:tc>
          <w:tcPr>
            <w:tcW w:w="1526" w:type="dxa"/>
            <w:shd w:val="clear" w:color="auto" w:fill="D9D9D9"/>
          </w:tcPr>
          <w:p w14:paraId="7BAF9356" w14:textId="77777777" w:rsidR="006350A4" w:rsidRDefault="007E7F74">
            <w:pPr>
              <w:spacing w:line="300" w:lineRule="auto"/>
              <w:rPr>
                <w:rFonts w:ascii="FangSong" w:eastAsia="FangSong" w:hAnsi="FangSong"/>
                <w:b/>
                <w:kern w:val="0"/>
                <w:szCs w:val="24"/>
              </w:rPr>
            </w:pPr>
            <w:r>
              <w:rPr>
                <w:rFonts w:ascii="FangSong" w:eastAsia="FangSong" w:hAnsi="FangSong" w:hint="eastAsia"/>
                <w:b/>
                <w:kern w:val="0"/>
                <w:szCs w:val="24"/>
              </w:rPr>
              <w:t>文件状态</w:t>
            </w:r>
          </w:p>
        </w:tc>
        <w:tc>
          <w:tcPr>
            <w:tcW w:w="2817" w:type="dxa"/>
          </w:tcPr>
          <w:p w14:paraId="19B435D8" w14:textId="77777777" w:rsidR="006350A4" w:rsidRDefault="007E7F74">
            <w:pPr>
              <w:spacing w:line="300" w:lineRule="auto"/>
              <w:rPr>
                <w:rFonts w:ascii="FangSong" w:eastAsia="FangSong" w:hAnsi="FangSong"/>
                <w:kern w:val="0"/>
                <w:szCs w:val="24"/>
              </w:rPr>
            </w:pPr>
            <w:r>
              <w:rPr>
                <w:rFonts w:ascii="FangSong" w:eastAsia="FangSong" w:hAnsi="FangSong" w:hint="eastAsia"/>
                <w:kern w:val="0"/>
                <w:szCs w:val="24"/>
              </w:rPr>
              <w:t>[ ]草稿 [ ]修改版 [ ]正式版</w:t>
            </w:r>
          </w:p>
        </w:tc>
      </w:tr>
      <w:tr w:rsidR="006350A4" w14:paraId="3EF1995F" w14:textId="77777777">
        <w:trPr>
          <w:cantSplit/>
        </w:trPr>
        <w:tc>
          <w:tcPr>
            <w:tcW w:w="1526" w:type="dxa"/>
            <w:shd w:val="clear" w:color="auto" w:fill="D9D9D9"/>
          </w:tcPr>
          <w:p w14:paraId="6EC36A72" w14:textId="77777777" w:rsidR="006350A4" w:rsidRDefault="007E7F74">
            <w:pPr>
              <w:spacing w:line="300" w:lineRule="auto"/>
              <w:rPr>
                <w:rFonts w:ascii="FangSong" w:eastAsia="FangSong" w:hAnsi="FangSong"/>
                <w:b/>
                <w:kern w:val="0"/>
                <w:szCs w:val="24"/>
              </w:rPr>
            </w:pPr>
            <w:r>
              <w:rPr>
                <w:rFonts w:ascii="FangSong" w:eastAsia="FangSong" w:hAnsi="FangSong" w:hint="eastAsia"/>
                <w:b/>
                <w:kern w:val="0"/>
                <w:szCs w:val="24"/>
              </w:rPr>
              <w:t>文件状态</w:t>
            </w:r>
          </w:p>
        </w:tc>
        <w:tc>
          <w:tcPr>
            <w:tcW w:w="2817" w:type="dxa"/>
          </w:tcPr>
          <w:p w14:paraId="59D79811" w14:textId="77777777" w:rsidR="006350A4" w:rsidRDefault="007E7F74">
            <w:pPr>
              <w:spacing w:line="300" w:lineRule="auto"/>
              <w:rPr>
                <w:rFonts w:ascii="FangSong" w:eastAsia="FangSong" w:hAnsi="FangSong"/>
                <w:kern w:val="0"/>
                <w:szCs w:val="24"/>
              </w:rPr>
            </w:pPr>
            <w:r>
              <w:rPr>
                <w:rFonts w:ascii="FangSong" w:eastAsia="FangSong" w:hAnsi="FangSong" w:hint="eastAsia"/>
                <w:kern w:val="0"/>
                <w:szCs w:val="24"/>
              </w:rPr>
              <w:t>[ ]草稿 [ ]修改版 [ ]正式版</w:t>
            </w:r>
          </w:p>
        </w:tc>
      </w:tr>
    </w:tbl>
    <w:p w14:paraId="55959924" w14:textId="77777777" w:rsidR="006350A4" w:rsidRDefault="006350A4">
      <w:pPr>
        <w:rPr>
          <w:rFonts w:ascii="FangSong" w:eastAsia="FangSong" w:hAnsi="FangSong"/>
          <w:szCs w:val="24"/>
        </w:rPr>
      </w:pPr>
    </w:p>
    <w:p w14:paraId="6720ECCB" w14:textId="77777777" w:rsidR="006350A4" w:rsidRDefault="006350A4">
      <w:pPr>
        <w:rPr>
          <w:rFonts w:ascii="FangSong" w:eastAsia="FangSong" w:hAnsi="FangSong"/>
          <w:szCs w:val="24"/>
        </w:rPr>
      </w:pPr>
    </w:p>
    <w:p w14:paraId="7529051B" w14:textId="77777777" w:rsidR="006350A4" w:rsidRDefault="006350A4">
      <w:pPr>
        <w:rPr>
          <w:rFonts w:ascii="FangSong" w:eastAsia="FangSong" w:hAnsi="FangSong"/>
          <w:szCs w:val="24"/>
        </w:rPr>
      </w:pPr>
    </w:p>
    <w:p w14:paraId="41B5C316" w14:textId="77777777" w:rsidR="006350A4" w:rsidRDefault="006350A4">
      <w:pPr>
        <w:rPr>
          <w:rFonts w:ascii="FangSong" w:eastAsia="FangSong" w:hAnsi="FangSong"/>
          <w:szCs w:val="24"/>
        </w:rPr>
      </w:pPr>
    </w:p>
    <w:p w14:paraId="7509FA95" w14:textId="77777777" w:rsidR="006350A4" w:rsidRDefault="006350A4">
      <w:pPr>
        <w:rPr>
          <w:rFonts w:ascii="FangSong" w:eastAsia="FangSong" w:hAnsi="FangSong"/>
          <w:szCs w:val="24"/>
        </w:rPr>
      </w:pPr>
    </w:p>
    <w:p w14:paraId="1ADF0CEF" w14:textId="77777777" w:rsidR="006350A4" w:rsidRDefault="006350A4">
      <w:pPr>
        <w:rPr>
          <w:rFonts w:ascii="FangSong" w:eastAsia="FangSong" w:hAnsi="FangSong"/>
          <w:szCs w:val="24"/>
        </w:rPr>
      </w:pPr>
    </w:p>
    <w:p w14:paraId="79FFE864" w14:textId="77777777" w:rsidR="006350A4" w:rsidRDefault="006350A4">
      <w:pPr>
        <w:rPr>
          <w:rFonts w:ascii="FangSong" w:eastAsia="FangSong" w:hAnsi="FangSong"/>
          <w:szCs w:val="24"/>
        </w:rPr>
      </w:pPr>
    </w:p>
    <w:p w14:paraId="69832DAD" w14:textId="77777777" w:rsidR="006350A4" w:rsidRDefault="006350A4">
      <w:pPr>
        <w:rPr>
          <w:rFonts w:ascii="FangSong" w:eastAsia="FangSong" w:hAnsi="FangSong"/>
          <w:szCs w:val="24"/>
        </w:rPr>
      </w:pPr>
    </w:p>
    <w:p w14:paraId="687C2EAC" w14:textId="77777777" w:rsidR="006350A4" w:rsidRDefault="006350A4">
      <w:pPr>
        <w:spacing w:line="300" w:lineRule="auto"/>
        <w:rPr>
          <w:rFonts w:ascii="FangSong" w:eastAsia="FangSong" w:hAnsi="FangSong"/>
          <w:color w:val="000000"/>
          <w:szCs w:val="24"/>
        </w:rPr>
      </w:pPr>
    </w:p>
    <w:p w14:paraId="7F175ABE" w14:textId="77777777" w:rsidR="006350A4" w:rsidRDefault="006350A4">
      <w:pPr>
        <w:spacing w:line="300" w:lineRule="auto"/>
        <w:rPr>
          <w:rFonts w:ascii="FangSong" w:eastAsia="FangSong" w:hAnsi="FangSong"/>
          <w:szCs w:val="24"/>
        </w:rPr>
      </w:pPr>
    </w:p>
    <w:p w14:paraId="3E011832" w14:textId="77777777" w:rsidR="006350A4" w:rsidRDefault="006350A4">
      <w:pPr>
        <w:spacing w:line="300" w:lineRule="auto"/>
        <w:rPr>
          <w:rFonts w:ascii="FangSong" w:eastAsia="FangSong" w:hAnsi="FangSong"/>
          <w:szCs w:val="24"/>
        </w:rPr>
      </w:pPr>
    </w:p>
    <w:p w14:paraId="1BA38F88" w14:textId="0CEA73E5" w:rsidR="006350A4" w:rsidRDefault="00700247">
      <w:pPr>
        <w:spacing w:line="300" w:lineRule="auto"/>
        <w:rPr>
          <w:rFonts w:ascii="FangSong" w:eastAsia="FangSong" w:hAnsi="FangSong"/>
          <w:color w:val="000000"/>
          <w:szCs w:val="24"/>
        </w:rPr>
      </w:pPr>
      <w:r>
        <w:rPr>
          <w:rFonts w:ascii="FangSong" w:eastAsia="FangSong" w:hAnsi="FangSong"/>
          <w:szCs w:val="24"/>
        </w:rPr>
        <w:t xml:space="preserve"> </w:t>
      </w:r>
    </w:p>
    <w:p w14:paraId="6CC606FB" w14:textId="77777777" w:rsidR="006350A4" w:rsidRDefault="006350A4">
      <w:pPr>
        <w:spacing w:line="300" w:lineRule="auto"/>
        <w:rPr>
          <w:rFonts w:ascii="FangSong" w:eastAsia="FangSong" w:hAnsi="FangSong"/>
          <w:color w:val="000000"/>
          <w:szCs w:val="24"/>
        </w:rPr>
      </w:pPr>
    </w:p>
    <w:p w14:paraId="48C380C6" w14:textId="77777777" w:rsidR="006B2174" w:rsidRPr="002E154B" w:rsidRDefault="006B2174" w:rsidP="006B2174">
      <w:pPr>
        <w:jc w:val="center"/>
        <w:rPr>
          <w:rFonts w:ascii="黑体" w:eastAsia="黑体" w:hAnsi="黑体"/>
          <w:b/>
          <w:sz w:val="44"/>
          <w:szCs w:val="44"/>
        </w:rPr>
      </w:pPr>
      <w:r w:rsidRPr="002E154B">
        <w:rPr>
          <w:rFonts w:ascii="黑体" w:eastAsia="黑体" w:hAnsi="黑体" w:hint="eastAsia"/>
          <w:b/>
          <w:sz w:val="44"/>
          <w:szCs w:val="44"/>
        </w:rPr>
        <w:t>木兰：基于证据不可区分密钥共识机制的</w:t>
      </w:r>
    </w:p>
    <w:p w14:paraId="0F2FF7E9" w14:textId="77777777" w:rsidR="006B2174" w:rsidRPr="002E154B" w:rsidRDefault="006B2174" w:rsidP="006B2174">
      <w:pPr>
        <w:jc w:val="center"/>
        <w:rPr>
          <w:rFonts w:ascii="黑体" w:eastAsia="黑体" w:hAnsi="黑体"/>
          <w:b/>
          <w:sz w:val="44"/>
          <w:szCs w:val="44"/>
        </w:rPr>
      </w:pPr>
      <w:r>
        <w:rPr>
          <w:rFonts w:ascii="黑体" w:eastAsia="黑体" w:hAnsi="黑体" w:hint="eastAsia"/>
          <w:b/>
          <w:sz w:val="44"/>
          <w:szCs w:val="44"/>
        </w:rPr>
        <w:t>高效</w:t>
      </w:r>
      <w:r w:rsidRPr="002E154B">
        <w:rPr>
          <w:rFonts w:ascii="黑体" w:eastAsia="黑体" w:hAnsi="黑体" w:hint="eastAsia"/>
          <w:b/>
          <w:sz w:val="44"/>
          <w:szCs w:val="44"/>
        </w:rPr>
        <w:t>、灵活、</w:t>
      </w:r>
      <w:r>
        <w:rPr>
          <w:rFonts w:ascii="黑体" w:eastAsia="黑体" w:hAnsi="黑体" w:hint="eastAsia"/>
          <w:b/>
          <w:sz w:val="44"/>
          <w:szCs w:val="44"/>
        </w:rPr>
        <w:t>安全增强型</w:t>
      </w:r>
      <w:r w:rsidRPr="002E154B">
        <w:rPr>
          <w:rFonts w:ascii="黑体" w:eastAsia="黑体" w:hAnsi="黑体" w:hint="eastAsia"/>
          <w:b/>
          <w:sz w:val="44"/>
          <w:szCs w:val="44"/>
        </w:rPr>
        <w:t>格基签名方案</w:t>
      </w:r>
    </w:p>
    <w:p w14:paraId="40538A3B" w14:textId="77777777" w:rsidR="00700247" w:rsidRPr="006B2174" w:rsidRDefault="00700247" w:rsidP="00700247">
      <w:pPr>
        <w:pStyle w:val="affb"/>
        <w:spacing w:before="0" w:after="0"/>
        <w:jc w:val="center"/>
        <w:rPr>
          <w:b/>
          <w:color w:val="000000"/>
          <w:sz w:val="44"/>
          <w:szCs w:val="44"/>
        </w:rPr>
      </w:pPr>
    </w:p>
    <w:p w14:paraId="5FEAE34E" w14:textId="77777777" w:rsidR="00700247" w:rsidRDefault="00700247" w:rsidP="00700247">
      <w:pPr>
        <w:pStyle w:val="affb"/>
        <w:spacing w:before="0" w:after="0"/>
        <w:jc w:val="center"/>
        <w:rPr>
          <w:rFonts w:ascii="FangSong" w:eastAsia="FangSong" w:hAnsi="FangSong" w:cs="Arial"/>
          <w:b/>
          <w:bCs/>
          <w:kern w:val="28"/>
          <w:sz w:val="36"/>
          <w:szCs w:val="36"/>
        </w:rPr>
      </w:pPr>
      <w:r>
        <w:rPr>
          <w:rFonts w:ascii="FangSong" w:eastAsia="FangSong" w:hAnsi="FangSong" w:cs="Arial"/>
          <w:b/>
          <w:bCs/>
          <w:kern w:val="28"/>
          <w:sz w:val="36"/>
          <w:szCs w:val="36"/>
        </w:rPr>
        <w:fldChar w:fldCharType="begin"/>
      </w:r>
      <w:r>
        <w:rPr>
          <w:rFonts w:ascii="FangSong" w:eastAsia="FangSong" w:hAnsi="FangSong" w:cs="Arial" w:hint="eastAsia"/>
          <w:b/>
          <w:bCs/>
          <w:kern w:val="28"/>
          <w:sz w:val="36"/>
          <w:szCs w:val="36"/>
        </w:rPr>
        <w:instrText>TITLE   \* MERGEFORMAT</w:instrText>
      </w:r>
      <w:r>
        <w:rPr>
          <w:rFonts w:ascii="FangSong" w:eastAsia="FangSong" w:hAnsi="FangSong" w:cs="Arial"/>
          <w:b/>
          <w:bCs/>
          <w:kern w:val="28"/>
          <w:sz w:val="36"/>
          <w:szCs w:val="36"/>
        </w:rPr>
        <w:fldChar w:fldCharType="separate"/>
      </w:r>
      <w:r>
        <w:rPr>
          <w:rFonts w:ascii="FangSong" w:eastAsia="FangSong" w:hAnsi="FangSong" w:cs="Arial" w:hint="eastAsia"/>
          <w:b/>
          <w:bCs/>
          <w:kern w:val="28"/>
          <w:sz w:val="36"/>
          <w:szCs w:val="36"/>
        </w:rPr>
        <w:t>测试报告</w:t>
      </w:r>
    </w:p>
    <w:p w14:paraId="511F1A6D" w14:textId="288D9869" w:rsidR="00700247" w:rsidRDefault="00700247" w:rsidP="00700247">
      <w:pPr>
        <w:pStyle w:val="affd"/>
        <w:rPr>
          <w:rFonts w:ascii="FangSong" w:eastAsia="FangSong" w:hAnsi="FangSong"/>
        </w:rPr>
      </w:pPr>
      <w:r>
        <w:rPr>
          <w:rFonts w:ascii="FangSong" w:eastAsia="FangSong" w:hAnsi="FangSong" w:cs="Arial"/>
          <w:b w:val="0"/>
          <w:bCs w:val="0"/>
          <w:kern w:val="28"/>
          <w:sz w:val="36"/>
          <w:szCs w:val="36"/>
        </w:rPr>
        <w:fldChar w:fldCharType="end"/>
      </w:r>
      <w:r>
        <w:rPr>
          <w:rFonts w:ascii="FangSong" w:eastAsia="FangSong" w:hAnsi="FangSong" w:hint="eastAsia"/>
        </w:rPr>
        <w:t>（</w:t>
      </w:r>
      <w:r w:rsidR="009349E3" w:rsidRPr="009B2546">
        <w:rPr>
          <w:rFonts w:ascii="FangSong" w:eastAsia="FangSong" w:hAnsi="FangSong" w:hint="eastAsia"/>
        </w:rPr>
        <w:t>木兰基本版 Mulan-Basic</w:t>
      </w:r>
      <w:r w:rsidR="009349E3">
        <w:rPr>
          <w:rFonts w:ascii="FangSong" w:eastAsia="FangSong" w:hAnsi="FangSong" w:hint="eastAsia"/>
        </w:rPr>
        <w:t xml:space="preserve"> </w:t>
      </w:r>
      <w:r w:rsidR="00144D06">
        <w:rPr>
          <w:rFonts w:ascii="FangSong" w:eastAsia="FangSong" w:hAnsi="FangSong" w:hint="eastAsia"/>
        </w:rPr>
        <w:t>Windows</w:t>
      </w:r>
      <w:r>
        <w:rPr>
          <w:rFonts w:ascii="FangSong" w:eastAsia="FangSong" w:hAnsi="FangSong" w:hint="eastAsia"/>
        </w:rPr>
        <w:t>版）</w:t>
      </w:r>
    </w:p>
    <w:p w14:paraId="3145A170" w14:textId="77777777" w:rsidR="00700247" w:rsidRDefault="00700247" w:rsidP="00700247">
      <w:pPr>
        <w:spacing w:line="300" w:lineRule="auto"/>
        <w:rPr>
          <w:rFonts w:ascii="FangSong" w:eastAsia="FangSong" w:hAnsi="FangSong"/>
          <w:color w:val="000000"/>
          <w:szCs w:val="24"/>
        </w:rPr>
      </w:pPr>
    </w:p>
    <w:p w14:paraId="574F175C" w14:textId="77777777" w:rsidR="00700247" w:rsidRDefault="00700247" w:rsidP="00700247">
      <w:pPr>
        <w:spacing w:line="300" w:lineRule="auto"/>
        <w:rPr>
          <w:rFonts w:ascii="FangSong" w:eastAsia="FangSong" w:hAnsi="FangSong"/>
          <w:color w:val="000000"/>
          <w:szCs w:val="24"/>
        </w:rPr>
      </w:pPr>
      <w:r>
        <w:rPr>
          <w:rFonts w:ascii="FangSong" w:eastAsia="FangSong" w:hAnsi="FangSong"/>
          <w:color w:val="000000"/>
          <w:szCs w:val="24"/>
        </w:rPr>
        <w:t xml:space="preserve"> </w:t>
      </w:r>
    </w:p>
    <w:p w14:paraId="103FFDD1" w14:textId="77777777" w:rsidR="00700247" w:rsidRDefault="00700247" w:rsidP="00700247">
      <w:pPr>
        <w:spacing w:line="300" w:lineRule="auto"/>
        <w:rPr>
          <w:rFonts w:ascii="FangSong" w:eastAsia="FangSong" w:hAnsi="FangSong"/>
          <w:color w:val="000000"/>
          <w:szCs w:val="24"/>
        </w:rPr>
      </w:pPr>
    </w:p>
    <w:p w14:paraId="01F8E2CB" w14:textId="77777777" w:rsidR="00700247" w:rsidRDefault="00700247" w:rsidP="00700247">
      <w:pPr>
        <w:pStyle w:val="affe"/>
        <w:spacing w:line="300" w:lineRule="auto"/>
        <w:rPr>
          <w:rFonts w:ascii="FangSong" w:eastAsia="FangSong" w:hAnsi="FangSong"/>
          <w:color w:val="000000"/>
          <w:sz w:val="24"/>
          <w:szCs w:val="24"/>
        </w:rPr>
      </w:pPr>
    </w:p>
    <w:p w14:paraId="44212B23" w14:textId="77777777" w:rsidR="00700247" w:rsidRDefault="00700247" w:rsidP="00700247">
      <w:pPr>
        <w:pStyle w:val="affe"/>
        <w:spacing w:line="300" w:lineRule="auto"/>
        <w:rPr>
          <w:rFonts w:ascii="FangSong" w:eastAsia="FangSong" w:hAnsi="FangSong"/>
          <w:color w:val="000000"/>
          <w:sz w:val="24"/>
          <w:szCs w:val="24"/>
        </w:rPr>
      </w:pPr>
      <w:r>
        <w:rPr>
          <w:rFonts w:ascii="FangSong" w:eastAsia="FangSong" w:hAnsi="FangSong" w:hint="eastAsia"/>
          <w:color w:val="000000"/>
          <w:sz w:val="24"/>
          <w:szCs w:val="24"/>
        </w:rPr>
        <w:t>201</w:t>
      </w:r>
      <w:r>
        <w:rPr>
          <w:rFonts w:ascii="FangSong" w:eastAsia="FangSong" w:hAnsi="FangSong"/>
          <w:color w:val="000000"/>
          <w:sz w:val="24"/>
          <w:szCs w:val="24"/>
        </w:rPr>
        <w:t>9</w:t>
      </w:r>
      <w:r>
        <w:rPr>
          <w:rFonts w:ascii="FangSong" w:eastAsia="FangSong" w:hAnsi="FangSong" w:hint="eastAsia"/>
          <w:color w:val="000000"/>
          <w:sz w:val="24"/>
          <w:szCs w:val="24"/>
        </w:rPr>
        <w:t>年</w:t>
      </w:r>
      <w:r>
        <w:rPr>
          <w:rFonts w:ascii="FangSong" w:eastAsia="FangSong" w:hAnsi="FangSong"/>
          <w:color w:val="000000"/>
          <w:sz w:val="24"/>
          <w:szCs w:val="24"/>
        </w:rPr>
        <w:t>2</w:t>
      </w:r>
      <w:r>
        <w:rPr>
          <w:rFonts w:ascii="FangSong" w:eastAsia="FangSong" w:hAnsi="FangSong" w:hint="eastAsia"/>
          <w:color w:val="000000"/>
          <w:sz w:val="24"/>
          <w:szCs w:val="24"/>
        </w:rPr>
        <w:t>月</w:t>
      </w:r>
    </w:p>
    <w:p w14:paraId="0EFE34E8" w14:textId="77777777" w:rsidR="006350A4" w:rsidRDefault="006350A4">
      <w:pPr>
        <w:spacing w:line="300" w:lineRule="auto"/>
        <w:rPr>
          <w:rFonts w:ascii="FangSong" w:eastAsia="FangSong" w:hAnsi="FangSong"/>
          <w:szCs w:val="24"/>
        </w:rPr>
      </w:pPr>
    </w:p>
    <w:p w14:paraId="49406EA4" w14:textId="77777777" w:rsidR="006350A4" w:rsidRDefault="006350A4">
      <w:pPr>
        <w:pStyle w:val="aff4"/>
        <w:jc w:val="both"/>
        <w:rPr>
          <w:rFonts w:ascii="FangSong" w:eastAsia="FangSong" w:hAnsi="FangSong" w:cs="Times New Roman"/>
          <w:b w:val="0"/>
          <w:sz w:val="24"/>
          <w:szCs w:val="24"/>
        </w:rPr>
      </w:pPr>
    </w:p>
    <w:p w14:paraId="47E1528F" w14:textId="77777777" w:rsidR="006350A4" w:rsidRDefault="006350A4">
      <w:pPr>
        <w:pStyle w:val="aff4"/>
        <w:ind w:firstLineChars="236" w:firstLine="711"/>
        <w:jc w:val="both"/>
        <w:sectPr w:rsidR="006350A4">
          <w:footerReference w:type="even" r:id="rId9"/>
          <w:pgSz w:w="11906" w:h="16838"/>
          <w:pgMar w:top="1701" w:right="1797" w:bottom="1440" w:left="1797" w:header="851" w:footer="992" w:gutter="0"/>
          <w:pgNumType w:start="1"/>
          <w:cols w:space="720"/>
          <w:docGrid w:type="lines" w:linePitch="312"/>
        </w:sectPr>
      </w:pPr>
    </w:p>
    <w:p w14:paraId="2A290EA5" w14:textId="77777777" w:rsidR="006350A4" w:rsidRDefault="007E7F74">
      <w:pPr>
        <w:spacing w:beforeLines="20" w:before="62" w:line="300" w:lineRule="auto"/>
        <w:jc w:val="center"/>
        <w:rPr>
          <w:rFonts w:hAnsi="宋体"/>
          <w:b/>
        </w:rPr>
      </w:pPr>
      <w:r>
        <w:rPr>
          <w:rFonts w:hAnsi="宋体" w:hint="eastAsia"/>
          <w:b/>
        </w:rPr>
        <w:lastRenderedPageBreak/>
        <w:t>版本控制信息</w:t>
      </w:r>
    </w:p>
    <w:p w14:paraId="0423897E" w14:textId="77777777" w:rsidR="006350A4" w:rsidRDefault="006350A4">
      <w:pPr>
        <w:spacing w:line="300" w:lineRule="auto"/>
        <w:rPr>
          <w:rFonts w:hAnsi="宋体"/>
        </w:rPr>
      </w:pPr>
    </w:p>
    <w:tbl>
      <w:tblPr>
        <w:tblW w:w="855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355"/>
        <w:gridCol w:w="1418"/>
        <w:gridCol w:w="2025"/>
        <w:gridCol w:w="3753"/>
      </w:tblGrid>
      <w:tr w:rsidR="006350A4" w14:paraId="2CD45E7D" w14:textId="77777777">
        <w:trPr>
          <w:tblHeader/>
          <w:jc w:val="center"/>
        </w:trPr>
        <w:tc>
          <w:tcPr>
            <w:tcW w:w="1355" w:type="dxa"/>
            <w:vAlign w:val="center"/>
          </w:tcPr>
          <w:p w14:paraId="625E4711" w14:textId="77777777" w:rsidR="006350A4" w:rsidRDefault="007E7F74">
            <w:pPr>
              <w:pStyle w:val="affc"/>
              <w:spacing w:line="300" w:lineRule="auto"/>
              <w:rPr>
                <w:rFonts w:eastAsia="宋体" w:hAnsi="宋体"/>
                <w:sz w:val="24"/>
              </w:rPr>
            </w:pPr>
            <w:r>
              <w:rPr>
                <w:rFonts w:eastAsia="宋体" w:hAnsi="宋体" w:hint="eastAsia"/>
                <w:sz w:val="24"/>
              </w:rPr>
              <w:t>版本</w:t>
            </w:r>
          </w:p>
        </w:tc>
        <w:tc>
          <w:tcPr>
            <w:tcW w:w="1418" w:type="dxa"/>
            <w:vAlign w:val="center"/>
          </w:tcPr>
          <w:p w14:paraId="55D93C07" w14:textId="77777777" w:rsidR="006350A4" w:rsidRDefault="007E7F74">
            <w:pPr>
              <w:pStyle w:val="affc"/>
              <w:spacing w:line="300" w:lineRule="auto"/>
              <w:rPr>
                <w:rFonts w:eastAsia="宋体" w:hAnsi="宋体"/>
                <w:sz w:val="24"/>
              </w:rPr>
            </w:pPr>
            <w:r>
              <w:rPr>
                <w:rFonts w:eastAsia="宋体" w:hAnsi="宋体" w:hint="eastAsia"/>
                <w:sz w:val="24"/>
              </w:rPr>
              <w:t>日期</w:t>
            </w:r>
          </w:p>
        </w:tc>
        <w:tc>
          <w:tcPr>
            <w:tcW w:w="2025" w:type="dxa"/>
            <w:vAlign w:val="center"/>
          </w:tcPr>
          <w:p w14:paraId="09E0C51E" w14:textId="77777777" w:rsidR="006350A4" w:rsidRDefault="007E7F74">
            <w:pPr>
              <w:pStyle w:val="affc"/>
              <w:spacing w:line="300" w:lineRule="auto"/>
              <w:rPr>
                <w:rFonts w:eastAsia="宋体" w:hAnsi="宋体"/>
                <w:sz w:val="24"/>
              </w:rPr>
            </w:pPr>
            <w:r>
              <w:rPr>
                <w:rFonts w:eastAsia="宋体" w:hAnsi="宋体" w:hint="eastAsia"/>
                <w:sz w:val="24"/>
              </w:rPr>
              <w:t>拟稿和修改</w:t>
            </w:r>
          </w:p>
        </w:tc>
        <w:tc>
          <w:tcPr>
            <w:tcW w:w="3753" w:type="dxa"/>
            <w:vAlign w:val="center"/>
          </w:tcPr>
          <w:p w14:paraId="0EF6CAF2" w14:textId="77777777" w:rsidR="006350A4" w:rsidRDefault="007E7F74">
            <w:pPr>
              <w:pStyle w:val="affc"/>
              <w:spacing w:line="300" w:lineRule="auto"/>
              <w:rPr>
                <w:rFonts w:eastAsia="宋体" w:hAnsi="宋体"/>
                <w:sz w:val="24"/>
              </w:rPr>
            </w:pPr>
            <w:r>
              <w:rPr>
                <w:rFonts w:eastAsia="宋体" w:hAnsi="宋体" w:hint="eastAsia"/>
                <w:sz w:val="24"/>
              </w:rPr>
              <w:t>说明</w:t>
            </w:r>
          </w:p>
        </w:tc>
      </w:tr>
      <w:tr w:rsidR="006350A4" w14:paraId="30B9EC39" w14:textId="77777777">
        <w:trPr>
          <w:jc w:val="center"/>
        </w:trPr>
        <w:tc>
          <w:tcPr>
            <w:tcW w:w="1355" w:type="dxa"/>
            <w:vAlign w:val="center"/>
          </w:tcPr>
          <w:p w14:paraId="6A399A34" w14:textId="77777777" w:rsidR="006350A4" w:rsidRDefault="007E7F74">
            <w:pPr>
              <w:pStyle w:val="affb"/>
              <w:spacing w:line="300" w:lineRule="auto"/>
              <w:jc w:val="center"/>
              <w:rPr>
                <w:rFonts w:hAnsi="宋体"/>
                <w:sz w:val="24"/>
              </w:rPr>
            </w:pPr>
            <w:r>
              <w:rPr>
                <w:rFonts w:hAnsi="宋体" w:hint="eastAsia"/>
                <w:sz w:val="24"/>
              </w:rPr>
              <w:t>1.0</w:t>
            </w:r>
          </w:p>
        </w:tc>
        <w:tc>
          <w:tcPr>
            <w:tcW w:w="1418" w:type="dxa"/>
            <w:vAlign w:val="center"/>
          </w:tcPr>
          <w:p w14:paraId="3EDDB0F4" w14:textId="15777A74" w:rsidR="006350A4" w:rsidRDefault="007E7F74">
            <w:pPr>
              <w:pStyle w:val="affb"/>
              <w:spacing w:line="300" w:lineRule="auto"/>
              <w:jc w:val="center"/>
              <w:rPr>
                <w:rFonts w:hAnsi="宋体"/>
                <w:sz w:val="24"/>
              </w:rPr>
            </w:pPr>
            <w:r>
              <w:rPr>
                <w:rFonts w:hAnsi="宋体" w:hint="eastAsia"/>
                <w:sz w:val="24"/>
              </w:rPr>
              <w:t>201</w:t>
            </w:r>
            <w:r>
              <w:rPr>
                <w:rFonts w:hAnsi="宋体"/>
                <w:sz w:val="24"/>
              </w:rPr>
              <w:t>9</w:t>
            </w:r>
            <w:r>
              <w:rPr>
                <w:rFonts w:hAnsi="宋体" w:hint="eastAsia"/>
                <w:sz w:val="24"/>
              </w:rPr>
              <w:t>-</w:t>
            </w:r>
            <w:r>
              <w:rPr>
                <w:rFonts w:hAnsi="宋体"/>
                <w:sz w:val="24"/>
              </w:rPr>
              <w:t>0</w:t>
            </w:r>
            <w:r>
              <w:rPr>
                <w:rFonts w:hAnsi="宋体" w:hint="eastAsia"/>
                <w:sz w:val="24"/>
              </w:rPr>
              <w:t>1-</w:t>
            </w:r>
            <w:r w:rsidR="00172A19">
              <w:rPr>
                <w:rFonts w:hAnsi="宋体"/>
                <w:sz w:val="24"/>
              </w:rPr>
              <w:t>22</w:t>
            </w:r>
          </w:p>
        </w:tc>
        <w:tc>
          <w:tcPr>
            <w:tcW w:w="2025" w:type="dxa"/>
            <w:vAlign w:val="center"/>
          </w:tcPr>
          <w:p w14:paraId="59DA6857" w14:textId="77777777" w:rsidR="006350A4" w:rsidRDefault="007E7F74">
            <w:pPr>
              <w:pStyle w:val="affb"/>
              <w:spacing w:line="300" w:lineRule="auto"/>
              <w:jc w:val="center"/>
              <w:rPr>
                <w:rFonts w:hAnsi="宋体"/>
                <w:sz w:val="24"/>
              </w:rPr>
            </w:pPr>
            <w:r>
              <w:rPr>
                <w:rFonts w:hAnsi="宋体" w:hint="eastAsia"/>
                <w:sz w:val="24"/>
              </w:rPr>
              <w:t>拟稿</w:t>
            </w:r>
          </w:p>
        </w:tc>
        <w:tc>
          <w:tcPr>
            <w:tcW w:w="3753" w:type="dxa"/>
            <w:vAlign w:val="center"/>
          </w:tcPr>
          <w:p w14:paraId="2AE1BA6F" w14:textId="4A5C6415" w:rsidR="006350A4" w:rsidRDefault="007E7F74">
            <w:pPr>
              <w:pStyle w:val="affb"/>
              <w:spacing w:line="300" w:lineRule="auto"/>
              <w:rPr>
                <w:rFonts w:hAnsi="宋体"/>
                <w:sz w:val="24"/>
              </w:rPr>
            </w:pPr>
            <w:r>
              <w:rPr>
                <w:rFonts w:hAnsi="宋体" w:hint="eastAsia"/>
                <w:sz w:val="24"/>
              </w:rPr>
              <w:t>文黎明</w:t>
            </w:r>
            <w:r w:rsidR="00405B3E">
              <w:rPr>
                <w:rFonts w:hAnsi="宋体" w:hint="eastAsia"/>
                <w:sz w:val="24"/>
              </w:rPr>
              <w:t>，</w:t>
            </w:r>
            <w:r w:rsidR="00405B3E" w:rsidRPr="00405B3E">
              <w:rPr>
                <w:rFonts w:hAnsi="宋体" w:hint="eastAsia"/>
                <w:sz w:val="24"/>
              </w:rPr>
              <w:t>巩博儒</w:t>
            </w:r>
          </w:p>
        </w:tc>
      </w:tr>
      <w:tr w:rsidR="006350A4" w14:paraId="4999856B" w14:textId="77777777">
        <w:trPr>
          <w:jc w:val="center"/>
        </w:trPr>
        <w:tc>
          <w:tcPr>
            <w:tcW w:w="1355" w:type="dxa"/>
            <w:vAlign w:val="center"/>
          </w:tcPr>
          <w:p w14:paraId="67A80D83" w14:textId="77777777" w:rsidR="006350A4" w:rsidRDefault="006350A4">
            <w:pPr>
              <w:pStyle w:val="affb"/>
              <w:spacing w:line="300" w:lineRule="auto"/>
              <w:jc w:val="center"/>
              <w:rPr>
                <w:rFonts w:hAnsi="宋体"/>
                <w:sz w:val="24"/>
              </w:rPr>
            </w:pPr>
          </w:p>
        </w:tc>
        <w:tc>
          <w:tcPr>
            <w:tcW w:w="1418" w:type="dxa"/>
            <w:vAlign w:val="center"/>
          </w:tcPr>
          <w:p w14:paraId="351B4D62" w14:textId="77777777" w:rsidR="006350A4" w:rsidRDefault="006350A4">
            <w:pPr>
              <w:pStyle w:val="affb"/>
              <w:spacing w:line="300" w:lineRule="auto"/>
              <w:jc w:val="center"/>
              <w:rPr>
                <w:rFonts w:hAnsi="宋体"/>
                <w:sz w:val="24"/>
              </w:rPr>
            </w:pPr>
          </w:p>
        </w:tc>
        <w:tc>
          <w:tcPr>
            <w:tcW w:w="2025" w:type="dxa"/>
            <w:vAlign w:val="center"/>
          </w:tcPr>
          <w:p w14:paraId="73746690" w14:textId="77777777" w:rsidR="006350A4" w:rsidRDefault="006350A4">
            <w:pPr>
              <w:pStyle w:val="affb"/>
              <w:spacing w:line="300" w:lineRule="auto"/>
              <w:jc w:val="center"/>
              <w:rPr>
                <w:rFonts w:hAnsi="宋体"/>
                <w:sz w:val="24"/>
              </w:rPr>
            </w:pPr>
          </w:p>
        </w:tc>
        <w:tc>
          <w:tcPr>
            <w:tcW w:w="3753" w:type="dxa"/>
            <w:vAlign w:val="center"/>
          </w:tcPr>
          <w:p w14:paraId="538FAAD5" w14:textId="77777777" w:rsidR="006350A4" w:rsidRDefault="006350A4">
            <w:pPr>
              <w:pStyle w:val="affb"/>
              <w:spacing w:line="300" w:lineRule="auto"/>
              <w:rPr>
                <w:rFonts w:hAnsi="宋体"/>
                <w:sz w:val="24"/>
              </w:rPr>
            </w:pPr>
          </w:p>
        </w:tc>
      </w:tr>
      <w:tr w:rsidR="006350A4" w14:paraId="1644FE2C" w14:textId="77777777">
        <w:trPr>
          <w:jc w:val="center"/>
        </w:trPr>
        <w:tc>
          <w:tcPr>
            <w:tcW w:w="1355" w:type="dxa"/>
            <w:vAlign w:val="center"/>
          </w:tcPr>
          <w:p w14:paraId="21A0441F" w14:textId="77777777" w:rsidR="006350A4" w:rsidRDefault="006350A4">
            <w:pPr>
              <w:pStyle w:val="affb"/>
              <w:spacing w:line="300" w:lineRule="auto"/>
              <w:jc w:val="center"/>
              <w:rPr>
                <w:rFonts w:hAnsi="宋体"/>
                <w:sz w:val="24"/>
              </w:rPr>
            </w:pPr>
          </w:p>
        </w:tc>
        <w:tc>
          <w:tcPr>
            <w:tcW w:w="1418" w:type="dxa"/>
            <w:vAlign w:val="center"/>
          </w:tcPr>
          <w:p w14:paraId="1C622278" w14:textId="77777777" w:rsidR="006350A4" w:rsidRDefault="006350A4">
            <w:pPr>
              <w:pStyle w:val="affb"/>
              <w:spacing w:line="300" w:lineRule="auto"/>
              <w:rPr>
                <w:rFonts w:hAnsi="宋体"/>
                <w:sz w:val="24"/>
              </w:rPr>
            </w:pPr>
          </w:p>
        </w:tc>
        <w:tc>
          <w:tcPr>
            <w:tcW w:w="2025" w:type="dxa"/>
          </w:tcPr>
          <w:p w14:paraId="7BD11AD3" w14:textId="77777777" w:rsidR="006350A4" w:rsidRDefault="006350A4"/>
        </w:tc>
        <w:tc>
          <w:tcPr>
            <w:tcW w:w="3753" w:type="dxa"/>
            <w:vAlign w:val="center"/>
          </w:tcPr>
          <w:p w14:paraId="1FFF0A90" w14:textId="77777777" w:rsidR="006350A4" w:rsidRDefault="006350A4">
            <w:pPr>
              <w:pStyle w:val="affb"/>
              <w:spacing w:line="300" w:lineRule="auto"/>
              <w:rPr>
                <w:rFonts w:hAnsi="宋体"/>
                <w:sz w:val="24"/>
              </w:rPr>
            </w:pPr>
          </w:p>
        </w:tc>
      </w:tr>
      <w:tr w:rsidR="006350A4" w14:paraId="23123D75" w14:textId="77777777">
        <w:trPr>
          <w:jc w:val="center"/>
        </w:trPr>
        <w:tc>
          <w:tcPr>
            <w:tcW w:w="1355" w:type="dxa"/>
            <w:vAlign w:val="center"/>
          </w:tcPr>
          <w:p w14:paraId="6FD798E0" w14:textId="77777777" w:rsidR="006350A4" w:rsidRDefault="006350A4">
            <w:pPr>
              <w:pStyle w:val="affb"/>
              <w:spacing w:line="300" w:lineRule="auto"/>
              <w:ind w:firstLineChars="150" w:firstLine="360"/>
              <w:rPr>
                <w:rFonts w:hAnsi="宋体"/>
                <w:sz w:val="24"/>
              </w:rPr>
            </w:pPr>
          </w:p>
        </w:tc>
        <w:tc>
          <w:tcPr>
            <w:tcW w:w="1418" w:type="dxa"/>
            <w:vAlign w:val="center"/>
          </w:tcPr>
          <w:p w14:paraId="3D10C0BC" w14:textId="77777777" w:rsidR="006350A4" w:rsidRDefault="006350A4">
            <w:pPr>
              <w:pStyle w:val="affb"/>
              <w:spacing w:line="300" w:lineRule="auto"/>
              <w:rPr>
                <w:rFonts w:hAnsi="宋体"/>
                <w:sz w:val="24"/>
              </w:rPr>
            </w:pPr>
          </w:p>
        </w:tc>
        <w:tc>
          <w:tcPr>
            <w:tcW w:w="2025" w:type="dxa"/>
          </w:tcPr>
          <w:p w14:paraId="46BED3C6" w14:textId="77777777" w:rsidR="006350A4" w:rsidRDefault="006350A4"/>
        </w:tc>
        <w:tc>
          <w:tcPr>
            <w:tcW w:w="3753" w:type="dxa"/>
            <w:vAlign w:val="center"/>
          </w:tcPr>
          <w:p w14:paraId="21CF26DA" w14:textId="77777777" w:rsidR="006350A4" w:rsidRDefault="006350A4">
            <w:pPr>
              <w:pStyle w:val="affb"/>
              <w:spacing w:line="300" w:lineRule="auto"/>
              <w:rPr>
                <w:rFonts w:hAnsi="宋体"/>
                <w:sz w:val="24"/>
              </w:rPr>
            </w:pPr>
          </w:p>
        </w:tc>
      </w:tr>
      <w:tr w:rsidR="006350A4" w14:paraId="10602B5C" w14:textId="77777777">
        <w:trPr>
          <w:jc w:val="center"/>
        </w:trPr>
        <w:tc>
          <w:tcPr>
            <w:tcW w:w="1355" w:type="dxa"/>
            <w:vAlign w:val="center"/>
          </w:tcPr>
          <w:p w14:paraId="0DCC7731" w14:textId="77777777" w:rsidR="006350A4" w:rsidRDefault="006350A4">
            <w:pPr>
              <w:pStyle w:val="affb"/>
              <w:spacing w:line="300" w:lineRule="auto"/>
              <w:jc w:val="center"/>
              <w:rPr>
                <w:rFonts w:hAnsi="宋体"/>
                <w:sz w:val="24"/>
              </w:rPr>
            </w:pPr>
          </w:p>
        </w:tc>
        <w:tc>
          <w:tcPr>
            <w:tcW w:w="1418" w:type="dxa"/>
            <w:vAlign w:val="center"/>
          </w:tcPr>
          <w:p w14:paraId="7805436D" w14:textId="77777777" w:rsidR="006350A4" w:rsidRDefault="006350A4">
            <w:pPr>
              <w:pStyle w:val="affb"/>
              <w:spacing w:line="300" w:lineRule="auto"/>
              <w:rPr>
                <w:rFonts w:hAnsi="宋体"/>
                <w:sz w:val="24"/>
              </w:rPr>
            </w:pPr>
          </w:p>
        </w:tc>
        <w:tc>
          <w:tcPr>
            <w:tcW w:w="2025" w:type="dxa"/>
            <w:vAlign w:val="center"/>
          </w:tcPr>
          <w:p w14:paraId="7CF8A860" w14:textId="77777777" w:rsidR="006350A4" w:rsidRDefault="006350A4">
            <w:pPr>
              <w:pStyle w:val="affb"/>
              <w:spacing w:line="300" w:lineRule="auto"/>
              <w:jc w:val="center"/>
              <w:rPr>
                <w:rFonts w:hAnsi="宋体"/>
                <w:sz w:val="24"/>
              </w:rPr>
            </w:pPr>
          </w:p>
        </w:tc>
        <w:tc>
          <w:tcPr>
            <w:tcW w:w="3753" w:type="dxa"/>
            <w:vAlign w:val="center"/>
          </w:tcPr>
          <w:p w14:paraId="6A606DC6" w14:textId="77777777" w:rsidR="006350A4" w:rsidRDefault="006350A4">
            <w:pPr>
              <w:pStyle w:val="affb"/>
              <w:spacing w:line="300" w:lineRule="auto"/>
              <w:rPr>
                <w:rFonts w:hAnsi="宋体"/>
                <w:sz w:val="24"/>
              </w:rPr>
            </w:pPr>
          </w:p>
        </w:tc>
      </w:tr>
      <w:tr w:rsidR="006350A4" w14:paraId="0EF305AC" w14:textId="77777777">
        <w:trPr>
          <w:jc w:val="center"/>
        </w:trPr>
        <w:tc>
          <w:tcPr>
            <w:tcW w:w="1355" w:type="dxa"/>
            <w:vAlign w:val="center"/>
          </w:tcPr>
          <w:p w14:paraId="546C2783" w14:textId="77777777" w:rsidR="006350A4" w:rsidRDefault="006350A4">
            <w:pPr>
              <w:pStyle w:val="affb"/>
              <w:spacing w:line="300" w:lineRule="auto"/>
              <w:jc w:val="center"/>
              <w:rPr>
                <w:rFonts w:hAnsi="宋体"/>
                <w:sz w:val="24"/>
              </w:rPr>
            </w:pPr>
          </w:p>
        </w:tc>
        <w:tc>
          <w:tcPr>
            <w:tcW w:w="1418" w:type="dxa"/>
            <w:vAlign w:val="center"/>
          </w:tcPr>
          <w:p w14:paraId="5434A42E" w14:textId="77777777" w:rsidR="006350A4" w:rsidRDefault="006350A4">
            <w:pPr>
              <w:pStyle w:val="affb"/>
              <w:spacing w:line="300" w:lineRule="auto"/>
              <w:rPr>
                <w:rFonts w:hAnsi="宋体"/>
                <w:sz w:val="24"/>
              </w:rPr>
            </w:pPr>
          </w:p>
        </w:tc>
        <w:tc>
          <w:tcPr>
            <w:tcW w:w="2025" w:type="dxa"/>
            <w:vAlign w:val="center"/>
          </w:tcPr>
          <w:p w14:paraId="028B5F84" w14:textId="77777777" w:rsidR="006350A4" w:rsidRDefault="006350A4">
            <w:pPr>
              <w:pStyle w:val="affb"/>
              <w:spacing w:line="300" w:lineRule="auto"/>
              <w:jc w:val="center"/>
              <w:rPr>
                <w:rFonts w:hAnsi="宋体"/>
                <w:sz w:val="24"/>
              </w:rPr>
            </w:pPr>
          </w:p>
        </w:tc>
        <w:tc>
          <w:tcPr>
            <w:tcW w:w="3753" w:type="dxa"/>
            <w:vAlign w:val="center"/>
          </w:tcPr>
          <w:p w14:paraId="37DC0686" w14:textId="77777777" w:rsidR="006350A4" w:rsidRDefault="006350A4">
            <w:pPr>
              <w:pStyle w:val="affb"/>
              <w:spacing w:line="300" w:lineRule="auto"/>
              <w:rPr>
                <w:rFonts w:hAnsi="宋体"/>
                <w:sz w:val="24"/>
              </w:rPr>
            </w:pPr>
          </w:p>
        </w:tc>
      </w:tr>
      <w:tr w:rsidR="006350A4" w14:paraId="15D197F4" w14:textId="77777777">
        <w:trPr>
          <w:jc w:val="center"/>
        </w:trPr>
        <w:tc>
          <w:tcPr>
            <w:tcW w:w="1355" w:type="dxa"/>
            <w:vAlign w:val="center"/>
          </w:tcPr>
          <w:p w14:paraId="1C2D4A70" w14:textId="77777777" w:rsidR="006350A4" w:rsidRDefault="006350A4">
            <w:pPr>
              <w:pStyle w:val="affb"/>
              <w:spacing w:line="300" w:lineRule="auto"/>
              <w:jc w:val="center"/>
              <w:rPr>
                <w:rFonts w:hAnsi="宋体"/>
                <w:sz w:val="24"/>
              </w:rPr>
            </w:pPr>
          </w:p>
        </w:tc>
        <w:tc>
          <w:tcPr>
            <w:tcW w:w="1418" w:type="dxa"/>
            <w:vAlign w:val="center"/>
          </w:tcPr>
          <w:p w14:paraId="108D71F3" w14:textId="77777777" w:rsidR="006350A4" w:rsidRDefault="006350A4">
            <w:pPr>
              <w:pStyle w:val="affb"/>
              <w:spacing w:line="300" w:lineRule="auto"/>
              <w:rPr>
                <w:rFonts w:hAnsi="宋体"/>
                <w:sz w:val="24"/>
              </w:rPr>
            </w:pPr>
          </w:p>
        </w:tc>
        <w:tc>
          <w:tcPr>
            <w:tcW w:w="2025" w:type="dxa"/>
            <w:vAlign w:val="center"/>
          </w:tcPr>
          <w:p w14:paraId="1D5920CA" w14:textId="77777777" w:rsidR="006350A4" w:rsidRDefault="006350A4">
            <w:pPr>
              <w:pStyle w:val="affb"/>
              <w:spacing w:line="300" w:lineRule="auto"/>
              <w:jc w:val="center"/>
              <w:rPr>
                <w:rFonts w:hAnsi="宋体"/>
                <w:sz w:val="24"/>
              </w:rPr>
            </w:pPr>
          </w:p>
        </w:tc>
        <w:tc>
          <w:tcPr>
            <w:tcW w:w="3753" w:type="dxa"/>
            <w:vAlign w:val="center"/>
          </w:tcPr>
          <w:p w14:paraId="7F4BB0FB" w14:textId="77777777" w:rsidR="006350A4" w:rsidRDefault="006350A4">
            <w:pPr>
              <w:pStyle w:val="affb"/>
              <w:spacing w:line="300" w:lineRule="auto"/>
              <w:rPr>
                <w:rFonts w:hAnsi="宋体"/>
                <w:sz w:val="24"/>
              </w:rPr>
            </w:pPr>
          </w:p>
        </w:tc>
      </w:tr>
      <w:tr w:rsidR="006350A4" w14:paraId="10CD6778" w14:textId="77777777">
        <w:trPr>
          <w:jc w:val="center"/>
        </w:trPr>
        <w:tc>
          <w:tcPr>
            <w:tcW w:w="1355" w:type="dxa"/>
            <w:vAlign w:val="center"/>
          </w:tcPr>
          <w:p w14:paraId="24BF2E67" w14:textId="77777777" w:rsidR="006350A4" w:rsidRDefault="006350A4">
            <w:pPr>
              <w:pStyle w:val="affb"/>
              <w:spacing w:line="300" w:lineRule="auto"/>
              <w:rPr>
                <w:rFonts w:hAnsi="宋体"/>
                <w:sz w:val="24"/>
              </w:rPr>
            </w:pPr>
          </w:p>
        </w:tc>
        <w:tc>
          <w:tcPr>
            <w:tcW w:w="1418" w:type="dxa"/>
            <w:vAlign w:val="center"/>
          </w:tcPr>
          <w:p w14:paraId="5563F930" w14:textId="77777777" w:rsidR="006350A4" w:rsidRDefault="006350A4">
            <w:pPr>
              <w:pStyle w:val="affb"/>
              <w:spacing w:line="300" w:lineRule="auto"/>
              <w:rPr>
                <w:rFonts w:hAnsi="宋体"/>
                <w:sz w:val="24"/>
              </w:rPr>
            </w:pPr>
          </w:p>
        </w:tc>
        <w:tc>
          <w:tcPr>
            <w:tcW w:w="2025" w:type="dxa"/>
            <w:vAlign w:val="center"/>
          </w:tcPr>
          <w:p w14:paraId="775B831F" w14:textId="77777777" w:rsidR="006350A4" w:rsidRDefault="006350A4">
            <w:pPr>
              <w:pStyle w:val="affb"/>
              <w:spacing w:line="300" w:lineRule="auto"/>
              <w:rPr>
                <w:rFonts w:hAnsi="宋体"/>
                <w:sz w:val="24"/>
              </w:rPr>
            </w:pPr>
          </w:p>
        </w:tc>
        <w:tc>
          <w:tcPr>
            <w:tcW w:w="3753" w:type="dxa"/>
            <w:vAlign w:val="center"/>
          </w:tcPr>
          <w:p w14:paraId="0CC2308E" w14:textId="77777777" w:rsidR="006350A4" w:rsidRDefault="006350A4">
            <w:pPr>
              <w:pStyle w:val="affb"/>
              <w:spacing w:line="300" w:lineRule="auto"/>
              <w:rPr>
                <w:rFonts w:hAnsi="宋体"/>
                <w:sz w:val="24"/>
              </w:rPr>
            </w:pPr>
          </w:p>
        </w:tc>
      </w:tr>
      <w:tr w:rsidR="006350A4" w14:paraId="07DB4750" w14:textId="77777777">
        <w:trPr>
          <w:jc w:val="center"/>
        </w:trPr>
        <w:tc>
          <w:tcPr>
            <w:tcW w:w="1355" w:type="dxa"/>
            <w:vAlign w:val="center"/>
          </w:tcPr>
          <w:p w14:paraId="33071CB1" w14:textId="77777777" w:rsidR="006350A4" w:rsidRDefault="006350A4">
            <w:pPr>
              <w:pStyle w:val="affb"/>
              <w:spacing w:line="300" w:lineRule="auto"/>
              <w:rPr>
                <w:rFonts w:hAnsi="宋体"/>
                <w:sz w:val="24"/>
              </w:rPr>
            </w:pPr>
          </w:p>
        </w:tc>
        <w:tc>
          <w:tcPr>
            <w:tcW w:w="1418" w:type="dxa"/>
            <w:vAlign w:val="center"/>
          </w:tcPr>
          <w:p w14:paraId="32E491B0" w14:textId="77777777" w:rsidR="006350A4" w:rsidRDefault="006350A4">
            <w:pPr>
              <w:pStyle w:val="affb"/>
              <w:spacing w:line="300" w:lineRule="auto"/>
              <w:rPr>
                <w:rFonts w:hAnsi="宋体"/>
                <w:sz w:val="24"/>
              </w:rPr>
            </w:pPr>
          </w:p>
        </w:tc>
        <w:tc>
          <w:tcPr>
            <w:tcW w:w="2025" w:type="dxa"/>
            <w:vAlign w:val="center"/>
          </w:tcPr>
          <w:p w14:paraId="05B5C92F" w14:textId="77777777" w:rsidR="006350A4" w:rsidRDefault="006350A4">
            <w:pPr>
              <w:pStyle w:val="affb"/>
              <w:spacing w:line="300" w:lineRule="auto"/>
              <w:rPr>
                <w:rFonts w:hAnsi="宋体"/>
                <w:sz w:val="24"/>
              </w:rPr>
            </w:pPr>
          </w:p>
        </w:tc>
        <w:tc>
          <w:tcPr>
            <w:tcW w:w="3753" w:type="dxa"/>
            <w:vAlign w:val="center"/>
          </w:tcPr>
          <w:p w14:paraId="29F3C50D" w14:textId="77777777" w:rsidR="006350A4" w:rsidRDefault="006350A4">
            <w:pPr>
              <w:pStyle w:val="affb"/>
              <w:spacing w:line="300" w:lineRule="auto"/>
              <w:rPr>
                <w:rFonts w:hAnsi="宋体"/>
                <w:sz w:val="24"/>
              </w:rPr>
            </w:pPr>
          </w:p>
        </w:tc>
      </w:tr>
      <w:tr w:rsidR="006350A4" w14:paraId="68D62C66" w14:textId="77777777">
        <w:trPr>
          <w:jc w:val="center"/>
        </w:trPr>
        <w:tc>
          <w:tcPr>
            <w:tcW w:w="1355" w:type="dxa"/>
            <w:vAlign w:val="center"/>
          </w:tcPr>
          <w:p w14:paraId="024B7566" w14:textId="77777777" w:rsidR="006350A4" w:rsidRDefault="006350A4">
            <w:pPr>
              <w:pStyle w:val="affb"/>
              <w:spacing w:line="300" w:lineRule="auto"/>
              <w:rPr>
                <w:rFonts w:hAnsi="宋体"/>
                <w:sz w:val="24"/>
              </w:rPr>
            </w:pPr>
          </w:p>
        </w:tc>
        <w:tc>
          <w:tcPr>
            <w:tcW w:w="1418" w:type="dxa"/>
            <w:vAlign w:val="center"/>
          </w:tcPr>
          <w:p w14:paraId="23E37969" w14:textId="77777777" w:rsidR="006350A4" w:rsidRDefault="006350A4">
            <w:pPr>
              <w:pStyle w:val="affb"/>
              <w:spacing w:line="300" w:lineRule="auto"/>
              <w:rPr>
                <w:rFonts w:hAnsi="宋体"/>
                <w:sz w:val="24"/>
              </w:rPr>
            </w:pPr>
          </w:p>
        </w:tc>
        <w:tc>
          <w:tcPr>
            <w:tcW w:w="2025" w:type="dxa"/>
            <w:vAlign w:val="center"/>
          </w:tcPr>
          <w:p w14:paraId="68B58331" w14:textId="77777777" w:rsidR="006350A4" w:rsidRDefault="006350A4">
            <w:pPr>
              <w:pStyle w:val="affb"/>
              <w:spacing w:line="300" w:lineRule="auto"/>
              <w:rPr>
                <w:rFonts w:hAnsi="宋体"/>
                <w:sz w:val="24"/>
              </w:rPr>
            </w:pPr>
          </w:p>
        </w:tc>
        <w:tc>
          <w:tcPr>
            <w:tcW w:w="3753" w:type="dxa"/>
            <w:vAlign w:val="center"/>
          </w:tcPr>
          <w:p w14:paraId="1676DBAD" w14:textId="77777777" w:rsidR="006350A4" w:rsidRDefault="006350A4">
            <w:pPr>
              <w:pStyle w:val="affb"/>
              <w:spacing w:line="300" w:lineRule="auto"/>
              <w:rPr>
                <w:rFonts w:hAnsi="宋体"/>
                <w:sz w:val="24"/>
              </w:rPr>
            </w:pPr>
          </w:p>
        </w:tc>
      </w:tr>
    </w:tbl>
    <w:p w14:paraId="7B7239DD" w14:textId="77777777" w:rsidR="006350A4" w:rsidRDefault="006350A4">
      <w:pPr>
        <w:spacing w:line="300" w:lineRule="auto"/>
        <w:rPr>
          <w:rFonts w:hAnsi="宋体"/>
        </w:rPr>
      </w:pPr>
    </w:p>
    <w:p w14:paraId="6822DA4E" w14:textId="77777777" w:rsidR="006350A4" w:rsidRDefault="006350A4">
      <w:pPr>
        <w:spacing w:line="300" w:lineRule="auto"/>
        <w:rPr>
          <w:rFonts w:hAnsi="宋体"/>
        </w:rPr>
      </w:pPr>
    </w:p>
    <w:p w14:paraId="1C1DC877" w14:textId="77777777" w:rsidR="006350A4" w:rsidRDefault="006350A4">
      <w:pPr>
        <w:spacing w:line="360" w:lineRule="auto"/>
        <w:rPr>
          <w:rFonts w:hAnsi="宋体"/>
        </w:rPr>
      </w:pPr>
    </w:p>
    <w:p w14:paraId="3DA046CF" w14:textId="77777777" w:rsidR="006350A4" w:rsidRDefault="006350A4">
      <w:pPr>
        <w:spacing w:line="360" w:lineRule="auto"/>
        <w:rPr>
          <w:rFonts w:hAnsi="宋体"/>
        </w:rPr>
      </w:pPr>
    </w:p>
    <w:p w14:paraId="48C95B46" w14:textId="77777777" w:rsidR="006350A4" w:rsidRDefault="006350A4">
      <w:pPr>
        <w:spacing w:line="360" w:lineRule="auto"/>
        <w:rPr>
          <w:rFonts w:hAnsi="宋体"/>
        </w:rPr>
      </w:pPr>
    </w:p>
    <w:p w14:paraId="6FBF71BB" w14:textId="77777777" w:rsidR="006350A4" w:rsidRDefault="006350A4">
      <w:pPr>
        <w:spacing w:line="360" w:lineRule="auto"/>
        <w:rPr>
          <w:rFonts w:hAnsi="宋体"/>
        </w:rPr>
      </w:pPr>
    </w:p>
    <w:p w14:paraId="1E7B02F4" w14:textId="77777777" w:rsidR="006350A4" w:rsidRDefault="006350A4">
      <w:pPr>
        <w:spacing w:line="360" w:lineRule="auto"/>
        <w:rPr>
          <w:rFonts w:hAnsi="宋体"/>
        </w:rPr>
      </w:pPr>
    </w:p>
    <w:p w14:paraId="702D1365" w14:textId="77777777" w:rsidR="006350A4" w:rsidRDefault="006350A4">
      <w:pPr>
        <w:spacing w:line="360" w:lineRule="auto"/>
        <w:rPr>
          <w:rFonts w:hAnsi="宋体"/>
        </w:rPr>
      </w:pPr>
    </w:p>
    <w:p w14:paraId="0C4DF1D8" w14:textId="77777777" w:rsidR="006350A4" w:rsidRDefault="006350A4">
      <w:pPr>
        <w:spacing w:line="360" w:lineRule="auto"/>
        <w:rPr>
          <w:rFonts w:hAnsi="宋体"/>
        </w:rPr>
      </w:pPr>
    </w:p>
    <w:p w14:paraId="2543B187" w14:textId="77777777" w:rsidR="006350A4" w:rsidRDefault="006350A4">
      <w:pPr>
        <w:spacing w:line="360" w:lineRule="auto"/>
        <w:rPr>
          <w:rFonts w:hAnsi="宋体"/>
        </w:rPr>
      </w:pPr>
    </w:p>
    <w:p w14:paraId="30FE5B84" w14:textId="77777777" w:rsidR="006350A4" w:rsidRDefault="006350A4">
      <w:pPr>
        <w:spacing w:line="360" w:lineRule="auto"/>
        <w:rPr>
          <w:rFonts w:hAnsi="宋体"/>
        </w:rPr>
      </w:pPr>
    </w:p>
    <w:p w14:paraId="290997C5" w14:textId="77777777" w:rsidR="006350A4" w:rsidRDefault="006350A4">
      <w:pPr>
        <w:spacing w:line="360" w:lineRule="auto"/>
        <w:rPr>
          <w:rFonts w:hAnsi="宋体"/>
        </w:rPr>
      </w:pPr>
    </w:p>
    <w:p w14:paraId="1E10CDED" w14:textId="77777777" w:rsidR="00A161A3" w:rsidRDefault="007E7F74" w:rsidP="00DC48EE">
      <w:pPr>
        <w:widowControl/>
        <w:jc w:val="left"/>
        <w:rPr>
          <w:noProof/>
        </w:rPr>
      </w:pPr>
      <w:r>
        <w:br w:type="page"/>
      </w:r>
      <w:r>
        <w:rPr>
          <w:rFonts w:hint="eastAsia"/>
        </w:rPr>
        <w:lastRenderedPageBreak/>
        <w:t>目</w:t>
      </w:r>
      <w:r>
        <w:rPr>
          <w:rFonts w:hint="eastAsia"/>
        </w:rPr>
        <w:t xml:space="preserve">        </w:t>
      </w:r>
      <w:r>
        <w:rPr>
          <w:rFonts w:hint="eastAsia"/>
        </w:rPr>
        <w:t>录</w:t>
      </w:r>
      <w:r>
        <w:rPr>
          <w:rFonts w:cs="宋体"/>
          <w:b/>
          <w:bCs/>
          <w:sz w:val="21"/>
          <w:szCs w:val="21"/>
        </w:rPr>
        <w:fldChar w:fldCharType="begin"/>
      </w:r>
      <w:r>
        <w:rPr>
          <w:sz w:val="21"/>
          <w:szCs w:val="21"/>
        </w:rPr>
        <w:instrText xml:space="preserve"> TOC \o "1-3" \h \z \u </w:instrText>
      </w:r>
      <w:r>
        <w:rPr>
          <w:rFonts w:cs="宋体"/>
          <w:b/>
          <w:bCs/>
          <w:sz w:val="21"/>
          <w:szCs w:val="21"/>
        </w:rPr>
        <w:fldChar w:fldCharType="separate"/>
      </w:r>
    </w:p>
    <w:p w14:paraId="05B8B35A" w14:textId="32608A77" w:rsidR="00A161A3" w:rsidRPr="003E561D" w:rsidRDefault="00D656DC">
      <w:pPr>
        <w:pStyle w:val="TOC1"/>
        <w:rPr>
          <w:rFonts w:ascii="等线" w:eastAsia="等线" w:hAnsi="等线"/>
          <w:bCs w:val="0"/>
          <w:iCs w:val="0"/>
          <w:noProof/>
          <w:sz w:val="21"/>
          <w:szCs w:val="22"/>
        </w:rPr>
      </w:pPr>
      <w:hyperlink w:anchor="_Toc2496034" w:history="1">
        <w:r w:rsidR="00A161A3" w:rsidRPr="004F381C">
          <w:rPr>
            <w:rStyle w:val="afb"/>
            <w:noProof/>
          </w:rPr>
          <w:t>第一章</w:t>
        </w:r>
        <w:r w:rsidR="00A161A3" w:rsidRPr="003E561D">
          <w:rPr>
            <w:rFonts w:ascii="等线" w:eastAsia="等线" w:hAnsi="等线"/>
            <w:bCs w:val="0"/>
            <w:iCs w:val="0"/>
            <w:noProof/>
            <w:sz w:val="21"/>
            <w:szCs w:val="22"/>
          </w:rPr>
          <w:tab/>
        </w:r>
        <w:r w:rsidR="00A161A3" w:rsidRPr="004F381C">
          <w:rPr>
            <w:rStyle w:val="afb"/>
            <w:noProof/>
          </w:rPr>
          <w:t>概述</w:t>
        </w:r>
        <w:r w:rsidR="00A161A3">
          <w:rPr>
            <w:noProof/>
            <w:webHidden/>
          </w:rPr>
          <w:tab/>
        </w:r>
        <w:r w:rsidR="00A161A3">
          <w:rPr>
            <w:noProof/>
            <w:webHidden/>
          </w:rPr>
          <w:fldChar w:fldCharType="begin"/>
        </w:r>
        <w:r w:rsidR="00A161A3">
          <w:rPr>
            <w:noProof/>
            <w:webHidden/>
          </w:rPr>
          <w:instrText xml:space="preserve"> PAGEREF _Toc2496034 \h </w:instrText>
        </w:r>
        <w:r w:rsidR="00A161A3">
          <w:rPr>
            <w:noProof/>
            <w:webHidden/>
          </w:rPr>
        </w:r>
        <w:r w:rsidR="00A161A3">
          <w:rPr>
            <w:noProof/>
            <w:webHidden/>
          </w:rPr>
          <w:fldChar w:fldCharType="separate"/>
        </w:r>
        <w:r w:rsidR="00A161A3">
          <w:rPr>
            <w:noProof/>
            <w:webHidden/>
          </w:rPr>
          <w:t>4</w:t>
        </w:r>
        <w:r w:rsidR="00A161A3">
          <w:rPr>
            <w:noProof/>
            <w:webHidden/>
          </w:rPr>
          <w:fldChar w:fldCharType="end"/>
        </w:r>
      </w:hyperlink>
    </w:p>
    <w:p w14:paraId="19C5244B" w14:textId="3B9FEB61" w:rsidR="00A161A3" w:rsidRPr="003E561D" w:rsidRDefault="00D656DC">
      <w:pPr>
        <w:pStyle w:val="TOC2"/>
        <w:rPr>
          <w:rFonts w:ascii="等线" w:eastAsia="等线" w:hAnsi="等线"/>
          <w:bCs w:val="0"/>
          <w:noProof/>
          <w:sz w:val="21"/>
          <w:szCs w:val="22"/>
        </w:rPr>
      </w:pPr>
      <w:hyperlink w:anchor="_Toc2496035" w:history="1">
        <w:r w:rsidR="00A161A3" w:rsidRPr="004F381C">
          <w:rPr>
            <w:rStyle w:val="afb"/>
            <w:noProof/>
            <w:snapToGrid w:val="0"/>
            <w:w w:val="0"/>
            <w:kern w:val="0"/>
          </w:rPr>
          <w:t>1.1</w:t>
        </w:r>
        <w:r w:rsidR="00A161A3" w:rsidRPr="003E561D">
          <w:rPr>
            <w:rFonts w:ascii="等线" w:eastAsia="等线" w:hAnsi="等线"/>
            <w:bCs w:val="0"/>
            <w:noProof/>
            <w:sz w:val="21"/>
            <w:szCs w:val="22"/>
          </w:rPr>
          <w:tab/>
        </w:r>
        <w:r w:rsidR="00A161A3" w:rsidRPr="004F381C">
          <w:rPr>
            <w:rStyle w:val="afb"/>
            <w:noProof/>
          </w:rPr>
          <w:t>测试目的</w:t>
        </w:r>
        <w:r w:rsidR="00A161A3">
          <w:rPr>
            <w:noProof/>
            <w:webHidden/>
          </w:rPr>
          <w:tab/>
        </w:r>
        <w:r w:rsidR="00A161A3">
          <w:rPr>
            <w:noProof/>
            <w:webHidden/>
          </w:rPr>
          <w:fldChar w:fldCharType="begin"/>
        </w:r>
        <w:r w:rsidR="00A161A3">
          <w:rPr>
            <w:noProof/>
            <w:webHidden/>
          </w:rPr>
          <w:instrText xml:space="preserve"> PAGEREF _Toc2496035 \h </w:instrText>
        </w:r>
        <w:r w:rsidR="00A161A3">
          <w:rPr>
            <w:noProof/>
            <w:webHidden/>
          </w:rPr>
        </w:r>
        <w:r w:rsidR="00A161A3">
          <w:rPr>
            <w:noProof/>
            <w:webHidden/>
          </w:rPr>
          <w:fldChar w:fldCharType="separate"/>
        </w:r>
        <w:r w:rsidR="00A161A3">
          <w:rPr>
            <w:noProof/>
            <w:webHidden/>
          </w:rPr>
          <w:t>4</w:t>
        </w:r>
        <w:r w:rsidR="00A161A3">
          <w:rPr>
            <w:noProof/>
            <w:webHidden/>
          </w:rPr>
          <w:fldChar w:fldCharType="end"/>
        </w:r>
      </w:hyperlink>
    </w:p>
    <w:p w14:paraId="3B0E053F" w14:textId="526FD194" w:rsidR="00A161A3" w:rsidRPr="003E561D" w:rsidRDefault="00D656DC">
      <w:pPr>
        <w:pStyle w:val="TOC2"/>
        <w:rPr>
          <w:rFonts w:ascii="等线" w:eastAsia="等线" w:hAnsi="等线"/>
          <w:bCs w:val="0"/>
          <w:noProof/>
          <w:sz w:val="21"/>
          <w:szCs w:val="22"/>
        </w:rPr>
      </w:pPr>
      <w:hyperlink w:anchor="_Toc2496036" w:history="1">
        <w:r w:rsidR="00A161A3" w:rsidRPr="004F381C">
          <w:rPr>
            <w:rStyle w:val="afb"/>
            <w:noProof/>
            <w:snapToGrid w:val="0"/>
            <w:w w:val="0"/>
            <w:kern w:val="0"/>
          </w:rPr>
          <w:t>1.2</w:t>
        </w:r>
        <w:r w:rsidR="00A161A3" w:rsidRPr="003E561D">
          <w:rPr>
            <w:rFonts w:ascii="等线" w:eastAsia="等线" w:hAnsi="等线"/>
            <w:bCs w:val="0"/>
            <w:noProof/>
            <w:sz w:val="21"/>
            <w:szCs w:val="22"/>
          </w:rPr>
          <w:tab/>
        </w:r>
        <w:r w:rsidR="00A161A3" w:rsidRPr="004F381C">
          <w:rPr>
            <w:rStyle w:val="afb"/>
            <w:noProof/>
          </w:rPr>
          <w:t>测试对象及范围</w:t>
        </w:r>
        <w:r w:rsidR="00A161A3">
          <w:rPr>
            <w:noProof/>
            <w:webHidden/>
          </w:rPr>
          <w:tab/>
        </w:r>
        <w:r w:rsidR="00A161A3">
          <w:rPr>
            <w:noProof/>
            <w:webHidden/>
          </w:rPr>
          <w:fldChar w:fldCharType="begin"/>
        </w:r>
        <w:r w:rsidR="00A161A3">
          <w:rPr>
            <w:noProof/>
            <w:webHidden/>
          </w:rPr>
          <w:instrText xml:space="preserve"> PAGEREF _Toc2496036 \h </w:instrText>
        </w:r>
        <w:r w:rsidR="00A161A3">
          <w:rPr>
            <w:noProof/>
            <w:webHidden/>
          </w:rPr>
        </w:r>
        <w:r w:rsidR="00A161A3">
          <w:rPr>
            <w:noProof/>
            <w:webHidden/>
          </w:rPr>
          <w:fldChar w:fldCharType="separate"/>
        </w:r>
        <w:r w:rsidR="00A161A3">
          <w:rPr>
            <w:noProof/>
            <w:webHidden/>
          </w:rPr>
          <w:t>4</w:t>
        </w:r>
        <w:r w:rsidR="00A161A3">
          <w:rPr>
            <w:noProof/>
            <w:webHidden/>
          </w:rPr>
          <w:fldChar w:fldCharType="end"/>
        </w:r>
      </w:hyperlink>
    </w:p>
    <w:p w14:paraId="23EC1DFA" w14:textId="03A052DF" w:rsidR="00A161A3" w:rsidRPr="003E561D" w:rsidRDefault="00D656DC">
      <w:pPr>
        <w:pStyle w:val="TOC3"/>
        <w:tabs>
          <w:tab w:val="left" w:pos="1260"/>
          <w:tab w:val="right" w:leader="dot" w:pos="8302"/>
        </w:tabs>
        <w:rPr>
          <w:rFonts w:ascii="等线" w:eastAsia="等线" w:hAnsi="等线"/>
          <w:noProof/>
          <w:sz w:val="21"/>
          <w:szCs w:val="22"/>
        </w:rPr>
      </w:pPr>
      <w:hyperlink w:anchor="_Toc2496037" w:history="1">
        <w:r w:rsidR="00A161A3" w:rsidRPr="004F381C">
          <w:rPr>
            <w:rStyle w:val="afb"/>
            <w:noProof/>
          </w:rPr>
          <w:t>1.2.1</w:t>
        </w:r>
        <w:r w:rsidR="00A161A3" w:rsidRPr="003E561D">
          <w:rPr>
            <w:rFonts w:ascii="等线" w:eastAsia="等线" w:hAnsi="等线"/>
            <w:noProof/>
            <w:sz w:val="21"/>
            <w:szCs w:val="22"/>
          </w:rPr>
          <w:tab/>
        </w:r>
        <w:r w:rsidR="00003F68">
          <w:rPr>
            <w:rStyle w:val="afb"/>
            <w:noProof/>
          </w:rPr>
          <w:t>Mulan-Basic</w:t>
        </w:r>
        <w:r w:rsidR="00A161A3" w:rsidRPr="004F381C">
          <w:rPr>
            <w:rStyle w:val="afb"/>
            <w:noProof/>
          </w:rPr>
          <w:t>-C-</w:t>
        </w:r>
        <w:r w:rsidR="00A161A3" w:rsidRPr="004F381C">
          <w:rPr>
            <w:rStyle w:val="afb"/>
            <w:noProof/>
          </w:rPr>
          <w:t>密钥生成</w:t>
        </w:r>
        <w:r w:rsidR="00A161A3">
          <w:rPr>
            <w:noProof/>
            <w:webHidden/>
          </w:rPr>
          <w:tab/>
        </w:r>
        <w:r w:rsidR="00A161A3">
          <w:rPr>
            <w:noProof/>
            <w:webHidden/>
          </w:rPr>
          <w:fldChar w:fldCharType="begin"/>
        </w:r>
        <w:r w:rsidR="00A161A3">
          <w:rPr>
            <w:noProof/>
            <w:webHidden/>
          </w:rPr>
          <w:instrText xml:space="preserve"> PAGEREF _Toc2496037 \h </w:instrText>
        </w:r>
        <w:r w:rsidR="00A161A3">
          <w:rPr>
            <w:noProof/>
            <w:webHidden/>
          </w:rPr>
        </w:r>
        <w:r w:rsidR="00A161A3">
          <w:rPr>
            <w:noProof/>
            <w:webHidden/>
          </w:rPr>
          <w:fldChar w:fldCharType="separate"/>
        </w:r>
        <w:r w:rsidR="00A161A3">
          <w:rPr>
            <w:noProof/>
            <w:webHidden/>
          </w:rPr>
          <w:t>4</w:t>
        </w:r>
        <w:r w:rsidR="00A161A3">
          <w:rPr>
            <w:noProof/>
            <w:webHidden/>
          </w:rPr>
          <w:fldChar w:fldCharType="end"/>
        </w:r>
      </w:hyperlink>
    </w:p>
    <w:p w14:paraId="3446BC5D" w14:textId="6FE6EE40" w:rsidR="00A161A3" w:rsidRPr="003E561D" w:rsidRDefault="00D656DC">
      <w:pPr>
        <w:pStyle w:val="TOC3"/>
        <w:tabs>
          <w:tab w:val="left" w:pos="1260"/>
          <w:tab w:val="right" w:leader="dot" w:pos="8302"/>
        </w:tabs>
        <w:rPr>
          <w:rFonts w:ascii="等线" w:eastAsia="等线" w:hAnsi="等线"/>
          <w:noProof/>
          <w:sz w:val="21"/>
          <w:szCs w:val="22"/>
        </w:rPr>
      </w:pPr>
      <w:hyperlink w:anchor="_Toc2496038" w:history="1">
        <w:r w:rsidR="00A161A3" w:rsidRPr="004F381C">
          <w:rPr>
            <w:rStyle w:val="afb"/>
            <w:noProof/>
          </w:rPr>
          <w:t>1.2.2</w:t>
        </w:r>
        <w:r w:rsidR="00A161A3" w:rsidRPr="003E561D">
          <w:rPr>
            <w:rFonts w:ascii="等线" w:eastAsia="等线" w:hAnsi="等线"/>
            <w:noProof/>
            <w:sz w:val="21"/>
            <w:szCs w:val="22"/>
          </w:rPr>
          <w:tab/>
        </w:r>
        <w:r w:rsidR="00003F68">
          <w:rPr>
            <w:rStyle w:val="afb"/>
            <w:noProof/>
          </w:rPr>
          <w:t>Mulan-Basic</w:t>
        </w:r>
        <w:r w:rsidR="00A161A3" w:rsidRPr="004F381C">
          <w:rPr>
            <w:rStyle w:val="afb"/>
            <w:noProof/>
          </w:rPr>
          <w:t>-C-</w:t>
        </w:r>
        <w:r w:rsidR="00A161A3" w:rsidRPr="004F381C">
          <w:rPr>
            <w:rStyle w:val="afb"/>
            <w:noProof/>
          </w:rPr>
          <w:t>签名</w:t>
        </w:r>
        <w:r w:rsidR="00A161A3">
          <w:rPr>
            <w:noProof/>
            <w:webHidden/>
          </w:rPr>
          <w:tab/>
        </w:r>
        <w:r w:rsidR="00A161A3">
          <w:rPr>
            <w:noProof/>
            <w:webHidden/>
          </w:rPr>
          <w:fldChar w:fldCharType="begin"/>
        </w:r>
        <w:r w:rsidR="00A161A3">
          <w:rPr>
            <w:noProof/>
            <w:webHidden/>
          </w:rPr>
          <w:instrText xml:space="preserve"> PAGEREF _Toc2496038 \h </w:instrText>
        </w:r>
        <w:r w:rsidR="00A161A3">
          <w:rPr>
            <w:noProof/>
            <w:webHidden/>
          </w:rPr>
        </w:r>
        <w:r w:rsidR="00A161A3">
          <w:rPr>
            <w:noProof/>
            <w:webHidden/>
          </w:rPr>
          <w:fldChar w:fldCharType="separate"/>
        </w:r>
        <w:r w:rsidR="00A161A3">
          <w:rPr>
            <w:noProof/>
            <w:webHidden/>
          </w:rPr>
          <w:t>4</w:t>
        </w:r>
        <w:r w:rsidR="00A161A3">
          <w:rPr>
            <w:noProof/>
            <w:webHidden/>
          </w:rPr>
          <w:fldChar w:fldCharType="end"/>
        </w:r>
      </w:hyperlink>
    </w:p>
    <w:p w14:paraId="18B50CA3" w14:textId="37FD95E3" w:rsidR="00A161A3" w:rsidRPr="003E561D" w:rsidRDefault="00D656DC">
      <w:pPr>
        <w:pStyle w:val="TOC3"/>
        <w:tabs>
          <w:tab w:val="left" w:pos="1260"/>
          <w:tab w:val="right" w:leader="dot" w:pos="8302"/>
        </w:tabs>
        <w:rPr>
          <w:rFonts w:ascii="等线" w:eastAsia="等线" w:hAnsi="等线"/>
          <w:noProof/>
          <w:sz w:val="21"/>
          <w:szCs w:val="22"/>
        </w:rPr>
      </w:pPr>
      <w:hyperlink w:anchor="_Toc2496039" w:history="1">
        <w:r w:rsidR="00A161A3" w:rsidRPr="004F381C">
          <w:rPr>
            <w:rStyle w:val="afb"/>
            <w:noProof/>
          </w:rPr>
          <w:t>1.2.3</w:t>
        </w:r>
        <w:r w:rsidR="00A161A3" w:rsidRPr="003E561D">
          <w:rPr>
            <w:rFonts w:ascii="等线" w:eastAsia="等线" w:hAnsi="等线"/>
            <w:noProof/>
            <w:sz w:val="21"/>
            <w:szCs w:val="22"/>
          </w:rPr>
          <w:tab/>
        </w:r>
        <w:r w:rsidR="00003F68">
          <w:rPr>
            <w:rStyle w:val="afb"/>
            <w:noProof/>
          </w:rPr>
          <w:t>Mulan-Basic</w:t>
        </w:r>
        <w:r w:rsidR="00A161A3" w:rsidRPr="004F381C">
          <w:rPr>
            <w:rStyle w:val="afb"/>
            <w:noProof/>
          </w:rPr>
          <w:t>-C-</w:t>
        </w:r>
        <w:r w:rsidR="00A161A3" w:rsidRPr="004F381C">
          <w:rPr>
            <w:rStyle w:val="afb"/>
            <w:noProof/>
          </w:rPr>
          <w:t>验签</w:t>
        </w:r>
        <w:r w:rsidR="00A161A3">
          <w:rPr>
            <w:noProof/>
            <w:webHidden/>
          </w:rPr>
          <w:tab/>
        </w:r>
        <w:r w:rsidR="00A161A3">
          <w:rPr>
            <w:noProof/>
            <w:webHidden/>
          </w:rPr>
          <w:fldChar w:fldCharType="begin"/>
        </w:r>
        <w:r w:rsidR="00A161A3">
          <w:rPr>
            <w:noProof/>
            <w:webHidden/>
          </w:rPr>
          <w:instrText xml:space="preserve"> PAGEREF _Toc2496039 \h </w:instrText>
        </w:r>
        <w:r w:rsidR="00A161A3">
          <w:rPr>
            <w:noProof/>
            <w:webHidden/>
          </w:rPr>
        </w:r>
        <w:r w:rsidR="00A161A3">
          <w:rPr>
            <w:noProof/>
            <w:webHidden/>
          </w:rPr>
          <w:fldChar w:fldCharType="separate"/>
        </w:r>
        <w:r w:rsidR="00A161A3">
          <w:rPr>
            <w:noProof/>
            <w:webHidden/>
          </w:rPr>
          <w:t>5</w:t>
        </w:r>
        <w:r w:rsidR="00A161A3">
          <w:rPr>
            <w:noProof/>
            <w:webHidden/>
          </w:rPr>
          <w:fldChar w:fldCharType="end"/>
        </w:r>
      </w:hyperlink>
    </w:p>
    <w:p w14:paraId="74B27C50" w14:textId="46D254A8" w:rsidR="00A161A3" w:rsidRPr="003E561D" w:rsidRDefault="00D656DC">
      <w:pPr>
        <w:pStyle w:val="TOC3"/>
        <w:tabs>
          <w:tab w:val="left" w:pos="1260"/>
          <w:tab w:val="right" w:leader="dot" w:pos="8302"/>
        </w:tabs>
        <w:rPr>
          <w:rFonts w:ascii="等线" w:eastAsia="等线" w:hAnsi="等线"/>
          <w:noProof/>
          <w:sz w:val="21"/>
          <w:szCs w:val="22"/>
        </w:rPr>
      </w:pPr>
      <w:hyperlink w:anchor="_Toc2496040" w:history="1">
        <w:r w:rsidR="00A161A3" w:rsidRPr="004F381C">
          <w:rPr>
            <w:rStyle w:val="afb"/>
            <w:noProof/>
          </w:rPr>
          <w:t>1.2.4</w:t>
        </w:r>
        <w:r w:rsidR="00A161A3" w:rsidRPr="003E561D">
          <w:rPr>
            <w:rFonts w:ascii="等线" w:eastAsia="等线" w:hAnsi="等线"/>
            <w:noProof/>
            <w:sz w:val="21"/>
            <w:szCs w:val="22"/>
          </w:rPr>
          <w:tab/>
        </w:r>
        <w:r w:rsidR="00003F68">
          <w:rPr>
            <w:rStyle w:val="afb"/>
            <w:noProof/>
          </w:rPr>
          <w:t>Mulan-Basic</w:t>
        </w:r>
        <w:r w:rsidR="00A161A3" w:rsidRPr="004F381C">
          <w:rPr>
            <w:rStyle w:val="afb"/>
            <w:noProof/>
          </w:rPr>
          <w:t>-S-</w:t>
        </w:r>
        <w:r w:rsidR="00A161A3" w:rsidRPr="004F381C">
          <w:rPr>
            <w:rStyle w:val="afb"/>
            <w:noProof/>
          </w:rPr>
          <w:t>密钥生成</w:t>
        </w:r>
        <w:r w:rsidR="00A161A3">
          <w:rPr>
            <w:noProof/>
            <w:webHidden/>
          </w:rPr>
          <w:tab/>
        </w:r>
        <w:r w:rsidR="00A161A3">
          <w:rPr>
            <w:noProof/>
            <w:webHidden/>
          </w:rPr>
          <w:fldChar w:fldCharType="begin"/>
        </w:r>
        <w:r w:rsidR="00A161A3">
          <w:rPr>
            <w:noProof/>
            <w:webHidden/>
          </w:rPr>
          <w:instrText xml:space="preserve"> PAGEREF _Toc2496040 \h </w:instrText>
        </w:r>
        <w:r w:rsidR="00A161A3">
          <w:rPr>
            <w:noProof/>
            <w:webHidden/>
          </w:rPr>
        </w:r>
        <w:r w:rsidR="00A161A3">
          <w:rPr>
            <w:noProof/>
            <w:webHidden/>
          </w:rPr>
          <w:fldChar w:fldCharType="separate"/>
        </w:r>
        <w:r w:rsidR="00A161A3">
          <w:rPr>
            <w:noProof/>
            <w:webHidden/>
          </w:rPr>
          <w:t>5</w:t>
        </w:r>
        <w:r w:rsidR="00A161A3">
          <w:rPr>
            <w:noProof/>
            <w:webHidden/>
          </w:rPr>
          <w:fldChar w:fldCharType="end"/>
        </w:r>
      </w:hyperlink>
    </w:p>
    <w:p w14:paraId="7E58049E" w14:textId="2BF63F97" w:rsidR="00A161A3" w:rsidRPr="003E561D" w:rsidRDefault="00D656DC">
      <w:pPr>
        <w:pStyle w:val="TOC3"/>
        <w:tabs>
          <w:tab w:val="left" w:pos="1260"/>
          <w:tab w:val="right" w:leader="dot" w:pos="8302"/>
        </w:tabs>
        <w:rPr>
          <w:rFonts w:ascii="等线" w:eastAsia="等线" w:hAnsi="等线"/>
          <w:noProof/>
          <w:sz w:val="21"/>
          <w:szCs w:val="22"/>
        </w:rPr>
      </w:pPr>
      <w:hyperlink w:anchor="_Toc2496041" w:history="1">
        <w:r w:rsidR="00A161A3" w:rsidRPr="004F381C">
          <w:rPr>
            <w:rStyle w:val="afb"/>
            <w:noProof/>
          </w:rPr>
          <w:t>1.2.5</w:t>
        </w:r>
        <w:r w:rsidR="00A161A3" w:rsidRPr="003E561D">
          <w:rPr>
            <w:rFonts w:ascii="等线" w:eastAsia="等线" w:hAnsi="等线"/>
            <w:noProof/>
            <w:sz w:val="21"/>
            <w:szCs w:val="22"/>
          </w:rPr>
          <w:tab/>
        </w:r>
        <w:r w:rsidR="00003F68">
          <w:rPr>
            <w:rStyle w:val="afb"/>
            <w:noProof/>
          </w:rPr>
          <w:t>Mulan-Basic</w:t>
        </w:r>
        <w:r w:rsidR="00A161A3" w:rsidRPr="004F381C">
          <w:rPr>
            <w:rStyle w:val="afb"/>
            <w:noProof/>
          </w:rPr>
          <w:t>-S-</w:t>
        </w:r>
        <w:r w:rsidR="00A161A3" w:rsidRPr="004F381C">
          <w:rPr>
            <w:rStyle w:val="afb"/>
            <w:noProof/>
          </w:rPr>
          <w:t>签名</w:t>
        </w:r>
        <w:r w:rsidR="00A161A3">
          <w:rPr>
            <w:noProof/>
            <w:webHidden/>
          </w:rPr>
          <w:tab/>
        </w:r>
        <w:r w:rsidR="00A161A3">
          <w:rPr>
            <w:noProof/>
            <w:webHidden/>
          </w:rPr>
          <w:fldChar w:fldCharType="begin"/>
        </w:r>
        <w:r w:rsidR="00A161A3">
          <w:rPr>
            <w:noProof/>
            <w:webHidden/>
          </w:rPr>
          <w:instrText xml:space="preserve"> PAGEREF _Toc2496041 \h </w:instrText>
        </w:r>
        <w:r w:rsidR="00A161A3">
          <w:rPr>
            <w:noProof/>
            <w:webHidden/>
          </w:rPr>
        </w:r>
        <w:r w:rsidR="00A161A3">
          <w:rPr>
            <w:noProof/>
            <w:webHidden/>
          </w:rPr>
          <w:fldChar w:fldCharType="separate"/>
        </w:r>
        <w:r w:rsidR="00A161A3">
          <w:rPr>
            <w:noProof/>
            <w:webHidden/>
          </w:rPr>
          <w:t>6</w:t>
        </w:r>
        <w:r w:rsidR="00A161A3">
          <w:rPr>
            <w:noProof/>
            <w:webHidden/>
          </w:rPr>
          <w:fldChar w:fldCharType="end"/>
        </w:r>
      </w:hyperlink>
    </w:p>
    <w:p w14:paraId="11B60F79" w14:textId="0B82F88A" w:rsidR="00A161A3" w:rsidRPr="003E561D" w:rsidRDefault="00D656DC">
      <w:pPr>
        <w:pStyle w:val="TOC3"/>
        <w:tabs>
          <w:tab w:val="left" w:pos="1260"/>
          <w:tab w:val="right" w:leader="dot" w:pos="8302"/>
        </w:tabs>
        <w:rPr>
          <w:rFonts w:ascii="等线" w:eastAsia="等线" w:hAnsi="等线"/>
          <w:noProof/>
          <w:sz w:val="21"/>
          <w:szCs w:val="22"/>
        </w:rPr>
      </w:pPr>
      <w:hyperlink w:anchor="_Toc2496042" w:history="1">
        <w:r w:rsidR="00A161A3" w:rsidRPr="004F381C">
          <w:rPr>
            <w:rStyle w:val="afb"/>
            <w:noProof/>
          </w:rPr>
          <w:t>1.2.6</w:t>
        </w:r>
        <w:r w:rsidR="00A161A3" w:rsidRPr="003E561D">
          <w:rPr>
            <w:rFonts w:ascii="等线" w:eastAsia="等线" w:hAnsi="等线"/>
            <w:noProof/>
            <w:sz w:val="21"/>
            <w:szCs w:val="22"/>
          </w:rPr>
          <w:tab/>
        </w:r>
        <w:r w:rsidR="00003F68">
          <w:rPr>
            <w:rStyle w:val="afb"/>
            <w:noProof/>
          </w:rPr>
          <w:t>Mulan-Basic</w:t>
        </w:r>
        <w:r w:rsidR="00A161A3" w:rsidRPr="004F381C">
          <w:rPr>
            <w:rStyle w:val="afb"/>
            <w:noProof/>
          </w:rPr>
          <w:t>-S-</w:t>
        </w:r>
        <w:r w:rsidR="00A161A3" w:rsidRPr="004F381C">
          <w:rPr>
            <w:rStyle w:val="afb"/>
            <w:noProof/>
          </w:rPr>
          <w:t>验签</w:t>
        </w:r>
        <w:r w:rsidR="00A161A3">
          <w:rPr>
            <w:noProof/>
            <w:webHidden/>
          </w:rPr>
          <w:tab/>
        </w:r>
        <w:r w:rsidR="00A161A3">
          <w:rPr>
            <w:noProof/>
            <w:webHidden/>
          </w:rPr>
          <w:fldChar w:fldCharType="begin"/>
        </w:r>
        <w:r w:rsidR="00A161A3">
          <w:rPr>
            <w:noProof/>
            <w:webHidden/>
          </w:rPr>
          <w:instrText xml:space="preserve"> PAGEREF _Toc2496042 \h </w:instrText>
        </w:r>
        <w:r w:rsidR="00A161A3">
          <w:rPr>
            <w:noProof/>
            <w:webHidden/>
          </w:rPr>
        </w:r>
        <w:r w:rsidR="00A161A3">
          <w:rPr>
            <w:noProof/>
            <w:webHidden/>
          </w:rPr>
          <w:fldChar w:fldCharType="separate"/>
        </w:r>
        <w:r w:rsidR="00A161A3">
          <w:rPr>
            <w:noProof/>
            <w:webHidden/>
          </w:rPr>
          <w:t>6</w:t>
        </w:r>
        <w:r w:rsidR="00A161A3">
          <w:rPr>
            <w:noProof/>
            <w:webHidden/>
          </w:rPr>
          <w:fldChar w:fldCharType="end"/>
        </w:r>
      </w:hyperlink>
    </w:p>
    <w:p w14:paraId="107C41FE" w14:textId="40C2BB4E" w:rsidR="00A161A3" w:rsidRPr="003E561D" w:rsidRDefault="00D656DC">
      <w:pPr>
        <w:pStyle w:val="TOC2"/>
        <w:rPr>
          <w:rFonts w:ascii="等线" w:eastAsia="等线" w:hAnsi="等线"/>
          <w:bCs w:val="0"/>
          <w:noProof/>
          <w:sz w:val="21"/>
          <w:szCs w:val="22"/>
        </w:rPr>
      </w:pPr>
      <w:hyperlink w:anchor="_Toc2496043" w:history="1">
        <w:r w:rsidR="00A161A3" w:rsidRPr="004F381C">
          <w:rPr>
            <w:rStyle w:val="afb"/>
            <w:noProof/>
          </w:rPr>
          <w:t xml:space="preserve">1.3 </w:t>
        </w:r>
        <w:r w:rsidR="00A161A3" w:rsidRPr="004F381C">
          <w:rPr>
            <w:rStyle w:val="afb"/>
            <w:noProof/>
          </w:rPr>
          <w:t>术语列表</w:t>
        </w:r>
        <w:r w:rsidR="00A161A3">
          <w:rPr>
            <w:noProof/>
            <w:webHidden/>
          </w:rPr>
          <w:tab/>
        </w:r>
        <w:r w:rsidR="00A161A3">
          <w:rPr>
            <w:noProof/>
            <w:webHidden/>
          </w:rPr>
          <w:fldChar w:fldCharType="begin"/>
        </w:r>
        <w:r w:rsidR="00A161A3">
          <w:rPr>
            <w:noProof/>
            <w:webHidden/>
          </w:rPr>
          <w:instrText xml:space="preserve"> PAGEREF _Toc2496043 \h </w:instrText>
        </w:r>
        <w:r w:rsidR="00A161A3">
          <w:rPr>
            <w:noProof/>
            <w:webHidden/>
          </w:rPr>
        </w:r>
        <w:r w:rsidR="00A161A3">
          <w:rPr>
            <w:noProof/>
            <w:webHidden/>
          </w:rPr>
          <w:fldChar w:fldCharType="separate"/>
        </w:r>
        <w:r w:rsidR="00A161A3">
          <w:rPr>
            <w:noProof/>
            <w:webHidden/>
          </w:rPr>
          <w:t>7</w:t>
        </w:r>
        <w:r w:rsidR="00A161A3">
          <w:rPr>
            <w:noProof/>
            <w:webHidden/>
          </w:rPr>
          <w:fldChar w:fldCharType="end"/>
        </w:r>
      </w:hyperlink>
    </w:p>
    <w:p w14:paraId="09FC671F" w14:textId="5D808B4B" w:rsidR="00A161A3" w:rsidRPr="003E561D" w:rsidRDefault="00D656DC">
      <w:pPr>
        <w:pStyle w:val="TOC2"/>
        <w:rPr>
          <w:rFonts w:ascii="等线" w:eastAsia="等线" w:hAnsi="等线"/>
          <w:bCs w:val="0"/>
          <w:noProof/>
          <w:sz w:val="21"/>
          <w:szCs w:val="22"/>
        </w:rPr>
      </w:pPr>
      <w:hyperlink w:anchor="_Toc2496044" w:history="1">
        <w:r w:rsidR="00A161A3" w:rsidRPr="004F381C">
          <w:rPr>
            <w:rStyle w:val="afb"/>
            <w:noProof/>
          </w:rPr>
          <w:t xml:space="preserve">1.4 </w:t>
        </w:r>
        <w:r w:rsidR="00A161A3" w:rsidRPr="004F381C">
          <w:rPr>
            <w:rStyle w:val="afb"/>
            <w:noProof/>
          </w:rPr>
          <w:t>参考资料</w:t>
        </w:r>
        <w:r w:rsidR="00A161A3">
          <w:rPr>
            <w:noProof/>
            <w:webHidden/>
          </w:rPr>
          <w:tab/>
        </w:r>
        <w:r w:rsidR="00A161A3">
          <w:rPr>
            <w:noProof/>
            <w:webHidden/>
          </w:rPr>
          <w:fldChar w:fldCharType="begin"/>
        </w:r>
        <w:r w:rsidR="00A161A3">
          <w:rPr>
            <w:noProof/>
            <w:webHidden/>
          </w:rPr>
          <w:instrText xml:space="preserve"> PAGEREF _Toc2496044 \h </w:instrText>
        </w:r>
        <w:r w:rsidR="00A161A3">
          <w:rPr>
            <w:noProof/>
            <w:webHidden/>
          </w:rPr>
        </w:r>
        <w:r w:rsidR="00A161A3">
          <w:rPr>
            <w:noProof/>
            <w:webHidden/>
          </w:rPr>
          <w:fldChar w:fldCharType="separate"/>
        </w:r>
        <w:r w:rsidR="00A161A3">
          <w:rPr>
            <w:noProof/>
            <w:webHidden/>
          </w:rPr>
          <w:t>7</w:t>
        </w:r>
        <w:r w:rsidR="00A161A3">
          <w:rPr>
            <w:noProof/>
            <w:webHidden/>
          </w:rPr>
          <w:fldChar w:fldCharType="end"/>
        </w:r>
      </w:hyperlink>
    </w:p>
    <w:p w14:paraId="330CCC6E" w14:textId="6820EE38" w:rsidR="00A161A3" w:rsidRPr="003E561D" w:rsidRDefault="00D656DC">
      <w:pPr>
        <w:pStyle w:val="TOC1"/>
        <w:rPr>
          <w:rFonts w:ascii="等线" w:eastAsia="等线" w:hAnsi="等线"/>
          <w:bCs w:val="0"/>
          <w:iCs w:val="0"/>
          <w:noProof/>
          <w:sz w:val="21"/>
          <w:szCs w:val="22"/>
        </w:rPr>
      </w:pPr>
      <w:hyperlink w:anchor="_Toc2496045" w:history="1">
        <w:r w:rsidR="00A161A3" w:rsidRPr="004F381C">
          <w:rPr>
            <w:rStyle w:val="afb"/>
            <w:noProof/>
          </w:rPr>
          <w:t>第二章</w:t>
        </w:r>
        <w:r w:rsidR="00A161A3" w:rsidRPr="003E561D">
          <w:rPr>
            <w:rFonts w:ascii="等线" w:eastAsia="等线" w:hAnsi="等线"/>
            <w:bCs w:val="0"/>
            <w:iCs w:val="0"/>
            <w:noProof/>
            <w:sz w:val="21"/>
            <w:szCs w:val="22"/>
          </w:rPr>
          <w:tab/>
        </w:r>
        <w:r w:rsidR="00A161A3" w:rsidRPr="004F381C">
          <w:rPr>
            <w:rStyle w:val="afb"/>
            <w:noProof/>
          </w:rPr>
          <w:t>测试环境及说明</w:t>
        </w:r>
        <w:r w:rsidR="00A161A3">
          <w:rPr>
            <w:noProof/>
            <w:webHidden/>
          </w:rPr>
          <w:tab/>
        </w:r>
        <w:r w:rsidR="00A161A3">
          <w:rPr>
            <w:noProof/>
            <w:webHidden/>
          </w:rPr>
          <w:fldChar w:fldCharType="begin"/>
        </w:r>
        <w:r w:rsidR="00A161A3">
          <w:rPr>
            <w:noProof/>
            <w:webHidden/>
          </w:rPr>
          <w:instrText xml:space="preserve"> PAGEREF _Toc2496045 \h </w:instrText>
        </w:r>
        <w:r w:rsidR="00A161A3">
          <w:rPr>
            <w:noProof/>
            <w:webHidden/>
          </w:rPr>
        </w:r>
        <w:r w:rsidR="00A161A3">
          <w:rPr>
            <w:noProof/>
            <w:webHidden/>
          </w:rPr>
          <w:fldChar w:fldCharType="separate"/>
        </w:r>
        <w:r w:rsidR="00A161A3">
          <w:rPr>
            <w:noProof/>
            <w:webHidden/>
          </w:rPr>
          <w:t>8</w:t>
        </w:r>
        <w:r w:rsidR="00A161A3">
          <w:rPr>
            <w:noProof/>
            <w:webHidden/>
          </w:rPr>
          <w:fldChar w:fldCharType="end"/>
        </w:r>
      </w:hyperlink>
    </w:p>
    <w:p w14:paraId="0D0B6C55" w14:textId="2AA34795" w:rsidR="00A161A3" w:rsidRPr="003E561D" w:rsidRDefault="00D656DC">
      <w:pPr>
        <w:pStyle w:val="TOC2"/>
        <w:rPr>
          <w:rFonts w:ascii="等线" w:eastAsia="等线" w:hAnsi="等线"/>
          <w:bCs w:val="0"/>
          <w:noProof/>
          <w:sz w:val="21"/>
          <w:szCs w:val="22"/>
        </w:rPr>
      </w:pPr>
      <w:hyperlink w:anchor="_Toc2496046" w:history="1">
        <w:r w:rsidR="00A161A3" w:rsidRPr="004F381C">
          <w:rPr>
            <w:rStyle w:val="afb"/>
            <w:noProof/>
            <w:snapToGrid w:val="0"/>
            <w:w w:val="0"/>
            <w:kern w:val="0"/>
          </w:rPr>
          <w:t>2.1</w:t>
        </w:r>
        <w:r w:rsidR="00A161A3" w:rsidRPr="003E561D">
          <w:rPr>
            <w:rFonts w:ascii="等线" w:eastAsia="等线" w:hAnsi="等线"/>
            <w:bCs w:val="0"/>
            <w:noProof/>
            <w:sz w:val="21"/>
            <w:szCs w:val="22"/>
          </w:rPr>
          <w:tab/>
        </w:r>
        <w:r w:rsidR="00A161A3" w:rsidRPr="004F381C">
          <w:rPr>
            <w:rStyle w:val="afb"/>
            <w:noProof/>
          </w:rPr>
          <w:t>测试环境物理拓扑结构</w:t>
        </w:r>
        <w:r w:rsidR="00A161A3">
          <w:rPr>
            <w:noProof/>
            <w:webHidden/>
          </w:rPr>
          <w:tab/>
        </w:r>
        <w:r w:rsidR="00A161A3">
          <w:rPr>
            <w:noProof/>
            <w:webHidden/>
          </w:rPr>
          <w:fldChar w:fldCharType="begin"/>
        </w:r>
        <w:r w:rsidR="00A161A3">
          <w:rPr>
            <w:noProof/>
            <w:webHidden/>
          </w:rPr>
          <w:instrText xml:space="preserve"> PAGEREF _Toc2496046 \h </w:instrText>
        </w:r>
        <w:r w:rsidR="00A161A3">
          <w:rPr>
            <w:noProof/>
            <w:webHidden/>
          </w:rPr>
        </w:r>
        <w:r w:rsidR="00A161A3">
          <w:rPr>
            <w:noProof/>
            <w:webHidden/>
          </w:rPr>
          <w:fldChar w:fldCharType="separate"/>
        </w:r>
        <w:r w:rsidR="00A161A3">
          <w:rPr>
            <w:noProof/>
            <w:webHidden/>
          </w:rPr>
          <w:t>8</w:t>
        </w:r>
        <w:r w:rsidR="00A161A3">
          <w:rPr>
            <w:noProof/>
            <w:webHidden/>
          </w:rPr>
          <w:fldChar w:fldCharType="end"/>
        </w:r>
      </w:hyperlink>
    </w:p>
    <w:p w14:paraId="0A47C097" w14:textId="0096AA6F" w:rsidR="00A161A3" w:rsidRPr="003E561D" w:rsidRDefault="00D656DC">
      <w:pPr>
        <w:pStyle w:val="TOC2"/>
        <w:rPr>
          <w:rFonts w:ascii="等线" w:eastAsia="等线" w:hAnsi="等线"/>
          <w:bCs w:val="0"/>
          <w:noProof/>
          <w:sz w:val="21"/>
          <w:szCs w:val="22"/>
        </w:rPr>
      </w:pPr>
      <w:hyperlink w:anchor="_Toc2496047" w:history="1">
        <w:r w:rsidR="00A161A3" w:rsidRPr="004F381C">
          <w:rPr>
            <w:rStyle w:val="afb"/>
            <w:noProof/>
            <w:snapToGrid w:val="0"/>
            <w:w w:val="0"/>
            <w:kern w:val="0"/>
          </w:rPr>
          <w:t>2.2</w:t>
        </w:r>
        <w:r w:rsidR="00A161A3" w:rsidRPr="003E561D">
          <w:rPr>
            <w:rFonts w:ascii="等线" w:eastAsia="等线" w:hAnsi="等线"/>
            <w:bCs w:val="0"/>
            <w:noProof/>
            <w:sz w:val="21"/>
            <w:szCs w:val="22"/>
          </w:rPr>
          <w:tab/>
        </w:r>
        <w:r w:rsidR="00A161A3" w:rsidRPr="004F381C">
          <w:rPr>
            <w:rStyle w:val="afb"/>
            <w:noProof/>
          </w:rPr>
          <w:t>硬件环境</w:t>
        </w:r>
        <w:r w:rsidR="00A161A3">
          <w:rPr>
            <w:noProof/>
            <w:webHidden/>
          </w:rPr>
          <w:tab/>
        </w:r>
        <w:r w:rsidR="00A161A3">
          <w:rPr>
            <w:noProof/>
            <w:webHidden/>
          </w:rPr>
          <w:fldChar w:fldCharType="begin"/>
        </w:r>
        <w:r w:rsidR="00A161A3">
          <w:rPr>
            <w:noProof/>
            <w:webHidden/>
          </w:rPr>
          <w:instrText xml:space="preserve"> PAGEREF _Toc2496047 \h </w:instrText>
        </w:r>
        <w:r w:rsidR="00A161A3">
          <w:rPr>
            <w:noProof/>
            <w:webHidden/>
          </w:rPr>
        </w:r>
        <w:r w:rsidR="00A161A3">
          <w:rPr>
            <w:noProof/>
            <w:webHidden/>
          </w:rPr>
          <w:fldChar w:fldCharType="separate"/>
        </w:r>
        <w:r w:rsidR="00A161A3">
          <w:rPr>
            <w:noProof/>
            <w:webHidden/>
          </w:rPr>
          <w:t>8</w:t>
        </w:r>
        <w:r w:rsidR="00A161A3">
          <w:rPr>
            <w:noProof/>
            <w:webHidden/>
          </w:rPr>
          <w:fldChar w:fldCharType="end"/>
        </w:r>
      </w:hyperlink>
    </w:p>
    <w:p w14:paraId="7DB40DCF" w14:textId="761B9B19" w:rsidR="00A161A3" w:rsidRPr="003E561D" w:rsidRDefault="00D656DC">
      <w:pPr>
        <w:pStyle w:val="TOC2"/>
        <w:rPr>
          <w:rFonts w:ascii="等线" w:eastAsia="等线" w:hAnsi="等线"/>
          <w:bCs w:val="0"/>
          <w:noProof/>
          <w:sz w:val="21"/>
          <w:szCs w:val="22"/>
        </w:rPr>
      </w:pPr>
      <w:hyperlink w:anchor="_Toc2496048" w:history="1">
        <w:r w:rsidR="00A161A3" w:rsidRPr="004F381C">
          <w:rPr>
            <w:rStyle w:val="afb"/>
            <w:noProof/>
            <w:snapToGrid w:val="0"/>
            <w:w w:val="0"/>
            <w:kern w:val="0"/>
          </w:rPr>
          <w:t>2.3</w:t>
        </w:r>
        <w:r w:rsidR="00A161A3" w:rsidRPr="003E561D">
          <w:rPr>
            <w:rFonts w:ascii="等线" w:eastAsia="等线" w:hAnsi="等线"/>
            <w:bCs w:val="0"/>
            <w:noProof/>
            <w:sz w:val="21"/>
            <w:szCs w:val="22"/>
          </w:rPr>
          <w:tab/>
        </w:r>
        <w:r w:rsidR="00A161A3" w:rsidRPr="004F381C">
          <w:rPr>
            <w:rStyle w:val="afb"/>
            <w:noProof/>
          </w:rPr>
          <w:t>软件环境</w:t>
        </w:r>
        <w:r w:rsidR="00A161A3">
          <w:rPr>
            <w:noProof/>
            <w:webHidden/>
          </w:rPr>
          <w:tab/>
        </w:r>
        <w:r w:rsidR="00A161A3">
          <w:rPr>
            <w:noProof/>
            <w:webHidden/>
          </w:rPr>
          <w:fldChar w:fldCharType="begin"/>
        </w:r>
        <w:r w:rsidR="00A161A3">
          <w:rPr>
            <w:noProof/>
            <w:webHidden/>
          </w:rPr>
          <w:instrText xml:space="preserve"> PAGEREF _Toc2496048 \h </w:instrText>
        </w:r>
        <w:r w:rsidR="00A161A3">
          <w:rPr>
            <w:noProof/>
            <w:webHidden/>
          </w:rPr>
        </w:r>
        <w:r w:rsidR="00A161A3">
          <w:rPr>
            <w:noProof/>
            <w:webHidden/>
          </w:rPr>
          <w:fldChar w:fldCharType="separate"/>
        </w:r>
        <w:r w:rsidR="00A161A3">
          <w:rPr>
            <w:noProof/>
            <w:webHidden/>
          </w:rPr>
          <w:t>8</w:t>
        </w:r>
        <w:r w:rsidR="00A161A3">
          <w:rPr>
            <w:noProof/>
            <w:webHidden/>
          </w:rPr>
          <w:fldChar w:fldCharType="end"/>
        </w:r>
      </w:hyperlink>
    </w:p>
    <w:p w14:paraId="7F82BDCC" w14:textId="29D9B1EA" w:rsidR="00A161A3" w:rsidRPr="003E561D" w:rsidRDefault="00D656DC">
      <w:pPr>
        <w:pStyle w:val="TOC2"/>
        <w:rPr>
          <w:rFonts w:ascii="等线" w:eastAsia="等线" w:hAnsi="等线"/>
          <w:bCs w:val="0"/>
          <w:noProof/>
          <w:sz w:val="21"/>
          <w:szCs w:val="22"/>
        </w:rPr>
      </w:pPr>
      <w:hyperlink w:anchor="_Toc2496049" w:history="1">
        <w:r w:rsidR="00A161A3" w:rsidRPr="004F381C">
          <w:rPr>
            <w:rStyle w:val="afb"/>
            <w:noProof/>
            <w:snapToGrid w:val="0"/>
            <w:w w:val="0"/>
            <w:kern w:val="0"/>
          </w:rPr>
          <w:t>2.4</w:t>
        </w:r>
        <w:r w:rsidR="00A161A3" w:rsidRPr="003E561D">
          <w:rPr>
            <w:rFonts w:ascii="等线" w:eastAsia="等线" w:hAnsi="等线"/>
            <w:bCs w:val="0"/>
            <w:noProof/>
            <w:sz w:val="21"/>
            <w:szCs w:val="22"/>
          </w:rPr>
          <w:tab/>
        </w:r>
        <w:r w:rsidR="00A161A3" w:rsidRPr="004F381C">
          <w:rPr>
            <w:rStyle w:val="afb"/>
            <w:noProof/>
          </w:rPr>
          <w:t>测试程序说明</w:t>
        </w:r>
        <w:r w:rsidR="00A161A3">
          <w:rPr>
            <w:noProof/>
            <w:webHidden/>
          </w:rPr>
          <w:tab/>
        </w:r>
        <w:r w:rsidR="00A161A3">
          <w:rPr>
            <w:noProof/>
            <w:webHidden/>
          </w:rPr>
          <w:fldChar w:fldCharType="begin"/>
        </w:r>
        <w:r w:rsidR="00A161A3">
          <w:rPr>
            <w:noProof/>
            <w:webHidden/>
          </w:rPr>
          <w:instrText xml:space="preserve"> PAGEREF _Toc2496049 \h </w:instrText>
        </w:r>
        <w:r w:rsidR="00A161A3">
          <w:rPr>
            <w:noProof/>
            <w:webHidden/>
          </w:rPr>
        </w:r>
        <w:r w:rsidR="00A161A3">
          <w:rPr>
            <w:noProof/>
            <w:webHidden/>
          </w:rPr>
          <w:fldChar w:fldCharType="separate"/>
        </w:r>
        <w:r w:rsidR="00A161A3">
          <w:rPr>
            <w:noProof/>
            <w:webHidden/>
          </w:rPr>
          <w:t>8</w:t>
        </w:r>
        <w:r w:rsidR="00A161A3">
          <w:rPr>
            <w:noProof/>
            <w:webHidden/>
          </w:rPr>
          <w:fldChar w:fldCharType="end"/>
        </w:r>
      </w:hyperlink>
    </w:p>
    <w:p w14:paraId="55B84833" w14:textId="4A87DFDE" w:rsidR="00A161A3" w:rsidRPr="003E561D" w:rsidRDefault="00D656DC">
      <w:pPr>
        <w:pStyle w:val="TOC2"/>
        <w:rPr>
          <w:rFonts w:ascii="等线" w:eastAsia="等线" w:hAnsi="等线"/>
          <w:bCs w:val="0"/>
          <w:noProof/>
          <w:sz w:val="21"/>
          <w:szCs w:val="22"/>
        </w:rPr>
      </w:pPr>
      <w:hyperlink w:anchor="_Toc2496050" w:history="1">
        <w:r w:rsidR="00A161A3" w:rsidRPr="004F381C">
          <w:rPr>
            <w:rStyle w:val="afb"/>
            <w:noProof/>
            <w:snapToGrid w:val="0"/>
            <w:w w:val="0"/>
            <w:kern w:val="0"/>
          </w:rPr>
          <w:t>2.5</w:t>
        </w:r>
        <w:r w:rsidR="00A161A3" w:rsidRPr="003E561D">
          <w:rPr>
            <w:rFonts w:ascii="等线" w:eastAsia="等线" w:hAnsi="等线"/>
            <w:bCs w:val="0"/>
            <w:noProof/>
            <w:sz w:val="21"/>
            <w:szCs w:val="22"/>
          </w:rPr>
          <w:tab/>
        </w:r>
        <w:r w:rsidR="00A161A3" w:rsidRPr="004F381C">
          <w:rPr>
            <w:rStyle w:val="afb"/>
            <w:noProof/>
          </w:rPr>
          <w:t>测试方法</w:t>
        </w:r>
        <w:r w:rsidR="00A161A3">
          <w:rPr>
            <w:noProof/>
            <w:webHidden/>
          </w:rPr>
          <w:tab/>
        </w:r>
        <w:r w:rsidR="00A161A3">
          <w:rPr>
            <w:noProof/>
            <w:webHidden/>
          </w:rPr>
          <w:fldChar w:fldCharType="begin"/>
        </w:r>
        <w:r w:rsidR="00A161A3">
          <w:rPr>
            <w:noProof/>
            <w:webHidden/>
          </w:rPr>
          <w:instrText xml:space="preserve"> PAGEREF _Toc2496050 \h </w:instrText>
        </w:r>
        <w:r w:rsidR="00A161A3">
          <w:rPr>
            <w:noProof/>
            <w:webHidden/>
          </w:rPr>
        </w:r>
        <w:r w:rsidR="00A161A3">
          <w:rPr>
            <w:noProof/>
            <w:webHidden/>
          </w:rPr>
          <w:fldChar w:fldCharType="separate"/>
        </w:r>
        <w:r w:rsidR="00A161A3">
          <w:rPr>
            <w:noProof/>
            <w:webHidden/>
          </w:rPr>
          <w:t>9</w:t>
        </w:r>
        <w:r w:rsidR="00A161A3">
          <w:rPr>
            <w:noProof/>
            <w:webHidden/>
          </w:rPr>
          <w:fldChar w:fldCharType="end"/>
        </w:r>
      </w:hyperlink>
    </w:p>
    <w:p w14:paraId="19B6A791" w14:textId="501641C3" w:rsidR="00A161A3" w:rsidRPr="003E561D" w:rsidRDefault="00D656DC">
      <w:pPr>
        <w:pStyle w:val="TOC1"/>
        <w:rPr>
          <w:rFonts w:ascii="等线" w:eastAsia="等线" w:hAnsi="等线"/>
          <w:bCs w:val="0"/>
          <w:iCs w:val="0"/>
          <w:noProof/>
          <w:sz w:val="21"/>
          <w:szCs w:val="22"/>
        </w:rPr>
      </w:pPr>
      <w:hyperlink w:anchor="_Toc2496051" w:history="1">
        <w:r w:rsidR="00A161A3" w:rsidRPr="004F381C">
          <w:rPr>
            <w:rStyle w:val="afb"/>
            <w:noProof/>
          </w:rPr>
          <w:t>第三章</w:t>
        </w:r>
        <w:r w:rsidR="00A161A3" w:rsidRPr="003E561D">
          <w:rPr>
            <w:rFonts w:ascii="等线" w:eastAsia="等线" w:hAnsi="等线"/>
            <w:bCs w:val="0"/>
            <w:iCs w:val="0"/>
            <w:noProof/>
            <w:sz w:val="21"/>
            <w:szCs w:val="22"/>
          </w:rPr>
          <w:tab/>
        </w:r>
        <w:r w:rsidR="00A161A3" w:rsidRPr="004F381C">
          <w:rPr>
            <w:rStyle w:val="afb"/>
            <w:noProof/>
          </w:rPr>
          <w:t>功能测试</w:t>
        </w:r>
        <w:r w:rsidR="00A161A3">
          <w:rPr>
            <w:noProof/>
            <w:webHidden/>
          </w:rPr>
          <w:tab/>
        </w:r>
        <w:r w:rsidR="00A161A3">
          <w:rPr>
            <w:noProof/>
            <w:webHidden/>
          </w:rPr>
          <w:fldChar w:fldCharType="begin"/>
        </w:r>
        <w:r w:rsidR="00A161A3">
          <w:rPr>
            <w:noProof/>
            <w:webHidden/>
          </w:rPr>
          <w:instrText xml:space="preserve"> PAGEREF _Toc2496051 \h </w:instrText>
        </w:r>
        <w:r w:rsidR="00A161A3">
          <w:rPr>
            <w:noProof/>
            <w:webHidden/>
          </w:rPr>
        </w:r>
        <w:r w:rsidR="00A161A3">
          <w:rPr>
            <w:noProof/>
            <w:webHidden/>
          </w:rPr>
          <w:fldChar w:fldCharType="separate"/>
        </w:r>
        <w:r w:rsidR="00A161A3">
          <w:rPr>
            <w:noProof/>
            <w:webHidden/>
          </w:rPr>
          <w:t>11</w:t>
        </w:r>
        <w:r w:rsidR="00A161A3">
          <w:rPr>
            <w:noProof/>
            <w:webHidden/>
          </w:rPr>
          <w:fldChar w:fldCharType="end"/>
        </w:r>
      </w:hyperlink>
    </w:p>
    <w:p w14:paraId="0F4733C1" w14:textId="2F2C751C" w:rsidR="00A161A3" w:rsidRPr="003E561D" w:rsidRDefault="00D656DC">
      <w:pPr>
        <w:pStyle w:val="TOC2"/>
        <w:rPr>
          <w:rFonts w:ascii="等线" w:eastAsia="等线" w:hAnsi="等线"/>
          <w:bCs w:val="0"/>
          <w:noProof/>
          <w:sz w:val="21"/>
          <w:szCs w:val="22"/>
        </w:rPr>
      </w:pPr>
      <w:hyperlink w:anchor="_Toc2496052" w:history="1">
        <w:r w:rsidR="00A161A3" w:rsidRPr="004F381C">
          <w:rPr>
            <w:rStyle w:val="afb"/>
            <w:noProof/>
            <w:snapToGrid w:val="0"/>
            <w:w w:val="0"/>
            <w:kern w:val="0"/>
          </w:rPr>
          <w:t>3.1</w:t>
        </w:r>
        <w:r w:rsidR="00A161A3" w:rsidRPr="003E561D">
          <w:rPr>
            <w:rFonts w:ascii="等线" w:eastAsia="等线" w:hAnsi="等线"/>
            <w:bCs w:val="0"/>
            <w:noProof/>
            <w:sz w:val="21"/>
            <w:szCs w:val="22"/>
          </w:rPr>
          <w:tab/>
        </w:r>
        <w:r w:rsidR="00003F68">
          <w:rPr>
            <w:rStyle w:val="afb"/>
            <w:noProof/>
          </w:rPr>
          <w:t>Mulan-Basic</w:t>
        </w:r>
        <w:r w:rsidR="00A161A3" w:rsidRPr="004F381C">
          <w:rPr>
            <w:rStyle w:val="afb"/>
            <w:noProof/>
          </w:rPr>
          <w:t>-C-</w:t>
        </w:r>
        <w:r w:rsidR="00A161A3" w:rsidRPr="004F381C">
          <w:rPr>
            <w:rStyle w:val="afb"/>
            <w:noProof/>
          </w:rPr>
          <w:t>密钥生成健壮性测试</w:t>
        </w:r>
        <w:r w:rsidR="00A161A3">
          <w:rPr>
            <w:noProof/>
            <w:webHidden/>
          </w:rPr>
          <w:tab/>
        </w:r>
        <w:r w:rsidR="00A161A3">
          <w:rPr>
            <w:noProof/>
            <w:webHidden/>
          </w:rPr>
          <w:fldChar w:fldCharType="begin"/>
        </w:r>
        <w:r w:rsidR="00A161A3">
          <w:rPr>
            <w:noProof/>
            <w:webHidden/>
          </w:rPr>
          <w:instrText xml:space="preserve"> PAGEREF _Toc2496052 \h </w:instrText>
        </w:r>
        <w:r w:rsidR="00A161A3">
          <w:rPr>
            <w:noProof/>
            <w:webHidden/>
          </w:rPr>
        </w:r>
        <w:r w:rsidR="00A161A3">
          <w:rPr>
            <w:noProof/>
            <w:webHidden/>
          </w:rPr>
          <w:fldChar w:fldCharType="separate"/>
        </w:r>
        <w:r w:rsidR="00A161A3">
          <w:rPr>
            <w:noProof/>
            <w:webHidden/>
          </w:rPr>
          <w:t>11</w:t>
        </w:r>
        <w:r w:rsidR="00A161A3">
          <w:rPr>
            <w:noProof/>
            <w:webHidden/>
          </w:rPr>
          <w:fldChar w:fldCharType="end"/>
        </w:r>
      </w:hyperlink>
    </w:p>
    <w:p w14:paraId="399930EE" w14:textId="1E66A83D" w:rsidR="00A161A3" w:rsidRPr="003E561D" w:rsidRDefault="00D656DC">
      <w:pPr>
        <w:pStyle w:val="TOC2"/>
        <w:rPr>
          <w:rFonts w:ascii="等线" w:eastAsia="等线" w:hAnsi="等线"/>
          <w:bCs w:val="0"/>
          <w:noProof/>
          <w:sz w:val="21"/>
          <w:szCs w:val="22"/>
        </w:rPr>
      </w:pPr>
      <w:hyperlink w:anchor="_Toc2496053" w:history="1">
        <w:r w:rsidR="00A161A3" w:rsidRPr="004F381C">
          <w:rPr>
            <w:rStyle w:val="afb"/>
            <w:noProof/>
            <w:snapToGrid w:val="0"/>
            <w:w w:val="0"/>
            <w:kern w:val="0"/>
          </w:rPr>
          <w:t>3.2</w:t>
        </w:r>
        <w:r w:rsidR="00A161A3" w:rsidRPr="003E561D">
          <w:rPr>
            <w:rFonts w:ascii="等线" w:eastAsia="等线" w:hAnsi="等线"/>
            <w:bCs w:val="0"/>
            <w:noProof/>
            <w:sz w:val="21"/>
            <w:szCs w:val="22"/>
          </w:rPr>
          <w:tab/>
        </w:r>
        <w:r w:rsidR="00003F68">
          <w:rPr>
            <w:rStyle w:val="afb"/>
            <w:noProof/>
          </w:rPr>
          <w:t>Mulan-Basic</w:t>
        </w:r>
        <w:r w:rsidR="00A161A3" w:rsidRPr="004F381C">
          <w:rPr>
            <w:rStyle w:val="afb"/>
            <w:noProof/>
          </w:rPr>
          <w:t>-C-</w:t>
        </w:r>
        <w:r w:rsidR="00A161A3" w:rsidRPr="004F381C">
          <w:rPr>
            <w:rStyle w:val="afb"/>
            <w:noProof/>
          </w:rPr>
          <w:t>签名健壮性测试</w:t>
        </w:r>
        <w:r w:rsidR="00A161A3">
          <w:rPr>
            <w:noProof/>
            <w:webHidden/>
          </w:rPr>
          <w:tab/>
        </w:r>
        <w:r w:rsidR="00A161A3">
          <w:rPr>
            <w:noProof/>
            <w:webHidden/>
          </w:rPr>
          <w:fldChar w:fldCharType="begin"/>
        </w:r>
        <w:r w:rsidR="00A161A3">
          <w:rPr>
            <w:noProof/>
            <w:webHidden/>
          </w:rPr>
          <w:instrText xml:space="preserve"> PAGEREF _Toc2496053 \h </w:instrText>
        </w:r>
        <w:r w:rsidR="00A161A3">
          <w:rPr>
            <w:noProof/>
            <w:webHidden/>
          </w:rPr>
        </w:r>
        <w:r w:rsidR="00A161A3">
          <w:rPr>
            <w:noProof/>
            <w:webHidden/>
          </w:rPr>
          <w:fldChar w:fldCharType="separate"/>
        </w:r>
        <w:r w:rsidR="00A161A3">
          <w:rPr>
            <w:noProof/>
            <w:webHidden/>
          </w:rPr>
          <w:t>11</w:t>
        </w:r>
        <w:r w:rsidR="00A161A3">
          <w:rPr>
            <w:noProof/>
            <w:webHidden/>
          </w:rPr>
          <w:fldChar w:fldCharType="end"/>
        </w:r>
      </w:hyperlink>
    </w:p>
    <w:p w14:paraId="44F6EEAE" w14:textId="3496F43C" w:rsidR="00A161A3" w:rsidRPr="003E561D" w:rsidRDefault="00D656DC">
      <w:pPr>
        <w:pStyle w:val="TOC2"/>
        <w:rPr>
          <w:rFonts w:ascii="等线" w:eastAsia="等线" w:hAnsi="等线"/>
          <w:bCs w:val="0"/>
          <w:noProof/>
          <w:sz w:val="21"/>
          <w:szCs w:val="22"/>
        </w:rPr>
      </w:pPr>
      <w:hyperlink w:anchor="_Toc2496054" w:history="1">
        <w:r w:rsidR="00A161A3" w:rsidRPr="004F381C">
          <w:rPr>
            <w:rStyle w:val="afb"/>
            <w:noProof/>
            <w:snapToGrid w:val="0"/>
            <w:w w:val="0"/>
            <w:kern w:val="0"/>
          </w:rPr>
          <w:t>3.3</w:t>
        </w:r>
        <w:r w:rsidR="00A161A3" w:rsidRPr="003E561D">
          <w:rPr>
            <w:rFonts w:ascii="等线" w:eastAsia="等线" w:hAnsi="等线"/>
            <w:bCs w:val="0"/>
            <w:noProof/>
            <w:sz w:val="21"/>
            <w:szCs w:val="22"/>
          </w:rPr>
          <w:tab/>
        </w:r>
        <w:r w:rsidR="00003F68">
          <w:rPr>
            <w:rStyle w:val="afb"/>
            <w:noProof/>
          </w:rPr>
          <w:t>Mulan-Basic</w:t>
        </w:r>
        <w:r w:rsidR="00A161A3" w:rsidRPr="004F381C">
          <w:rPr>
            <w:rStyle w:val="afb"/>
            <w:noProof/>
          </w:rPr>
          <w:t>-C-</w:t>
        </w:r>
        <w:r w:rsidR="00A161A3" w:rsidRPr="004F381C">
          <w:rPr>
            <w:rStyle w:val="afb"/>
            <w:noProof/>
          </w:rPr>
          <w:t>验签健壮性测试</w:t>
        </w:r>
        <w:r w:rsidR="00A161A3">
          <w:rPr>
            <w:noProof/>
            <w:webHidden/>
          </w:rPr>
          <w:tab/>
        </w:r>
        <w:r w:rsidR="00A161A3">
          <w:rPr>
            <w:noProof/>
            <w:webHidden/>
          </w:rPr>
          <w:fldChar w:fldCharType="begin"/>
        </w:r>
        <w:r w:rsidR="00A161A3">
          <w:rPr>
            <w:noProof/>
            <w:webHidden/>
          </w:rPr>
          <w:instrText xml:space="preserve"> PAGEREF _Toc2496054 \h </w:instrText>
        </w:r>
        <w:r w:rsidR="00A161A3">
          <w:rPr>
            <w:noProof/>
            <w:webHidden/>
          </w:rPr>
        </w:r>
        <w:r w:rsidR="00A161A3">
          <w:rPr>
            <w:noProof/>
            <w:webHidden/>
          </w:rPr>
          <w:fldChar w:fldCharType="separate"/>
        </w:r>
        <w:r w:rsidR="00A161A3">
          <w:rPr>
            <w:noProof/>
            <w:webHidden/>
          </w:rPr>
          <w:t>12</w:t>
        </w:r>
        <w:r w:rsidR="00A161A3">
          <w:rPr>
            <w:noProof/>
            <w:webHidden/>
          </w:rPr>
          <w:fldChar w:fldCharType="end"/>
        </w:r>
      </w:hyperlink>
    </w:p>
    <w:p w14:paraId="502F6958" w14:textId="790C895B" w:rsidR="00A161A3" w:rsidRPr="003E561D" w:rsidRDefault="00D656DC">
      <w:pPr>
        <w:pStyle w:val="TOC2"/>
        <w:rPr>
          <w:rFonts w:ascii="等线" w:eastAsia="等线" w:hAnsi="等线"/>
          <w:bCs w:val="0"/>
          <w:noProof/>
          <w:sz w:val="21"/>
          <w:szCs w:val="22"/>
        </w:rPr>
      </w:pPr>
      <w:hyperlink w:anchor="_Toc2496055" w:history="1">
        <w:r w:rsidR="00A161A3" w:rsidRPr="004F381C">
          <w:rPr>
            <w:rStyle w:val="afb"/>
            <w:noProof/>
            <w:snapToGrid w:val="0"/>
            <w:w w:val="0"/>
            <w:kern w:val="0"/>
          </w:rPr>
          <w:t>3.4</w:t>
        </w:r>
        <w:r w:rsidR="00A161A3" w:rsidRPr="003E561D">
          <w:rPr>
            <w:rFonts w:ascii="等线" w:eastAsia="等线" w:hAnsi="等线"/>
            <w:bCs w:val="0"/>
            <w:noProof/>
            <w:sz w:val="21"/>
            <w:szCs w:val="22"/>
          </w:rPr>
          <w:tab/>
        </w:r>
        <w:r w:rsidR="00003F68">
          <w:rPr>
            <w:rStyle w:val="afb"/>
            <w:noProof/>
          </w:rPr>
          <w:t>Mulan-Basic</w:t>
        </w:r>
        <w:r w:rsidR="00A161A3" w:rsidRPr="004F381C">
          <w:rPr>
            <w:rStyle w:val="afb"/>
            <w:noProof/>
          </w:rPr>
          <w:t>-C-</w:t>
        </w:r>
        <w:r w:rsidR="00A161A3" w:rsidRPr="004F381C">
          <w:rPr>
            <w:rStyle w:val="afb"/>
            <w:noProof/>
          </w:rPr>
          <w:t>正向功能验证</w:t>
        </w:r>
        <w:r w:rsidR="00A161A3">
          <w:rPr>
            <w:noProof/>
            <w:webHidden/>
          </w:rPr>
          <w:tab/>
        </w:r>
        <w:r w:rsidR="00A161A3">
          <w:rPr>
            <w:noProof/>
            <w:webHidden/>
          </w:rPr>
          <w:fldChar w:fldCharType="begin"/>
        </w:r>
        <w:r w:rsidR="00A161A3">
          <w:rPr>
            <w:noProof/>
            <w:webHidden/>
          </w:rPr>
          <w:instrText xml:space="preserve"> PAGEREF _Toc2496055 \h </w:instrText>
        </w:r>
        <w:r w:rsidR="00A161A3">
          <w:rPr>
            <w:noProof/>
            <w:webHidden/>
          </w:rPr>
        </w:r>
        <w:r w:rsidR="00A161A3">
          <w:rPr>
            <w:noProof/>
            <w:webHidden/>
          </w:rPr>
          <w:fldChar w:fldCharType="separate"/>
        </w:r>
        <w:r w:rsidR="00A161A3">
          <w:rPr>
            <w:noProof/>
            <w:webHidden/>
          </w:rPr>
          <w:t>12</w:t>
        </w:r>
        <w:r w:rsidR="00A161A3">
          <w:rPr>
            <w:noProof/>
            <w:webHidden/>
          </w:rPr>
          <w:fldChar w:fldCharType="end"/>
        </w:r>
      </w:hyperlink>
    </w:p>
    <w:p w14:paraId="45E93088" w14:textId="6C42F4E1" w:rsidR="00A161A3" w:rsidRPr="003E561D" w:rsidRDefault="00D656DC">
      <w:pPr>
        <w:pStyle w:val="TOC2"/>
        <w:rPr>
          <w:rFonts w:ascii="等线" w:eastAsia="等线" w:hAnsi="等线"/>
          <w:bCs w:val="0"/>
          <w:noProof/>
          <w:sz w:val="21"/>
          <w:szCs w:val="22"/>
        </w:rPr>
      </w:pPr>
      <w:hyperlink w:anchor="_Toc2496056" w:history="1">
        <w:r w:rsidR="00A161A3" w:rsidRPr="004F381C">
          <w:rPr>
            <w:rStyle w:val="afb"/>
            <w:noProof/>
            <w:snapToGrid w:val="0"/>
            <w:w w:val="0"/>
            <w:kern w:val="0"/>
          </w:rPr>
          <w:t>3.5</w:t>
        </w:r>
        <w:r w:rsidR="00A161A3" w:rsidRPr="003E561D">
          <w:rPr>
            <w:rFonts w:ascii="等线" w:eastAsia="等线" w:hAnsi="等线"/>
            <w:bCs w:val="0"/>
            <w:noProof/>
            <w:sz w:val="21"/>
            <w:szCs w:val="22"/>
          </w:rPr>
          <w:tab/>
        </w:r>
        <w:r w:rsidR="00003F68">
          <w:rPr>
            <w:rStyle w:val="afb"/>
            <w:noProof/>
          </w:rPr>
          <w:t>Mulan-Basic</w:t>
        </w:r>
        <w:r w:rsidR="00A161A3" w:rsidRPr="004F381C">
          <w:rPr>
            <w:rStyle w:val="afb"/>
            <w:noProof/>
          </w:rPr>
          <w:t>-C-</w:t>
        </w:r>
        <w:r w:rsidR="00A161A3" w:rsidRPr="004F381C">
          <w:rPr>
            <w:rStyle w:val="afb"/>
            <w:noProof/>
          </w:rPr>
          <w:t>反向功能验证（修改签名）</w:t>
        </w:r>
        <w:r w:rsidR="00A161A3">
          <w:rPr>
            <w:noProof/>
            <w:webHidden/>
          </w:rPr>
          <w:tab/>
        </w:r>
        <w:r w:rsidR="00A161A3">
          <w:rPr>
            <w:noProof/>
            <w:webHidden/>
          </w:rPr>
          <w:fldChar w:fldCharType="begin"/>
        </w:r>
        <w:r w:rsidR="00A161A3">
          <w:rPr>
            <w:noProof/>
            <w:webHidden/>
          </w:rPr>
          <w:instrText xml:space="preserve"> PAGEREF _Toc2496056 \h </w:instrText>
        </w:r>
        <w:r w:rsidR="00A161A3">
          <w:rPr>
            <w:noProof/>
            <w:webHidden/>
          </w:rPr>
        </w:r>
        <w:r w:rsidR="00A161A3">
          <w:rPr>
            <w:noProof/>
            <w:webHidden/>
          </w:rPr>
          <w:fldChar w:fldCharType="separate"/>
        </w:r>
        <w:r w:rsidR="00A161A3">
          <w:rPr>
            <w:noProof/>
            <w:webHidden/>
          </w:rPr>
          <w:t>13</w:t>
        </w:r>
        <w:r w:rsidR="00A161A3">
          <w:rPr>
            <w:noProof/>
            <w:webHidden/>
          </w:rPr>
          <w:fldChar w:fldCharType="end"/>
        </w:r>
      </w:hyperlink>
    </w:p>
    <w:p w14:paraId="1DF7A9E6" w14:textId="61B62494" w:rsidR="00A161A3" w:rsidRPr="003E561D" w:rsidRDefault="00D656DC">
      <w:pPr>
        <w:pStyle w:val="TOC2"/>
        <w:rPr>
          <w:rFonts w:ascii="等线" w:eastAsia="等线" w:hAnsi="等线"/>
          <w:bCs w:val="0"/>
          <w:noProof/>
          <w:sz w:val="21"/>
          <w:szCs w:val="22"/>
        </w:rPr>
      </w:pPr>
      <w:hyperlink w:anchor="_Toc2496057" w:history="1">
        <w:r w:rsidR="00A161A3" w:rsidRPr="004F381C">
          <w:rPr>
            <w:rStyle w:val="afb"/>
            <w:noProof/>
            <w:snapToGrid w:val="0"/>
            <w:w w:val="0"/>
            <w:kern w:val="0"/>
          </w:rPr>
          <w:t>3.6</w:t>
        </w:r>
        <w:r w:rsidR="00A161A3" w:rsidRPr="003E561D">
          <w:rPr>
            <w:rFonts w:ascii="等线" w:eastAsia="等线" w:hAnsi="等线"/>
            <w:bCs w:val="0"/>
            <w:noProof/>
            <w:sz w:val="21"/>
            <w:szCs w:val="22"/>
          </w:rPr>
          <w:tab/>
        </w:r>
        <w:r w:rsidR="00003F68">
          <w:rPr>
            <w:rStyle w:val="afb"/>
            <w:noProof/>
          </w:rPr>
          <w:t>Mulan-Basic</w:t>
        </w:r>
        <w:r w:rsidR="00A161A3" w:rsidRPr="004F381C">
          <w:rPr>
            <w:rStyle w:val="afb"/>
            <w:noProof/>
          </w:rPr>
          <w:t>-C-</w:t>
        </w:r>
        <w:r w:rsidR="00A161A3" w:rsidRPr="004F381C">
          <w:rPr>
            <w:rStyle w:val="afb"/>
            <w:noProof/>
          </w:rPr>
          <w:t>反向功能验证（修改消息）</w:t>
        </w:r>
        <w:r w:rsidR="00A161A3">
          <w:rPr>
            <w:noProof/>
            <w:webHidden/>
          </w:rPr>
          <w:tab/>
        </w:r>
        <w:r w:rsidR="00A161A3">
          <w:rPr>
            <w:noProof/>
            <w:webHidden/>
          </w:rPr>
          <w:fldChar w:fldCharType="begin"/>
        </w:r>
        <w:r w:rsidR="00A161A3">
          <w:rPr>
            <w:noProof/>
            <w:webHidden/>
          </w:rPr>
          <w:instrText xml:space="preserve"> PAGEREF _Toc2496057 \h </w:instrText>
        </w:r>
        <w:r w:rsidR="00A161A3">
          <w:rPr>
            <w:noProof/>
            <w:webHidden/>
          </w:rPr>
        </w:r>
        <w:r w:rsidR="00A161A3">
          <w:rPr>
            <w:noProof/>
            <w:webHidden/>
          </w:rPr>
          <w:fldChar w:fldCharType="separate"/>
        </w:r>
        <w:r w:rsidR="00A161A3">
          <w:rPr>
            <w:noProof/>
            <w:webHidden/>
          </w:rPr>
          <w:t>14</w:t>
        </w:r>
        <w:r w:rsidR="00A161A3">
          <w:rPr>
            <w:noProof/>
            <w:webHidden/>
          </w:rPr>
          <w:fldChar w:fldCharType="end"/>
        </w:r>
      </w:hyperlink>
    </w:p>
    <w:p w14:paraId="413DA3E3" w14:textId="364CFD2E" w:rsidR="00A161A3" w:rsidRPr="003E561D" w:rsidRDefault="00D656DC">
      <w:pPr>
        <w:pStyle w:val="TOC2"/>
        <w:rPr>
          <w:rFonts w:ascii="等线" w:eastAsia="等线" w:hAnsi="等线"/>
          <w:bCs w:val="0"/>
          <w:noProof/>
          <w:sz w:val="21"/>
          <w:szCs w:val="22"/>
        </w:rPr>
      </w:pPr>
      <w:hyperlink w:anchor="_Toc2496058" w:history="1">
        <w:r w:rsidR="00A161A3" w:rsidRPr="004F381C">
          <w:rPr>
            <w:rStyle w:val="afb"/>
            <w:noProof/>
            <w:snapToGrid w:val="0"/>
            <w:w w:val="0"/>
            <w:kern w:val="0"/>
          </w:rPr>
          <w:t>3.7</w:t>
        </w:r>
        <w:r w:rsidR="00A161A3" w:rsidRPr="003E561D">
          <w:rPr>
            <w:rFonts w:ascii="等线" w:eastAsia="等线" w:hAnsi="等线"/>
            <w:bCs w:val="0"/>
            <w:noProof/>
            <w:sz w:val="21"/>
            <w:szCs w:val="22"/>
          </w:rPr>
          <w:tab/>
        </w:r>
        <w:r w:rsidR="00003F68">
          <w:rPr>
            <w:rStyle w:val="afb"/>
            <w:noProof/>
          </w:rPr>
          <w:t>Mulan-Basic</w:t>
        </w:r>
        <w:r w:rsidR="00A161A3" w:rsidRPr="004F381C">
          <w:rPr>
            <w:rStyle w:val="afb"/>
            <w:noProof/>
          </w:rPr>
          <w:t>-C-</w:t>
        </w:r>
        <w:r w:rsidR="00A161A3" w:rsidRPr="004F381C">
          <w:rPr>
            <w:rStyle w:val="afb"/>
            <w:noProof/>
          </w:rPr>
          <w:t>反向功能验证（修改密钥）</w:t>
        </w:r>
        <w:r w:rsidR="00A161A3">
          <w:rPr>
            <w:noProof/>
            <w:webHidden/>
          </w:rPr>
          <w:tab/>
        </w:r>
        <w:r w:rsidR="00A161A3">
          <w:rPr>
            <w:noProof/>
            <w:webHidden/>
          </w:rPr>
          <w:fldChar w:fldCharType="begin"/>
        </w:r>
        <w:r w:rsidR="00A161A3">
          <w:rPr>
            <w:noProof/>
            <w:webHidden/>
          </w:rPr>
          <w:instrText xml:space="preserve"> PAGEREF _Toc2496058 \h </w:instrText>
        </w:r>
        <w:r w:rsidR="00A161A3">
          <w:rPr>
            <w:noProof/>
            <w:webHidden/>
          </w:rPr>
        </w:r>
        <w:r w:rsidR="00A161A3">
          <w:rPr>
            <w:noProof/>
            <w:webHidden/>
          </w:rPr>
          <w:fldChar w:fldCharType="separate"/>
        </w:r>
        <w:r w:rsidR="00A161A3">
          <w:rPr>
            <w:noProof/>
            <w:webHidden/>
          </w:rPr>
          <w:t>15</w:t>
        </w:r>
        <w:r w:rsidR="00A161A3">
          <w:rPr>
            <w:noProof/>
            <w:webHidden/>
          </w:rPr>
          <w:fldChar w:fldCharType="end"/>
        </w:r>
      </w:hyperlink>
    </w:p>
    <w:p w14:paraId="74C5124E" w14:textId="1AAC8A2F" w:rsidR="00A161A3" w:rsidRPr="003E561D" w:rsidRDefault="00D656DC">
      <w:pPr>
        <w:pStyle w:val="TOC2"/>
        <w:rPr>
          <w:rFonts w:ascii="等线" w:eastAsia="等线" w:hAnsi="等线"/>
          <w:bCs w:val="0"/>
          <w:noProof/>
          <w:sz w:val="21"/>
          <w:szCs w:val="22"/>
        </w:rPr>
      </w:pPr>
      <w:hyperlink w:anchor="_Toc2496059" w:history="1">
        <w:r w:rsidR="00A161A3" w:rsidRPr="004F381C">
          <w:rPr>
            <w:rStyle w:val="afb"/>
            <w:noProof/>
            <w:snapToGrid w:val="0"/>
            <w:w w:val="0"/>
            <w:kern w:val="0"/>
          </w:rPr>
          <w:t>3.8</w:t>
        </w:r>
        <w:r w:rsidR="00A161A3" w:rsidRPr="003E561D">
          <w:rPr>
            <w:rFonts w:ascii="等线" w:eastAsia="等线" w:hAnsi="等线"/>
            <w:bCs w:val="0"/>
            <w:noProof/>
            <w:sz w:val="21"/>
            <w:szCs w:val="22"/>
          </w:rPr>
          <w:tab/>
        </w:r>
        <w:r w:rsidR="00003F68">
          <w:rPr>
            <w:rStyle w:val="afb"/>
            <w:noProof/>
          </w:rPr>
          <w:t>Mulan-Basic</w:t>
        </w:r>
        <w:r w:rsidR="00A161A3" w:rsidRPr="004F381C">
          <w:rPr>
            <w:rStyle w:val="afb"/>
            <w:noProof/>
          </w:rPr>
          <w:t>-C-</w:t>
        </w:r>
        <w:r w:rsidR="00A161A3" w:rsidRPr="004F381C">
          <w:rPr>
            <w:rStyle w:val="afb"/>
            <w:noProof/>
          </w:rPr>
          <w:t>完整功能中间结果展示</w:t>
        </w:r>
        <w:r w:rsidR="00A161A3">
          <w:rPr>
            <w:noProof/>
            <w:webHidden/>
          </w:rPr>
          <w:tab/>
        </w:r>
        <w:r w:rsidR="00A161A3">
          <w:rPr>
            <w:noProof/>
            <w:webHidden/>
          </w:rPr>
          <w:fldChar w:fldCharType="begin"/>
        </w:r>
        <w:r w:rsidR="00A161A3">
          <w:rPr>
            <w:noProof/>
            <w:webHidden/>
          </w:rPr>
          <w:instrText xml:space="preserve"> PAGEREF _Toc2496059 \h </w:instrText>
        </w:r>
        <w:r w:rsidR="00A161A3">
          <w:rPr>
            <w:noProof/>
            <w:webHidden/>
          </w:rPr>
        </w:r>
        <w:r w:rsidR="00A161A3">
          <w:rPr>
            <w:noProof/>
            <w:webHidden/>
          </w:rPr>
          <w:fldChar w:fldCharType="separate"/>
        </w:r>
        <w:r w:rsidR="00A161A3">
          <w:rPr>
            <w:noProof/>
            <w:webHidden/>
          </w:rPr>
          <w:t>15</w:t>
        </w:r>
        <w:r w:rsidR="00A161A3">
          <w:rPr>
            <w:noProof/>
            <w:webHidden/>
          </w:rPr>
          <w:fldChar w:fldCharType="end"/>
        </w:r>
      </w:hyperlink>
    </w:p>
    <w:p w14:paraId="475C282E" w14:textId="29F8E618" w:rsidR="00A161A3" w:rsidRPr="003E561D" w:rsidRDefault="00D656DC">
      <w:pPr>
        <w:pStyle w:val="TOC2"/>
        <w:rPr>
          <w:rFonts w:ascii="等线" w:eastAsia="等线" w:hAnsi="等线"/>
          <w:bCs w:val="0"/>
          <w:noProof/>
          <w:sz w:val="21"/>
          <w:szCs w:val="22"/>
        </w:rPr>
      </w:pPr>
      <w:hyperlink w:anchor="_Toc2496060" w:history="1">
        <w:r w:rsidR="00A161A3" w:rsidRPr="004F381C">
          <w:rPr>
            <w:rStyle w:val="afb"/>
            <w:noProof/>
            <w:snapToGrid w:val="0"/>
            <w:w w:val="0"/>
            <w:kern w:val="0"/>
          </w:rPr>
          <w:t>3.9</w:t>
        </w:r>
        <w:r w:rsidR="00A161A3" w:rsidRPr="003E561D">
          <w:rPr>
            <w:rFonts w:ascii="等线" w:eastAsia="等线" w:hAnsi="等线"/>
            <w:bCs w:val="0"/>
            <w:noProof/>
            <w:sz w:val="21"/>
            <w:szCs w:val="22"/>
          </w:rPr>
          <w:tab/>
        </w:r>
        <w:r w:rsidR="00003F68">
          <w:rPr>
            <w:rStyle w:val="afb"/>
            <w:noProof/>
          </w:rPr>
          <w:t>Mulan-Basic</w:t>
        </w:r>
        <w:r w:rsidR="00A161A3" w:rsidRPr="004F381C">
          <w:rPr>
            <w:rStyle w:val="afb"/>
            <w:noProof/>
          </w:rPr>
          <w:t>-S-</w:t>
        </w:r>
        <w:r w:rsidR="00A161A3" w:rsidRPr="004F381C">
          <w:rPr>
            <w:rStyle w:val="afb"/>
            <w:noProof/>
          </w:rPr>
          <w:t>密钥生成健壮性测试</w:t>
        </w:r>
        <w:r w:rsidR="00A161A3">
          <w:rPr>
            <w:noProof/>
            <w:webHidden/>
          </w:rPr>
          <w:tab/>
        </w:r>
        <w:r w:rsidR="00A161A3">
          <w:rPr>
            <w:noProof/>
            <w:webHidden/>
          </w:rPr>
          <w:fldChar w:fldCharType="begin"/>
        </w:r>
        <w:r w:rsidR="00A161A3">
          <w:rPr>
            <w:noProof/>
            <w:webHidden/>
          </w:rPr>
          <w:instrText xml:space="preserve"> PAGEREF _Toc2496060 \h </w:instrText>
        </w:r>
        <w:r w:rsidR="00A161A3">
          <w:rPr>
            <w:noProof/>
            <w:webHidden/>
          </w:rPr>
        </w:r>
        <w:r w:rsidR="00A161A3">
          <w:rPr>
            <w:noProof/>
            <w:webHidden/>
          </w:rPr>
          <w:fldChar w:fldCharType="separate"/>
        </w:r>
        <w:r w:rsidR="00A161A3">
          <w:rPr>
            <w:noProof/>
            <w:webHidden/>
          </w:rPr>
          <w:t>16</w:t>
        </w:r>
        <w:r w:rsidR="00A161A3">
          <w:rPr>
            <w:noProof/>
            <w:webHidden/>
          </w:rPr>
          <w:fldChar w:fldCharType="end"/>
        </w:r>
      </w:hyperlink>
    </w:p>
    <w:p w14:paraId="357E51A4" w14:textId="2D8ACA6E" w:rsidR="00A161A3" w:rsidRPr="003E561D" w:rsidRDefault="00D656DC">
      <w:pPr>
        <w:pStyle w:val="TOC2"/>
        <w:tabs>
          <w:tab w:val="left" w:pos="1260"/>
        </w:tabs>
        <w:rPr>
          <w:rFonts w:ascii="等线" w:eastAsia="等线" w:hAnsi="等线"/>
          <w:bCs w:val="0"/>
          <w:noProof/>
          <w:sz w:val="21"/>
          <w:szCs w:val="22"/>
        </w:rPr>
      </w:pPr>
      <w:hyperlink w:anchor="_Toc2496061" w:history="1">
        <w:r w:rsidR="00A161A3" w:rsidRPr="004F381C">
          <w:rPr>
            <w:rStyle w:val="afb"/>
            <w:noProof/>
            <w:snapToGrid w:val="0"/>
            <w:w w:val="0"/>
            <w:kern w:val="0"/>
          </w:rPr>
          <w:t>3.10</w:t>
        </w:r>
        <w:r w:rsidR="00A161A3" w:rsidRPr="003E561D">
          <w:rPr>
            <w:rFonts w:ascii="等线" w:eastAsia="等线" w:hAnsi="等线"/>
            <w:bCs w:val="0"/>
            <w:noProof/>
            <w:sz w:val="21"/>
            <w:szCs w:val="22"/>
          </w:rPr>
          <w:tab/>
        </w:r>
        <w:r w:rsidR="00003F68">
          <w:rPr>
            <w:rStyle w:val="afb"/>
            <w:noProof/>
          </w:rPr>
          <w:t>Mulan-Basic</w:t>
        </w:r>
        <w:r w:rsidR="00A161A3" w:rsidRPr="004F381C">
          <w:rPr>
            <w:rStyle w:val="afb"/>
            <w:noProof/>
          </w:rPr>
          <w:t>-S-</w:t>
        </w:r>
        <w:r w:rsidR="00A161A3" w:rsidRPr="004F381C">
          <w:rPr>
            <w:rStyle w:val="afb"/>
            <w:noProof/>
          </w:rPr>
          <w:t>签名健壮性测试</w:t>
        </w:r>
        <w:r w:rsidR="00A161A3">
          <w:rPr>
            <w:noProof/>
            <w:webHidden/>
          </w:rPr>
          <w:tab/>
        </w:r>
        <w:r w:rsidR="00A161A3">
          <w:rPr>
            <w:noProof/>
            <w:webHidden/>
          </w:rPr>
          <w:fldChar w:fldCharType="begin"/>
        </w:r>
        <w:r w:rsidR="00A161A3">
          <w:rPr>
            <w:noProof/>
            <w:webHidden/>
          </w:rPr>
          <w:instrText xml:space="preserve"> PAGEREF _Toc2496061 \h </w:instrText>
        </w:r>
        <w:r w:rsidR="00A161A3">
          <w:rPr>
            <w:noProof/>
            <w:webHidden/>
          </w:rPr>
        </w:r>
        <w:r w:rsidR="00A161A3">
          <w:rPr>
            <w:noProof/>
            <w:webHidden/>
          </w:rPr>
          <w:fldChar w:fldCharType="separate"/>
        </w:r>
        <w:r w:rsidR="00A161A3">
          <w:rPr>
            <w:noProof/>
            <w:webHidden/>
          </w:rPr>
          <w:t>16</w:t>
        </w:r>
        <w:r w:rsidR="00A161A3">
          <w:rPr>
            <w:noProof/>
            <w:webHidden/>
          </w:rPr>
          <w:fldChar w:fldCharType="end"/>
        </w:r>
      </w:hyperlink>
    </w:p>
    <w:p w14:paraId="4A0ECDC1" w14:textId="3BEE4347" w:rsidR="00A161A3" w:rsidRPr="003E561D" w:rsidRDefault="00D656DC">
      <w:pPr>
        <w:pStyle w:val="TOC2"/>
        <w:tabs>
          <w:tab w:val="left" w:pos="1260"/>
        </w:tabs>
        <w:rPr>
          <w:rFonts w:ascii="等线" w:eastAsia="等线" w:hAnsi="等线"/>
          <w:bCs w:val="0"/>
          <w:noProof/>
          <w:sz w:val="21"/>
          <w:szCs w:val="22"/>
        </w:rPr>
      </w:pPr>
      <w:hyperlink w:anchor="_Toc2496062" w:history="1">
        <w:r w:rsidR="00A161A3" w:rsidRPr="004F381C">
          <w:rPr>
            <w:rStyle w:val="afb"/>
            <w:noProof/>
            <w:snapToGrid w:val="0"/>
            <w:w w:val="0"/>
            <w:kern w:val="0"/>
          </w:rPr>
          <w:t>3.11</w:t>
        </w:r>
        <w:r w:rsidR="00A161A3" w:rsidRPr="003E561D">
          <w:rPr>
            <w:rFonts w:ascii="等线" w:eastAsia="等线" w:hAnsi="等线"/>
            <w:bCs w:val="0"/>
            <w:noProof/>
            <w:sz w:val="21"/>
            <w:szCs w:val="22"/>
          </w:rPr>
          <w:tab/>
        </w:r>
        <w:r w:rsidR="00003F68">
          <w:rPr>
            <w:rStyle w:val="afb"/>
            <w:noProof/>
          </w:rPr>
          <w:t>Mulan-Basic</w:t>
        </w:r>
        <w:r w:rsidR="00A161A3" w:rsidRPr="004F381C">
          <w:rPr>
            <w:rStyle w:val="afb"/>
            <w:noProof/>
          </w:rPr>
          <w:t>-S-</w:t>
        </w:r>
        <w:r w:rsidR="00A161A3" w:rsidRPr="004F381C">
          <w:rPr>
            <w:rStyle w:val="afb"/>
            <w:noProof/>
          </w:rPr>
          <w:t>验签健壮性测试</w:t>
        </w:r>
        <w:r w:rsidR="00A161A3">
          <w:rPr>
            <w:noProof/>
            <w:webHidden/>
          </w:rPr>
          <w:tab/>
        </w:r>
        <w:r w:rsidR="00A161A3">
          <w:rPr>
            <w:noProof/>
            <w:webHidden/>
          </w:rPr>
          <w:fldChar w:fldCharType="begin"/>
        </w:r>
        <w:r w:rsidR="00A161A3">
          <w:rPr>
            <w:noProof/>
            <w:webHidden/>
          </w:rPr>
          <w:instrText xml:space="preserve"> PAGEREF _Toc2496062 \h </w:instrText>
        </w:r>
        <w:r w:rsidR="00A161A3">
          <w:rPr>
            <w:noProof/>
            <w:webHidden/>
          </w:rPr>
        </w:r>
        <w:r w:rsidR="00A161A3">
          <w:rPr>
            <w:noProof/>
            <w:webHidden/>
          </w:rPr>
          <w:fldChar w:fldCharType="separate"/>
        </w:r>
        <w:r w:rsidR="00A161A3">
          <w:rPr>
            <w:noProof/>
            <w:webHidden/>
          </w:rPr>
          <w:t>17</w:t>
        </w:r>
        <w:r w:rsidR="00A161A3">
          <w:rPr>
            <w:noProof/>
            <w:webHidden/>
          </w:rPr>
          <w:fldChar w:fldCharType="end"/>
        </w:r>
      </w:hyperlink>
    </w:p>
    <w:p w14:paraId="34F84266" w14:textId="61DEFB5C" w:rsidR="00A161A3" w:rsidRPr="003E561D" w:rsidRDefault="00D656DC">
      <w:pPr>
        <w:pStyle w:val="TOC2"/>
        <w:tabs>
          <w:tab w:val="left" w:pos="1260"/>
        </w:tabs>
        <w:rPr>
          <w:rFonts w:ascii="等线" w:eastAsia="等线" w:hAnsi="等线"/>
          <w:bCs w:val="0"/>
          <w:noProof/>
          <w:sz w:val="21"/>
          <w:szCs w:val="22"/>
        </w:rPr>
      </w:pPr>
      <w:hyperlink w:anchor="_Toc2496063" w:history="1">
        <w:r w:rsidR="00A161A3" w:rsidRPr="004F381C">
          <w:rPr>
            <w:rStyle w:val="afb"/>
            <w:noProof/>
            <w:snapToGrid w:val="0"/>
            <w:w w:val="0"/>
            <w:kern w:val="0"/>
          </w:rPr>
          <w:t>3.12</w:t>
        </w:r>
        <w:r w:rsidR="00A161A3" w:rsidRPr="003E561D">
          <w:rPr>
            <w:rFonts w:ascii="等线" w:eastAsia="等线" w:hAnsi="等线"/>
            <w:bCs w:val="0"/>
            <w:noProof/>
            <w:sz w:val="21"/>
            <w:szCs w:val="22"/>
          </w:rPr>
          <w:tab/>
        </w:r>
        <w:r w:rsidR="00003F68">
          <w:rPr>
            <w:rStyle w:val="afb"/>
            <w:noProof/>
          </w:rPr>
          <w:t>Mulan-Basic</w:t>
        </w:r>
        <w:r w:rsidR="00A161A3" w:rsidRPr="004F381C">
          <w:rPr>
            <w:rStyle w:val="afb"/>
            <w:noProof/>
          </w:rPr>
          <w:t>-S-</w:t>
        </w:r>
        <w:r w:rsidR="00A161A3" w:rsidRPr="004F381C">
          <w:rPr>
            <w:rStyle w:val="afb"/>
            <w:noProof/>
          </w:rPr>
          <w:t>正向功能验证</w:t>
        </w:r>
        <w:r w:rsidR="00A161A3">
          <w:rPr>
            <w:noProof/>
            <w:webHidden/>
          </w:rPr>
          <w:tab/>
        </w:r>
        <w:r w:rsidR="00A161A3">
          <w:rPr>
            <w:noProof/>
            <w:webHidden/>
          </w:rPr>
          <w:fldChar w:fldCharType="begin"/>
        </w:r>
        <w:r w:rsidR="00A161A3">
          <w:rPr>
            <w:noProof/>
            <w:webHidden/>
          </w:rPr>
          <w:instrText xml:space="preserve"> PAGEREF _Toc2496063 \h </w:instrText>
        </w:r>
        <w:r w:rsidR="00A161A3">
          <w:rPr>
            <w:noProof/>
            <w:webHidden/>
          </w:rPr>
        </w:r>
        <w:r w:rsidR="00A161A3">
          <w:rPr>
            <w:noProof/>
            <w:webHidden/>
          </w:rPr>
          <w:fldChar w:fldCharType="separate"/>
        </w:r>
        <w:r w:rsidR="00A161A3">
          <w:rPr>
            <w:noProof/>
            <w:webHidden/>
          </w:rPr>
          <w:t>17</w:t>
        </w:r>
        <w:r w:rsidR="00A161A3">
          <w:rPr>
            <w:noProof/>
            <w:webHidden/>
          </w:rPr>
          <w:fldChar w:fldCharType="end"/>
        </w:r>
      </w:hyperlink>
    </w:p>
    <w:p w14:paraId="3318225D" w14:textId="2477C497" w:rsidR="00A161A3" w:rsidRPr="003E561D" w:rsidRDefault="00D656DC">
      <w:pPr>
        <w:pStyle w:val="TOC2"/>
        <w:tabs>
          <w:tab w:val="left" w:pos="1260"/>
        </w:tabs>
        <w:rPr>
          <w:rFonts w:ascii="等线" w:eastAsia="等线" w:hAnsi="等线"/>
          <w:bCs w:val="0"/>
          <w:noProof/>
          <w:sz w:val="21"/>
          <w:szCs w:val="22"/>
        </w:rPr>
      </w:pPr>
      <w:hyperlink w:anchor="_Toc2496064" w:history="1">
        <w:r w:rsidR="00A161A3" w:rsidRPr="004F381C">
          <w:rPr>
            <w:rStyle w:val="afb"/>
            <w:noProof/>
            <w:snapToGrid w:val="0"/>
            <w:w w:val="0"/>
            <w:kern w:val="0"/>
          </w:rPr>
          <w:t>3.13</w:t>
        </w:r>
        <w:r w:rsidR="00A161A3" w:rsidRPr="003E561D">
          <w:rPr>
            <w:rFonts w:ascii="等线" w:eastAsia="等线" w:hAnsi="等线"/>
            <w:bCs w:val="0"/>
            <w:noProof/>
            <w:sz w:val="21"/>
            <w:szCs w:val="22"/>
          </w:rPr>
          <w:tab/>
        </w:r>
        <w:r w:rsidR="00003F68">
          <w:rPr>
            <w:rStyle w:val="afb"/>
            <w:noProof/>
          </w:rPr>
          <w:t>Mulan-Basic</w:t>
        </w:r>
        <w:r w:rsidR="00A161A3" w:rsidRPr="004F381C">
          <w:rPr>
            <w:rStyle w:val="afb"/>
            <w:noProof/>
          </w:rPr>
          <w:t>-S-</w:t>
        </w:r>
        <w:r w:rsidR="00A161A3" w:rsidRPr="004F381C">
          <w:rPr>
            <w:rStyle w:val="afb"/>
            <w:noProof/>
          </w:rPr>
          <w:t>反向功能验证（修改签名）</w:t>
        </w:r>
        <w:r w:rsidR="00A161A3">
          <w:rPr>
            <w:noProof/>
            <w:webHidden/>
          </w:rPr>
          <w:tab/>
        </w:r>
        <w:r w:rsidR="00A161A3">
          <w:rPr>
            <w:noProof/>
            <w:webHidden/>
          </w:rPr>
          <w:fldChar w:fldCharType="begin"/>
        </w:r>
        <w:r w:rsidR="00A161A3">
          <w:rPr>
            <w:noProof/>
            <w:webHidden/>
          </w:rPr>
          <w:instrText xml:space="preserve"> PAGEREF _Toc2496064 \h </w:instrText>
        </w:r>
        <w:r w:rsidR="00A161A3">
          <w:rPr>
            <w:noProof/>
            <w:webHidden/>
          </w:rPr>
        </w:r>
        <w:r w:rsidR="00A161A3">
          <w:rPr>
            <w:noProof/>
            <w:webHidden/>
          </w:rPr>
          <w:fldChar w:fldCharType="separate"/>
        </w:r>
        <w:r w:rsidR="00A161A3">
          <w:rPr>
            <w:noProof/>
            <w:webHidden/>
          </w:rPr>
          <w:t>18</w:t>
        </w:r>
        <w:r w:rsidR="00A161A3">
          <w:rPr>
            <w:noProof/>
            <w:webHidden/>
          </w:rPr>
          <w:fldChar w:fldCharType="end"/>
        </w:r>
      </w:hyperlink>
    </w:p>
    <w:p w14:paraId="3FEB256C" w14:textId="03C72125" w:rsidR="00A161A3" w:rsidRPr="003E561D" w:rsidRDefault="00D656DC">
      <w:pPr>
        <w:pStyle w:val="TOC2"/>
        <w:tabs>
          <w:tab w:val="left" w:pos="1260"/>
        </w:tabs>
        <w:rPr>
          <w:rFonts w:ascii="等线" w:eastAsia="等线" w:hAnsi="等线"/>
          <w:bCs w:val="0"/>
          <w:noProof/>
          <w:sz w:val="21"/>
          <w:szCs w:val="22"/>
        </w:rPr>
      </w:pPr>
      <w:hyperlink w:anchor="_Toc2496065" w:history="1">
        <w:r w:rsidR="00A161A3" w:rsidRPr="004F381C">
          <w:rPr>
            <w:rStyle w:val="afb"/>
            <w:noProof/>
            <w:snapToGrid w:val="0"/>
            <w:w w:val="0"/>
            <w:kern w:val="0"/>
          </w:rPr>
          <w:t>3.14</w:t>
        </w:r>
        <w:r w:rsidR="00A161A3" w:rsidRPr="003E561D">
          <w:rPr>
            <w:rFonts w:ascii="等线" w:eastAsia="等线" w:hAnsi="等线"/>
            <w:bCs w:val="0"/>
            <w:noProof/>
            <w:sz w:val="21"/>
            <w:szCs w:val="22"/>
          </w:rPr>
          <w:tab/>
        </w:r>
        <w:r w:rsidR="00003F68">
          <w:rPr>
            <w:rStyle w:val="afb"/>
            <w:noProof/>
          </w:rPr>
          <w:t>Mulan-Basic</w:t>
        </w:r>
        <w:r w:rsidR="00A161A3" w:rsidRPr="004F381C">
          <w:rPr>
            <w:rStyle w:val="afb"/>
            <w:noProof/>
          </w:rPr>
          <w:t>-S-</w:t>
        </w:r>
        <w:r w:rsidR="00A161A3" w:rsidRPr="004F381C">
          <w:rPr>
            <w:rStyle w:val="afb"/>
            <w:noProof/>
          </w:rPr>
          <w:t>反向功能验证（修改消息）</w:t>
        </w:r>
        <w:r w:rsidR="00A161A3">
          <w:rPr>
            <w:noProof/>
            <w:webHidden/>
          </w:rPr>
          <w:tab/>
        </w:r>
        <w:r w:rsidR="00A161A3">
          <w:rPr>
            <w:noProof/>
            <w:webHidden/>
          </w:rPr>
          <w:fldChar w:fldCharType="begin"/>
        </w:r>
        <w:r w:rsidR="00A161A3">
          <w:rPr>
            <w:noProof/>
            <w:webHidden/>
          </w:rPr>
          <w:instrText xml:space="preserve"> PAGEREF _Toc2496065 \h </w:instrText>
        </w:r>
        <w:r w:rsidR="00A161A3">
          <w:rPr>
            <w:noProof/>
            <w:webHidden/>
          </w:rPr>
        </w:r>
        <w:r w:rsidR="00A161A3">
          <w:rPr>
            <w:noProof/>
            <w:webHidden/>
          </w:rPr>
          <w:fldChar w:fldCharType="separate"/>
        </w:r>
        <w:r w:rsidR="00A161A3">
          <w:rPr>
            <w:noProof/>
            <w:webHidden/>
          </w:rPr>
          <w:t>18</w:t>
        </w:r>
        <w:r w:rsidR="00A161A3">
          <w:rPr>
            <w:noProof/>
            <w:webHidden/>
          </w:rPr>
          <w:fldChar w:fldCharType="end"/>
        </w:r>
      </w:hyperlink>
    </w:p>
    <w:p w14:paraId="3B077FB2" w14:textId="3D8FB101" w:rsidR="00A161A3" w:rsidRPr="003E561D" w:rsidRDefault="00D656DC">
      <w:pPr>
        <w:pStyle w:val="TOC2"/>
        <w:tabs>
          <w:tab w:val="left" w:pos="1260"/>
        </w:tabs>
        <w:rPr>
          <w:rFonts w:ascii="等线" w:eastAsia="等线" w:hAnsi="等线"/>
          <w:bCs w:val="0"/>
          <w:noProof/>
          <w:sz w:val="21"/>
          <w:szCs w:val="22"/>
        </w:rPr>
      </w:pPr>
      <w:hyperlink w:anchor="_Toc2496066" w:history="1">
        <w:r w:rsidR="00A161A3" w:rsidRPr="004F381C">
          <w:rPr>
            <w:rStyle w:val="afb"/>
            <w:noProof/>
            <w:snapToGrid w:val="0"/>
            <w:w w:val="0"/>
            <w:kern w:val="0"/>
          </w:rPr>
          <w:t>3.15</w:t>
        </w:r>
        <w:r w:rsidR="00A161A3" w:rsidRPr="003E561D">
          <w:rPr>
            <w:rFonts w:ascii="等线" w:eastAsia="等线" w:hAnsi="等线"/>
            <w:bCs w:val="0"/>
            <w:noProof/>
            <w:sz w:val="21"/>
            <w:szCs w:val="22"/>
          </w:rPr>
          <w:tab/>
        </w:r>
        <w:r w:rsidR="00003F68">
          <w:rPr>
            <w:rStyle w:val="afb"/>
            <w:noProof/>
          </w:rPr>
          <w:t>Mulan-Basic</w:t>
        </w:r>
        <w:r w:rsidR="00A161A3" w:rsidRPr="004F381C">
          <w:rPr>
            <w:rStyle w:val="afb"/>
            <w:noProof/>
          </w:rPr>
          <w:t>-S-</w:t>
        </w:r>
        <w:r w:rsidR="00A161A3" w:rsidRPr="004F381C">
          <w:rPr>
            <w:rStyle w:val="afb"/>
            <w:noProof/>
          </w:rPr>
          <w:t>反向功能验证（修改密钥）</w:t>
        </w:r>
        <w:r w:rsidR="00A161A3">
          <w:rPr>
            <w:noProof/>
            <w:webHidden/>
          </w:rPr>
          <w:tab/>
        </w:r>
        <w:r w:rsidR="00A161A3">
          <w:rPr>
            <w:noProof/>
            <w:webHidden/>
          </w:rPr>
          <w:fldChar w:fldCharType="begin"/>
        </w:r>
        <w:r w:rsidR="00A161A3">
          <w:rPr>
            <w:noProof/>
            <w:webHidden/>
          </w:rPr>
          <w:instrText xml:space="preserve"> PAGEREF _Toc2496066 \h </w:instrText>
        </w:r>
        <w:r w:rsidR="00A161A3">
          <w:rPr>
            <w:noProof/>
            <w:webHidden/>
          </w:rPr>
        </w:r>
        <w:r w:rsidR="00A161A3">
          <w:rPr>
            <w:noProof/>
            <w:webHidden/>
          </w:rPr>
          <w:fldChar w:fldCharType="separate"/>
        </w:r>
        <w:r w:rsidR="00A161A3">
          <w:rPr>
            <w:noProof/>
            <w:webHidden/>
          </w:rPr>
          <w:t>19</w:t>
        </w:r>
        <w:r w:rsidR="00A161A3">
          <w:rPr>
            <w:noProof/>
            <w:webHidden/>
          </w:rPr>
          <w:fldChar w:fldCharType="end"/>
        </w:r>
      </w:hyperlink>
    </w:p>
    <w:p w14:paraId="29BA92E0" w14:textId="55B1880E" w:rsidR="00A161A3" w:rsidRPr="003E561D" w:rsidRDefault="00D656DC">
      <w:pPr>
        <w:pStyle w:val="TOC2"/>
        <w:tabs>
          <w:tab w:val="left" w:pos="1260"/>
        </w:tabs>
        <w:rPr>
          <w:rFonts w:ascii="等线" w:eastAsia="等线" w:hAnsi="等线"/>
          <w:bCs w:val="0"/>
          <w:noProof/>
          <w:sz w:val="21"/>
          <w:szCs w:val="22"/>
        </w:rPr>
      </w:pPr>
      <w:hyperlink w:anchor="_Toc2496067" w:history="1">
        <w:r w:rsidR="00A161A3" w:rsidRPr="004F381C">
          <w:rPr>
            <w:rStyle w:val="afb"/>
            <w:noProof/>
            <w:snapToGrid w:val="0"/>
            <w:w w:val="0"/>
            <w:kern w:val="0"/>
          </w:rPr>
          <w:t>3.16</w:t>
        </w:r>
        <w:r w:rsidR="00A161A3" w:rsidRPr="003E561D">
          <w:rPr>
            <w:rFonts w:ascii="等线" w:eastAsia="等线" w:hAnsi="等线"/>
            <w:bCs w:val="0"/>
            <w:noProof/>
            <w:sz w:val="21"/>
            <w:szCs w:val="22"/>
          </w:rPr>
          <w:tab/>
        </w:r>
        <w:r w:rsidR="00003F68">
          <w:rPr>
            <w:rStyle w:val="afb"/>
            <w:noProof/>
          </w:rPr>
          <w:t>Mulan-Basic</w:t>
        </w:r>
        <w:r w:rsidR="00A161A3" w:rsidRPr="004F381C">
          <w:rPr>
            <w:rStyle w:val="afb"/>
            <w:noProof/>
          </w:rPr>
          <w:t>-S-</w:t>
        </w:r>
        <w:r w:rsidR="00A161A3" w:rsidRPr="004F381C">
          <w:rPr>
            <w:rStyle w:val="afb"/>
            <w:noProof/>
          </w:rPr>
          <w:t>完整功能中间结果展示</w:t>
        </w:r>
        <w:r w:rsidR="00A161A3">
          <w:rPr>
            <w:noProof/>
            <w:webHidden/>
          </w:rPr>
          <w:tab/>
        </w:r>
        <w:r w:rsidR="00A161A3">
          <w:rPr>
            <w:noProof/>
            <w:webHidden/>
          </w:rPr>
          <w:fldChar w:fldCharType="begin"/>
        </w:r>
        <w:r w:rsidR="00A161A3">
          <w:rPr>
            <w:noProof/>
            <w:webHidden/>
          </w:rPr>
          <w:instrText xml:space="preserve"> PAGEREF _Toc2496067 \h </w:instrText>
        </w:r>
        <w:r w:rsidR="00A161A3">
          <w:rPr>
            <w:noProof/>
            <w:webHidden/>
          </w:rPr>
        </w:r>
        <w:r w:rsidR="00A161A3">
          <w:rPr>
            <w:noProof/>
            <w:webHidden/>
          </w:rPr>
          <w:fldChar w:fldCharType="separate"/>
        </w:r>
        <w:r w:rsidR="00A161A3">
          <w:rPr>
            <w:noProof/>
            <w:webHidden/>
          </w:rPr>
          <w:t>19</w:t>
        </w:r>
        <w:r w:rsidR="00A161A3">
          <w:rPr>
            <w:noProof/>
            <w:webHidden/>
          </w:rPr>
          <w:fldChar w:fldCharType="end"/>
        </w:r>
      </w:hyperlink>
    </w:p>
    <w:p w14:paraId="75A17297" w14:textId="203372E9" w:rsidR="00A161A3" w:rsidRPr="003E561D" w:rsidRDefault="00D656DC">
      <w:pPr>
        <w:pStyle w:val="TOC1"/>
        <w:rPr>
          <w:rFonts w:ascii="等线" w:eastAsia="等线" w:hAnsi="等线"/>
          <w:bCs w:val="0"/>
          <w:iCs w:val="0"/>
          <w:noProof/>
          <w:sz w:val="21"/>
          <w:szCs w:val="22"/>
        </w:rPr>
      </w:pPr>
      <w:hyperlink w:anchor="_Toc2496068" w:history="1">
        <w:r w:rsidR="00A161A3" w:rsidRPr="004F381C">
          <w:rPr>
            <w:rStyle w:val="afb"/>
            <w:noProof/>
          </w:rPr>
          <w:t>第四章</w:t>
        </w:r>
        <w:r w:rsidR="00A161A3" w:rsidRPr="003E561D">
          <w:rPr>
            <w:rFonts w:ascii="等线" w:eastAsia="等线" w:hAnsi="等线"/>
            <w:bCs w:val="0"/>
            <w:iCs w:val="0"/>
            <w:noProof/>
            <w:sz w:val="21"/>
            <w:szCs w:val="22"/>
          </w:rPr>
          <w:tab/>
        </w:r>
        <w:r w:rsidR="00A161A3" w:rsidRPr="004F381C">
          <w:rPr>
            <w:rStyle w:val="afb"/>
            <w:noProof/>
          </w:rPr>
          <w:t>性能测试</w:t>
        </w:r>
        <w:r w:rsidR="00A161A3">
          <w:rPr>
            <w:noProof/>
            <w:webHidden/>
          </w:rPr>
          <w:tab/>
        </w:r>
        <w:r w:rsidR="00A161A3">
          <w:rPr>
            <w:noProof/>
            <w:webHidden/>
          </w:rPr>
          <w:fldChar w:fldCharType="begin"/>
        </w:r>
        <w:r w:rsidR="00A161A3">
          <w:rPr>
            <w:noProof/>
            <w:webHidden/>
          </w:rPr>
          <w:instrText xml:space="preserve"> PAGEREF _Toc2496068 \h </w:instrText>
        </w:r>
        <w:r w:rsidR="00A161A3">
          <w:rPr>
            <w:noProof/>
            <w:webHidden/>
          </w:rPr>
        </w:r>
        <w:r w:rsidR="00A161A3">
          <w:rPr>
            <w:noProof/>
            <w:webHidden/>
          </w:rPr>
          <w:fldChar w:fldCharType="separate"/>
        </w:r>
        <w:r w:rsidR="00A161A3">
          <w:rPr>
            <w:noProof/>
            <w:webHidden/>
          </w:rPr>
          <w:t>21</w:t>
        </w:r>
        <w:r w:rsidR="00A161A3">
          <w:rPr>
            <w:noProof/>
            <w:webHidden/>
          </w:rPr>
          <w:fldChar w:fldCharType="end"/>
        </w:r>
      </w:hyperlink>
    </w:p>
    <w:p w14:paraId="4DB5F52E" w14:textId="305A6DE3" w:rsidR="00A161A3" w:rsidRPr="003E561D" w:rsidRDefault="00D656DC">
      <w:pPr>
        <w:pStyle w:val="TOC2"/>
        <w:rPr>
          <w:rFonts w:ascii="等线" w:eastAsia="等线" w:hAnsi="等线"/>
          <w:bCs w:val="0"/>
          <w:noProof/>
          <w:sz w:val="21"/>
          <w:szCs w:val="22"/>
        </w:rPr>
      </w:pPr>
      <w:hyperlink w:anchor="_Toc2496069" w:history="1">
        <w:r w:rsidR="00A161A3" w:rsidRPr="004F381C">
          <w:rPr>
            <w:rStyle w:val="afb"/>
            <w:noProof/>
            <w:snapToGrid w:val="0"/>
            <w:w w:val="0"/>
            <w:kern w:val="0"/>
          </w:rPr>
          <w:t>4.1</w:t>
        </w:r>
        <w:r w:rsidR="00A161A3" w:rsidRPr="003E561D">
          <w:rPr>
            <w:rFonts w:ascii="等线" w:eastAsia="等线" w:hAnsi="等线"/>
            <w:bCs w:val="0"/>
            <w:noProof/>
            <w:sz w:val="21"/>
            <w:szCs w:val="22"/>
          </w:rPr>
          <w:tab/>
        </w:r>
        <w:r w:rsidR="00A161A3" w:rsidRPr="004F381C">
          <w:rPr>
            <w:rStyle w:val="afb"/>
            <w:noProof/>
          </w:rPr>
          <w:t>时间性能</w:t>
        </w:r>
        <w:r w:rsidR="00A161A3">
          <w:rPr>
            <w:noProof/>
            <w:webHidden/>
          </w:rPr>
          <w:tab/>
        </w:r>
        <w:r w:rsidR="00A161A3">
          <w:rPr>
            <w:noProof/>
            <w:webHidden/>
          </w:rPr>
          <w:fldChar w:fldCharType="begin"/>
        </w:r>
        <w:r w:rsidR="00A161A3">
          <w:rPr>
            <w:noProof/>
            <w:webHidden/>
          </w:rPr>
          <w:instrText xml:space="preserve"> PAGEREF _Toc2496069 \h </w:instrText>
        </w:r>
        <w:r w:rsidR="00A161A3">
          <w:rPr>
            <w:noProof/>
            <w:webHidden/>
          </w:rPr>
        </w:r>
        <w:r w:rsidR="00A161A3">
          <w:rPr>
            <w:noProof/>
            <w:webHidden/>
          </w:rPr>
          <w:fldChar w:fldCharType="separate"/>
        </w:r>
        <w:r w:rsidR="00A161A3">
          <w:rPr>
            <w:noProof/>
            <w:webHidden/>
          </w:rPr>
          <w:t>21</w:t>
        </w:r>
        <w:r w:rsidR="00A161A3">
          <w:rPr>
            <w:noProof/>
            <w:webHidden/>
          </w:rPr>
          <w:fldChar w:fldCharType="end"/>
        </w:r>
      </w:hyperlink>
    </w:p>
    <w:p w14:paraId="588BB5F5" w14:textId="7B58909E" w:rsidR="00A161A3" w:rsidRPr="003E561D" w:rsidRDefault="00D656DC">
      <w:pPr>
        <w:pStyle w:val="TOC3"/>
        <w:tabs>
          <w:tab w:val="left" w:pos="1260"/>
          <w:tab w:val="right" w:leader="dot" w:pos="8302"/>
        </w:tabs>
        <w:rPr>
          <w:rFonts w:ascii="等线" w:eastAsia="等线" w:hAnsi="等线"/>
          <w:noProof/>
          <w:sz w:val="21"/>
          <w:szCs w:val="22"/>
        </w:rPr>
      </w:pPr>
      <w:hyperlink w:anchor="_Toc2496070" w:history="1">
        <w:r w:rsidR="00A161A3" w:rsidRPr="004F381C">
          <w:rPr>
            <w:rStyle w:val="afb"/>
            <w:noProof/>
          </w:rPr>
          <w:t>4.1.1</w:t>
        </w:r>
        <w:r w:rsidR="00A161A3" w:rsidRPr="003E561D">
          <w:rPr>
            <w:rFonts w:ascii="等线" w:eastAsia="等线" w:hAnsi="等线"/>
            <w:noProof/>
            <w:sz w:val="21"/>
            <w:szCs w:val="22"/>
          </w:rPr>
          <w:tab/>
        </w:r>
        <w:r w:rsidR="00003F68">
          <w:rPr>
            <w:rStyle w:val="afb"/>
            <w:noProof/>
          </w:rPr>
          <w:t>Mulan-Basic</w:t>
        </w:r>
        <w:r w:rsidR="00A161A3" w:rsidRPr="004F381C">
          <w:rPr>
            <w:rStyle w:val="afb"/>
            <w:noProof/>
          </w:rPr>
          <w:t>-C-</w:t>
        </w:r>
        <w:r w:rsidR="00A161A3" w:rsidRPr="004F381C">
          <w:rPr>
            <w:rStyle w:val="afb"/>
            <w:noProof/>
          </w:rPr>
          <w:t>密钥生成</w:t>
        </w:r>
        <w:r w:rsidR="00A161A3">
          <w:rPr>
            <w:noProof/>
            <w:webHidden/>
          </w:rPr>
          <w:tab/>
        </w:r>
        <w:r w:rsidR="00A161A3">
          <w:rPr>
            <w:noProof/>
            <w:webHidden/>
          </w:rPr>
          <w:fldChar w:fldCharType="begin"/>
        </w:r>
        <w:r w:rsidR="00A161A3">
          <w:rPr>
            <w:noProof/>
            <w:webHidden/>
          </w:rPr>
          <w:instrText xml:space="preserve"> PAGEREF _Toc2496070 \h </w:instrText>
        </w:r>
        <w:r w:rsidR="00A161A3">
          <w:rPr>
            <w:noProof/>
            <w:webHidden/>
          </w:rPr>
        </w:r>
        <w:r w:rsidR="00A161A3">
          <w:rPr>
            <w:noProof/>
            <w:webHidden/>
          </w:rPr>
          <w:fldChar w:fldCharType="separate"/>
        </w:r>
        <w:r w:rsidR="00A161A3">
          <w:rPr>
            <w:noProof/>
            <w:webHidden/>
          </w:rPr>
          <w:t>21</w:t>
        </w:r>
        <w:r w:rsidR="00A161A3">
          <w:rPr>
            <w:noProof/>
            <w:webHidden/>
          </w:rPr>
          <w:fldChar w:fldCharType="end"/>
        </w:r>
      </w:hyperlink>
    </w:p>
    <w:p w14:paraId="02D06674" w14:textId="129C3E87" w:rsidR="00A161A3" w:rsidRPr="003E561D" w:rsidRDefault="00D656DC">
      <w:pPr>
        <w:pStyle w:val="TOC3"/>
        <w:tabs>
          <w:tab w:val="left" w:pos="1260"/>
          <w:tab w:val="right" w:leader="dot" w:pos="8302"/>
        </w:tabs>
        <w:rPr>
          <w:rFonts w:ascii="等线" w:eastAsia="等线" w:hAnsi="等线"/>
          <w:noProof/>
          <w:sz w:val="21"/>
          <w:szCs w:val="22"/>
        </w:rPr>
      </w:pPr>
      <w:hyperlink w:anchor="_Toc2496071" w:history="1">
        <w:r w:rsidR="00A161A3" w:rsidRPr="004F381C">
          <w:rPr>
            <w:rStyle w:val="afb"/>
            <w:noProof/>
          </w:rPr>
          <w:t>4.1.2</w:t>
        </w:r>
        <w:r w:rsidR="00A161A3" w:rsidRPr="003E561D">
          <w:rPr>
            <w:rFonts w:ascii="等线" w:eastAsia="等线" w:hAnsi="等线"/>
            <w:noProof/>
            <w:sz w:val="21"/>
            <w:szCs w:val="22"/>
          </w:rPr>
          <w:tab/>
        </w:r>
        <w:r w:rsidR="00003F68">
          <w:rPr>
            <w:rStyle w:val="afb"/>
            <w:noProof/>
          </w:rPr>
          <w:t>Mulan-Basic</w:t>
        </w:r>
        <w:r w:rsidR="00A161A3" w:rsidRPr="004F381C">
          <w:rPr>
            <w:rStyle w:val="afb"/>
            <w:noProof/>
          </w:rPr>
          <w:t>-C-</w:t>
        </w:r>
        <w:r w:rsidR="00A161A3" w:rsidRPr="004F381C">
          <w:rPr>
            <w:rStyle w:val="afb"/>
            <w:noProof/>
          </w:rPr>
          <w:t>签名</w:t>
        </w:r>
        <w:r w:rsidR="00A161A3">
          <w:rPr>
            <w:noProof/>
            <w:webHidden/>
          </w:rPr>
          <w:tab/>
        </w:r>
        <w:r w:rsidR="00A161A3">
          <w:rPr>
            <w:noProof/>
            <w:webHidden/>
          </w:rPr>
          <w:fldChar w:fldCharType="begin"/>
        </w:r>
        <w:r w:rsidR="00A161A3">
          <w:rPr>
            <w:noProof/>
            <w:webHidden/>
          </w:rPr>
          <w:instrText xml:space="preserve"> PAGEREF _Toc2496071 \h </w:instrText>
        </w:r>
        <w:r w:rsidR="00A161A3">
          <w:rPr>
            <w:noProof/>
            <w:webHidden/>
          </w:rPr>
        </w:r>
        <w:r w:rsidR="00A161A3">
          <w:rPr>
            <w:noProof/>
            <w:webHidden/>
          </w:rPr>
          <w:fldChar w:fldCharType="separate"/>
        </w:r>
        <w:r w:rsidR="00A161A3">
          <w:rPr>
            <w:noProof/>
            <w:webHidden/>
          </w:rPr>
          <w:t>22</w:t>
        </w:r>
        <w:r w:rsidR="00A161A3">
          <w:rPr>
            <w:noProof/>
            <w:webHidden/>
          </w:rPr>
          <w:fldChar w:fldCharType="end"/>
        </w:r>
      </w:hyperlink>
    </w:p>
    <w:p w14:paraId="0FF71994" w14:textId="1305F6AC" w:rsidR="00A161A3" w:rsidRPr="003E561D" w:rsidRDefault="00D656DC">
      <w:pPr>
        <w:pStyle w:val="TOC3"/>
        <w:tabs>
          <w:tab w:val="left" w:pos="1260"/>
          <w:tab w:val="right" w:leader="dot" w:pos="8302"/>
        </w:tabs>
        <w:rPr>
          <w:rFonts w:ascii="等线" w:eastAsia="等线" w:hAnsi="等线"/>
          <w:noProof/>
          <w:sz w:val="21"/>
          <w:szCs w:val="22"/>
        </w:rPr>
      </w:pPr>
      <w:hyperlink w:anchor="_Toc2496072" w:history="1">
        <w:r w:rsidR="00A161A3" w:rsidRPr="004F381C">
          <w:rPr>
            <w:rStyle w:val="afb"/>
            <w:noProof/>
          </w:rPr>
          <w:t>4.1.3</w:t>
        </w:r>
        <w:r w:rsidR="00A161A3" w:rsidRPr="003E561D">
          <w:rPr>
            <w:rFonts w:ascii="等线" w:eastAsia="等线" w:hAnsi="等线"/>
            <w:noProof/>
            <w:sz w:val="21"/>
            <w:szCs w:val="22"/>
          </w:rPr>
          <w:tab/>
        </w:r>
        <w:r w:rsidR="00003F68">
          <w:rPr>
            <w:rStyle w:val="afb"/>
            <w:noProof/>
          </w:rPr>
          <w:t>Mulan-Basic</w:t>
        </w:r>
        <w:r w:rsidR="00A161A3" w:rsidRPr="004F381C">
          <w:rPr>
            <w:rStyle w:val="afb"/>
            <w:noProof/>
          </w:rPr>
          <w:t>-C-</w:t>
        </w:r>
        <w:r w:rsidR="00A161A3" w:rsidRPr="004F381C">
          <w:rPr>
            <w:rStyle w:val="afb"/>
            <w:noProof/>
          </w:rPr>
          <w:t>验签</w:t>
        </w:r>
        <w:r w:rsidR="00A161A3">
          <w:rPr>
            <w:noProof/>
            <w:webHidden/>
          </w:rPr>
          <w:tab/>
        </w:r>
        <w:r w:rsidR="00A161A3">
          <w:rPr>
            <w:noProof/>
            <w:webHidden/>
          </w:rPr>
          <w:fldChar w:fldCharType="begin"/>
        </w:r>
        <w:r w:rsidR="00A161A3">
          <w:rPr>
            <w:noProof/>
            <w:webHidden/>
          </w:rPr>
          <w:instrText xml:space="preserve"> PAGEREF _Toc2496072 \h </w:instrText>
        </w:r>
        <w:r w:rsidR="00A161A3">
          <w:rPr>
            <w:noProof/>
            <w:webHidden/>
          </w:rPr>
        </w:r>
        <w:r w:rsidR="00A161A3">
          <w:rPr>
            <w:noProof/>
            <w:webHidden/>
          </w:rPr>
          <w:fldChar w:fldCharType="separate"/>
        </w:r>
        <w:r w:rsidR="00A161A3">
          <w:rPr>
            <w:noProof/>
            <w:webHidden/>
          </w:rPr>
          <w:t>23</w:t>
        </w:r>
        <w:r w:rsidR="00A161A3">
          <w:rPr>
            <w:noProof/>
            <w:webHidden/>
          </w:rPr>
          <w:fldChar w:fldCharType="end"/>
        </w:r>
      </w:hyperlink>
    </w:p>
    <w:p w14:paraId="159D0768" w14:textId="0DFDAF16" w:rsidR="00A161A3" w:rsidRPr="003E561D" w:rsidRDefault="00D656DC">
      <w:pPr>
        <w:pStyle w:val="TOC3"/>
        <w:tabs>
          <w:tab w:val="left" w:pos="1260"/>
          <w:tab w:val="right" w:leader="dot" w:pos="8302"/>
        </w:tabs>
        <w:rPr>
          <w:rFonts w:ascii="等线" w:eastAsia="等线" w:hAnsi="等线"/>
          <w:noProof/>
          <w:sz w:val="21"/>
          <w:szCs w:val="22"/>
        </w:rPr>
      </w:pPr>
      <w:hyperlink w:anchor="_Toc2496073" w:history="1">
        <w:r w:rsidR="00A161A3" w:rsidRPr="004F381C">
          <w:rPr>
            <w:rStyle w:val="afb"/>
            <w:noProof/>
          </w:rPr>
          <w:t>4.1.4</w:t>
        </w:r>
        <w:r w:rsidR="00A161A3" w:rsidRPr="003E561D">
          <w:rPr>
            <w:rFonts w:ascii="等线" w:eastAsia="等线" w:hAnsi="等线"/>
            <w:noProof/>
            <w:sz w:val="21"/>
            <w:szCs w:val="22"/>
          </w:rPr>
          <w:tab/>
        </w:r>
        <w:r w:rsidR="00003F68">
          <w:rPr>
            <w:rStyle w:val="afb"/>
            <w:noProof/>
          </w:rPr>
          <w:t>Mulan-Basic</w:t>
        </w:r>
        <w:r w:rsidR="00A161A3" w:rsidRPr="004F381C">
          <w:rPr>
            <w:rStyle w:val="afb"/>
            <w:noProof/>
          </w:rPr>
          <w:t>-S-</w:t>
        </w:r>
        <w:r w:rsidR="00A161A3" w:rsidRPr="004F381C">
          <w:rPr>
            <w:rStyle w:val="afb"/>
            <w:noProof/>
          </w:rPr>
          <w:t>密钥生成</w:t>
        </w:r>
        <w:r w:rsidR="00A161A3">
          <w:rPr>
            <w:noProof/>
            <w:webHidden/>
          </w:rPr>
          <w:tab/>
        </w:r>
        <w:r w:rsidR="00A161A3">
          <w:rPr>
            <w:noProof/>
            <w:webHidden/>
          </w:rPr>
          <w:fldChar w:fldCharType="begin"/>
        </w:r>
        <w:r w:rsidR="00A161A3">
          <w:rPr>
            <w:noProof/>
            <w:webHidden/>
          </w:rPr>
          <w:instrText xml:space="preserve"> PAGEREF _Toc2496073 \h </w:instrText>
        </w:r>
        <w:r w:rsidR="00A161A3">
          <w:rPr>
            <w:noProof/>
            <w:webHidden/>
          </w:rPr>
        </w:r>
        <w:r w:rsidR="00A161A3">
          <w:rPr>
            <w:noProof/>
            <w:webHidden/>
          </w:rPr>
          <w:fldChar w:fldCharType="separate"/>
        </w:r>
        <w:r w:rsidR="00A161A3">
          <w:rPr>
            <w:noProof/>
            <w:webHidden/>
          </w:rPr>
          <w:t>24</w:t>
        </w:r>
        <w:r w:rsidR="00A161A3">
          <w:rPr>
            <w:noProof/>
            <w:webHidden/>
          </w:rPr>
          <w:fldChar w:fldCharType="end"/>
        </w:r>
      </w:hyperlink>
    </w:p>
    <w:p w14:paraId="4431D395" w14:textId="282F6B80" w:rsidR="00A161A3" w:rsidRPr="003E561D" w:rsidRDefault="00D656DC">
      <w:pPr>
        <w:pStyle w:val="TOC3"/>
        <w:tabs>
          <w:tab w:val="left" w:pos="1260"/>
          <w:tab w:val="right" w:leader="dot" w:pos="8302"/>
        </w:tabs>
        <w:rPr>
          <w:rFonts w:ascii="等线" w:eastAsia="等线" w:hAnsi="等线"/>
          <w:noProof/>
          <w:sz w:val="21"/>
          <w:szCs w:val="22"/>
        </w:rPr>
      </w:pPr>
      <w:hyperlink w:anchor="_Toc2496074" w:history="1">
        <w:r w:rsidR="00A161A3" w:rsidRPr="004F381C">
          <w:rPr>
            <w:rStyle w:val="afb"/>
            <w:noProof/>
          </w:rPr>
          <w:t>4.1.5</w:t>
        </w:r>
        <w:r w:rsidR="00A161A3" w:rsidRPr="003E561D">
          <w:rPr>
            <w:rFonts w:ascii="等线" w:eastAsia="等线" w:hAnsi="等线"/>
            <w:noProof/>
            <w:sz w:val="21"/>
            <w:szCs w:val="22"/>
          </w:rPr>
          <w:tab/>
        </w:r>
        <w:r w:rsidR="00003F68">
          <w:rPr>
            <w:rStyle w:val="afb"/>
            <w:noProof/>
          </w:rPr>
          <w:t>Mulan-Basic</w:t>
        </w:r>
        <w:r w:rsidR="00A161A3" w:rsidRPr="004F381C">
          <w:rPr>
            <w:rStyle w:val="afb"/>
            <w:noProof/>
          </w:rPr>
          <w:t>-S-</w:t>
        </w:r>
        <w:r w:rsidR="00A161A3" w:rsidRPr="004F381C">
          <w:rPr>
            <w:rStyle w:val="afb"/>
            <w:noProof/>
          </w:rPr>
          <w:t>签名</w:t>
        </w:r>
        <w:r w:rsidR="00A161A3">
          <w:rPr>
            <w:noProof/>
            <w:webHidden/>
          </w:rPr>
          <w:tab/>
        </w:r>
        <w:r w:rsidR="00A161A3">
          <w:rPr>
            <w:noProof/>
            <w:webHidden/>
          </w:rPr>
          <w:fldChar w:fldCharType="begin"/>
        </w:r>
        <w:r w:rsidR="00A161A3">
          <w:rPr>
            <w:noProof/>
            <w:webHidden/>
          </w:rPr>
          <w:instrText xml:space="preserve"> PAGEREF _Toc2496074 \h </w:instrText>
        </w:r>
        <w:r w:rsidR="00A161A3">
          <w:rPr>
            <w:noProof/>
            <w:webHidden/>
          </w:rPr>
        </w:r>
        <w:r w:rsidR="00A161A3">
          <w:rPr>
            <w:noProof/>
            <w:webHidden/>
          </w:rPr>
          <w:fldChar w:fldCharType="separate"/>
        </w:r>
        <w:r w:rsidR="00A161A3">
          <w:rPr>
            <w:noProof/>
            <w:webHidden/>
          </w:rPr>
          <w:t>25</w:t>
        </w:r>
        <w:r w:rsidR="00A161A3">
          <w:rPr>
            <w:noProof/>
            <w:webHidden/>
          </w:rPr>
          <w:fldChar w:fldCharType="end"/>
        </w:r>
      </w:hyperlink>
    </w:p>
    <w:p w14:paraId="468EDAD0" w14:textId="16A05A66" w:rsidR="00A161A3" w:rsidRPr="003E561D" w:rsidRDefault="00D656DC">
      <w:pPr>
        <w:pStyle w:val="TOC3"/>
        <w:tabs>
          <w:tab w:val="left" w:pos="1260"/>
          <w:tab w:val="right" w:leader="dot" w:pos="8302"/>
        </w:tabs>
        <w:rPr>
          <w:rFonts w:ascii="等线" w:eastAsia="等线" w:hAnsi="等线"/>
          <w:noProof/>
          <w:sz w:val="21"/>
          <w:szCs w:val="22"/>
        </w:rPr>
      </w:pPr>
      <w:hyperlink w:anchor="_Toc2496075" w:history="1">
        <w:r w:rsidR="00A161A3" w:rsidRPr="004F381C">
          <w:rPr>
            <w:rStyle w:val="afb"/>
            <w:noProof/>
          </w:rPr>
          <w:t>4.1.6</w:t>
        </w:r>
        <w:r w:rsidR="00A161A3" w:rsidRPr="003E561D">
          <w:rPr>
            <w:rFonts w:ascii="等线" w:eastAsia="等线" w:hAnsi="等线"/>
            <w:noProof/>
            <w:sz w:val="21"/>
            <w:szCs w:val="22"/>
          </w:rPr>
          <w:tab/>
        </w:r>
        <w:r w:rsidR="00003F68">
          <w:rPr>
            <w:rStyle w:val="afb"/>
            <w:noProof/>
          </w:rPr>
          <w:t>Mulan-Basic</w:t>
        </w:r>
        <w:r w:rsidR="00A161A3" w:rsidRPr="004F381C">
          <w:rPr>
            <w:rStyle w:val="afb"/>
            <w:noProof/>
          </w:rPr>
          <w:t>-S-</w:t>
        </w:r>
        <w:r w:rsidR="00A161A3" w:rsidRPr="004F381C">
          <w:rPr>
            <w:rStyle w:val="afb"/>
            <w:noProof/>
          </w:rPr>
          <w:t>验签</w:t>
        </w:r>
        <w:r w:rsidR="00A161A3">
          <w:rPr>
            <w:noProof/>
            <w:webHidden/>
          </w:rPr>
          <w:tab/>
        </w:r>
        <w:r w:rsidR="00A161A3">
          <w:rPr>
            <w:noProof/>
            <w:webHidden/>
          </w:rPr>
          <w:fldChar w:fldCharType="begin"/>
        </w:r>
        <w:r w:rsidR="00A161A3">
          <w:rPr>
            <w:noProof/>
            <w:webHidden/>
          </w:rPr>
          <w:instrText xml:space="preserve"> PAGEREF _Toc2496075 \h </w:instrText>
        </w:r>
        <w:r w:rsidR="00A161A3">
          <w:rPr>
            <w:noProof/>
            <w:webHidden/>
          </w:rPr>
        </w:r>
        <w:r w:rsidR="00A161A3">
          <w:rPr>
            <w:noProof/>
            <w:webHidden/>
          </w:rPr>
          <w:fldChar w:fldCharType="separate"/>
        </w:r>
        <w:r w:rsidR="00A161A3">
          <w:rPr>
            <w:noProof/>
            <w:webHidden/>
          </w:rPr>
          <w:t>26</w:t>
        </w:r>
        <w:r w:rsidR="00A161A3">
          <w:rPr>
            <w:noProof/>
            <w:webHidden/>
          </w:rPr>
          <w:fldChar w:fldCharType="end"/>
        </w:r>
      </w:hyperlink>
    </w:p>
    <w:p w14:paraId="716D35AD" w14:textId="779D91A7" w:rsidR="00A161A3" w:rsidRPr="003E561D" w:rsidRDefault="00D656DC">
      <w:pPr>
        <w:pStyle w:val="TOC2"/>
        <w:rPr>
          <w:rFonts w:ascii="等线" w:eastAsia="等线" w:hAnsi="等线"/>
          <w:bCs w:val="0"/>
          <w:noProof/>
          <w:sz w:val="21"/>
          <w:szCs w:val="22"/>
        </w:rPr>
      </w:pPr>
      <w:hyperlink w:anchor="_Toc2496076" w:history="1">
        <w:r w:rsidR="00A161A3" w:rsidRPr="004F381C">
          <w:rPr>
            <w:rStyle w:val="afb"/>
            <w:noProof/>
            <w:snapToGrid w:val="0"/>
            <w:w w:val="0"/>
            <w:kern w:val="0"/>
          </w:rPr>
          <w:t>4.2</w:t>
        </w:r>
        <w:r w:rsidR="00A161A3" w:rsidRPr="003E561D">
          <w:rPr>
            <w:rFonts w:ascii="等线" w:eastAsia="等线" w:hAnsi="等线"/>
            <w:bCs w:val="0"/>
            <w:noProof/>
            <w:sz w:val="21"/>
            <w:szCs w:val="22"/>
          </w:rPr>
          <w:tab/>
        </w:r>
        <w:r w:rsidR="00A161A3" w:rsidRPr="004F381C">
          <w:rPr>
            <w:rStyle w:val="afb"/>
            <w:noProof/>
          </w:rPr>
          <w:t>时钟周期</w:t>
        </w:r>
        <w:r w:rsidR="00A161A3">
          <w:rPr>
            <w:noProof/>
            <w:webHidden/>
          </w:rPr>
          <w:tab/>
        </w:r>
        <w:r w:rsidR="00A161A3">
          <w:rPr>
            <w:noProof/>
            <w:webHidden/>
          </w:rPr>
          <w:fldChar w:fldCharType="begin"/>
        </w:r>
        <w:r w:rsidR="00A161A3">
          <w:rPr>
            <w:noProof/>
            <w:webHidden/>
          </w:rPr>
          <w:instrText xml:space="preserve"> PAGEREF _Toc2496076 \h </w:instrText>
        </w:r>
        <w:r w:rsidR="00A161A3">
          <w:rPr>
            <w:noProof/>
            <w:webHidden/>
          </w:rPr>
        </w:r>
        <w:r w:rsidR="00A161A3">
          <w:rPr>
            <w:noProof/>
            <w:webHidden/>
          </w:rPr>
          <w:fldChar w:fldCharType="separate"/>
        </w:r>
        <w:r w:rsidR="00A161A3">
          <w:rPr>
            <w:noProof/>
            <w:webHidden/>
          </w:rPr>
          <w:t>27</w:t>
        </w:r>
        <w:r w:rsidR="00A161A3">
          <w:rPr>
            <w:noProof/>
            <w:webHidden/>
          </w:rPr>
          <w:fldChar w:fldCharType="end"/>
        </w:r>
      </w:hyperlink>
    </w:p>
    <w:p w14:paraId="05B11F11" w14:textId="69A77695" w:rsidR="00A161A3" w:rsidRPr="003E561D" w:rsidRDefault="00D656DC">
      <w:pPr>
        <w:pStyle w:val="TOC3"/>
        <w:tabs>
          <w:tab w:val="left" w:pos="1260"/>
          <w:tab w:val="right" w:leader="dot" w:pos="8302"/>
        </w:tabs>
        <w:rPr>
          <w:rFonts w:ascii="等线" w:eastAsia="等线" w:hAnsi="等线"/>
          <w:noProof/>
          <w:sz w:val="21"/>
          <w:szCs w:val="22"/>
        </w:rPr>
      </w:pPr>
      <w:hyperlink w:anchor="_Toc2496077" w:history="1">
        <w:r w:rsidR="00A161A3" w:rsidRPr="004F381C">
          <w:rPr>
            <w:rStyle w:val="afb"/>
            <w:noProof/>
          </w:rPr>
          <w:t>4.2.1</w:t>
        </w:r>
        <w:r w:rsidR="00A161A3" w:rsidRPr="003E561D">
          <w:rPr>
            <w:rFonts w:ascii="等线" w:eastAsia="等线" w:hAnsi="等线"/>
            <w:noProof/>
            <w:sz w:val="21"/>
            <w:szCs w:val="22"/>
          </w:rPr>
          <w:tab/>
        </w:r>
        <w:r w:rsidR="00003F68">
          <w:rPr>
            <w:rStyle w:val="afb"/>
            <w:noProof/>
          </w:rPr>
          <w:t>Mulan-Basic</w:t>
        </w:r>
        <w:r w:rsidR="00A161A3" w:rsidRPr="004F381C">
          <w:rPr>
            <w:rStyle w:val="afb"/>
            <w:noProof/>
          </w:rPr>
          <w:t>-C-</w:t>
        </w:r>
        <w:r w:rsidR="00A161A3" w:rsidRPr="004F381C">
          <w:rPr>
            <w:rStyle w:val="afb"/>
            <w:noProof/>
          </w:rPr>
          <w:t>密钥生成</w:t>
        </w:r>
        <w:r w:rsidR="00A161A3">
          <w:rPr>
            <w:noProof/>
            <w:webHidden/>
          </w:rPr>
          <w:tab/>
        </w:r>
        <w:r w:rsidR="00A161A3">
          <w:rPr>
            <w:noProof/>
            <w:webHidden/>
          </w:rPr>
          <w:fldChar w:fldCharType="begin"/>
        </w:r>
        <w:r w:rsidR="00A161A3">
          <w:rPr>
            <w:noProof/>
            <w:webHidden/>
          </w:rPr>
          <w:instrText xml:space="preserve"> PAGEREF _Toc2496077 \h </w:instrText>
        </w:r>
        <w:r w:rsidR="00A161A3">
          <w:rPr>
            <w:noProof/>
            <w:webHidden/>
          </w:rPr>
        </w:r>
        <w:r w:rsidR="00A161A3">
          <w:rPr>
            <w:noProof/>
            <w:webHidden/>
          </w:rPr>
          <w:fldChar w:fldCharType="separate"/>
        </w:r>
        <w:r w:rsidR="00A161A3">
          <w:rPr>
            <w:noProof/>
            <w:webHidden/>
          </w:rPr>
          <w:t>27</w:t>
        </w:r>
        <w:r w:rsidR="00A161A3">
          <w:rPr>
            <w:noProof/>
            <w:webHidden/>
          </w:rPr>
          <w:fldChar w:fldCharType="end"/>
        </w:r>
      </w:hyperlink>
    </w:p>
    <w:p w14:paraId="77019455" w14:textId="53DBB140" w:rsidR="00A161A3" w:rsidRPr="003E561D" w:rsidRDefault="00D656DC">
      <w:pPr>
        <w:pStyle w:val="TOC3"/>
        <w:tabs>
          <w:tab w:val="left" w:pos="1260"/>
          <w:tab w:val="right" w:leader="dot" w:pos="8302"/>
        </w:tabs>
        <w:rPr>
          <w:rFonts w:ascii="等线" w:eastAsia="等线" w:hAnsi="等线"/>
          <w:noProof/>
          <w:sz w:val="21"/>
          <w:szCs w:val="22"/>
        </w:rPr>
      </w:pPr>
      <w:hyperlink w:anchor="_Toc2496078" w:history="1">
        <w:r w:rsidR="00A161A3" w:rsidRPr="004F381C">
          <w:rPr>
            <w:rStyle w:val="afb"/>
            <w:noProof/>
          </w:rPr>
          <w:t>4.2.2</w:t>
        </w:r>
        <w:r w:rsidR="00A161A3" w:rsidRPr="003E561D">
          <w:rPr>
            <w:rFonts w:ascii="等线" w:eastAsia="等线" w:hAnsi="等线"/>
            <w:noProof/>
            <w:sz w:val="21"/>
            <w:szCs w:val="22"/>
          </w:rPr>
          <w:tab/>
        </w:r>
        <w:r w:rsidR="00003F68">
          <w:rPr>
            <w:rStyle w:val="afb"/>
            <w:noProof/>
          </w:rPr>
          <w:t>Mulan-Basic</w:t>
        </w:r>
        <w:r w:rsidR="00A161A3" w:rsidRPr="004F381C">
          <w:rPr>
            <w:rStyle w:val="afb"/>
            <w:noProof/>
          </w:rPr>
          <w:t>-C-</w:t>
        </w:r>
        <w:r w:rsidR="00A161A3" w:rsidRPr="004F381C">
          <w:rPr>
            <w:rStyle w:val="afb"/>
            <w:noProof/>
          </w:rPr>
          <w:t>签名</w:t>
        </w:r>
        <w:r w:rsidR="00A161A3">
          <w:rPr>
            <w:noProof/>
            <w:webHidden/>
          </w:rPr>
          <w:tab/>
        </w:r>
        <w:r w:rsidR="00A161A3">
          <w:rPr>
            <w:noProof/>
            <w:webHidden/>
          </w:rPr>
          <w:fldChar w:fldCharType="begin"/>
        </w:r>
        <w:r w:rsidR="00A161A3">
          <w:rPr>
            <w:noProof/>
            <w:webHidden/>
          </w:rPr>
          <w:instrText xml:space="preserve"> PAGEREF _Toc2496078 \h </w:instrText>
        </w:r>
        <w:r w:rsidR="00A161A3">
          <w:rPr>
            <w:noProof/>
            <w:webHidden/>
          </w:rPr>
        </w:r>
        <w:r w:rsidR="00A161A3">
          <w:rPr>
            <w:noProof/>
            <w:webHidden/>
          </w:rPr>
          <w:fldChar w:fldCharType="separate"/>
        </w:r>
        <w:r w:rsidR="00A161A3">
          <w:rPr>
            <w:noProof/>
            <w:webHidden/>
          </w:rPr>
          <w:t>27</w:t>
        </w:r>
        <w:r w:rsidR="00A161A3">
          <w:rPr>
            <w:noProof/>
            <w:webHidden/>
          </w:rPr>
          <w:fldChar w:fldCharType="end"/>
        </w:r>
      </w:hyperlink>
    </w:p>
    <w:p w14:paraId="12A473D2" w14:textId="6210C888" w:rsidR="00A161A3" w:rsidRPr="003E561D" w:rsidRDefault="00D656DC">
      <w:pPr>
        <w:pStyle w:val="TOC3"/>
        <w:tabs>
          <w:tab w:val="left" w:pos="1260"/>
          <w:tab w:val="right" w:leader="dot" w:pos="8302"/>
        </w:tabs>
        <w:rPr>
          <w:rFonts w:ascii="等线" w:eastAsia="等线" w:hAnsi="等线"/>
          <w:noProof/>
          <w:sz w:val="21"/>
          <w:szCs w:val="22"/>
        </w:rPr>
      </w:pPr>
      <w:hyperlink w:anchor="_Toc2496079" w:history="1">
        <w:r w:rsidR="00A161A3" w:rsidRPr="004F381C">
          <w:rPr>
            <w:rStyle w:val="afb"/>
            <w:noProof/>
          </w:rPr>
          <w:t>4.2.3</w:t>
        </w:r>
        <w:r w:rsidR="00A161A3" w:rsidRPr="003E561D">
          <w:rPr>
            <w:rFonts w:ascii="等线" w:eastAsia="等线" w:hAnsi="等线"/>
            <w:noProof/>
            <w:sz w:val="21"/>
            <w:szCs w:val="22"/>
          </w:rPr>
          <w:tab/>
        </w:r>
        <w:r w:rsidR="00003F68">
          <w:rPr>
            <w:rStyle w:val="afb"/>
            <w:noProof/>
          </w:rPr>
          <w:t>Mulan-Basic</w:t>
        </w:r>
        <w:r w:rsidR="00A161A3" w:rsidRPr="004F381C">
          <w:rPr>
            <w:rStyle w:val="afb"/>
            <w:noProof/>
          </w:rPr>
          <w:t>-C-</w:t>
        </w:r>
        <w:r w:rsidR="00A161A3" w:rsidRPr="004F381C">
          <w:rPr>
            <w:rStyle w:val="afb"/>
            <w:noProof/>
          </w:rPr>
          <w:t>验签</w:t>
        </w:r>
        <w:r w:rsidR="00A161A3">
          <w:rPr>
            <w:noProof/>
            <w:webHidden/>
          </w:rPr>
          <w:tab/>
        </w:r>
        <w:r w:rsidR="00A161A3">
          <w:rPr>
            <w:noProof/>
            <w:webHidden/>
          </w:rPr>
          <w:fldChar w:fldCharType="begin"/>
        </w:r>
        <w:r w:rsidR="00A161A3">
          <w:rPr>
            <w:noProof/>
            <w:webHidden/>
          </w:rPr>
          <w:instrText xml:space="preserve"> PAGEREF _Toc2496079 \h </w:instrText>
        </w:r>
        <w:r w:rsidR="00A161A3">
          <w:rPr>
            <w:noProof/>
            <w:webHidden/>
          </w:rPr>
        </w:r>
        <w:r w:rsidR="00A161A3">
          <w:rPr>
            <w:noProof/>
            <w:webHidden/>
          </w:rPr>
          <w:fldChar w:fldCharType="separate"/>
        </w:r>
        <w:r w:rsidR="00A161A3">
          <w:rPr>
            <w:noProof/>
            <w:webHidden/>
          </w:rPr>
          <w:t>28</w:t>
        </w:r>
        <w:r w:rsidR="00A161A3">
          <w:rPr>
            <w:noProof/>
            <w:webHidden/>
          </w:rPr>
          <w:fldChar w:fldCharType="end"/>
        </w:r>
      </w:hyperlink>
    </w:p>
    <w:p w14:paraId="49FC0B57" w14:textId="00B40E92" w:rsidR="00A161A3" w:rsidRPr="003E561D" w:rsidRDefault="00D656DC">
      <w:pPr>
        <w:pStyle w:val="TOC3"/>
        <w:tabs>
          <w:tab w:val="left" w:pos="1260"/>
          <w:tab w:val="right" w:leader="dot" w:pos="8302"/>
        </w:tabs>
        <w:rPr>
          <w:rFonts w:ascii="等线" w:eastAsia="等线" w:hAnsi="等线"/>
          <w:noProof/>
          <w:sz w:val="21"/>
          <w:szCs w:val="22"/>
        </w:rPr>
      </w:pPr>
      <w:hyperlink w:anchor="_Toc2496080" w:history="1">
        <w:r w:rsidR="00A161A3" w:rsidRPr="004F381C">
          <w:rPr>
            <w:rStyle w:val="afb"/>
            <w:noProof/>
          </w:rPr>
          <w:t>4.2.4</w:t>
        </w:r>
        <w:r w:rsidR="00A161A3" w:rsidRPr="003E561D">
          <w:rPr>
            <w:rFonts w:ascii="等线" w:eastAsia="等线" w:hAnsi="等线"/>
            <w:noProof/>
            <w:sz w:val="21"/>
            <w:szCs w:val="22"/>
          </w:rPr>
          <w:tab/>
        </w:r>
        <w:r w:rsidR="00003F68">
          <w:rPr>
            <w:rStyle w:val="afb"/>
            <w:noProof/>
          </w:rPr>
          <w:t>Mulan-Basic</w:t>
        </w:r>
        <w:r w:rsidR="00A161A3" w:rsidRPr="004F381C">
          <w:rPr>
            <w:rStyle w:val="afb"/>
            <w:noProof/>
          </w:rPr>
          <w:t>-S-</w:t>
        </w:r>
        <w:r w:rsidR="00A161A3" w:rsidRPr="004F381C">
          <w:rPr>
            <w:rStyle w:val="afb"/>
            <w:noProof/>
          </w:rPr>
          <w:t>密钥生成</w:t>
        </w:r>
        <w:r w:rsidR="00A161A3">
          <w:rPr>
            <w:noProof/>
            <w:webHidden/>
          </w:rPr>
          <w:tab/>
        </w:r>
        <w:r w:rsidR="00A161A3">
          <w:rPr>
            <w:noProof/>
            <w:webHidden/>
          </w:rPr>
          <w:fldChar w:fldCharType="begin"/>
        </w:r>
        <w:r w:rsidR="00A161A3">
          <w:rPr>
            <w:noProof/>
            <w:webHidden/>
          </w:rPr>
          <w:instrText xml:space="preserve"> PAGEREF _Toc2496080 \h </w:instrText>
        </w:r>
        <w:r w:rsidR="00A161A3">
          <w:rPr>
            <w:noProof/>
            <w:webHidden/>
          </w:rPr>
        </w:r>
        <w:r w:rsidR="00A161A3">
          <w:rPr>
            <w:noProof/>
            <w:webHidden/>
          </w:rPr>
          <w:fldChar w:fldCharType="separate"/>
        </w:r>
        <w:r w:rsidR="00A161A3">
          <w:rPr>
            <w:noProof/>
            <w:webHidden/>
          </w:rPr>
          <w:t>29</w:t>
        </w:r>
        <w:r w:rsidR="00A161A3">
          <w:rPr>
            <w:noProof/>
            <w:webHidden/>
          </w:rPr>
          <w:fldChar w:fldCharType="end"/>
        </w:r>
      </w:hyperlink>
    </w:p>
    <w:p w14:paraId="654BF074" w14:textId="058B8512" w:rsidR="00A161A3" w:rsidRPr="003E561D" w:rsidRDefault="00D656DC">
      <w:pPr>
        <w:pStyle w:val="TOC3"/>
        <w:tabs>
          <w:tab w:val="left" w:pos="1260"/>
          <w:tab w:val="right" w:leader="dot" w:pos="8302"/>
        </w:tabs>
        <w:rPr>
          <w:rFonts w:ascii="等线" w:eastAsia="等线" w:hAnsi="等线"/>
          <w:noProof/>
          <w:sz w:val="21"/>
          <w:szCs w:val="22"/>
        </w:rPr>
      </w:pPr>
      <w:hyperlink w:anchor="_Toc2496081" w:history="1">
        <w:r w:rsidR="00A161A3" w:rsidRPr="004F381C">
          <w:rPr>
            <w:rStyle w:val="afb"/>
            <w:noProof/>
          </w:rPr>
          <w:t>4.2.5</w:t>
        </w:r>
        <w:r w:rsidR="00A161A3" w:rsidRPr="003E561D">
          <w:rPr>
            <w:rFonts w:ascii="等线" w:eastAsia="等线" w:hAnsi="等线"/>
            <w:noProof/>
            <w:sz w:val="21"/>
            <w:szCs w:val="22"/>
          </w:rPr>
          <w:tab/>
        </w:r>
        <w:r w:rsidR="00003F68">
          <w:rPr>
            <w:rStyle w:val="afb"/>
            <w:noProof/>
          </w:rPr>
          <w:t>Mulan-Basic</w:t>
        </w:r>
        <w:r w:rsidR="00A161A3" w:rsidRPr="004F381C">
          <w:rPr>
            <w:rStyle w:val="afb"/>
            <w:noProof/>
          </w:rPr>
          <w:t>-S-</w:t>
        </w:r>
        <w:r w:rsidR="00A161A3" w:rsidRPr="004F381C">
          <w:rPr>
            <w:rStyle w:val="afb"/>
            <w:noProof/>
          </w:rPr>
          <w:t>签名</w:t>
        </w:r>
        <w:r w:rsidR="00A161A3">
          <w:rPr>
            <w:noProof/>
            <w:webHidden/>
          </w:rPr>
          <w:tab/>
        </w:r>
        <w:r w:rsidR="00A161A3">
          <w:rPr>
            <w:noProof/>
            <w:webHidden/>
          </w:rPr>
          <w:fldChar w:fldCharType="begin"/>
        </w:r>
        <w:r w:rsidR="00A161A3">
          <w:rPr>
            <w:noProof/>
            <w:webHidden/>
          </w:rPr>
          <w:instrText xml:space="preserve"> PAGEREF _Toc2496081 \h </w:instrText>
        </w:r>
        <w:r w:rsidR="00A161A3">
          <w:rPr>
            <w:noProof/>
            <w:webHidden/>
          </w:rPr>
        </w:r>
        <w:r w:rsidR="00A161A3">
          <w:rPr>
            <w:noProof/>
            <w:webHidden/>
          </w:rPr>
          <w:fldChar w:fldCharType="separate"/>
        </w:r>
        <w:r w:rsidR="00A161A3">
          <w:rPr>
            <w:noProof/>
            <w:webHidden/>
          </w:rPr>
          <w:t>30</w:t>
        </w:r>
        <w:r w:rsidR="00A161A3">
          <w:rPr>
            <w:noProof/>
            <w:webHidden/>
          </w:rPr>
          <w:fldChar w:fldCharType="end"/>
        </w:r>
      </w:hyperlink>
    </w:p>
    <w:p w14:paraId="2D5488E7" w14:textId="50450D86" w:rsidR="00A161A3" w:rsidRPr="003E561D" w:rsidRDefault="00D656DC">
      <w:pPr>
        <w:pStyle w:val="TOC3"/>
        <w:tabs>
          <w:tab w:val="left" w:pos="1260"/>
          <w:tab w:val="right" w:leader="dot" w:pos="8302"/>
        </w:tabs>
        <w:rPr>
          <w:rFonts w:ascii="等线" w:eastAsia="等线" w:hAnsi="等线"/>
          <w:noProof/>
          <w:sz w:val="21"/>
          <w:szCs w:val="22"/>
        </w:rPr>
      </w:pPr>
      <w:hyperlink w:anchor="_Toc2496082" w:history="1">
        <w:r w:rsidR="00A161A3" w:rsidRPr="004F381C">
          <w:rPr>
            <w:rStyle w:val="afb"/>
            <w:noProof/>
          </w:rPr>
          <w:t>4.2.6</w:t>
        </w:r>
        <w:r w:rsidR="00A161A3" w:rsidRPr="003E561D">
          <w:rPr>
            <w:rFonts w:ascii="等线" w:eastAsia="等线" w:hAnsi="等线"/>
            <w:noProof/>
            <w:sz w:val="21"/>
            <w:szCs w:val="22"/>
          </w:rPr>
          <w:tab/>
        </w:r>
        <w:r w:rsidR="00003F68">
          <w:rPr>
            <w:rStyle w:val="afb"/>
            <w:noProof/>
          </w:rPr>
          <w:t>Mulan-Basic</w:t>
        </w:r>
        <w:r w:rsidR="00A161A3" w:rsidRPr="004F381C">
          <w:rPr>
            <w:rStyle w:val="afb"/>
            <w:noProof/>
          </w:rPr>
          <w:t>-S-</w:t>
        </w:r>
        <w:r w:rsidR="00A161A3" w:rsidRPr="004F381C">
          <w:rPr>
            <w:rStyle w:val="afb"/>
            <w:noProof/>
          </w:rPr>
          <w:t>验签</w:t>
        </w:r>
        <w:r w:rsidR="00A161A3">
          <w:rPr>
            <w:noProof/>
            <w:webHidden/>
          </w:rPr>
          <w:tab/>
        </w:r>
        <w:r w:rsidR="00A161A3">
          <w:rPr>
            <w:noProof/>
            <w:webHidden/>
          </w:rPr>
          <w:fldChar w:fldCharType="begin"/>
        </w:r>
        <w:r w:rsidR="00A161A3">
          <w:rPr>
            <w:noProof/>
            <w:webHidden/>
          </w:rPr>
          <w:instrText xml:space="preserve"> PAGEREF _Toc2496082 \h </w:instrText>
        </w:r>
        <w:r w:rsidR="00A161A3">
          <w:rPr>
            <w:noProof/>
            <w:webHidden/>
          </w:rPr>
        </w:r>
        <w:r w:rsidR="00A161A3">
          <w:rPr>
            <w:noProof/>
            <w:webHidden/>
          </w:rPr>
          <w:fldChar w:fldCharType="separate"/>
        </w:r>
        <w:r w:rsidR="00A161A3">
          <w:rPr>
            <w:noProof/>
            <w:webHidden/>
          </w:rPr>
          <w:t>31</w:t>
        </w:r>
        <w:r w:rsidR="00A161A3">
          <w:rPr>
            <w:noProof/>
            <w:webHidden/>
          </w:rPr>
          <w:fldChar w:fldCharType="end"/>
        </w:r>
      </w:hyperlink>
    </w:p>
    <w:p w14:paraId="1F14DBF0" w14:textId="082277E0" w:rsidR="00A161A3" w:rsidRPr="003E561D" w:rsidRDefault="00D656DC">
      <w:pPr>
        <w:pStyle w:val="TOC2"/>
        <w:rPr>
          <w:rFonts w:ascii="等线" w:eastAsia="等线" w:hAnsi="等线"/>
          <w:bCs w:val="0"/>
          <w:noProof/>
          <w:sz w:val="21"/>
          <w:szCs w:val="22"/>
        </w:rPr>
      </w:pPr>
      <w:hyperlink w:anchor="_Toc2496083" w:history="1">
        <w:r w:rsidR="00A161A3" w:rsidRPr="004F381C">
          <w:rPr>
            <w:rStyle w:val="afb"/>
            <w:noProof/>
            <w:snapToGrid w:val="0"/>
            <w:w w:val="0"/>
            <w:kern w:val="0"/>
          </w:rPr>
          <w:t>4.3</w:t>
        </w:r>
        <w:r w:rsidR="00A161A3" w:rsidRPr="003E561D">
          <w:rPr>
            <w:rFonts w:ascii="等线" w:eastAsia="等线" w:hAnsi="等线"/>
            <w:bCs w:val="0"/>
            <w:noProof/>
            <w:sz w:val="21"/>
            <w:szCs w:val="22"/>
          </w:rPr>
          <w:tab/>
        </w:r>
        <w:r w:rsidR="00A161A3" w:rsidRPr="004F381C">
          <w:rPr>
            <w:rStyle w:val="afb"/>
            <w:noProof/>
          </w:rPr>
          <w:t>空间性能</w:t>
        </w:r>
        <w:r w:rsidR="00A161A3">
          <w:rPr>
            <w:noProof/>
            <w:webHidden/>
          </w:rPr>
          <w:tab/>
        </w:r>
        <w:r w:rsidR="00A161A3">
          <w:rPr>
            <w:noProof/>
            <w:webHidden/>
          </w:rPr>
          <w:fldChar w:fldCharType="begin"/>
        </w:r>
        <w:r w:rsidR="00A161A3">
          <w:rPr>
            <w:noProof/>
            <w:webHidden/>
          </w:rPr>
          <w:instrText xml:space="preserve"> PAGEREF _Toc2496083 \h </w:instrText>
        </w:r>
        <w:r w:rsidR="00A161A3">
          <w:rPr>
            <w:noProof/>
            <w:webHidden/>
          </w:rPr>
        </w:r>
        <w:r w:rsidR="00A161A3">
          <w:rPr>
            <w:noProof/>
            <w:webHidden/>
          </w:rPr>
          <w:fldChar w:fldCharType="separate"/>
        </w:r>
        <w:r w:rsidR="00A161A3">
          <w:rPr>
            <w:noProof/>
            <w:webHidden/>
          </w:rPr>
          <w:t>32</w:t>
        </w:r>
        <w:r w:rsidR="00A161A3">
          <w:rPr>
            <w:noProof/>
            <w:webHidden/>
          </w:rPr>
          <w:fldChar w:fldCharType="end"/>
        </w:r>
      </w:hyperlink>
    </w:p>
    <w:p w14:paraId="7E464DBE" w14:textId="0F38341A" w:rsidR="00A161A3" w:rsidRPr="003E561D" w:rsidRDefault="00D656DC">
      <w:pPr>
        <w:pStyle w:val="TOC3"/>
        <w:tabs>
          <w:tab w:val="left" w:pos="1260"/>
          <w:tab w:val="right" w:leader="dot" w:pos="8302"/>
        </w:tabs>
        <w:rPr>
          <w:rFonts w:ascii="等线" w:eastAsia="等线" w:hAnsi="等线"/>
          <w:noProof/>
          <w:sz w:val="21"/>
          <w:szCs w:val="22"/>
        </w:rPr>
      </w:pPr>
      <w:hyperlink w:anchor="_Toc2496084" w:history="1">
        <w:r w:rsidR="00A161A3" w:rsidRPr="004F381C">
          <w:rPr>
            <w:rStyle w:val="afb"/>
            <w:noProof/>
          </w:rPr>
          <w:t>4.3.1</w:t>
        </w:r>
        <w:r w:rsidR="00A161A3" w:rsidRPr="003E561D">
          <w:rPr>
            <w:rFonts w:ascii="等线" w:eastAsia="等线" w:hAnsi="等线"/>
            <w:noProof/>
            <w:sz w:val="21"/>
            <w:szCs w:val="22"/>
          </w:rPr>
          <w:tab/>
        </w:r>
        <w:r w:rsidR="00003F68">
          <w:rPr>
            <w:rStyle w:val="afb"/>
            <w:noProof/>
          </w:rPr>
          <w:t>Mulan-Basic</w:t>
        </w:r>
        <w:r w:rsidR="00A161A3" w:rsidRPr="004F381C">
          <w:rPr>
            <w:rStyle w:val="afb"/>
            <w:noProof/>
          </w:rPr>
          <w:t>格签名算法的空间消耗</w:t>
        </w:r>
        <w:r w:rsidR="00A161A3">
          <w:rPr>
            <w:noProof/>
            <w:webHidden/>
          </w:rPr>
          <w:tab/>
        </w:r>
        <w:r w:rsidR="00A161A3">
          <w:rPr>
            <w:noProof/>
            <w:webHidden/>
          </w:rPr>
          <w:fldChar w:fldCharType="begin"/>
        </w:r>
        <w:r w:rsidR="00A161A3">
          <w:rPr>
            <w:noProof/>
            <w:webHidden/>
          </w:rPr>
          <w:instrText xml:space="preserve"> PAGEREF _Toc2496084 \h </w:instrText>
        </w:r>
        <w:r w:rsidR="00A161A3">
          <w:rPr>
            <w:noProof/>
            <w:webHidden/>
          </w:rPr>
        </w:r>
        <w:r w:rsidR="00A161A3">
          <w:rPr>
            <w:noProof/>
            <w:webHidden/>
          </w:rPr>
          <w:fldChar w:fldCharType="separate"/>
        </w:r>
        <w:r w:rsidR="00A161A3">
          <w:rPr>
            <w:noProof/>
            <w:webHidden/>
          </w:rPr>
          <w:t>32</w:t>
        </w:r>
        <w:r w:rsidR="00A161A3">
          <w:rPr>
            <w:noProof/>
            <w:webHidden/>
          </w:rPr>
          <w:fldChar w:fldCharType="end"/>
        </w:r>
      </w:hyperlink>
    </w:p>
    <w:p w14:paraId="6A215DC5" w14:textId="584023B0" w:rsidR="00A161A3" w:rsidRPr="003E561D" w:rsidRDefault="00D656DC">
      <w:pPr>
        <w:pStyle w:val="TOC1"/>
        <w:rPr>
          <w:rFonts w:ascii="等线" w:eastAsia="等线" w:hAnsi="等线"/>
          <w:bCs w:val="0"/>
          <w:iCs w:val="0"/>
          <w:noProof/>
          <w:sz w:val="21"/>
          <w:szCs w:val="22"/>
        </w:rPr>
      </w:pPr>
      <w:hyperlink w:anchor="_Toc2496085" w:history="1">
        <w:r w:rsidR="00A161A3" w:rsidRPr="004F381C">
          <w:rPr>
            <w:rStyle w:val="afb"/>
            <w:noProof/>
          </w:rPr>
          <w:t>第五章</w:t>
        </w:r>
        <w:r w:rsidR="00A161A3" w:rsidRPr="003E561D">
          <w:rPr>
            <w:rFonts w:ascii="等线" w:eastAsia="等线" w:hAnsi="等线"/>
            <w:bCs w:val="0"/>
            <w:iCs w:val="0"/>
            <w:noProof/>
            <w:sz w:val="21"/>
            <w:szCs w:val="22"/>
          </w:rPr>
          <w:tab/>
        </w:r>
        <w:r w:rsidR="00A161A3" w:rsidRPr="004F381C">
          <w:rPr>
            <w:rStyle w:val="afb"/>
            <w:noProof/>
          </w:rPr>
          <w:t>测试总结</w:t>
        </w:r>
        <w:r w:rsidR="00A161A3">
          <w:rPr>
            <w:noProof/>
            <w:webHidden/>
          </w:rPr>
          <w:tab/>
        </w:r>
        <w:r w:rsidR="00A161A3">
          <w:rPr>
            <w:noProof/>
            <w:webHidden/>
          </w:rPr>
          <w:fldChar w:fldCharType="begin"/>
        </w:r>
        <w:r w:rsidR="00A161A3">
          <w:rPr>
            <w:noProof/>
            <w:webHidden/>
          </w:rPr>
          <w:instrText xml:space="preserve"> PAGEREF _Toc2496085 \h </w:instrText>
        </w:r>
        <w:r w:rsidR="00A161A3">
          <w:rPr>
            <w:noProof/>
            <w:webHidden/>
          </w:rPr>
        </w:r>
        <w:r w:rsidR="00A161A3">
          <w:rPr>
            <w:noProof/>
            <w:webHidden/>
          </w:rPr>
          <w:fldChar w:fldCharType="separate"/>
        </w:r>
        <w:r w:rsidR="00A161A3">
          <w:rPr>
            <w:noProof/>
            <w:webHidden/>
          </w:rPr>
          <w:t>34</w:t>
        </w:r>
        <w:r w:rsidR="00A161A3">
          <w:rPr>
            <w:noProof/>
            <w:webHidden/>
          </w:rPr>
          <w:fldChar w:fldCharType="end"/>
        </w:r>
      </w:hyperlink>
    </w:p>
    <w:p w14:paraId="1D173033" w14:textId="2426DD17" w:rsidR="00A161A3" w:rsidRPr="003E561D" w:rsidRDefault="00D656DC">
      <w:pPr>
        <w:pStyle w:val="TOC1"/>
        <w:rPr>
          <w:rFonts w:ascii="等线" w:eastAsia="等线" w:hAnsi="等线"/>
          <w:bCs w:val="0"/>
          <w:iCs w:val="0"/>
          <w:noProof/>
          <w:sz w:val="21"/>
          <w:szCs w:val="22"/>
        </w:rPr>
      </w:pPr>
      <w:hyperlink w:anchor="_Toc2496086" w:history="1">
        <w:r w:rsidR="00A161A3" w:rsidRPr="004F381C">
          <w:rPr>
            <w:rStyle w:val="afb"/>
            <w:noProof/>
          </w:rPr>
          <w:t>附录</w:t>
        </w:r>
        <w:r w:rsidR="00A161A3" w:rsidRPr="004F381C">
          <w:rPr>
            <w:rStyle w:val="afb"/>
            <w:noProof/>
          </w:rPr>
          <w:t xml:space="preserve">1 </w:t>
        </w:r>
        <w:r w:rsidR="00003F68">
          <w:rPr>
            <w:rStyle w:val="afb"/>
            <w:noProof/>
          </w:rPr>
          <w:t>Mulan-Basic</w:t>
        </w:r>
        <w:r w:rsidR="00A161A3" w:rsidRPr="004F381C">
          <w:rPr>
            <w:rStyle w:val="afb"/>
            <w:noProof/>
          </w:rPr>
          <w:t>-C</w:t>
        </w:r>
        <w:r w:rsidR="00A161A3" w:rsidRPr="004F381C">
          <w:rPr>
            <w:rStyle w:val="afb"/>
            <w:noProof/>
          </w:rPr>
          <w:t>格签名算法性能测试统计</w:t>
        </w:r>
        <w:r w:rsidR="00A161A3">
          <w:rPr>
            <w:noProof/>
            <w:webHidden/>
          </w:rPr>
          <w:tab/>
        </w:r>
        <w:r w:rsidR="00A161A3">
          <w:rPr>
            <w:noProof/>
            <w:webHidden/>
          </w:rPr>
          <w:fldChar w:fldCharType="begin"/>
        </w:r>
        <w:r w:rsidR="00A161A3">
          <w:rPr>
            <w:noProof/>
            <w:webHidden/>
          </w:rPr>
          <w:instrText xml:space="preserve"> PAGEREF _Toc2496086 \h </w:instrText>
        </w:r>
        <w:r w:rsidR="00A161A3">
          <w:rPr>
            <w:noProof/>
            <w:webHidden/>
          </w:rPr>
        </w:r>
        <w:r w:rsidR="00A161A3">
          <w:rPr>
            <w:noProof/>
            <w:webHidden/>
          </w:rPr>
          <w:fldChar w:fldCharType="separate"/>
        </w:r>
        <w:r w:rsidR="00A161A3">
          <w:rPr>
            <w:noProof/>
            <w:webHidden/>
          </w:rPr>
          <w:t>35</w:t>
        </w:r>
        <w:r w:rsidR="00A161A3">
          <w:rPr>
            <w:noProof/>
            <w:webHidden/>
          </w:rPr>
          <w:fldChar w:fldCharType="end"/>
        </w:r>
      </w:hyperlink>
    </w:p>
    <w:p w14:paraId="1DA0E201" w14:textId="4E6DD972" w:rsidR="00A161A3" w:rsidRPr="003E561D" w:rsidRDefault="00D656DC">
      <w:pPr>
        <w:pStyle w:val="TOC1"/>
        <w:rPr>
          <w:rFonts w:ascii="等线" w:eastAsia="等线" w:hAnsi="等线"/>
          <w:bCs w:val="0"/>
          <w:iCs w:val="0"/>
          <w:noProof/>
          <w:sz w:val="21"/>
          <w:szCs w:val="22"/>
        </w:rPr>
      </w:pPr>
      <w:hyperlink w:anchor="_Toc2496087" w:history="1">
        <w:r w:rsidR="00A161A3" w:rsidRPr="004F381C">
          <w:rPr>
            <w:rStyle w:val="afb"/>
            <w:noProof/>
          </w:rPr>
          <w:t>附录</w:t>
        </w:r>
        <w:r w:rsidR="00A161A3" w:rsidRPr="004F381C">
          <w:rPr>
            <w:rStyle w:val="afb"/>
            <w:noProof/>
          </w:rPr>
          <w:t xml:space="preserve">2 </w:t>
        </w:r>
        <w:r w:rsidR="00003F68">
          <w:rPr>
            <w:rStyle w:val="afb"/>
            <w:noProof/>
          </w:rPr>
          <w:t>Mulan-Basic</w:t>
        </w:r>
        <w:r w:rsidR="00A161A3" w:rsidRPr="004F381C">
          <w:rPr>
            <w:rStyle w:val="afb"/>
            <w:noProof/>
          </w:rPr>
          <w:t>-S</w:t>
        </w:r>
        <w:r w:rsidR="00A161A3" w:rsidRPr="004F381C">
          <w:rPr>
            <w:rStyle w:val="afb"/>
            <w:noProof/>
          </w:rPr>
          <w:t>格签名算法性能测试统计</w:t>
        </w:r>
        <w:r w:rsidR="00A161A3">
          <w:rPr>
            <w:noProof/>
            <w:webHidden/>
          </w:rPr>
          <w:tab/>
        </w:r>
        <w:r w:rsidR="00A161A3">
          <w:rPr>
            <w:noProof/>
            <w:webHidden/>
          </w:rPr>
          <w:fldChar w:fldCharType="begin"/>
        </w:r>
        <w:r w:rsidR="00A161A3">
          <w:rPr>
            <w:noProof/>
            <w:webHidden/>
          </w:rPr>
          <w:instrText xml:space="preserve"> PAGEREF _Toc2496087 \h </w:instrText>
        </w:r>
        <w:r w:rsidR="00A161A3">
          <w:rPr>
            <w:noProof/>
            <w:webHidden/>
          </w:rPr>
        </w:r>
        <w:r w:rsidR="00A161A3">
          <w:rPr>
            <w:noProof/>
            <w:webHidden/>
          </w:rPr>
          <w:fldChar w:fldCharType="separate"/>
        </w:r>
        <w:r w:rsidR="00A161A3">
          <w:rPr>
            <w:noProof/>
            <w:webHidden/>
          </w:rPr>
          <w:t>37</w:t>
        </w:r>
        <w:r w:rsidR="00A161A3">
          <w:rPr>
            <w:noProof/>
            <w:webHidden/>
          </w:rPr>
          <w:fldChar w:fldCharType="end"/>
        </w:r>
      </w:hyperlink>
    </w:p>
    <w:p w14:paraId="6C70231E" w14:textId="77777777" w:rsidR="006350A4" w:rsidRDefault="007E7F74">
      <w:pPr>
        <w:pStyle w:val="TOC3"/>
        <w:tabs>
          <w:tab w:val="left" w:pos="1260"/>
          <w:tab w:val="right" w:leader="dot" w:pos="8302"/>
        </w:tabs>
        <w:ind w:left="0" w:firstLineChars="236" w:firstLine="566"/>
      </w:pPr>
      <w:r>
        <w:rPr>
          <w:szCs w:val="21"/>
        </w:rPr>
        <w:fldChar w:fldCharType="end"/>
      </w:r>
    </w:p>
    <w:p w14:paraId="25001A61" w14:textId="77777777" w:rsidR="006350A4" w:rsidRDefault="007E7F74">
      <w:pPr>
        <w:pStyle w:val="210"/>
        <w:ind w:left="0" w:firstLine="0"/>
      </w:pPr>
      <w:r>
        <w:br w:type="page"/>
      </w:r>
      <w:bookmarkStart w:id="5" w:name="_Toc12688337"/>
      <w:bookmarkStart w:id="6" w:name="_Toc12696548"/>
    </w:p>
    <w:p w14:paraId="1000D096" w14:textId="77777777" w:rsidR="006350A4" w:rsidRDefault="007E7F74">
      <w:pPr>
        <w:pStyle w:val="10"/>
      </w:pPr>
      <w:bookmarkStart w:id="7" w:name="_Toc2496034"/>
      <w:r>
        <w:rPr>
          <w:rFonts w:hint="eastAsia"/>
        </w:rPr>
        <w:t>概述</w:t>
      </w:r>
      <w:bookmarkEnd w:id="7"/>
    </w:p>
    <w:p w14:paraId="0A4EB9B3" w14:textId="77777777" w:rsidR="006350A4" w:rsidRDefault="007E7F74">
      <w:pPr>
        <w:pStyle w:val="21"/>
        <w:tabs>
          <w:tab w:val="clear" w:pos="709"/>
          <w:tab w:val="clear" w:pos="1844"/>
          <w:tab w:val="left" w:pos="0"/>
          <w:tab w:val="left" w:pos="567"/>
        </w:tabs>
        <w:ind w:left="0" w:firstLine="0"/>
      </w:pPr>
      <w:bookmarkStart w:id="8" w:name="_Toc2496035"/>
      <w:r>
        <w:rPr>
          <w:rFonts w:hint="eastAsia"/>
        </w:rPr>
        <w:t>测试目的</w:t>
      </w:r>
      <w:bookmarkEnd w:id="8"/>
    </w:p>
    <w:p w14:paraId="0936CC24" w14:textId="28B609FC" w:rsidR="006350A4" w:rsidRDefault="008D5EC3" w:rsidP="00F72E1D">
      <w:pPr>
        <w:pStyle w:val="210"/>
        <w:ind w:leftChars="200" w:left="960" w:hangingChars="200"/>
      </w:pPr>
      <w:r>
        <w:t>1</w:t>
      </w:r>
      <w:r w:rsidR="005E1653">
        <w:rPr>
          <w:rFonts w:hint="eastAsia"/>
        </w:rPr>
        <w:t>.</w:t>
      </w:r>
      <w:r w:rsidR="005E1653">
        <w:t xml:space="preserve"> </w:t>
      </w:r>
      <w:r w:rsidR="00003F68">
        <w:rPr>
          <w:rFonts w:hint="eastAsia"/>
        </w:rPr>
        <w:t>Mulan-Basic</w:t>
      </w:r>
      <w:r w:rsidR="00750B68">
        <w:rPr>
          <w:rFonts w:hint="eastAsia"/>
        </w:rPr>
        <w:t>格</w:t>
      </w:r>
      <w:r w:rsidR="0047345F" w:rsidRPr="0047345F">
        <w:rPr>
          <w:rFonts w:hint="eastAsia"/>
        </w:rPr>
        <w:t>签名</w:t>
      </w:r>
      <w:r w:rsidR="007E7F74">
        <w:rPr>
          <w:rFonts w:hint="eastAsia"/>
        </w:rPr>
        <w:t>算法</w:t>
      </w:r>
      <w:r w:rsidR="00FB135F">
        <w:rPr>
          <w:rFonts w:hint="eastAsia"/>
        </w:rPr>
        <w:t>的</w:t>
      </w:r>
      <w:r w:rsidR="007E7F74">
        <w:rPr>
          <w:rFonts w:hint="eastAsia"/>
        </w:rPr>
        <w:t>功能验证</w:t>
      </w:r>
      <w:r w:rsidR="00DA1914">
        <w:rPr>
          <w:rFonts w:hint="eastAsia"/>
        </w:rPr>
        <w:t>。</w:t>
      </w:r>
    </w:p>
    <w:p w14:paraId="6B398598" w14:textId="0E960D39" w:rsidR="00EE753E" w:rsidRDefault="008D5EC3" w:rsidP="00F72E1D">
      <w:pPr>
        <w:pStyle w:val="210"/>
        <w:ind w:leftChars="200" w:left="960" w:hangingChars="200"/>
      </w:pPr>
      <w:r>
        <w:t>2</w:t>
      </w:r>
      <w:r w:rsidR="005E1653">
        <w:rPr>
          <w:rFonts w:hint="eastAsia"/>
        </w:rPr>
        <w:t>.</w:t>
      </w:r>
      <w:r w:rsidR="005E1653">
        <w:t xml:space="preserve"> </w:t>
      </w:r>
      <w:r w:rsidR="00003F68">
        <w:rPr>
          <w:rFonts w:hint="eastAsia"/>
        </w:rPr>
        <w:t>Mulan-Basic</w:t>
      </w:r>
      <w:r w:rsidR="000732B8">
        <w:rPr>
          <w:rFonts w:hint="eastAsia"/>
        </w:rPr>
        <w:t>格</w:t>
      </w:r>
      <w:r w:rsidR="0047345F" w:rsidRPr="0047345F">
        <w:rPr>
          <w:rFonts w:hint="eastAsia"/>
        </w:rPr>
        <w:t>签名</w:t>
      </w:r>
      <w:r w:rsidR="007E7F74">
        <w:rPr>
          <w:rFonts w:hint="eastAsia"/>
        </w:rPr>
        <w:t>算法的性能测试。</w:t>
      </w:r>
    </w:p>
    <w:p w14:paraId="058AD5E4" w14:textId="16D2D8D2" w:rsidR="006350A4" w:rsidRDefault="007E7F74">
      <w:pPr>
        <w:pStyle w:val="21"/>
        <w:tabs>
          <w:tab w:val="clear" w:pos="709"/>
          <w:tab w:val="clear" w:pos="1844"/>
          <w:tab w:val="left" w:pos="0"/>
          <w:tab w:val="left" w:pos="567"/>
        </w:tabs>
        <w:ind w:left="0" w:firstLine="0"/>
      </w:pPr>
      <w:bookmarkStart w:id="9" w:name="_Toc2496036"/>
      <w:r>
        <w:rPr>
          <w:rFonts w:hint="eastAsia"/>
        </w:rPr>
        <w:t>测试对象及范围</w:t>
      </w:r>
      <w:bookmarkEnd w:id="9"/>
    </w:p>
    <w:p w14:paraId="3A3C3A22" w14:textId="4399A971" w:rsidR="006350A4" w:rsidRPr="007E7F74" w:rsidRDefault="007E7F74" w:rsidP="00F72E1D">
      <w:pPr>
        <w:pStyle w:val="210"/>
        <w:ind w:left="0" w:firstLineChars="200" w:firstLine="480"/>
        <w:rPr>
          <w:lang w:val="en-US"/>
        </w:rPr>
      </w:pPr>
      <w:r>
        <w:rPr>
          <w:rFonts w:hint="eastAsia"/>
          <w:color w:val="000000"/>
          <w:szCs w:val="21"/>
        </w:rPr>
        <w:t>针对</w:t>
      </w:r>
      <w:r w:rsidR="00003F68" w:rsidRPr="00003F68">
        <w:rPr>
          <w:rFonts w:hint="eastAsia"/>
          <w:color w:val="000000"/>
          <w:szCs w:val="21"/>
          <w:lang w:val="en-US"/>
        </w:rPr>
        <w:t>Mulan-Basic</w:t>
      </w:r>
      <w:r w:rsidR="000732B8">
        <w:rPr>
          <w:rFonts w:hint="eastAsia"/>
          <w:color w:val="000000"/>
          <w:szCs w:val="21"/>
        </w:rPr>
        <w:t>格</w:t>
      </w:r>
      <w:r w:rsidR="0047345F" w:rsidRPr="0047345F">
        <w:rPr>
          <w:rFonts w:hint="eastAsia"/>
        </w:rPr>
        <w:t>签名</w:t>
      </w:r>
      <w:r w:rsidR="000732B8">
        <w:rPr>
          <w:rFonts w:hint="eastAsia"/>
        </w:rPr>
        <w:t>的两种实现</w:t>
      </w:r>
      <w:r w:rsidR="000732B8" w:rsidRPr="00003F68">
        <w:rPr>
          <w:rFonts w:hint="eastAsia"/>
          <w:lang w:val="en-US"/>
        </w:rPr>
        <w:t>（</w:t>
      </w:r>
      <w:r w:rsidR="00003F68" w:rsidRPr="00003F68">
        <w:rPr>
          <w:rFonts w:hint="eastAsia"/>
          <w:lang w:val="en-US"/>
        </w:rPr>
        <w:t>Mulan-Basic</w:t>
      </w:r>
      <w:r w:rsidR="000732B8" w:rsidRPr="00003F68">
        <w:rPr>
          <w:rFonts w:hint="eastAsia"/>
          <w:lang w:val="en-US"/>
        </w:rPr>
        <w:t>-C</w:t>
      </w:r>
      <w:r w:rsidR="000732B8">
        <w:rPr>
          <w:rFonts w:hint="eastAsia"/>
        </w:rPr>
        <w:t>格签名和</w:t>
      </w:r>
      <w:r w:rsidR="00003F68" w:rsidRPr="00003F68">
        <w:rPr>
          <w:rFonts w:hint="eastAsia"/>
          <w:lang w:val="en-US"/>
        </w:rPr>
        <w:t>Mulan-Basic</w:t>
      </w:r>
      <w:r w:rsidR="000732B8" w:rsidRPr="00003F68">
        <w:rPr>
          <w:lang w:val="en-US"/>
        </w:rPr>
        <w:t>-S</w:t>
      </w:r>
      <w:r w:rsidR="000732B8">
        <w:rPr>
          <w:rFonts w:hint="eastAsia"/>
        </w:rPr>
        <w:t>格签名</w:t>
      </w:r>
      <w:r w:rsidR="000732B8" w:rsidRPr="00003F68">
        <w:rPr>
          <w:rFonts w:hint="eastAsia"/>
          <w:lang w:val="en-US"/>
        </w:rPr>
        <w:t>），</w:t>
      </w:r>
      <w:r w:rsidR="000732B8">
        <w:rPr>
          <w:rFonts w:hint="eastAsia"/>
        </w:rPr>
        <w:t>分别对其</w:t>
      </w:r>
      <w:r>
        <w:rPr>
          <w:rFonts w:hint="eastAsia"/>
        </w:rPr>
        <w:t>的密钥生成、签名</w:t>
      </w:r>
      <w:r w:rsidR="0047345F">
        <w:rPr>
          <w:rFonts w:hint="eastAsia"/>
        </w:rPr>
        <w:t>和</w:t>
      </w:r>
      <w:r>
        <w:rPr>
          <w:rFonts w:hint="eastAsia"/>
        </w:rPr>
        <w:t>验签</w:t>
      </w:r>
      <w:r w:rsidR="0047345F">
        <w:rPr>
          <w:rFonts w:hint="eastAsia"/>
        </w:rPr>
        <w:t>三</w:t>
      </w:r>
      <w:r w:rsidR="00FD2736">
        <w:rPr>
          <w:rFonts w:hint="eastAsia"/>
        </w:rPr>
        <w:t>个算法进行</w:t>
      </w:r>
      <w:r>
        <w:rPr>
          <w:rFonts w:hint="eastAsia"/>
        </w:rPr>
        <w:t>功能</w:t>
      </w:r>
      <w:r w:rsidR="00FD2736">
        <w:rPr>
          <w:rFonts w:hint="eastAsia"/>
        </w:rPr>
        <w:t>验证和性能测试</w:t>
      </w:r>
      <w:r w:rsidR="00FD2736" w:rsidRPr="00003F68">
        <w:rPr>
          <w:rFonts w:hint="eastAsia"/>
          <w:lang w:val="en-US"/>
        </w:rPr>
        <w:t>，</w:t>
      </w:r>
      <w:r w:rsidR="00FD2736">
        <w:rPr>
          <w:rFonts w:hint="eastAsia"/>
        </w:rPr>
        <w:t>其中包括</w:t>
      </w:r>
      <w:r w:rsidRPr="007E7F74">
        <w:rPr>
          <w:rFonts w:hint="eastAsia"/>
          <w:lang w:val="en-US"/>
        </w:rPr>
        <w:t>：</w:t>
      </w:r>
    </w:p>
    <w:p w14:paraId="338F0DEF" w14:textId="20266908" w:rsidR="006350A4" w:rsidRDefault="005E1653" w:rsidP="00F72E1D">
      <w:pPr>
        <w:pStyle w:val="210"/>
        <w:ind w:leftChars="200" w:left="960" w:hangingChars="200"/>
        <w:rPr>
          <w:color w:val="000000"/>
          <w:szCs w:val="21"/>
        </w:rPr>
      </w:pPr>
      <w:r>
        <w:rPr>
          <w:rFonts w:hint="eastAsia"/>
          <w:color w:val="000000"/>
          <w:szCs w:val="21"/>
        </w:rPr>
        <w:t>1.</w:t>
      </w:r>
      <w:r>
        <w:rPr>
          <w:color w:val="000000"/>
          <w:szCs w:val="21"/>
        </w:rPr>
        <w:t xml:space="preserve"> </w:t>
      </w:r>
      <w:r w:rsidR="007E7F74">
        <w:rPr>
          <w:rFonts w:hint="eastAsia"/>
          <w:color w:val="000000"/>
          <w:szCs w:val="21"/>
        </w:rPr>
        <w:t>验证封装后的算法功能</w:t>
      </w:r>
      <w:r w:rsidR="00FD2736">
        <w:rPr>
          <w:rFonts w:hint="eastAsia"/>
          <w:color w:val="000000"/>
          <w:szCs w:val="21"/>
        </w:rPr>
        <w:t>；</w:t>
      </w:r>
    </w:p>
    <w:p w14:paraId="12164CAA" w14:textId="6AF0E03A" w:rsidR="006350A4" w:rsidRDefault="005E1653" w:rsidP="00F72E1D">
      <w:pPr>
        <w:pStyle w:val="210"/>
        <w:ind w:leftChars="100" w:left="240" w:firstLineChars="100" w:firstLine="240"/>
        <w:rPr>
          <w:color w:val="000000"/>
          <w:szCs w:val="21"/>
        </w:rPr>
      </w:pPr>
      <w:r>
        <w:rPr>
          <w:rFonts w:hint="eastAsia"/>
        </w:rPr>
        <w:t>2.</w:t>
      </w:r>
      <w:r>
        <w:t xml:space="preserve"> </w:t>
      </w:r>
      <w:r w:rsidR="007E7F74">
        <w:rPr>
          <w:rFonts w:hint="eastAsia"/>
        </w:rPr>
        <w:t>测试算法的实现性能</w:t>
      </w:r>
      <w:r w:rsidR="00FD2736">
        <w:rPr>
          <w:rFonts w:hint="eastAsia"/>
          <w:color w:val="000000"/>
          <w:szCs w:val="21"/>
        </w:rPr>
        <w:t>；</w:t>
      </w:r>
    </w:p>
    <w:p w14:paraId="7C87CA21" w14:textId="32A6BFCC" w:rsidR="006350A4" w:rsidRDefault="005E1653" w:rsidP="00F72E1D">
      <w:pPr>
        <w:pStyle w:val="220"/>
        <w:ind w:leftChars="200" w:firstLine="0"/>
        <w:rPr>
          <w:color w:val="000000"/>
          <w:szCs w:val="21"/>
        </w:rPr>
      </w:pPr>
      <w:r>
        <w:t xml:space="preserve">3. </w:t>
      </w:r>
      <w:r w:rsidR="007E7F74">
        <w:rPr>
          <w:rFonts w:hint="eastAsia"/>
        </w:rPr>
        <w:t>给出测试平台上的存储需求。</w:t>
      </w:r>
    </w:p>
    <w:p w14:paraId="5713CFD2" w14:textId="732341DC" w:rsidR="006350A4" w:rsidRDefault="007E7F74">
      <w:pPr>
        <w:pStyle w:val="210"/>
      </w:pPr>
      <w:r>
        <w:rPr>
          <w:rFonts w:hint="eastAsia"/>
        </w:rPr>
        <w:t>各</w:t>
      </w:r>
      <w:r w:rsidR="00FD2736">
        <w:rPr>
          <w:rFonts w:hint="eastAsia"/>
        </w:rPr>
        <w:t>算法</w:t>
      </w:r>
      <w:r>
        <w:rPr>
          <w:rFonts w:hint="eastAsia"/>
        </w:rPr>
        <w:t>的</w:t>
      </w:r>
      <w:r>
        <w:rPr>
          <w:rFonts w:hint="eastAsia"/>
        </w:rPr>
        <w:t>API</w:t>
      </w:r>
      <w:r w:rsidR="00FD2736">
        <w:rPr>
          <w:rFonts w:hint="eastAsia"/>
        </w:rPr>
        <w:t>接口</w:t>
      </w:r>
      <w:r>
        <w:rPr>
          <w:rFonts w:hint="eastAsia"/>
        </w:rPr>
        <w:t>为：</w:t>
      </w:r>
    </w:p>
    <w:p w14:paraId="2AA27881" w14:textId="7CA57ACD" w:rsidR="00405B3E" w:rsidRPr="00405B3E" w:rsidRDefault="00003F68" w:rsidP="00405B3E">
      <w:pPr>
        <w:pStyle w:val="30"/>
        <w:rPr>
          <w:lang w:val="en-US"/>
        </w:rPr>
      </w:pPr>
      <w:bookmarkStart w:id="10" w:name="_Toc2496037"/>
      <w:r>
        <w:rPr>
          <w:rFonts w:hint="eastAsia"/>
        </w:rPr>
        <w:t>Mulan-Basic</w:t>
      </w:r>
      <w:r w:rsidR="000732B8">
        <w:t>-C</w:t>
      </w:r>
      <w:r w:rsidR="000732B8">
        <w:rPr>
          <w:rFonts w:hint="eastAsia"/>
        </w:rPr>
        <w:t>-</w:t>
      </w:r>
      <w:r w:rsidR="00405B3E">
        <w:rPr>
          <w:rFonts w:hint="eastAsia"/>
        </w:rPr>
        <w:t>密钥生成</w:t>
      </w:r>
      <w:bookmarkEnd w:id="10"/>
    </w:p>
    <w:p w14:paraId="7EBDB746" w14:textId="16EC49F7" w:rsidR="00E06415" w:rsidRDefault="00E06415" w:rsidP="00F72E1D">
      <w:r>
        <w:rPr>
          <w:rFonts w:hint="eastAsia"/>
        </w:rPr>
        <w:t>/</w:t>
      </w:r>
      <w:r>
        <w:t>***************************************</w:t>
      </w:r>
    </w:p>
    <w:p w14:paraId="4F2CFC01" w14:textId="4A251BF9" w:rsidR="00E06415" w:rsidRDefault="00E06415" w:rsidP="00E06415">
      <w:pPr>
        <w:ind w:left="240" w:hangingChars="100" w:hanging="240"/>
      </w:pPr>
      <w:r>
        <w:rPr>
          <w:rFonts w:hint="eastAsia"/>
        </w:rPr>
        <w:t>函数名</w:t>
      </w:r>
      <w:r w:rsidR="00EE753E">
        <w:rPr>
          <w:rFonts w:hint="eastAsia"/>
        </w:rPr>
        <w:t xml:space="preserve"> </w:t>
      </w:r>
      <w:r w:rsidR="00EE753E">
        <w:t xml:space="preserve"> </w:t>
      </w:r>
      <w:r>
        <w:rPr>
          <w:rFonts w:hint="eastAsia"/>
        </w:rPr>
        <w:t>：</w:t>
      </w:r>
      <w:r>
        <w:rPr>
          <w:rFonts w:hint="eastAsia"/>
        </w:rPr>
        <w:t>s</w:t>
      </w:r>
      <w:r>
        <w:t>ig_keygen</w:t>
      </w:r>
    </w:p>
    <w:p w14:paraId="0BCC8AB5" w14:textId="02DC48B1" w:rsidR="00E06415" w:rsidRDefault="00E06415" w:rsidP="00E06415">
      <w:pPr>
        <w:ind w:left="240" w:hangingChars="100" w:hanging="240"/>
      </w:pPr>
      <w:r>
        <w:rPr>
          <w:rFonts w:hint="eastAsia"/>
        </w:rPr>
        <w:t>功能描述：</w:t>
      </w:r>
      <w:r w:rsidR="00003F68">
        <w:t>Mulan-Basic</w:t>
      </w:r>
      <w:r w:rsidR="00764BDC">
        <w:t>-C</w:t>
      </w:r>
      <w:r>
        <w:rPr>
          <w:rFonts w:hint="eastAsia"/>
        </w:rPr>
        <w:t>密钥生成</w:t>
      </w:r>
    </w:p>
    <w:p w14:paraId="40F1FB26" w14:textId="592A93A4" w:rsidR="00E06415" w:rsidRDefault="00E06415" w:rsidP="00E06415">
      <w:pPr>
        <w:ind w:left="240" w:hangingChars="100" w:hanging="240"/>
      </w:pPr>
      <w:r>
        <w:rPr>
          <w:rFonts w:hint="eastAsia"/>
        </w:rPr>
        <w:t>输入参数：无</w:t>
      </w:r>
    </w:p>
    <w:p w14:paraId="1E3CBFE4" w14:textId="3B0B8ECC" w:rsidR="00E06415" w:rsidRDefault="00E06415" w:rsidP="00F72E1D">
      <w:r>
        <w:rPr>
          <w:rFonts w:hint="eastAsia"/>
        </w:rPr>
        <w:t>输出参数：</w:t>
      </w:r>
      <w:r>
        <w:t>pk -</w:t>
      </w:r>
      <w:r>
        <w:rPr>
          <w:rFonts w:hint="eastAsia"/>
        </w:rPr>
        <w:t>生成的公钥</w:t>
      </w:r>
      <w:r w:rsidR="00405B3E">
        <w:rPr>
          <w:rFonts w:hint="eastAsia"/>
        </w:rPr>
        <w:t>，长度</w:t>
      </w:r>
      <w:r w:rsidR="006925E0">
        <w:rPr>
          <w:rFonts w:hint="eastAsia"/>
        </w:rPr>
        <w:t>1</w:t>
      </w:r>
      <w:r w:rsidR="006925E0">
        <w:t>472</w:t>
      </w:r>
      <w:r w:rsidR="006925E0">
        <w:rPr>
          <w:rFonts w:hint="eastAsia"/>
        </w:rPr>
        <w:t>字节</w:t>
      </w:r>
    </w:p>
    <w:p w14:paraId="1B9A5490" w14:textId="41778247" w:rsidR="00E06415" w:rsidRDefault="00E06415" w:rsidP="00E06415">
      <w:pPr>
        <w:ind w:left="240" w:hangingChars="100" w:hanging="240"/>
      </w:pPr>
      <w:r>
        <w:rPr>
          <w:rFonts w:hint="eastAsia"/>
        </w:rPr>
        <w:t xml:space="preserve"> </w:t>
      </w:r>
      <w:r>
        <w:t xml:space="preserve">         sk-</w:t>
      </w:r>
      <w:r>
        <w:rPr>
          <w:rFonts w:hint="eastAsia"/>
        </w:rPr>
        <w:t xml:space="preserve"> </w:t>
      </w:r>
      <w:r>
        <w:rPr>
          <w:rFonts w:hint="eastAsia"/>
        </w:rPr>
        <w:t>生成的私钥</w:t>
      </w:r>
      <w:r w:rsidR="006925E0">
        <w:rPr>
          <w:rFonts w:hint="eastAsia"/>
        </w:rPr>
        <w:t>，长度</w:t>
      </w:r>
      <w:r w:rsidR="00FD6248">
        <w:rPr>
          <w:rFonts w:hint="eastAsia"/>
        </w:rPr>
        <w:t>3</w:t>
      </w:r>
      <w:r w:rsidR="00FD6248">
        <w:t>056</w:t>
      </w:r>
      <w:r w:rsidR="00FD6248">
        <w:rPr>
          <w:rFonts w:hint="eastAsia"/>
        </w:rPr>
        <w:t>字节</w:t>
      </w:r>
    </w:p>
    <w:p w14:paraId="580AB704" w14:textId="4218B0AD" w:rsidR="00E06415" w:rsidRDefault="00E06415" w:rsidP="00E06415">
      <w:pPr>
        <w:ind w:left="240" w:hangingChars="100" w:hanging="240"/>
      </w:pPr>
      <w:r>
        <w:rPr>
          <w:rFonts w:hint="eastAsia"/>
        </w:rPr>
        <w:t>返回值</w:t>
      </w:r>
      <w:r w:rsidR="00EE753E">
        <w:rPr>
          <w:rFonts w:hint="eastAsia"/>
        </w:rPr>
        <w:t xml:space="preserve"> </w:t>
      </w:r>
      <w:r w:rsidR="00EE753E">
        <w:t xml:space="preserve"> </w:t>
      </w:r>
      <w:r>
        <w:rPr>
          <w:rFonts w:hint="eastAsia"/>
        </w:rPr>
        <w:t>：</w:t>
      </w:r>
      <w:r>
        <w:rPr>
          <w:rFonts w:hint="eastAsia"/>
        </w:rPr>
        <w:t>0-</w:t>
      </w:r>
      <w:r>
        <w:rPr>
          <w:rFonts w:hint="eastAsia"/>
        </w:rPr>
        <w:t>生成密钥成功</w:t>
      </w:r>
      <w:r>
        <w:rPr>
          <w:rFonts w:hint="eastAsia"/>
        </w:rPr>
        <w:t xml:space="preserve"> </w:t>
      </w:r>
      <w:r>
        <w:t xml:space="preserve">          </w:t>
      </w:r>
    </w:p>
    <w:p w14:paraId="2E1BF63C" w14:textId="483EC632" w:rsidR="00E06415" w:rsidRDefault="00E06415" w:rsidP="00E06415">
      <w:pPr>
        <w:ind w:left="240" w:hangingChars="100" w:hanging="240"/>
      </w:pPr>
      <w:r>
        <w:rPr>
          <w:rFonts w:hint="eastAsia"/>
        </w:rPr>
        <w:t xml:space="preserve"> </w:t>
      </w:r>
      <w:r>
        <w:t xml:space="preserve">         </w:t>
      </w:r>
      <w:r>
        <w:rPr>
          <w:rFonts w:hint="eastAsia"/>
        </w:rPr>
        <w:t>-</w:t>
      </w:r>
      <w:r w:rsidR="001A24CE">
        <w:t>1</w:t>
      </w:r>
      <w:r>
        <w:t xml:space="preserve"> </w:t>
      </w:r>
      <w:r>
        <w:rPr>
          <w:rFonts w:hint="eastAsia"/>
        </w:rPr>
        <w:t>-</w:t>
      </w:r>
      <w:r>
        <w:rPr>
          <w:rFonts w:hint="eastAsia"/>
        </w:rPr>
        <w:t>生成密钥失败</w:t>
      </w:r>
    </w:p>
    <w:p w14:paraId="7C8BD8E3" w14:textId="6C30A240" w:rsidR="001A24CE" w:rsidRDefault="001A24CE" w:rsidP="001A24CE">
      <w:pPr>
        <w:ind w:left="240" w:hangingChars="100" w:hanging="240"/>
      </w:pPr>
      <w:r>
        <w:rPr>
          <w:rFonts w:hint="eastAsia"/>
        </w:rPr>
        <w:t xml:space="preserve"> </w:t>
      </w:r>
      <w:r>
        <w:t xml:space="preserve">         -2-</w:t>
      </w:r>
      <w:r>
        <w:rPr>
          <w:rFonts w:hint="eastAsia"/>
        </w:rPr>
        <w:t>指针参数为</w:t>
      </w:r>
      <w:r>
        <w:rPr>
          <w:rFonts w:hint="eastAsia"/>
        </w:rPr>
        <w:t>NULL</w:t>
      </w:r>
    </w:p>
    <w:p w14:paraId="01C23737" w14:textId="20CD4F23" w:rsidR="00E06415" w:rsidRDefault="00E06415" w:rsidP="00E06415">
      <w:pPr>
        <w:ind w:left="240" w:hangingChars="100" w:hanging="240"/>
      </w:pPr>
      <w:r>
        <w:t>***************************************/</w:t>
      </w:r>
    </w:p>
    <w:p w14:paraId="12CCDD2D" w14:textId="77777777" w:rsidR="00E06415" w:rsidRDefault="00E06415" w:rsidP="00F72E1D">
      <w:r>
        <w:t>int sig_keygen( unsigned char * pk, unsigned char * sk)</w:t>
      </w:r>
      <w:r w:rsidR="00E90063">
        <w:t>;</w:t>
      </w:r>
    </w:p>
    <w:p w14:paraId="584DB08F" w14:textId="38FB99FD" w:rsidR="006350A4" w:rsidRDefault="006350A4">
      <w:pPr>
        <w:pStyle w:val="210"/>
        <w:rPr>
          <w:lang w:val="en-US"/>
        </w:rPr>
      </w:pPr>
    </w:p>
    <w:p w14:paraId="27D648E7" w14:textId="5FF4C3E2" w:rsidR="00483D28" w:rsidRPr="00405B3E" w:rsidRDefault="00003F68" w:rsidP="00483D28">
      <w:pPr>
        <w:pStyle w:val="30"/>
        <w:rPr>
          <w:lang w:val="en-US"/>
        </w:rPr>
      </w:pPr>
      <w:bookmarkStart w:id="11" w:name="_Toc2496038"/>
      <w:r>
        <w:rPr>
          <w:rFonts w:hint="eastAsia"/>
        </w:rPr>
        <w:t>Mulan-Basic</w:t>
      </w:r>
      <w:r w:rsidR="00D37651">
        <w:t>-C</w:t>
      </w:r>
      <w:r w:rsidR="00D37651">
        <w:rPr>
          <w:rFonts w:hint="eastAsia"/>
        </w:rPr>
        <w:t>-</w:t>
      </w:r>
      <w:r w:rsidR="00483D28">
        <w:rPr>
          <w:rFonts w:hint="eastAsia"/>
        </w:rPr>
        <w:t>签名</w:t>
      </w:r>
      <w:bookmarkEnd w:id="11"/>
    </w:p>
    <w:p w14:paraId="0FFAD0D2" w14:textId="637AB2E6" w:rsidR="00E06415" w:rsidRDefault="00E06415" w:rsidP="00E06415">
      <w:pPr>
        <w:ind w:left="240" w:hangingChars="100" w:hanging="240"/>
      </w:pPr>
      <w:r>
        <w:rPr>
          <w:rFonts w:hint="eastAsia"/>
        </w:rPr>
        <w:lastRenderedPageBreak/>
        <w:t>/</w:t>
      </w:r>
      <w:r>
        <w:t>***************************************</w:t>
      </w:r>
    </w:p>
    <w:p w14:paraId="2429CA61" w14:textId="00BE9B9C" w:rsidR="00E06415" w:rsidRDefault="00E06415" w:rsidP="00E06415">
      <w:pPr>
        <w:ind w:left="240" w:hangingChars="100" w:hanging="240"/>
      </w:pPr>
      <w:r>
        <w:rPr>
          <w:rFonts w:hint="eastAsia"/>
        </w:rPr>
        <w:t>函数名</w:t>
      </w:r>
      <w:r w:rsidR="00EE753E">
        <w:rPr>
          <w:rFonts w:hint="eastAsia"/>
        </w:rPr>
        <w:t xml:space="preserve"> </w:t>
      </w:r>
      <w:r w:rsidR="00EE753E">
        <w:t xml:space="preserve"> </w:t>
      </w:r>
      <w:r>
        <w:rPr>
          <w:rFonts w:hint="eastAsia"/>
        </w:rPr>
        <w:t>：</w:t>
      </w:r>
      <w:r>
        <w:rPr>
          <w:rFonts w:hint="eastAsia"/>
        </w:rPr>
        <w:t>s</w:t>
      </w:r>
      <w:r>
        <w:t>ig_sign</w:t>
      </w:r>
    </w:p>
    <w:p w14:paraId="7245A6A7" w14:textId="75DE7E09" w:rsidR="00E06415" w:rsidRDefault="00E90063" w:rsidP="00E06415">
      <w:pPr>
        <w:ind w:left="240" w:hangingChars="100" w:hanging="240"/>
      </w:pPr>
      <w:r>
        <w:rPr>
          <w:rFonts w:hint="eastAsia"/>
        </w:rPr>
        <w:t>功能</w:t>
      </w:r>
      <w:r w:rsidR="00E06415">
        <w:rPr>
          <w:rFonts w:hint="eastAsia"/>
        </w:rPr>
        <w:t>描述：生成</w:t>
      </w:r>
      <w:r w:rsidR="00003F68">
        <w:t>Mulan-Basic</w:t>
      </w:r>
      <w:r w:rsidR="00764BDC">
        <w:t>-C</w:t>
      </w:r>
      <w:r w:rsidR="00E06415">
        <w:rPr>
          <w:rFonts w:hint="eastAsia"/>
        </w:rPr>
        <w:t>签名</w:t>
      </w:r>
    </w:p>
    <w:p w14:paraId="1B5C1DF8" w14:textId="04B88701" w:rsidR="00E06415" w:rsidRDefault="00E90063" w:rsidP="009926CD">
      <w:pPr>
        <w:ind w:left="240" w:hangingChars="100" w:hanging="240"/>
      </w:pPr>
      <w:r>
        <w:rPr>
          <w:rFonts w:hint="eastAsia"/>
        </w:rPr>
        <w:t>输入参数</w:t>
      </w:r>
      <w:r w:rsidR="00E06415">
        <w:rPr>
          <w:rFonts w:hint="eastAsia"/>
        </w:rPr>
        <w:t>：</w:t>
      </w:r>
      <w:r w:rsidR="00E06415">
        <w:t>sk -</w:t>
      </w:r>
      <w:r w:rsidR="00E06415">
        <w:rPr>
          <w:rFonts w:hint="eastAsia"/>
        </w:rPr>
        <w:t>私钥</w:t>
      </w:r>
      <w:r w:rsidR="00FD6248">
        <w:rPr>
          <w:rFonts w:hint="eastAsia"/>
        </w:rPr>
        <w:t>，长度</w:t>
      </w:r>
      <w:r w:rsidR="00FD6248">
        <w:rPr>
          <w:rFonts w:hint="eastAsia"/>
        </w:rPr>
        <w:t>3</w:t>
      </w:r>
      <w:r w:rsidR="00FD6248">
        <w:t>056</w:t>
      </w:r>
      <w:r w:rsidR="00FD6248">
        <w:rPr>
          <w:rFonts w:hint="eastAsia"/>
        </w:rPr>
        <w:t>字节</w:t>
      </w:r>
    </w:p>
    <w:p w14:paraId="37F682BE" w14:textId="2B026A3E" w:rsidR="00E06415" w:rsidRDefault="00E06415" w:rsidP="00E06415">
      <w:pPr>
        <w:ind w:left="240" w:hangingChars="100" w:hanging="240"/>
      </w:pPr>
      <w:r>
        <w:t xml:space="preserve">        </w:t>
      </w:r>
      <w:r w:rsidR="009F33A6">
        <w:t xml:space="preserve">  </w:t>
      </w:r>
      <w:r>
        <w:t>m -</w:t>
      </w:r>
      <w:r>
        <w:rPr>
          <w:rFonts w:hint="eastAsia"/>
        </w:rPr>
        <w:t>待签名消息</w:t>
      </w:r>
      <w:r w:rsidR="00FD6248">
        <w:rPr>
          <w:rFonts w:hint="eastAsia"/>
        </w:rPr>
        <w:t>，为简化实现，最大长度支持</w:t>
      </w:r>
      <w:r w:rsidR="00FD6248">
        <w:rPr>
          <w:rFonts w:hint="eastAsia"/>
        </w:rPr>
        <w:t>3</w:t>
      </w:r>
      <w:r w:rsidR="00FD6248">
        <w:t>300</w:t>
      </w:r>
      <w:r w:rsidR="00FD6248">
        <w:rPr>
          <w:rFonts w:hint="eastAsia"/>
        </w:rPr>
        <w:t>字节</w:t>
      </w:r>
    </w:p>
    <w:p w14:paraId="07029017" w14:textId="7331DD2F" w:rsidR="00E06415" w:rsidRDefault="00E06415" w:rsidP="00E06415">
      <w:pPr>
        <w:ind w:left="240" w:hangingChars="100" w:hanging="240"/>
      </w:pPr>
      <w:r>
        <w:t xml:space="preserve">        </w:t>
      </w:r>
      <w:r w:rsidR="009F33A6">
        <w:t xml:space="preserve">  </w:t>
      </w:r>
      <w:r>
        <w:t>mlen -</w:t>
      </w:r>
      <w:r>
        <w:rPr>
          <w:rFonts w:hint="eastAsia"/>
        </w:rPr>
        <w:t>待签名消息长度</w:t>
      </w:r>
    </w:p>
    <w:p w14:paraId="085E6666" w14:textId="20E8697B" w:rsidR="00E06415" w:rsidRDefault="00E90063" w:rsidP="00E06415">
      <w:pPr>
        <w:ind w:left="240" w:hangingChars="100" w:hanging="240"/>
      </w:pPr>
      <w:r>
        <w:rPr>
          <w:rFonts w:hint="eastAsia"/>
        </w:rPr>
        <w:t>输出参数</w:t>
      </w:r>
      <w:r w:rsidR="00E06415">
        <w:rPr>
          <w:rFonts w:hint="eastAsia"/>
        </w:rPr>
        <w:t>：</w:t>
      </w:r>
      <w:r w:rsidR="00E06415">
        <w:t>sm-</w:t>
      </w:r>
      <w:r w:rsidR="00E06415">
        <w:rPr>
          <w:rFonts w:hint="eastAsia"/>
        </w:rPr>
        <w:t>输出的签名</w:t>
      </w:r>
      <w:r w:rsidR="00FD6248">
        <w:rPr>
          <w:rFonts w:hint="eastAsia"/>
        </w:rPr>
        <w:t>，长度固定为</w:t>
      </w:r>
      <w:r w:rsidR="00FD6248">
        <w:rPr>
          <w:rFonts w:hint="eastAsia"/>
        </w:rPr>
        <w:t>2</w:t>
      </w:r>
      <w:r w:rsidR="00FD6248">
        <w:t>573</w:t>
      </w:r>
      <w:r w:rsidR="00FD6248">
        <w:rPr>
          <w:rFonts w:hint="eastAsia"/>
        </w:rPr>
        <w:t>字节</w:t>
      </w:r>
    </w:p>
    <w:p w14:paraId="288B18B2" w14:textId="1886E001" w:rsidR="00E06415" w:rsidRDefault="00E06415" w:rsidP="00E06415">
      <w:pPr>
        <w:ind w:left="240" w:hangingChars="100" w:hanging="240"/>
      </w:pPr>
      <w:r>
        <w:t xml:space="preserve">        </w:t>
      </w:r>
      <w:r w:rsidR="009F33A6">
        <w:t xml:space="preserve">  </w:t>
      </w:r>
      <w:r>
        <w:t>smlen-</w:t>
      </w:r>
      <w:r>
        <w:rPr>
          <w:rFonts w:hint="eastAsia"/>
        </w:rPr>
        <w:t>输出的签名长度</w:t>
      </w:r>
    </w:p>
    <w:p w14:paraId="7B3F1CA2" w14:textId="4ED1E211" w:rsidR="00E06415" w:rsidRDefault="00E06415" w:rsidP="00E06415">
      <w:pPr>
        <w:ind w:left="240" w:hangingChars="100" w:hanging="240"/>
      </w:pPr>
      <w:r>
        <w:rPr>
          <w:rFonts w:hint="eastAsia"/>
        </w:rPr>
        <w:t>返回值</w:t>
      </w:r>
      <w:r w:rsidR="00EE753E">
        <w:rPr>
          <w:rFonts w:hint="eastAsia"/>
        </w:rPr>
        <w:t xml:space="preserve"> </w:t>
      </w:r>
      <w:r w:rsidR="00EE753E">
        <w:t xml:space="preserve"> </w:t>
      </w:r>
      <w:r>
        <w:rPr>
          <w:rFonts w:hint="eastAsia"/>
        </w:rPr>
        <w:t>：</w:t>
      </w:r>
      <w:r>
        <w:rPr>
          <w:rFonts w:hint="eastAsia"/>
        </w:rPr>
        <w:t>0-</w:t>
      </w:r>
      <w:r>
        <w:rPr>
          <w:rFonts w:hint="eastAsia"/>
        </w:rPr>
        <w:t>签名成功</w:t>
      </w:r>
    </w:p>
    <w:p w14:paraId="3F3A66FE" w14:textId="2E3CE1D1" w:rsidR="00E06415" w:rsidRDefault="00E06415" w:rsidP="00E06415">
      <w:pPr>
        <w:ind w:left="240" w:hangingChars="100" w:hanging="240"/>
      </w:pPr>
      <w:r>
        <w:t xml:space="preserve">       </w:t>
      </w:r>
      <w:r w:rsidR="00EE753E">
        <w:t xml:space="preserve">  </w:t>
      </w:r>
      <w:r>
        <w:t xml:space="preserve"> </w:t>
      </w:r>
      <w:r>
        <w:rPr>
          <w:rFonts w:hint="eastAsia"/>
        </w:rPr>
        <w:t>-</w:t>
      </w:r>
      <w:r>
        <w:t>1</w:t>
      </w:r>
      <w:r>
        <w:rPr>
          <w:rFonts w:hint="eastAsia"/>
        </w:rPr>
        <w:t>-</w:t>
      </w:r>
      <w:r>
        <w:rPr>
          <w:rFonts w:hint="eastAsia"/>
        </w:rPr>
        <w:t>签名失败</w:t>
      </w:r>
    </w:p>
    <w:p w14:paraId="3E8DE6BB" w14:textId="0C05C1B2" w:rsidR="00E06415" w:rsidRDefault="00E06415" w:rsidP="004E514C">
      <w:pPr>
        <w:ind w:left="1200" w:hangingChars="500" w:hanging="1200"/>
      </w:pPr>
      <w:r>
        <w:t xml:space="preserve">          </w:t>
      </w:r>
      <w:r>
        <w:rPr>
          <w:rFonts w:hint="eastAsia"/>
        </w:rPr>
        <w:t>-</w:t>
      </w:r>
      <w:r>
        <w:t>2</w:t>
      </w:r>
      <w:r>
        <w:rPr>
          <w:rFonts w:hint="eastAsia"/>
        </w:rPr>
        <w:t>-</w:t>
      </w:r>
      <w:r>
        <w:rPr>
          <w:rFonts w:hint="eastAsia"/>
        </w:rPr>
        <w:t>接口传入</w:t>
      </w:r>
      <w:r w:rsidR="00EF3C5B">
        <w:rPr>
          <w:rFonts w:hint="eastAsia"/>
        </w:rPr>
        <w:t>指针</w:t>
      </w:r>
      <w:r>
        <w:rPr>
          <w:rFonts w:hint="eastAsia"/>
        </w:rPr>
        <w:t>参数</w:t>
      </w:r>
      <w:r w:rsidR="0077450A">
        <w:rPr>
          <w:rFonts w:hint="eastAsia"/>
        </w:rPr>
        <w:t>为</w:t>
      </w:r>
      <w:r w:rsidR="0077450A">
        <w:rPr>
          <w:rFonts w:hint="eastAsia"/>
        </w:rPr>
        <w:t>NULL</w:t>
      </w:r>
      <w:r w:rsidR="004E514C">
        <w:rPr>
          <w:rFonts w:hint="eastAsia"/>
        </w:rPr>
        <w:t>，传入的消息长度小于等于</w:t>
      </w:r>
      <w:r w:rsidR="004E514C">
        <w:rPr>
          <w:rFonts w:hint="eastAsia"/>
        </w:rPr>
        <w:t>0</w:t>
      </w:r>
      <w:r w:rsidR="004E514C">
        <w:rPr>
          <w:rFonts w:hint="eastAsia"/>
        </w:rPr>
        <w:t>或大于</w:t>
      </w:r>
      <w:r w:rsidR="004E514C">
        <w:t>3300</w:t>
      </w:r>
      <w:r w:rsidR="004E514C">
        <w:rPr>
          <w:rFonts w:hint="eastAsia"/>
        </w:rPr>
        <w:t>字节</w:t>
      </w:r>
    </w:p>
    <w:p w14:paraId="64D96035" w14:textId="4FC68C32" w:rsidR="00E06415" w:rsidRDefault="00E06415" w:rsidP="00E06415">
      <w:pPr>
        <w:ind w:left="240" w:hangingChars="100" w:hanging="240"/>
      </w:pPr>
      <w:r>
        <w:t>***************************************/</w:t>
      </w:r>
    </w:p>
    <w:p w14:paraId="024CCE03" w14:textId="593F71FA" w:rsidR="00E06415" w:rsidRDefault="00E06415" w:rsidP="00F72E1D">
      <w:r>
        <w:t xml:space="preserve">int sig_sign( unsigned char * sk ,unsigned char *m, </w:t>
      </w:r>
    </w:p>
    <w:p w14:paraId="33C3C52D" w14:textId="77777777" w:rsidR="005259BD" w:rsidRDefault="00E06415" w:rsidP="00F72E1D">
      <w:pPr>
        <w:ind w:firstLineChars="500" w:firstLine="1200"/>
      </w:pPr>
      <w:r>
        <w:t xml:space="preserve">unsigned long long mlen , unsigned char *sm, </w:t>
      </w:r>
    </w:p>
    <w:p w14:paraId="196C5BC6" w14:textId="25CEB8DC" w:rsidR="006350A4" w:rsidRDefault="00E06415" w:rsidP="00F72E1D">
      <w:pPr>
        <w:ind w:firstLineChars="500" w:firstLine="1200"/>
      </w:pPr>
      <w:r>
        <w:t>unsigned long long *smlen)</w:t>
      </w:r>
      <w:r w:rsidR="00E90063">
        <w:t>;</w:t>
      </w:r>
    </w:p>
    <w:p w14:paraId="7889374C" w14:textId="431B4D47" w:rsidR="00483D28" w:rsidRDefault="00483D28" w:rsidP="00F72E1D">
      <w:pPr>
        <w:pStyle w:val="210"/>
        <w:ind w:leftChars="10" w:left="504"/>
        <w:rPr>
          <w:b/>
        </w:rPr>
      </w:pPr>
    </w:p>
    <w:p w14:paraId="3C27A3A4" w14:textId="5E093BBE" w:rsidR="00483D28" w:rsidRPr="00405B3E" w:rsidRDefault="00003F68" w:rsidP="00483D28">
      <w:pPr>
        <w:pStyle w:val="30"/>
        <w:rPr>
          <w:lang w:val="en-US"/>
        </w:rPr>
      </w:pPr>
      <w:bookmarkStart w:id="12" w:name="_Toc2496039"/>
      <w:r>
        <w:rPr>
          <w:rFonts w:hint="eastAsia"/>
        </w:rPr>
        <w:t>Mulan-Basic</w:t>
      </w:r>
      <w:r w:rsidR="00D37651">
        <w:t>-C</w:t>
      </w:r>
      <w:r w:rsidR="00D37651">
        <w:rPr>
          <w:rFonts w:hint="eastAsia"/>
        </w:rPr>
        <w:t>-</w:t>
      </w:r>
      <w:r w:rsidR="00483D28">
        <w:rPr>
          <w:rFonts w:hint="eastAsia"/>
        </w:rPr>
        <w:t>验签</w:t>
      </w:r>
      <w:bookmarkEnd w:id="12"/>
    </w:p>
    <w:p w14:paraId="1CFD278B" w14:textId="5BA83EC5" w:rsidR="00E90063" w:rsidRDefault="00E90063" w:rsidP="00E90063">
      <w:pPr>
        <w:ind w:left="240" w:hangingChars="100" w:hanging="240"/>
      </w:pPr>
      <w:r>
        <w:rPr>
          <w:rFonts w:hint="eastAsia"/>
        </w:rPr>
        <w:t>/</w:t>
      </w:r>
      <w:r>
        <w:t>***************************************</w:t>
      </w:r>
    </w:p>
    <w:p w14:paraId="36E2C10F" w14:textId="364AEC7C" w:rsidR="00E90063" w:rsidRDefault="00E90063" w:rsidP="00E90063">
      <w:pPr>
        <w:ind w:left="240" w:hangingChars="100" w:hanging="240"/>
      </w:pPr>
      <w:r>
        <w:rPr>
          <w:rFonts w:hint="eastAsia"/>
        </w:rPr>
        <w:t>函数名</w:t>
      </w:r>
      <w:r w:rsidR="00EE753E">
        <w:rPr>
          <w:rFonts w:hint="eastAsia"/>
        </w:rPr>
        <w:t xml:space="preserve"> </w:t>
      </w:r>
      <w:r w:rsidR="00EE753E">
        <w:t xml:space="preserve"> </w:t>
      </w:r>
      <w:r>
        <w:rPr>
          <w:rFonts w:hint="eastAsia"/>
        </w:rPr>
        <w:t>：</w:t>
      </w:r>
      <w:r>
        <w:t>sig_verf</w:t>
      </w:r>
    </w:p>
    <w:p w14:paraId="341533D1" w14:textId="4AE256A4" w:rsidR="00E90063" w:rsidRDefault="00E90063" w:rsidP="00E90063">
      <w:pPr>
        <w:ind w:left="240" w:hangingChars="100" w:hanging="240"/>
      </w:pPr>
      <w:r>
        <w:rPr>
          <w:rFonts w:hint="eastAsia"/>
        </w:rPr>
        <w:t>功能描述：进行</w:t>
      </w:r>
      <w:r w:rsidR="00003F68">
        <w:t>Mulan-Basic</w:t>
      </w:r>
      <w:r w:rsidR="00764BDC">
        <w:t>-C</w:t>
      </w:r>
      <w:r>
        <w:rPr>
          <w:rFonts w:hint="eastAsia"/>
        </w:rPr>
        <w:t>签名验证</w:t>
      </w:r>
    </w:p>
    <w:p w14:paraId="2C71AAD3" w14:textId="65F59279" w:rsidR="00E90063" w:rsidRDefault="00E90063" w:rsidP="00E90063">
      <w:pPr>
        <w:ind w:left="240" w:hangingChars="100" w:hanging="240"/>
      </w:pPr>
      <w:r>
        <w:rPr>
          <w:rFonts w:hint="eastAsia"/>
        </w:rPr>
        <w:t>输入参数：</w:t>
      </w:r>
      <w:r>
        <w:t>pk-</w:t>
      </w:r>
      <w:r>
        <w:rPr>
          <w:rFonts w:hint="eastAsia"/>
        </w:rPr>
        <w:t>公钥</w:t>
      </w:r>
    </w:p>
    <w:p w14:paraId="1FB32896" w14:textId="2547D1EC" w:rsidR="00E90063" w:rsidRDefault="00E90063" w:rsidP="00E90063">
      <w:pPr>
        <w:ind w:left="240" w:hangingChars="100" w:hanging="240"/>
      </w:pPr>
      <w:r>
        <w:t xml:space="preserve">      </w:t>
      </w:r>
      <w:r w:rsidR="00EE753E">
        <w:t xml:space="preserve">  </w:t>
      </w:r>
      <w:r>
        <w:t xml:space="preserve">  sm-</w:t>
      </w:r>
      <w:r>
        <w:rPr>
          <w:rFonts w:hint="eastAsia"/>
        </w:rPr>
        <w:t>签名</w:t>
      </w:r>
      <w:r w:rsidR="0081588D">
        <w:rPr>
          <w:rFonts w:hint="eastAsia"/>
        </w:rPr>
        <w:t>，长度固定为</w:t>
      </w:r>
      <w:r w:rsidR="0081588D">
        <w:rPr>
          <w:rFonts w:hint="eastAsia"/>
        </w:rPr>
        <w:t>2</w:t>
      </w:r>
      <w:r w:rsidR="0081588D">
        <w:t>573</w:t>
      </w:r>
      <w:r w:rsidR="0081588D">
        <w:rPr>
          <w:rFonts w:hint="eastAsia"/>
        </w:rPr>
        <w:t>字节</w:t>
      </w:r>
    </w:p>
    <w:p w14:paraId="3728C45B" w14:textId="4F4D1463" w:rsidR="00E90063" w:rsidRDefault="00E90063" w:rsidP="00E90063">
      <w:pPr>
        <w:ind w:left="240" w:hangingChars="100" w:hanging="240"/>
      </w:pPr>
      <w:r>
        <w:t xml:space="preserve">       </w:t>
      </w:r>
      <w:r w:rsidR="00EE753E">
        <w:t xml:space="preserve">  </w:t>
      </w:r>
      <w:r>
        <w:t xml:space="preserve"> smlen-</w:t>
      </w:r>
      <w:r>
        <w:rPr>
          <w:rFonts w:hint="eastAsia"/>
        </w:rPr>
        <w:t>签名长度</w:t>
      </w:r>
    </w:p>
    <w:p w14:paraId="3201A3F0" w14:textId="0744514F" w:rsidR="00E90063" w:rsidRDefault="00E90063" w:rsidP="00E90063">
      <w:pPr>
        <w:ind w:left="240" w:hangingChars="100" w:hanging="240"/>
      </w:pPr>
      <w:r>
        <w:t xml:space="preserve">        </w:t>
      </w:r>
      <w:r w:rsidR="00EE753E">
        <w:t xml:space="preserve">  </w:t>
      </w:r>
      <w:r>
        <w:t>m -</w:t>
      </w:r>
      <w:r w:rsidR="0081588D">
        <w:rPr>
          <w:rFonts w:hint="eastAsia"/>
        </w:rPr>
        <w:t>用于</w:t>
      </w:r>
      <w:r>
        <w:rPr>
          <w:rFonts w:hint="eastAsia"/>
        </w:rPr>
        <w:t>签名</w:t>
      </w:r>
      <w:r w:rsidR="0081588D">
        <w:rPr>
          <w:rFonts w:hint="eastAsia"/>
        </w:rPr>
        <w:t>的</w:t>
      </w:r>
      <w:r>
        <w:rPr>
          <w:rFonts w:hint="eastAsia"/>
        </w:rPr>
        <w:t>消息</w:t>
      </w:r>
      <w:r w:rsidR="0081588D">
        <w:rPr>
          <w:rFonts w:hint="eastAsia"/>
        </w:rPr>
        <w:t>，为简化实现，最大长度支持</w:t>
      </w:r>
      <w:r w:rsidR="0081588D">
        <w:rPr>
          <w:rFonts w:hint="eastAsia"/>
        </w:rPr>
        <w:t>3</w:t>
      </w:r>
      <w:r w:rsidR="0081588D">
        <w:t>300</w:t>
      </w:r>
      <w:r w:rsidR="0081588D">
        <w:rPr>
          <w:rFonts w:hint="eastAsia"/>
        </w:rPr>
        <w:t>字节</w:t>
      </w:r>
    </w:p>
    <w:p w14:paraId="03FAEF9B" w14:textId="36B0BC53" w:rsidR="00E90063" w:rsidRDefault="00E90063" w:rsidP="00E90063">
      <w:pPr>
        <w:ind w:left="240" w:hangingChars="100" w:hanging="240"/>
      </w:pPr>
      <w:r>
        <w:t xml:space="preserve">       </w:t>
      </w:r>
      <w:r w:rsidR="00EE753E">
        <w:t xml:space="preserve">  </w:t>
      </w:r>
      <w:r>
        <w:t xml:space="preserve"> mlen -</w:t>
      </w:r>
      <w:r w:rsidR="0081588D">
        <w:rPr>
          <w:rFonts w:hint="eastAsia"/>
        </w:rPr>
        <w:t>用于</w:t>
      </w:r>
      <w:r>
        <w:rPr>
          <w:rFonts w:hint="eastAsia"/>
        </w:rPr>
        <w:t>签名</w:t>
      </w:r>
      <w:r w:rsidR="0081588D">
        <w:rPr>
          <w:rFonts w:hint="eastAsia"/>
        </w:rPr>
        <w:t>的</w:t>
      </w:r>
      <w:r>
        <w:rPr>
          <w:rFonts w:hint="eastAsia"/>
        </w:rPr>
        <w:t>消息长度</w:t>
      </w:r>
    </w:p>
    <w:p w14:paraId="4CC6B060" w14:textId="52FA6066" w:rsidR="00E90063" w:rsidRDefault="00E90063" w:rsidP="00E90063">
      <w:pPr>
        <w:ind w:left="240" w:hangingChars="100" w:hanging="240"/>
      </w:pPr>
      <w:r>
        <w:rPr>
          <w:rFonts w:hint="eastAsia"/>
        </w:rPr>
        <w:t>输出参数：无</w:t>
      </w:r>
    </w:p>
    <w:p w14:paraId="7D692D03" w14:textId="43783F61" w:rsidR="00E90063" w:rsidRDefault="00E90063" w:rsidP="00E90063">
      <w:pPr>
        <w:ind w:left="240" w:hangingChars="100" w:hanging="240"/>
      </w:pPr>
      <w:r>
        <w:rPr>
          <w:rFonts w:hint="eastAsia"/>
        </w:rPr>
        <w:t>返回值</w:t>
      </w:r>
      <w:r w:rsidR="00EE753E">
        <w:rPr>
          <w:rFonts w:hint="eastAsia"/>
        </w:rPr>
        <w:t xml:space="preserve"> </w:t>
      </w:r>
      <w:r w:rsidR="00EE753E">
        <w:t xml:space="preserve"> </w:t>
      </w:r>
      <w:r>
        <w:rPr>
          <w:rFonts w:hint="eastAsia"/>
        </w:rPr>
        <w:t>：</w:t>
      </w:r>
      <w:r>
        <w:rPr>
          <w:rFonts w:hint="eastAsia"/>
        </w:rPr>
        <w:t>0-</w:t>
      </w:r>
      <w:r>
        <w:rPr>
          <w:rFonts w:hint="eastAsia"/>
        </w:rPr>
        <w:t>验签成功</w:t>
      </w:r>
    </w:p>
    <w:p w14:paraId="46F0B9A3" w14:textId="42BBA04E" w:rsidR="00E90063" w:rsidRDefault="00E90063" w:rsidP="00E90063">
      <w:pPr>
        <w:ind w:left="240" w:hangingChars="100" w:hanging="240"/>
      </w:pPr>
      <w:r>
        <w:t xml:space="preserve">          </w:t>
      </w:r>
      <w:r>
        <w:rPr>
          <w:rFonts w:hint="eastAsia"/>
        </w:rPr>
        <w:t>-</w:t>
      </w:r>
      <w:r>
        <w:t>1</w:t>
      </w:r>
      <w:r>
        <w:rPr>
          <w:rFonts w:hint="eastAsia"/>
        </w:rPr>
        <w:t>-</w:t>
      </w:r>
      <w:r>
        <w:rPr>
          <w:rFonts w:hint="eastAsia"/>
        </w:rPr>
        <w:t>验签失败</w:t>
      </w:r>
    </w:p>
    <w:p w14:paraId="7023D5BA" w14:textId="5483A0DF" w:rsidR="008B085E" w:rsidRDefault="00E90063" w:rsidP="004E514C">
      <w:pPr>
        <w:ind w:left="1200" w:hangingChars="500" w:hanging="1200"/>
      </w:pPr>
      <w:r>
        <w:t xml:space="preserve">          </w:t>
      </w:r>
      <w:r>
        <w:rPr>
          <w:rFonts w:hint="eastAsia"/>
        </w:rPr>
        <w:t>-</w:t>
      </w:r>
      <w:r>
        <w:t>2</w:t>
      </w:r>
      <w:r>
        <w:rPr>
          <w:rFonts w:hint="eastAsia"/>
        </w:rPr>
        <w:t>-</w:t>
      </w:r>
      <w:r>
        <w:rPr>
          <w:rFonts w:hint="eastAsia"/>
        </w:rPr>
        <w:t>接口传入</w:t>
      </w:r>
      <w:r w:rsidR="008B085E">
        <w:rPr>
          <w:rFonts w:hint="eastAsia"/>
        </w:rPr>
        <w:t>指针</w:t>
      </w:r>
      <w:r>
        <w:rPr>
          <w:rFonts w:hint="eastAsia"/>
        </w:rPr>
        <w:t>参数</w:t>
      </w:r>
      <w:r w:rsidR="003833B9">
        <w:rPr>
          <w:rFonts w:hint="eastAsia"/>
        </w:rPr>
        <w:t>为</w:t>
      </w:r>
      <w:r w:rsidR="003833B9">
        <w:rPr>
          <w:rFonts w:hint="eastAsia"/>
        </w:rPr>
        <w:t>NULL</w:t>
      </w:r>
      <w:r w:rsidR="004E514C">
        <w:rPr>
          <w:rFonts w:hint="eastAsia"/>
        </w:rPr>
        <w:t>，</w:t>
      </w:r>
      <w:r w:rsidR="003833B9">
        <w:rPr>
          <w:rFonts w:hint="eastAsia"/>
        </w:rPr>
        <w:t>签名的长度不等于</w:t>
      </w:r>
      <w:r w:rsidR="004E514C">
        <w:t>2573</w:t>
      </w:r>
      <w:r w:rsidR="004E514C">
        <w:rPr>
          <w:rFonts w:hint="eastAsia"/>
        </w:rPr>
        <w:t>，</w:t>
      </w:r>
      <w:r w:rsidR="003833B9">
        <w:rPr>
          <w:rFonts w:hint="eastAsia"/>
        </w:rPr>
        <w:t>消息长度小于等于</w:t>
      </w:r>
      <w:r w:rsidR="003833B9">
        <w:rPr>
          <w:rFonts w:hint="eastAsia"/>
        </w:rPr>
        <w:t>0</w:t>
      </w:r>
      <w:r w:rsidR="003833B9">
        <w:rPr>
          <w:rFonts w:hint="eastAsia"/>
        </w:rPr>
        <w:t>或者大于</w:t>
      </w:r>
      <w:r w:rsidR="004E514C">
        <w:t>3300</w:t>
      </w:r>
      <w:r w:rsidR="003833B9">
        <w:rPr>
          <w:rFonts w:hint="eastAsia"/>
        </w:rPr>
        <w:t>字节</w:t>
      </w:r>
    </w:p>
    <w:p w14:paraId="703613B9" w14:textId="69BDD2E2" w:rsidR="00E90063" w:rsidRDefault="00E90063" w:rsidP="00E90063">
      <w:pPr>
        <w:ind w:left="240" w:hangingChars="100" w:hanging="240"/>
      </w:pPr>
      <w:r>
        <w:t>***************************************/</w:t>
      </w:r>
    </w:p>
    <w:p w14:paraId="659FA25B" w14:textId="77777777" w:rsidR="00E90063" w:rsidRDefault="00E90063" w:rsidP="00F72E1D">
      <w:r>
        <w:t xml:space="preserve">int sig_verf(unsigned char * pk,unsigned char *sm, </w:t>
      </w:r>
    </w:p>
    <w:p w14:paraId="273237BA" w14:textId="77777777" w:rsidR="00EE753E" w:rsidRDefault="00E90063" w:rsidP="00F72E1D">
      <w:pPr>
        <w:ind w:firstLineChars="500" w:firstLine="1200"/>
      </w:pPr>
      <w:r>
        <w:t xml:space="preserve">unsigned long long smlen, unsigned char *m, </w:t>
      </w:r>
    </w:p>
    <w:p w14:paraId="167B2531" w14:textId="16041CEA" w:rsidR="00F72E1D" w:rsidRDefault="00E90063" w:rsidP="00F72E1D">
      <w:pPr>
        <w:ind w:firstLineChars="500" w:firstLine="1200"/>
      </w:pPr>
      <w:r>
        <w:t>unsigned long long mlen );</w:t>
      </w:r>
    </w:p>
    <w:p w14:paraId="39CB40EF" w14:textId="477D68B0" w:rsidR="00281C6D" w:rsidRDefault="00281C6D" w:rsidP="0080692C"/>
    <w:p w14:paraId="25E4CCB6" w14:textId="77777777" w:rsidR="00D37651" w:rsidRDefault="00D37651" w:rsidP="00D37651">
      <w:pPr>
        <w:pStyle w:val="210"/>
      </w:pPr>
    </w:p>
    <w:p w14:paraId="558E28DA" w14:textId="14594215" w:rsidR="00D37651" w:rsidRPr="00405B3E" w:rsidRDefault="00003F68" w:rsidP="00D37651">
      <w:pPr>
        <w:pStyle w:val="30"/>
        <w:rPr>
          <w:lang w:val="en-US"/>
        </w:rPr>
      </w:pPr>
      <w:bookmarkStart w:id="13" w:name="_Toc2496040"/>
      <w:r>
        <w:rPr>
          <w:rFonts w:hint="eastAsia"/>
        </w:rPr>
        <w:t>Mulan-Basic</w:t>
      </w:r>
      <w:r w:rsidR="00D37651">
        <w:t>-S</w:t>
      </w:r>
      <w:r w:rsidR="00D37651">
        <w:rPr>
          <w:rFonts w:hint="eastAsia"/>
        </w:rPr>
        <w:t>-</w:t>
      </w:r>
      <w:r w:rsidR="00D37651">
        <w:rPr>
          <w:rFonts w:hint="eastAsia"/>
        </w:rPr>
        <w:t>密钥生成</w:t>
      </w:r>
      <w:bookmarkEnd w:id="13"/>
    </w:p>
    <w:p w14:paraId="49C20FA8" w14:textId="77777777" w:rsidR="00D37651" w:rsidRDefault="00D37651" w:rsidP="00D37651">
      <w:r>
        <w:rPr>
          <w:rFonts w:hint="eastAsia"/>
        </w:rPr>
        <w:t>/</w:t>
      </w:r>
      <w:r>
        <w:t>***************************************</w:t>
      </w:r>
    </w:p>
    <w:p w14:paraId="34DF7F6A" w14:textId="77777777" w:rsidR="00D37651" w:rsidRDefault="00D37651" w:rsidP="00D37651">
      <w:pPr>
        <w:ind w:left="240" w:hangingChars="100" w:hanging="240"/>
      </w:pPr>
      <w:r>
        <w:rPr>
          <w:rFonts w:hint="eastAsia"/>
        </w:rPr>
        <w:lastRenderedPageBreak/>
        <w:t>函数名</w:t>
      </w:r>
      <w:r>
        <w:rPr>
          <w:rFonts w:hint="eastAsia"/>
        </w:rPr>
        <w:t xml:space="preserve"> </w:t>
      </w:r>
      <w:r>
        <w:t xml:space="preserve"> </w:t>
      </w:r>
      <w:r>
        <w:rPr>
          <w:rFonts w:hint="eastAsia"/>
        </w:rPr>
        <w:t>：</w:t>
      </w:r>
      <w:r>
        <w:rPr>
          <w:rFonts w:hint="eastAsia"/>
        </w:rPr>
        <w:t>s</w:t>
      </w:r>
      <w:r>
        <w:t>ig_keygen</w:t>
      </w:r>
    </w:p>
    <w:p w14:paraId="7D27E81C" w14:textId="684A7F4E" w:rsidR="00D37651" w:rsidRDefault="00D37651" w:rsidP="00D37651">
      <w:pPr>
        <w:ind w:left="240" w:hangingChars="100" w:hanging="240"/>
      </w:pPr>
      <w:r>
        <w:rPr>
          <w:rFonts w:hint="eastAsia"/>
        </w:rPr>
        <w:t>功能描述：</w:t>
      </w:r>
      <w:r w:rsidR="00003F68">
        <w:t>Mulan-Basic</w:t>
      </w:r>
      <w:r w:rsidR="00764BDC">
        <w:t>-S</w:t>
      </w:r>
      <w:r>
        <w:rPr>
          <w:rFonts w:hint="eastAsia"/>
        </w:rPr>
        <w:t>密钥生成</w:t>
      </w:r>
    </w:p>
    <w:p w14:paraId="7F007BDF" w14:textId="77777777" w:rsidR="00D37651" w:rsidRDefault="00D37651" w:rsidP="00D37651">
      <w:pPr>
        <w:ind w:left="240" w:hangingChars="100" w:hanging="240"/>
      </w:pPr>
      <w:r>
        <w:rPr>
          <w:rFonts w:hint="eastAsia"/>
        </w:rPr>
        <w:t>输入参数：无</w:t>
      </w:r>
    </w:p>
    <w:p w14:paraId="509D0409" w14:textId="77777777" w:rsidR="00D37651" w:rsidRDefault="00D37651" w:rsidP="00D37651">
      <w:r>
        <w:rPr>
          <w:rFonts w:hint="eastAsia"/>
        </w:rPr>
        <w:t>输出参数：</w:t>
      </w:r>
      <w:r>
        <w:t>pk -</w:t>
      </w:r>
      <w:r>
        <w:rPr>
          <w:rFonts w:hint="eastAsia"/>
        </w:rPr>
        <w:t>生成的公钥，长度</w:t>
      </w:r>
      <w:r>
        <w:rPr>
          <w:rFonts w:hint="eastAsia"/>
        </w:rPr>
        <w:t>1</w:t>
      </w:r>
      <w:r>
        <w:t>472</w:t>
      </w:r>
      <w:r>
        <w:rPr>
          <w:rFonts w:hint="eastAsia"/>
        </w:rPr>
        <w:t>字节</w:t>
      </w:r>
    </w:p>
    <w:p w14:paraId="32B0A802" w14:textId="77777777" w:rsidR="00D37651" w:rsidRDefault="00D37651" w:rsidP="00D37651">
      <w:pPr>
        <w:ind w:left="240" w:hangingChars="100" w:hanging="240"/>
      </w:pPr>
      <w:r>
        <w:rPr>
          <w:rFonts w:hint="eastAsia"/>
        </w:rPr>
        <w:t xml:space="preserve"> </w:t>
      </w:r>
      <w:r>
        <w:t xml:space="preserve">         sk-</w:t>
      </w:r>
      <w:r>
        <w:rPr>
          <w:rFonts w:hint="eastAsia"/>
        </w:rPr>
        <w:t xml:space="preserve"> </w:t>
      </w:r>
      <w:r>
        <w:rPr>
          <w:rFonts w:hint="eastAsia"/>
        </w:rPr>
        <w:t>生成的私钥，长度</w:t>
      </w:r>
      <w:r>
        <w:rPr>
          <w:rFonts w:hint="eastAsia"/>
        </w:rPr>
        <w:t>3</w:t>
      </w:r>
      <w:r>
        <w:t>056</w:t>
      </w:r>
      <w:r>
        <w:rPr>
          <w:rFonts w:hint="eastAsia"/>
        </w:rPr>
        <w:t>字节</w:t>
      </w:r>
    </w:p>
    <w:p w14:paraId="3E2A2D4B" w14:textId="77777777" w:rsidR="00D37651" w:rsidRDefault="00D37651" w:rsidP="00D37651">
      <w:pPr>
        <w:ind w:left="240" w:hangingChars="100" w:hanging="240"/>
      </w:pPr>
      <w:r>
        <w:rPr>
          <w:rFonts w:hint="eastAsia"/>
        </w:rPr>
        <w:t>返回值</w:t>
      </w:r>
      <w:r>
        <w:rPr>
          <w:rFonts w:hint="eastAsia"/>
        </w:rPr>
        <w:t xml:space="preserve"> </w:t>
      </w:r>
      <w:r>
        <w:t xml:space="preserve"> </w:t>
      </w:r>
      <w:r>
        <w:rPr>
          <w:rFonts w:hint="eastAsia"/>
        </w:rPr>
        <w:t>：</w:t>
      </w:r>
      <w:r>
        <w:rPr>
          <w:rFonts w:hint="eastAsia"/>
        </w:rPr>
        <w:t>0-</w:t>
      </w:r>
      <w:r>
        <w:rPr>
          <w:rFonts w:hint="eastAsia"/>
        </w:rPr>
        <w:t>生成密钥成功</w:t>
      </w:r>
      <w:r>
        <w:rPr>
          <w:rFonts w:hint="eastAsia"/>
        </w:rPr>
        <w:t xml:space="preserve"> </w:t>
      </w:r>
      <w:r>
        <w:t xml:space="preserve">          </w:t>
      </w:r>
    </w:p>
    <w:p w14:paraId="7318648B" w14:textId="77777777" w:rsidR="00D37651" w:rsidRDefault="00D37651" w:rsidP="00D37651">
      <w:pPr>
        <w:ind w:left="240" w:hangingChars="100" w:hanging="240"/>
      </w:pPr>
      <w:r>
        <w:rPr>
          <w:rFonts w:hint="eastAsia"/>
        </w:rPr>
        <w:t xml:space="preserve"> </w:t>
      </w:r>
      <w:r>
        <w:t xml:space="preserve">         </w:t>
      </w:r>
      <w:r>
        <w:rPr>
          <w:rFonts w:hint="eastAsia"/>
        </w:rPr>
        <w:t>-</w:t>
      </w:r>
      <w:r>
        <w:t xml:space="preserve">1 </w:t>
      </w:r>
      <w:r>
        <w:rPr>
          <w:rFonts w:hint="eastAsia"/>
        </w:rPr>
        <w:t>-</w:t>
      </w:r>
      <w:r>
        <w:rPr>
          <w:rFonts w:hint="eastAsia"/>
        </w:rPr>
        <w:t>生成密钥失败</w:t>
      </w:r>
    </w:p>
    <w:p w14:paraId="09D62195" w14:textId="77777777" w:rsidR="00D37651" w:rsidRDefault="00D37651" w:rsidP="00D37651">
      <w:pPr>
        <w:ind w:left="240" w:hangingChars="100" w:hanging="240"/>
      </w:pPr>
      <w:r>
        <w:rPr>
          <w:rFonts w:hint="eastAsia"/>
        </w:rPr>
        <w:t xml:space="preserve"> </w:t>
      </w:r>
      <w:r>
        <w:t xml:space="preserve">         -2-</w:t>
      </w:r>
      <w:r>
        <w:rPr>
          <w:rFonts w:hint="eastAsia"/>
        </w:rPr>
        <w:t>指针参数为</w:t>
      </w:r>
      <w:r>
        <w:rPr>
          <w:rFonts w:hint="eastAsia"/>
        </w:rPr>
        <w:t>NULL</w:t>
      </w:r>
    </w:p>
    <w:p w14:paraId="76D318FB" w14:textId="77777777" w:rsidR="00D37651" w:rsidRDefault="00D37651" w:rsidP="00D37651">
      <w:pPr>
        <w:ind w:left="240" w:hangingChars="100" w:hanging="240"/>
      </w:pPr>
      <w:r>
        <w:t>***************************************/</w:t>
      </w:r>
    </w:p>
    <w:p w14:paraId="1B725CCE" w14:textId="77777777" w:rsidR="00D37651" w:rsidRDefault="00D37651" w:rsidP="00D37651">
      <w:r>
        <w:t>int sig_keygen( unsigned char * pk, unsigned char * sk);</w:t>
      </w:r>
    </w:p>
    <w:p w14:paraId="0D5F1BFD" w14:textId="77777777" w:rsidR="00D37651" w:rsidRDefault="00D37651" w:rsidP="00D37651">
      <w:pPr>
        <w:pStyle w:val="210"/>
        <w:rPr>
          <w:lang w:val="en-US"/>
        </w:rPr>
      </w:pPr>
    </w:p>
    <w:p w14:paraId="14C16186" w14:textId="3EB3FB3D" w:rsidR="00D37651" w:rsidRPr="00405B3E" w:rsidRDefault="00003F68" w:rsidP="00D37651">
      <w:pPr>
        <w:pStyle w:val="30"/>
        <w:rPr>
          <w:lang w:val="en-US"/>
        </w:rPr>
      </w:pPr>
      <w:bookmarkStart w:id="14" w:name="_Toc2496041"/>
      <w:r>
        <w:rPr>
          <w:rFonts w:hint="eastAsia"/>
        </w:rPr>
        <w:t>Mulan-Basic</w:t>
      </w:r>
      <w:r w:rsidR="00D37651">
        <w:t>-S</w:t>
      </w:r>
      <w:r w:rsidR="00D37651">
        <w:rPr>
          <w:rFonts w:hint="eastAsia"/>
        </w:rPr>
        <w:t>-</w:t>
      </w:r>
      <w:r w:rsidR="00D37651">
        <w:rPr>
          <w:rFonts w:hint="eastAsia"/>
        </w:rPr>
        <w:t>签名</w:t>
      </w:r>
      <w:bookmarkEnd w:id="14"/>
    </w:p>
    <w:p w14:paraId="59C71663" w14:textId="77777777" w:rsidR="00D37651" w:rsidRDefault="00D37651" w:rsidP="00D37651">
      <w:pPr>
        <w:ind w:left="240" w:hangingChars="100" w:hanging="240"/>
      </w:pPr>
      <w:r>
        <w:rPr>
          <w:rFonts w:hint="eastAsia"/>
        </w:rPr>
        <w:t>/</w:t>
      </w:r>
      <w:r>
        <w:t>***************************************</w:t>
      </w:r>
    </w:p>
    <w:p w14:paraId="45B2C375" w14:textId="77777777" w:rsidR="00D37651" w:rsidRDefault="00D37651" w:rsidP="00D37651">
      <w:pPr>
        <w:ind w:left="240" w:hangingChars="100" w:hanging="240"/>
      </w:pPr>
      <w:r>
        <w:rPr>
          <w:rFonts w:hint="eastAsia"/>
        </w:rPr>
        <w:t>函数名</w:t>
      </w:r>
      <w:r>
        <w:rPr>
          <w:rFonts w:hint="eastAsia"/>
        </w:rPr>
        <w:t xml:space="preserve"> </w:t>
      </w:r>
      <w:r>
        <w:t xml:space="preserve"> </w:t>
      </w:r>
      <w:r>
        <w:rPr>
          <w:rFonts w:hint="eastAsia"/>
        </w:rPr>
        <w:t>：</w:t>
      </w:r>
      <w:r>
        <w:rPr>
          <w:rFonts w:hint="eastAsia"/>
        </w:rPr>
        <w:t>s</w:t>
      </w:r>
      <w:r>
        <w:t>ig_sign</w:t>
      </w:r>
    </w:p>
    <w:p w14:paraId="76014421" w14:textId="1623AD43" w:rsidR="00D37651" w:rsidRDefault="00D37651" w:rsidP="00D37651">
      <w:pPr>
        <w:ind w:left="240" w:hangingChars="100" w:hanging="240"/>
      </w:pPr>
      <w:r>
        <w:rPr>
          <w:rFonts w:hint="eastAsia"/>
        </w:rPr>
        <w:t>功能描述：生成</w:t>
      </w:r>
      <w:r w:rsidR="00003F68">
        <w:t>Mulan-Basic</w:t>
      </w:r>
      <w:r w:rsidR="00764BDC">
        <w:t>-S</w:t>
      </w:r>
      <w:r>
        <w:rPr>
          <w:rFonts w:hint="eastAsia"/>
        </w:rPr>
        <w:t>签名</w:t>
      </w:r>
    </w:p>
    <w:p w14:paraId="299FA405" w14:textId="77777777" w:rsidR="00D37651" w:rsidRDefault="00D37651" w:rsidP="00D37651">
      <w:pPr>
        <w:ind w:left="240" w:hangingChars="100" w:hanging="240"/>
      </w:pPr>
      <w:r>
        <w:rPr>
          <w:rFonts w:hint="eastAsia"/>
        </w:rPr>
        <w:t>输入参数：</w:t>
      </w:r>
      <w:r>
        <w:t>sk -</w:t>
      </w:r>
      <w:r>
        <w:rPr>
          <w:rFonts w:hint="eastAsia"/>
        </w:rPr>
        <w:t>私钥，长度</w:t>
      </w:r>
      <w:r>
        <w:rPr>
          <w:rFonts w:hint="eastAsia"/>
        </w:rPr>
        <w:t>3</w:t>
      </w:r>
      <w:r>
        <w:t>056</w:t>
      </w:r>
      <w:r>
        <w:rPr>
          <w:rFonts w:hint="eastAsia"/>
        </w:rPr>
        <w:t>字节</w:t>
      </w:r>
    </w:p>
    <w:p w14:paraId="6C641B5F" w14:textId="77777777" w:rsidR="00D37651" w:rsidRDefault="00D37651" w:rsidP="00D37651">
      <w:pPr>
        <w:ind w:left="240" w:hangingChars="100" w:hanging="240"/>
      </w:pPr>
      <w:r>
        <w:t xml:space="preserve">          m -</w:t>
      </w:r>
      <w:r>
        <w:rPr>
          <w:rFonts w:hint="eastAsia"/>
        </w:rPr>
        <w:t>待签名消息，为简化实现，最大长度支持</w:t>
      </w:r>
      <w:r>
        <w:rPr>
          <w:rFonts w:hint="eastAsia"/>
        </w:rPr>
        <w:t>3</w:t>
      </w:r>
      <w:r>
        <w:t>300</w:t>
      </w:r>
      <w:r>
        <w:rPr>
          <w:rFonts w:hint="eastAsia"/>
        </w:rPr>
        <w:t>字节</w:t>
      </w:r>
    </w:p>
    <w:p w14:paraId="577AF742" w14:textId="77777777" w:rsidR="00D37651" w:rsidRDefault="00D37651" w:rsidP="00D37651">
      <w:pPr>
        <w:ind w:left="240" w:hangingChars="100" w:hanging="240"/>
      </w:pPr>
      <w:r>
        <w:t xml:space="preserve">          mlen -</w:t>
      </w:r>
      <w:r>
        <w:rPr>
          <w:rFonts w:hint="eastAsia"/>
        </w:rPr>
        <w:t>待签名消息长度</w:t>
      </w:r>
    </w:p>
    <w:p w14:paraId="236C809C" w14:textId="77777777" w:rsidR="00D37651" w:rsidRDefault="00D37651" w:rsidP="00D37651">
      <w:pPr>
        <w:ind w:left="240" w:hangingChars="100" w:hanging="240"/>
      </w:pPr>
      <w:r>
        <w:rPr>
          <w:rFonts w:hint="eastAsia"/>
        </w:rPr>
        <w:t>输出参数：</w:t>
      </w:r>
      <w:r>
        <w:t>sm-</w:t>
      </w:r>
      <w:r>
        <w:rPr>
          <w:rFonts w:hint="eastAsia"/>
        </w:rPr>
        <w:t>输出的签名，长度固定为</w:t>
      </w:r>
      <w:r>
        <w:rPr>
          <w:rFonts w:hint="eastAsia"/>
        </w:rPr>
        <w:t>2</w:t>
      </w:r>
      <w:r>
        <w:t>573</w:t>
      </w:r>
      <w:r>
        <w:rPr>
          <w:rFonts w:hint="eastAsia"/>
        </w:rPr>
        <w:t>字节</w:t>
      </w:r>
    </w:p>
    <w:p w14:paraId="148EAE27" w14:textId="77777777" w:rsidR="00D37651" w:rsidRDefault="00D37651" w:rsidP="00D37651">
      <w:pPr>
        <w:ind w:left="240" w:hangingChars="100" w:hanging="240"/>
      </w:pPr>
      <w:r>
        <w:t xml:space="preserve">          smlen-</w:t>
      </w:r>
      <w:r>
        <w:rPr>
          <w:rFonts w:hint="eastAsia"/>
        </w:rPr>
        <w:t>输出的签名长度</w:t>
      </w:r>
    </w:p>
    <w:p w14:paraId="40BBBA9A" w14:textId="77777777" w:rsidR="00D37651" w:rsidRDefault="00D37651" w:rsidP="00D37651">
      <w:pPr>
        <w:ind w:left="240" w:hangingChars="100" w:hanging="240"/>
      </w:pPr>
      <w:r>
        <w:rPr>
          <w:rFonts w:hint="eastAsia"/>
        </w:rPr>
        <w:t>返回值</w:t>
      </w:r>
      <w:r>
        <w:rPr>
          <w:rFonts w:hint="eastAsia"/>
        </w:rPr>
        <w:t xml:space="preserve"> </w:t>
      </w:r>
      <w:r>
        <w:t xml:space="preserve"> </w:t>
      </w:r>
      <w:r>
        <w:rPr>
          <w:rFonts w:hint="eastAsia"/>
        </w:rPr>
        <w:t>：</w:t>
      </w:r>
      <w:r>
        <w:rPr>
          <w:rFonts w:hint="eastAsia"/>
        </w:rPr>
        <w:t>0-</w:t>
      </w:r>
      <w:r>
        <w:rPr>
          <w:rFonts w:hint="eastAsia"/>
        </w:rPr>
        <w:t>签名成功</w:t>
      </w:r>
    </w:p>
    <w:p w14:paraId="7CF274C4" w14:textId="77777777" w:rsidR="00D37651" w:rsidRDefault="00D37651" w:rsidP="00D37651">
      <w:pPr>
        <w:ind w:left="240" w:hangingChars="100" w:hanging="240"/>
      </w:pPr>
      <w:r>
        <w:t xml:space="preserve">          </w:t>
      </w:r>
      <w:r>
        <w:rPr>
          <w:rFonts w:hint="eastAsia"/>
        </w:rPr>
        <w:t>-</w:t>
      </w:r>
      <w:r>
        <w:t>1</w:t>
      </w:r>
      <w:r>
        <w:rPr>
          <w:rFonts w:hint="eastAsia"/>
        </w:rPr>
        <w:t>-</w:t>
      </w:r>
      <w:r>
        <w:rPr>
          <w:rFonts w:hint="eastAsia"/>
        </w:rPr>
        <w:t>签名失败</w:t>
      </w:r>
    </w:p>
    <w:p w14:paraId="6A1A78D6" w14:textId="13037E29" w:rsidR="00D37651" w:rsidRDefault="00D37651" w:rsidP="00D91145">
      <w:pPr>
        <w:ind w:left="1200" w:hangingChars="500" w:hanging="1200"/>
      </w:pPr>
      <w:r>
        <w:t xml:space="preserve">          </w:t>
      </w:r>
      <w:r w:rsidR="00D91145">
        <w:rPr>
          <w:rFonts w:hint="eastAsia"/>
        </w:rPr>
        <w:t>-</w:t>
      </w:r>
      <w:r w:rsidR="00D91145">
        <w:t>2</w:t>
      </w:r>
      <w:r w:rsidR="00D91145">
        <w:rPr>
          <w:rFonts w:hint="eastAsia"/>
        </w:rPr>
        <w:t>-</w:t>
      </w:r>
      <w:r w:rsidR="00D91145">
        <w:rPr>
          <w:rFonts w:hint="eastAsia"/>
        </w:rPr>
        <w:t>接口传入指针参数为</w:t>
      </w:r>
      <w:r w:rsidR="00D91145">
        <w:rPr>
          <w:rFonts w:hint="eastAsia"/>
        </w:rPr>
        <w:t>NULL</w:t>
      </w:r>
      <w:r w:rsidR="00D91145">
        <w:rPr>
          <w:rFonts w:hint="eastAsia"/>
        </w:rPr>
        <w:t>，传入的消息长度小于等于</w:t>
      </w:r>
      <w:r w:rsidR="00D91145">
        <w:rPr>
          <w:rFonts w:hint="eastAsia"/>
        </w:rPr>
        <w:t>0</w:t>
      </w:r>
      <w:r w:rsidR="00D91145">
        <w:rPr>
          <w:rFonts w:hint="eastAsia"/>
        </w:rPr>
        <w:t>或大于</w:t>
      </w:r>
      <w:r w:rsidR="00D91145">
        <w:t>3300</w:t>
      </w:r>
      <w:r w:rsidR="00D91145">
        <w:rPr>
          <w:rFonts w:hint="eastAsia"/>
        </w:rPr>
        <w:t>字节</w:t>
      </w:r>
    </w:p>
    <w:p w14:paraId="149A94AB" w14:textId="77777777" w:rsidR="00D37651" w:rsidRDefault="00D37651" w:rsidP="00D37651">
      <w:pPr>
        <w:ind w:left="240" w:hangingChars="100" w:hanging="240"/>
      </w:pPr>
      <w:r>
        <w:t>***************************************/</w:t>
      </w:r>
    </w:p>
    <w:p w14:paraId="09461F51" w14:textId="77777777" w:rsidR="00D37651" w:rsidRDefault="00D37651" w:rsidP="00D37651">
      <w:r>
        <w:t xml:space="preserve">int sig_sign( unsigned char * sk ,unsigned char *m, </w:t>
      </w:r>
    </w:p>
    <w:p w14:paraId="622C2CEE" w14:textId="77777777" w:rsidR="00D37651" w:rsidRDefault="00D37651" w:rsidP="00D37651">
      <w:pPr>
        <w:ind w:firstLineChars="500" w:firstLine="1200"/>
      </w:pPr>
      <w:r>
        <w:t xml:space="preserve">unsigned long long mlen , unsigned char *sm, </w:t>
      </w:r>
    </w:p>
    <w:p w14:paraId="53C4A3BD" w14:textId="77777777" w:rsidR="00D37651" w:rsidRDefault="00D37651" w:rsidP="00D37651">
      <w:pPr>
        <w:ind w:firstLineChars="500" w:firstLine="1200"/>
      </w:pPr>
      <w:r>
        <w:t>unsigned long long *smlen);</w:t>
      </w:r>
    </w:p>
    <w:p w14:paraId="39CA7E79" w14:textId="77777777" w:rsidR="00D37651" w:rsidRDefault="00D37651" w:rsidP="00D37651">
      <w:pPr>
        <w:pStyle w:val="210"/>
        <w:ind w:leftChars="10" w:left="504"/>
        <w:rPr>
          <w:b/>
        </w:rPr>
      </w:pPr>
    </w:p>
    <w:p w14:paraId="2862C89E" w14:textId="1F01D88C" w:rsidR="00D37651" w:rsidRPr="00405B3E" w:rsidRDefault="00003F68" w:rsidP="00D37651">
      <w:pPr>
        <w:pStyle w:val="30"/>
        <w:rPr>
          <w:lang w:val="en-US"/>
        </w:rPr>
      </w:pPr>
      <w:bookmarkStart w:id="15" w:name="_Toc2496042"/>
      <w:r>
        <w:rPr>
          <w:rFonts w:hint="eastAsia"/>
        </w:rPr>
        <w:t>Mulan-Basic</w:t>
      </w:r>
      <w:r w:rsidR="00D37651">
        <w:t>-S</w:t>
      </w:r>
      <w:r w:rsidR="00D37651">
        <w:rPr>
          <w:rFonts w:hint="eastAsia"/>
        </w:rPr>
        <w:t>-</w:t>
      </w:r>
      <w:r w:rsidR="00D37651">
        <w:rPr>
          <w:rFonts w:hint="eastAsia"/>
        </w:rPr>
        <w:t>验签</w:t>
      </w:r>
      <w:bookmarkEnd w:id="15"/>
    </w:p>
    <w:p w14:paraId="70B71503" w14:textId="77777777" w:rsidR="00D37651" w:rsidRDefault="00D37651" w:rsidP="00D37651">
      <w:pPr>
        <w:ind w:left="240" w:hangingChars="100" w:hanging="240"/>
      </w:pPr>
      <w:r>
        <w:rPr>
          <w:rFonts w:hint="eastAsia"/>
        </w:rPr>
        <w:t>/</w:t>
      </w:r>
      <w:r>
        <w:t>***************************************</w:t>
      </w:r>
    </w:p>
    <w:p w14:paraId="3AADF619" w14:textId="77777777" w:rsidR="00D37651" w:rsidRDefault="00D37651" w:rsidP="00D37651">
      <w:pPr>
        <w:ind w:left="240" w:hangingChars="100" w:hanging="240"/>
      </w:pPr>
      <w:r>
        <w:rPr>
          <w:rFonts w:hint="eastAsia"/>
        </w:rPr>
        <w:t>函数名</w:t>
      </w:r>
      <w:r>
        <w:rPr>
          <w:rFonts w:hint="eastAsia"/>
        </w:rPr>
        <w:t xml:space="preserve"> </w:t>
      </w:r>
      <w:r>
        <w:t xml:space="preserve"> </w:t>
      </w:r>
      <w:r>
        <w:rPr>
          <w:rFonts w:hint="eastAsia"/>
        </w:rPr>
        <w:t>：</w:t>
      </w:r>
      <w:r>
        <w:t>sig_verf</w:t>
      </w:r>
    </w:p>
    <w:p w14:paraId="3EC6E709" w14:textId="55C663E0" w:rsidR="00D37651" w:rsidRDefault="00D37651" w:rsidP="00D37651">
      <w:pPr>
        <w:ind w:left="240" w:hangingChars="100" w:hanging="240"/>
      </w:pPr>
      <w:r>
        <w:rPr>
          <w:rFonts w:hint="eastAsia"/>
        </w:rPr>
        <w:t>功能描述：进行</w:t>
      </w:r>
      <w:r w:rsidR="00003F68">
        <w:t>Mulan-Basic</w:t>
      </w:r>
      <w:r w:rsidR="00764BDC">
        <w:t>-S</w:t>
      </w:r>
      <w:r>
        <w:rPr>
          <w:rFonts w:hint="eastAsia"/>
        </w:rPr>
        <w:t>签名验证</w:t>
      </w:r>
    </w:p>
    <w:p w14:paraId="6F9A28D2" w14:textId="77777777" w:rsidR="00D37651" w:rsidRDefault="00D37651" w:rsidP="00D37651">
      <w:pPr>
        <w:ind w:left="240" w:hangingChars="100" w:hanging="240"/>
      </w:pPr>
      <w:r>
        <w:rPr>
          <w:rFonts w:hint="eastAsia"/>
        </w:rPr>
        <w:t>输入参数：</w:t>
      </w:r>
      <w:r>
        <w:t>pk-</w:t>
      </w:r>
      <w:r>
        <w:rPr>
          <w:rFonts w:hint="eastAsia"/>
        </w:rPr>
        <w:t>公钥</w:t>
      </w:r>
    </w:p>
    <w:p w14:paraId="081CF75B" w14:textId="77777777" w:rsidR="00D37651" w:rsidRDefault="00D37651" w:rsidP="00D37651">
      <w:pPr>
        <w:ind w:left="240" w:hangingChars="100" w:hanging="240"/>
      </w:pPr>
      <w:r>
        <w:t xml:space="preserve">          sm-</w:t>
      </w:r>
      <w:r>
        <w:rPr>
          <w:rFonts w:hint="eastAsia"/>
        </w:rPr>
        <w:t>签名，长度固定为</w:t>
      </w:r>
      <w:r>
        <w:rPr>
          <w:rFonts w:hint="eastAsia"/>
        </w:rPr>
        <w:t>2</w:t>
      </w:r>
      <w:r>
        <w:t>573</w:t>
      </w:r>
      <w:r>
        <w:rPr>
          <w:rFonts w:hint="eastAsia"/>
        </w:rPr>
        <w:t>字节</w:t>
      </w:r>
    </w:p>
    <w:p w14:paraId="5A4A034C" w14:textId="77777777" w:rsidR="00D37651" w:rsidRDefault="00D37651" w:rsidP="00D37651">
      <w:pPr>
        <w:ind w:left="240" w:hangingChars="100" w:hanging="240"/>
      </w:pPr>
      <w:r>
        <w:t xml:space="preserve">          smlen-</w:t>
      </w:r>
      <w:r>
        <w:rPr>
          <w:rFonts w:hint="eastAsia"/>
        </w:rPr>
        <w:t>签名长度</w:t>
      </w:r>
    </w:p>
    <w:p w14:paraId="646D5F03" w14:textId="77777777" w:rsidR="00D37651" w:rsidRDefault="00D37651" w:rsidP="00D37651">
      <w:pPr>
        <w:ind w:left="240" w:hangingChars="100" w:hanging="240"/>
      </w:pPr>
      <w:r>
        <w:t xml:space="preserve">          m -</w:t>
      </w:r>
      <w:r>
        <w:rPr>
          <w:rFonts w:hint="eastAsia"/>
        </w:rPr>
        <w:t>用于签名的消息，为简化实现，最大长度支持</w:t>
      </w:r>
      <w:r>
        <w:rPr>
          <w:rFonts w:hint="eastAsia"/>
        </w:rPr>
        <w:t>3</w:t>
      </w:r>
      <w:r>
        <w:t>300</w:t>
      </w:r>
      <w:r>
        <w:rPr>
          <w:rFonts w:hint="eastAsia"/>
        </w:rPr>
        <w:t>字节</w:t>
      </w:r>
    </w:p>
    <w:p w14:paraId="52E2DF37" w14:textId="77777777" w:rsidR="00D37651" w:rsidRDefault="00D37651" w:rsidP="00D37651">
      <w:pPr>
        <w:ind w:left="240" w:hangingChars="100" w:hanging="240"/>
      </w:pPr>
      <w:r>
        <w:t xml:space="preserve">          mlen -</w:t>
      </w:r>
      <w:r>
        <w:rPr>
          <w:rFonts w:hint="eastAsia"/>
        </w:rPr>
        <w:t>用于签名的消息长度</w:t>
      </w:r>
    </w:p>
    <w:p w14:paraId="649A14C0" w14:textId="77777777" w:rsidR="00D37651" w:rsidRDefault="00D37651" w:rsidP="00D37651">
      <w:pPr>
        <w:ind w:left="240" w:hangingChars="100" w:hanging="240"/>
      </w:pPr>
      <w:r>
        <w:rPr>
          <w:rFonts w:hint="eastAsia"/>
        </w:rPr>
        <w:t>输出参数：无</w:t>
      </w:r>
    </w:p>
    <w:p w14:paraId="061AE671" w14:textId="77777777" w:rsidR="00D37651" w:rsidRDefault="00D37651" w:rsidP="00D37651">
      <w:pPr>
        <w:ind w:left="240" w:hangingChars="100" w:hanging="240"/>
      </w:pPr>
      <w:r>
        <w:rPr>
          <w:rFonts w:hint="eastAsia"/>
        </w:rPr>
        <w:lastRenderedPageBreak/>
        <w:t>返回值</w:t>
      </w:r>
      <w:r>
        <w:rPr>
          <w:rFonts w:hint="eastAsia"/>
        </w:rPr>
        <w:t xml:space="preserve"> </w:t>
      </w:r>
      <w:r>
        <w:t xml:space="preserve"> </w:t>
      </w:r>
      <w:r>
        <w:rPr>
          <w:rFonts w:hint="eastAsia"/>
        </w:rPr>
        <w:t>：</w:t>
      </w:r>
      <w:r>
        <w:rPr>
          <w:rFonts w:hint="eastAsia"/>
        </w:rPr>
        <w:t>0-</w:t>
      </w:r>
      <w:r>
        <w:rPr>
          <w:rFonts w:hint="eastAsia"/>
        </w:rPr>
        <w:t>验签成功</w:t>
      </w:r>
    </w:p>
    <w:p w14:paraId="5107249D" w14:textId="77777777" w:rsidR="00D37651" w:rsidRDefault="00D37651" w:rsidP="00D37651">
      <w:pPr>
        <w:ind w:left="240" w:hangingChars="100" w:hanging="240"/>
      </w:pPr>
      <w:r>
        <w:t xml:space="preserve">          </w:t>
      </w:r>
      <w:r>
        <w:rPr>
          <w:rFonts w:hint="eastAsia"/>
        </w:rPr>
        <w:t>-</w:t>
      </w:r>
      <w:r>
        <w:t>1</w:t>
      </w:r>
      <w:r>
        <w:rPr>
          <w:rFonts w:hint="eastAsia"/>
        </w:rPr>
        <w:t>-</w:t>
      </w:r>
      <w:r>
        <w:rPr>
          <w:rFonts w:hint="eastAsia"/>
        </w:rPr>
        <w:t>验签失败</w:t>
      </w:r>
    </w:p>
    <w:p w14:paraId="1D4A8D42" w14:textId="39C39D56" w:rsidR="00D37651" w:rsidRDefault="00D37651" w:rsidP="00D91145">
      <w:pPr>
        <w:ind w:left="1200" w:hangingChars="500" w:hanging="1200"/>
      </w:pPr>
      <w:r>
        <w:t xml:space="preserve">          </w:t>
      </w:r>
      <w:r w:rsidR="00D91145">
        <w:rPr>
          <w:rFonts w:hint="eastAsia"/>
        </w:rPr>
        <w:t>-</w:t>
      </w:r>
      <w:r w:rsidR="00D91145">
        <w:t>2</w:t>
      </w:r>
      <w:r w:rsidR="00D91145">
        <w:rPr>
          <w:rFonts w:hint="eastAsia"/>
        </w:rPr>
        <w:t>-</w:t>
      </w:r>
      <w:r w:rsidR="00D91145">
        <w:rPr>
          <w:rFonts w:hint="eastAsia"/>
        </w:rPr>
        <w:t>接口传入指针参数为</w:t>
      </w:r>
      <w:r w:rsidR="00D91145">
        <w:rPr>
          <w:rFonts w:hint="eastAsia"/>
        </w:rPr>
        <w:t>NULL</w:t>
      </w:r>
      <w:r w:rsidR="00D91145">
        <w:rPr>
          <w:rFonts w:hint="eastAsia"/>
        </w:rPr>
        <w:t>，签名的长度不等于</w:t>
      </w:r>
      <w:r w:rsidR="00D91145">
        <w:t>2573</w:t>
      </w:r>
      <w:r w:rsidR="00D91145">
        <w:rPr>
          <w:rFonts w:hint="eastAsia"/>
        </w:rPr>
        <w:t>，消息长度小于等于</w:t>
      </w:r>
      <w:r w:rsidR="00D91145">
        <w:rPr>
          <w:rFonts w:hint="eastAsia"/>
        </w:rPr>
        <w:t>0</w:t>
      </w:r>
      <w:r w:rsidR="00D91145">
        <w:rPr>
          <w:rFonts w:hint="eastAsia"/>
        </w:rPr>
        <w:t>或者大于</w:t>
      </w:r>
      <w:r w:rsidR="00D91145">
        <w:t>3300</w:t>
      </w:r>
      <w:r w:rsidR="00D91145">
        <w:rPr>
          <w:rFonts w:hint="eastAsia"/>
        </w:rPr>
        <w:t>字节</w:t>
      </w:r>
    </w:p>
    <w:p w14:paraId="5019D5FF" w14:textId="77777777" w:rsidR="00D37651" w:rsidRDefault="00D37651" w:rsidP="00D37651">
      <w:pPr>
        <w:ind w:left="240" w:hangingChars="100" w:hanging="240"/>
      </w:pPr>
      <w:r>
        <w:t>***************************************/</w:t>
      </w:r>
    </w:p>
    <w:p w14:paraId="0A337A3F" w14:textId="77777777" w:rsidR="00D37651" w:rsidRDefault="00D37651" w:rsidP="00D37651">
      <w:r>
        <w:t xml:space="preserve">int sig_verf(unsigned char * pk,unsigned char *sm, </w:t>
      </w:r>
    </w:p>
    <w:p w14:paraId="73E577DC" w14:textId="77777777" w:rsidR="00D37651" w:rsidRDefault="00D37651" w:rsidP="00D37651">
      <w:pPr>
        <w:ind w:firstLineChars="500" w:firstLine="1200"/>
      </w:pPr>
      <w:r>
        <w:t xml:space="preserve">unsigned long long smlen, unsigned char *m, </w:t>
      </w:r>
    </w:p>
    <w:p w14:paraId="45341CDF" w14:textId="77777777" w:rsidR="00D37651" w:rsidRDefault="00D37651" w:rsidP="00D37651">
      <w:pPr>
        <w:ind w:firstLineChars="500" w:firstLine="1200"/>
      </w:pPr>
      <w:r>
        <w:t>unsigned long long mlen );</w:t>
      </w:r>
    </w:p>
    <w:p w14:paraId="312603CD" w14:textId="1A6C9D7A" w:rsidR="00D37651" w:rsidRDefault="00D37651" w:rsidP="0080692C"/>
    <w:p w14:paraId="53E2082B" w14:textId="77777777" w:rsidR="00D37651" w:rsidRDefault="00D37651" w:rsidP="0080692C"/>
    <w:p w14:paraId="1813DF60" w14:textId="1ADB2251" w:rsidR="00212251" w:rsidRDefault="00281C6D" w:rsidP="00212251">
      <w:pPr>
        <w:pStyle w:val="21"/>
        <w:numPr>
          <w:ilvl w:val="0"/>
          <w:numId w:val="0"/>
        </w:numPr>
        <w:tabs>
          <w:tab w:val="clear" w:pos="709"/>
          <w:tab w:val="clear" w:pos="1844"/>
          <w:tab w:val="clear" w:pos="2157"/>
          <w:tab w:val="left" w:pos="0"/>
        </w:tabs>
      </w:pPr>
      <w:bookmarkStart w:id="16" w:name="_Toc2496043"/>
      <w:r>
        <w:rPr>
          <w:rFonts w:hint="eastAsia"/>
        </w:rPr>
        <w:t>1</w:t>
      </w:r>
      <w:r>
        <w:t xml:space="preserve">.3 </w:t>
      </w:r>
      <w:bookmarkStart w:id="17" w:name="_Toc535604671"/>
      <w:r>
        <w:rPr>
          <w:rFonts w:hint="eastAsia"/>
        </w:rPr>
        <w:t>术语列表</w:t>
      </w:r>
      <w:bookmarkEnd w:id="16"/>
      <w:bookmarkEnd w:id="17"/>
    </w:p>
    <w:p w14:paraId="63C0365F" w14:textId="533788FC" w:rsidR="0023228A" w:rsidRPr="0023228A" w:rsidRDefault="0023228A" w:rsidP="0023228A">
      <w:pPr>
        <w:pStyle w:val="210"/>
        <w:jc w:val="center"/>
        <w:rPr>
          <w:sz w:val="21"/>
          <w:szCs w:val="21"/>
          <w:lang w:val="en-US"/>
        </w:rPr>
      </w:pPr>
      <w:r w:rsidRPr="0023228A">
        <w:rPr>
          <w:rFonts w:hint="eastAsia"/>
          <w:sz w:val="21"/>
          <w:szCs w:val="21"/>
          <w:lang w:val="en-US"/>
        </w:rPr>
        <w:t>表</w:t>
      </w:r>
      <w:r w:rsidRPr="0023228A">
        <w:rPr>
          <w:rFonts w:hint="eastAsia"/>
          <w:sz w:val="21"/>
          <w:szCs w:val="21"/>
          <w:lang w:val="en-US"/>
        </w:rPr>
        <w:t>1</w:t>
      </w:r>
      <w:r w:rsidR="00816E9E">
        <w:rPr>
          <w:rFonts w:hint="eastAsia"/>
          <w:sz w:val="21"/>
          <w:szCs w:val="21"/>
          <w:lang w:val="en-US"/>
        </w:rPr>
        <w:t>.</w:t>
      </w:r>
      <w:r w:rsidR="00816E9E">
        <w:rPr>
          <w:sz w:val="21"/>
          <w:szCs w:val="21"/>
          <w:lang w:val="en-US"/>
        </w:rPr>
        <w:t>1</w:t>
      </w:r>
      <w:r w:rsidRPr="0023228A">
        <w:rPr>
          <w:sz w:val="21"/>
          <w:szCs w:val="21"/>
          <w:lang w:val="en-US"/>
        </w:rPr>
        <w:t xml:space="preserve"> </w:t>
      </w:r>
      <w:r w:rsidRPr="0023228A">
        <w:rPr>
          <w:rFonts w:hint="eastAsia"/>
          <w:sz w:val="21"/>
          <w:szCs w:val="21"/>
          <w:lang w:val="en-US"/>
        </w:rPr>
        <w:t>术语</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0"/>
        <w:gridCol w:w="6610"/>
      </w:tblGrid>
      <w:tr w:rsidR="001E7088" w:rsidRPr="001E7088" w14:paraId="0AD0EB28" w14:textId="77777777" w:rsidTr="008A6CAE">
        <w:tc>
          <w:tcPr>
            <w:tcW w:w="1470" w:type="dxa"/>
            <w:shd w:val="clear" w:color="auto" w:fill="auto"/>
            <w:vAlign w:val="center"/>
          </w:tcPr>
          <w:p w14:paraId="5FAE8116" w14:textId="7ED83C69" w:rsidR="001A10DF" w:rsidRPr="001E7088" w:rsidRDefault="001A10DF" w:rsidP="001E7088">
            <w:pPr>
              <w:pStyle w:val="210"/>
              <w:ind w:left="0" w:firstLine="0"/>
              <w:jc w:val="center"/>
              <w:rPr>
                <w:color w:val="000000"/>
                <w:szCs w:val="21"/>
                <w:lang w:val="en-US"/>
              </w:rPr>
            </w:pPr>
            <w:r>
              <w:t>CPUCYCLE</w:t>
            </w:r>
          </w:p>
        </w:tc>
        <w:tc>
          <w:tcPr>
            <w:tcW w:w="6610" w:type="dxa"/>
            <w:shd w:val="clear" w:color="auto" w:fill="auto"/>
            <w:vAlign w:val="center"/>
          </w:tcPr>
          <w:p w14:paraId="449B09BA" w14:textId="479EF3BA" w:rsidR="001A10DF" w:rsidRPr="001E7088" w:rsidRDefault="001A10DF" w:rsidP="001E7088">
            <w:pPr>
              <w:pStyle w:val="210"/>
              <w:ind w:left="0" w:firstLine="0"/>
              <w:jc w:val="both"/>
              <w:rPr>
                <w:color w:val="000000"/>
                <w:szCs w:val="21"/>
                <w:lang w:val="en-US"/>
              </w:rPr>
            </w:pPr>
            <w:r w:rsidRPr="00DD21DD">
              <w:t>CPU</w:t>
            </w:r>
            <w:r w:rsidRPr="00DD21DD">
              <w:t>周期又称</w:t>
            </w:r>
            <w:hyperlink r:id="rId10" w:tgtFrame="_blank" w:history="1">
              <w:r w:rsidRPr="00DD21DD">
                <w:t>机器周期</w:t>
              </w:r>
            </w:hyperlink>
            <w:r>
              <w:rPr>
                <w:rFonts w:hint="eastAsia"/>
              </w:rPr>
              <w:t>，</w:t>
            </w:r>
            <w:r w:rsidRPr="00DD21DD">
              <w:t>从内存读取一条</w:t>
            </w:r>
            <w:hyperlink r:id="rId11" w:tgtFrame="_blank" w:history="1">
              <w:r w:rsidRPr="00DD21DD">
                <w:t>指令字</w:t>
              </w:r>
            </w:hyperlink>
            <w:r w:rsidRPr="00DD21DD">
              <w:t>的最短时间来定义，这个基准时间就是</w:t>
            </w:r>
            <w:r w:rsidRPr="00DD21DD">
              <w:t>CPU</w:t>
            </w:r>
            <w:r w:rsidRPr="00DD21DD">
              <w:t>周期（机器周期）</w:t>
            </w:r>
            <w:r>
              <w:rPr>
                <w:rFonts w:hint="eastAsia"/>
              </w:rPr>
              <w:t>。</w:t>
            </w:r>
            <w:r w:rsidRPr="001E7088">
              <w:rPr>
                <w:rFonts w:hint="eastAsia"/>
                <w:color w:val="000000"/>
                <w:szCs w:val="21"/>
                <w:lang w:val="en-US"/>
              </w:rPr>
              <w:t>本文中除了使用时间来衡量算法性能，也给出了算法消耗的时钟周期。</w:t>
            </w:r>
          </w:p>
        </w:tc>
      </w:tr>
    </w:tbl>
    <w:p w14:paraId="4A91BBBE" w14:textId="77777777" w:rsidR="001A10DF" w:rsidRDefault="001A10DF" w:rsidP="008F6E0B">
      <w:pPr>
        <w:pStyle w:val="210"/>
        <w:ind w:left="1560" w:hangingChars="650" w:hanging="1560"/>
        <w:rPr>
          <w:color w:val="000000"/>
          <w:szCs w:val="21"/>
          <w:lang w:val="en-US"/>
        </w:rPr>
      </w:pPr>
    </w:p>
    <w:p w14:paraId="0F875438" w14:textId="77777777" w:rsidR="00281C6D" w:rsidRDefault="00281C6D" w:rsidP="00281C6D">
      <w:pPr>
        <w:pStyle w:val="21"/>
        <w:numPr>
          <w:ilvl w:val="0"/>
          <w:numId w:val="0"/>
        </w:numPr>
        <w:tabs>
          <w:tab w:val="clear" w:pos="709"/>
          <w:tab w:val="clear" w:pos="1844"/>
          <w:tab w:val="clear" w:pos="2157"/>
          <w:tab w:val="left" w:pos="0"/>
        </w:tabs>
      </w:pPr>
      <w:bookmarkStart w:id="18" w:name="_Toc2496044"/>
      <w:r>
        <w:rPr>
          <w:rFonts w:hint="eastAsia"/>
        </w:rPr>
        <w:t>1</w:t>
      </w:r>
      <w:r>
        <w:t>.4</w:t>
      </w:r>
      <w:bookmarkStart w:id="19" w:name="_Toc329939378"/>
      <w:bookmarkStart w:id="20" w:name="_Toc535579890"/>
      <w:r>
        <w:t xml:space="preserve"> </w:t>
      </w:r>
      <w:r>
        <w:rPr>
          <w:rFonts w:hint="eastAsia"/>
        </w:rPr>
        <w:t>参考资料</w:t>
      </w:r>
      <w:bookmarkEnd w:id="18"/>
      <w:bookmarkEnd w:id="19"/>
      <w:bookmarkEnd w:id="20"/>
    </w:p>
    <w:p w14:paraId="4C6E4E56" w14:textId="77777777" w:rsidR="00DC48EE" w:rsidRPr="00D24709" w:rsidRDefault="0047345F" w:rsidP="00DC48EE">
      <w:pPr>
        <w:pStyle w:val="210"/>
        <w:rPr>
          <w:lang w:val="en-US"/>
        </w:rPr>
      </w:pPr>
      <w:r>
        <w:rPr>
          <w:rFonts w:hint="eastAsia"/>
          <w:color w:val="000000"/>
          <w:szCs w:val="21"/>
          <w:lang w:val="x-none"/>
        </w:rPr>
        <w:t xml:space="preserve"> </w:t>
      </w:r>
      <w:r>
        <w:rPr>
          <w:color w:val="000000"/>
          <w:szCs w:val="21"/>
          <w:lang w:val="x-none"/>
        </w:rPr>
        <w:t xml:space="preserve">    </w:t>
      </w:r>
    </w:p>
    <w:p w14:paraId="3EC01E52" w14:textId="0CDF5BF2" w:rsidR="00DC48EE" w:rsidRPr="00281C6D" w:rsidRDefault="00DC48EE" w:rsidP="00DC48EE">
      <w:pPr>
        <w:pStyle w:val="210"/>
        <w:ind w:left="0" w:firstLineChars="200" w:firstLine="480"/>
        <w:jc w:val="both"/>
        <w:rPr>
          <w:color w:val="000000"/>
          <w:szCs w:val="21"/>
          <w:lang w:val="x-none"/>
        </w:rPr>
      </w:pPr>
      <w:r>
        <w:rPr>
          <w:rFonts w:hint="eastAsia"/>
          <w:color w:val="000000"/>
          <w:szCs w:val="21"/>
          <w:lang w:val="x-none"/>
        </w:rPr>
        <w:t>《</w:t>
      </w:r>
      <w:r w:rsidRPr="003E28B4">
        <w:rPr>
          <w:rFonts w:hint="eastAsia"/>
          <w:color w:val="000000"/>
          <w:szCs w:val="21"/>
          <w:lang w:val="x-none"/>
        </w:rPr>
        <w:t>算法文本</w:t>
      </w:r>
      <w:r w:rsidRPr="003E28B4">
        <w:rPr>
          <w:rFonts w:hint="eastAsia"/>
          <w:color w:val="000000"/>
          <w:szCs w:val="21"/>
          <w:lang w:val="x-none"/>
        </w:rPr>
        <w:t>-</w:t>
      </w:r>
      <w:r w:rsidR="00003F68">
        <w:rPr>
          <w:rFonts w:hint="eastAsia"/>
          <w:color w:val="000000"/>
          <w:szCs w:val="21"/>
          <w:lang w:val="x-none"/>
        </w:rPr>
        <w:t>Mulan-Basic</w:t>
      </w:r>
      <w:r w:rsidRPr="003E28B4">
        <w:rPr>
          <w:rFonts w:hint="eastAsia"/>
          <w:color w:val="000000"/>
          <w:szCs w:val="21"/>
          <w:lang w:val="x-none"/>
        </w:rPr>
        <w:t>-</w:t>
      </w:r>
      <w:r w:rsidRPr="003E28B4">
        <w:rPr>
          <w:rFonts w:hint="eastAsia"/>
          <w:color w:val="000000"/>
          <w:szCs w:val="21"/>
          <w:lang w:val="x-none"/>
        </w:rPr>
        <w:t>基于证据不可区分密钥共识机制的实用灵活安全增强型格基签名方案</w:t>
      </w:r>
      <w:r>
        <w:rPr>
          <w:rFonts w:hint="eastAsia"/>
          <w:color w:val="000000"/>
          <w:szCs w:val="21"/>
          <w:lang w:val="x-none"/>
        </w:rPr>
        <w:t>》</w:t>
      </w:r>
    </w:p>
    <w:p w14:paraId="49D51B5B" w14:textId="5B224CED" w:rsidR="00281C6D" w:rsidRPr="00DC48EE" w:rsidRDefault="00281C6D" w:rsidP="00281C6D">
      <w:pPr>
        <w:pStyle w:val="210"/>
        <w:ind w:left="2640" w:hangingChars="1100" w:hanging="2640"/>
        <w:rPr>
          <w:color w:val="000000"/>
          <w:szCs w:val="21"/>
          <w:lang w:val="x-none"/>
        </w:rPr>
      </w:pPr>
    </w:p>
    <w:p w14:paraId="4586E4F8" w14:textId="77777777" w:rsidR="00281C6D" w:rsidRDefault="00281C6D" w:rsidP="00E90063">
      <w:pPr>
        <w:ind w:leftChars="600" w:left="1440" w:firstLineChars="350" w:firstLine="840"/>
      </w:pPr>
    </w:p>
    <w:p w14:paraId="37B870C7" w14:textId="77777777" w:rsidR="00281C6D" w:rsidRPr="00A65833" w:rsidRDefault="00281C6D" w:rsidP="00E90063">
      <w:pPr>
        <w:ind w:leftChars="600" w:left="1440" w:firstLineChars="350" w:firstLine="840"/>
        <w:rPr>
          <w:color w:val="000000"/>
          <w:szCs w:val="21"/>
        </w:rPr>
      </w:pPr>
    </w:p>
    <w:p w14:paraId="3C99035E" w14:textId="77777777" w:rsidR="00E97018" w:rsidRPr="007E7F74" w:rsidRDefault="007E7F74" w:rsidP="00E97018">
      <w:pPr>
        <w:pStyle w:val="210"/>
        <w:ind w:left="0" w:firstLine="0"/>
        <w:rPr>
          <w:lang w:val="en-US"/>
        </w:rPr>
      </w:pPr>
      <w:r w:rsidRPr="007E7F74">
        <w:rPr>
          <w:lang w:val="en-US"/>
        </w:rPr>
        <w:br w:type="page"/>
      </w:r>
    </w:p>
    <w:p w14:paraId="5522FCB9" w14:textId="77777777" w:rsidR="00E97018" w:rsidRDefault="00E97018" w:rsidP="00E97018">
      <w:pPr>
        <w:pStyle w:val="10"/>
      </w:pPr>
      <w:bookmarkStart w:id="21" w:name="_Toc1816866"/>
      <w:bookmarkStart w:id="22" w:name="_Toc2496045"/>
      <w:r>
        <w:rPr>
          <w:rFonts w:hint="eastAsia"/>
        </w:rPr>
        <w:t>测试环境及说明</w:t>
      </w:r>
      <w:bookmarkEnd w:id="21"/>
      <w:bookmarkEnd w:id="22"/>
    </w:p>
    <w:p w14:paraId="3A461B4D" w14:textId="77777777" w:rsidR="00E97018" w:rsidRDefault="00E97018" w:rsidP="00E97018">
      <w:pPr>
        <w:pStyle w:val="21"/>
        <w:tabs>
          <w:tab w:val="clear" w:pos="709"/>
          <w:tab w:val="clear" w:pos="1844"/>
          <w:tab w:val="left" w:pos="0"/>
          <w:tab w:val="left" w:pos="567"/>
        </w:tabs>
        <w:ind w:left="0" w:firstLine="0"/>
      </w:pPr>
      <w:bookmarkStart w:id="23" w:name="_Toc1816867"/>
      <w:bookmarkStart w:id="24" w:name="_Toc2496046"/>
      <w:bookmarkStart w:id="25" w:name="_Toc329939384"/>
      <w:r>
        <w:rPr>
          <w:rFonts w:hint="eastAsia"/>
        </w:rPr>
        <w:t>测试环境物理拓扑结构</w:t>
      </w:r>
      <w:bookmarkEnd w:id="23"/>
      <w:bookmarkEnd w:id="24"/>
    </w:p>
    <w:p w14:paraId="2E922780" w14:textId="77777777" w:rsidR="00E97018" w:rsidRPr="00F37143" w:rsidRDefault="00E97018" w:rsidP="00E97018">
      <w:pPr>
        <w:pStyle w:val="210"/>
        <w:rPr>
          <w:lang w:val="en-US"/>
        </w:rPr>
      </w:pPr>
      <w:r>
        <w:rPr>
          <w:lang w:val="en-US"/>
        </w:rPr>
        <w:t xml:space="preserve">    </w:t>
      </w:r>
      <w:r>
        <w:rPr>
          <w:rFonts w:hint="eastAsia"/>
          <w:lang w:val="en-US"/>
        </w:rPr>
        <w:t>仅单机</w:t>
      </w:r>
    </w:p>
    <w:p w14:paraId="38021AC3" w14:textId="77777777" w:rsidR="00E97018" w:rsidRPr="00672327" w:rsidRDefault="00E97018" w:rsidP="00E97018">
      <w:pPr>
        <w:pStyle w:val="21"/>
        <w:tabs>
          <w:tab w:val="clear" w:pos="709"/>
          <w:tab w:val="clear" w:pos="1844"/>
          <w:tab w:val="left" w:pos="0"/>
          <w:tab w:val="left" w:pos="567"/>
        </w:tabs>
        <w:ind w:left="0" w:firstLine="0"/>
      </w:pPr>
      <w:bookmarkStart w:id="26" w:name="_Toc1816868"/>
      <w:bookmarkStart w:id="27" w:name="_Toc2496047"/>
      <w:r>
        <w:rPr>
          <w:rFonts w:hint="eastAsia"/>
        </w:rPr>
        <w:t>硬件环境</w:t>
      </w:r>
      <w:bookmarkEnd w:id="26"/>
      <w:bookmarkEnd w:id="27"/>
    </w:p>
    <w:p w14:paraId="43C98CB2" w14:textId="77777777" w:rsidR="00E97018" w:rsidRDefault="00E97018" w:rsidP="00E97018">
      <w:pPr>
        <w:pStyle w:val="210"/>
        <w:rPr>
          <w:lang w:val="en-US"/>
        </w:rPr>
      </w:pPr>
      <w:r>
        <w:rPr>
          <w:rFonts w:hint="eastAsia"/>
          <w:b/>
          <w:lang w:val="en-US"/>
        </w:rPr>
        <w:t>设备类型</w:t>
      </w:r>
      <w:r>
        <w:rPr>
          <w:rFonts w:hint="eastAsia"/>
          <w:lang w:val="en-US"/>
        </w:rPr>
        <w:t>：微型计算机</w:t>
      </w:r>
    </w:p>
    <w:p w14:paraId="26276B0C" w14:textId="77777777" w:rsidR="00E97018" w:rsidRDefault="00E97018" w:rsidP="00E97018">
      <w:pPr>
        <w:pStyle w:val="210"/>
        <w:rPr>
          <w:lang w:val="en-US"/>
        </w:rPr>
      </w:pPr>
      <w:r>
        <w:rPr>
          <w:rFonts w:hint="eastAsia"/>
          <w:b/>
          <w:lang w:val="en-US"/>
        </w:rPr>
        <w:t>CPU</w:t>
      </w:r>
      <w:r>
        <w:rPr>
          <w:b/>
          <w:lang w:val="en-US"/>
        </w:rPr>
        <w:t xml:space="preserve">    </w:t>
      </w:r>
      <w:r>
        <w:rPr>
          <w:rFonts w:hint="eastAsia"/>
          <w:lang w:val="en-US"/>
        </w:rPr>
        <w:t>：</w:t>
      </w:r>
      <w:r>
        <w:rPr>
          <w:rFonts w:hint="eastAsia"/>
          <w:lang w:val="en-US"/>
        </w:rPr>
        <w:t>I</w:t>
      </w:r>
      <w:r>
        <w:rPr>
          <w:lang w:val="en-US"/>
        </w:rPr>
        <w:t>ntel® Core™ i7-6800K CPU @ 3.40GHz *12</w:t>
      </w:r>
    </w:p>
    <w:p w14:paraId="514271CB" w14:textId="77777777" w:rsidR="00E97018" w:rsidRDefault="00E97018" w:rsidP="00E97018">
      <w:pPr>
        <w:pStyle w:val="210"/>
        <w:rPr>
          <w:lang w:val="en-US"/>
        </w:rPr>
      </w:pPr>
      <w:r>
        <w:rPr>
          <w:rFonts w:hint="eastAsia"/>
          <w:b/>
          <w:lang w:val="en-US"/>
        </w:rPr>
        <w:t>内存</w:t>
      </w:r>
      <w:r>
        <w:rPr>
          <w:rFonts w:hint="eastAsia"/>
          <w:b/>
          <w:lang w:val="en-US"/>
        </w:rPr>
        <w:t xml:space="preserve"> </w:t>
      </w:r>
      <w:r>
        <w:rPr>
          <w:b/>
          <w:lang w:val="en-US"/>
        </w:rPr>
        <w:t xml:space="preserve">   </w:t>
      </w:r>
      <w:r>
        <w:rPr>
          <w:rFonts w:hint="eastAsia"/>
          <w:lang w:val="en-US"/>
        </w:rPr>
        <w:t>：</w:t>
      </w:r>
      <w:r>
        <w:rPr>
          <w:lang w:val="en-US"/>
        </w:rPr>
        <w:t>RAM 8</w:t>
      </w:r>
      <w:r>
        <w:rPr>
          <w:rFonts w:hint="eastAsia"/>
          <w:lang w:val="en-US"/>
        </w:rPr>
        <w:t>G</w:t>
      </w:r>
      <w:r>
        <w:rPr>
          <w:lang w:val="en-US"/>
        </w:rPr>
        <w:t>B(1*8GB)</w:t>
      </w:r>
      <w:r w:rsidRPr="000D3A6F">
        <w:rPr>
          <w:lang w:val="en-US"/>
        </w:rPr>
        <w:t xml:space="preserve"> </w:t>
      </w:r>
      <w:r>
        <w:rPr>
          <w:rFonts w:hint="eastAsia"/>
          <w:lang w:val="en-US"/>
        </w:rPr>
        <w:t>DDR</w:t>
      </w:r>
      <w:r w:rsidRPr="000D3A6F">
        <w:rPr>
          <w:lang w:val="en-US"/>
        </w:rPr>
        <w:t>4 2</w:t>
      </w:r>
      <w:r>
        <w:rPr>
          <w:lang w:val="en-US"/>
        </w:rPr>
        <w:t xml:space="preserve">400 </w:t>
      </w:r>
      <w:r>
        <w:rPr>
          <w:rFonts w:hint="eastAsia"/>
          <w:lang w:val="en-US"/>
        </w:rPr>
        <w:t>KINGSTON</w:t>
      </w:r>
    </w:p>
    <w:p w14:paraId="7D1448B1" w14:textId="77777777" w:rsidR="00E97018" w:rsidRPr="000C4B5E" w:rsidRDefault="00E97018" w:rsidP="00E97018">
      <w:pPr>
        <w:pStyle w:val="210"/>
        <w:ind w:left="0" w:firstLine="0"/>
        <w:rPr>
          <w:lang w:val="en-US"/>
        </w:rPr>
      </w:pPr>
      <w:r w:rsidRPr="00383A0F">
        <w:rPr>
          <w:rFonts w:hint="eastAsia"/>
          <w:b/>
          <w:lang w:val="en-US"/>
        </w:rPr>
        <w:t>硬盘</w:t>
      </w:r>
      <w:r>
        <w:rPr>
          <w:rFonts w:hint="eastAsia"/>
          <w:b/>
          <w:lang w:val="en-US"/>
        </w:rPr>
        <w:t xml:space="preserve"> </w:t>
      </w:r>
      <w:r>
        <w:rPr>
          <w:b/>
          <w:lang w:val="en-US"/>
        </w:rPr>
        <w:t xml:space="preserve">   </w:t>
      </w:r>
      <w:r>
        <w:rPr>
          <w:rFonts w:hint="eastAsia"/>
          <w:lang w:val="en-US"/>
        </w:rPr>
        <w:t>：</w:t>
      </w:r>
      <w:r>
        <w:rPr>
          <w:rFonts w:hint="eastAsia"/>
          <w:lang w:val="en-US"/>
        </w:rPr>
        <w:t>S</w:t>
      </w:r>
      <w:r>
        <w:rPr>
          <w:lang w:val="en-US"/>
        </w:rPr>
        <w:t>AMSUNG-HD161GJ ATA 160G</w:t>
      </w:r>
    </w:p>
    <w:p w14:paraId="0E35A73D" w14:textId="77777777" w:rsidR="00E97018" w:rsidRDefault="00E97018" w:rsidP="00E97018">
      <w:pPr>
        <w:pStyle w:val="210"/>
        <w:ind w:left="0" w:firstLine="0"/>
        <w:rPr>
          <w:lang w:val="en-US"/>
        </w:rPr>
      </w:pPr>
    </w:p>
    <w:p w14:paraId="3B5D893B" w14:textId="77777777" w:rsidR="00E97018" w:rsidRPr="00672327" w:rsidRDefault="00E97018" w:rsidP="00E97018">
      <w:pPr>
        <w:pStyle w:val="21"/>
        <w:tabs>
          <w:tab w:val="clear" w:pos="709"/>
          <w:tab w:val="clear" w:pos="1844"/>
          <w:tab w:val="left" w:pos="0"/>
          <w:tab w:val="left" w:pos="567"/>
        </w:tabs>
        <w:ind w:left="0" w:firstLine="0"/>
      </w:pPr>
      <w:bookmarkStart w:id="28" w:name="_Toc1816869"/>
      <w:bookmarkStart w:id="29" w:name="_Toc2496048"/>
      <w:r>
        <w:rPr>
          <w:rFonts w:hint="eastAsia"/>
        </w:rPr>
        <w:t>软件环境</w:t>
      </w:r>
      <w:bookmarkEnd w:id="25"/>
      <w:bookmarkEnd w:id="28"/>
      <w:bookmarkEnd w:id="29"/>
    </w:p>
    <w:p w14:paraId="0E666D82" w14:textId="77777777" w:rsidR="00E97018" w:rsidRDefault="00E97018" w:rsidP="00E97018">
      <w:pPr>
        <w:pStyle w:val="210"/>
        <w:ind w:left="0" w:firstLine="0"/>
        <w:rPr>
          <w:lang w:val="en-US"/>
        </w:rPr>
      </w:pPr>
      <w:r>
        <w:rPr>
          <w:rFonts w:hint="eastAsia"/>
          <w:b/>
          <w:lang w:val="en-US"/>
        </w:rPr>
        <w:t>操作系统</w:t>
      </w:r>
      <w:r>
        <w:rPr>
          <w:rFonts w:hint="eastAsia"/>
          <w:lang w:val="en-US"/>
        </w:rPr>
        <w:t>：</w:t>
      </w:r>
      <w:r>
        <w:rPr>
          <w:rFonts w:hint="eastAsia"/>
          <w:lang w:val="en-US"/>
        </w:rPr>
        <w:t>w</w:t>
      </w:r>
      <w:r>
        <w:rPr>
          <w:lang w:val="en-US"/>
        </w:rPr>
        <w:t>indows 7 64</w:t>
      </w:r>
      <w:r>
        <w:rPr>
          <w:rFonts w:hint="eastAsia"/>
          <w:lang w:val="en-US"/>
        </w:rPr>
        <w:t>位</w:t>
      </w:r>
    </w:p>
    <w:p w14:paraId="0A83DC3C" w14:textId="77777777" w:rsidR="00E97018" w:rsidRDefault="00E97018" w:rsidP="00E97018">
      <w:pPr>
        <w:pStyle w:val="210"/>
        <w:ind w:left="0" w:firstLine="0"/>
        <w:rPr>
          <w:lang w:val="en-US"/>
        </w:rPr>
      </w:pPr>
      <w:r>
        <w:rPr>
          <w:rFonts w:hint="eastAsia"/>
          <w:b/>
          <w:lang w:val="en-US"/>
        </w:rPr>
        <w:t>开发语言</w:t>
      </w:r>
      <w:r>
        <w:rPr>
          <w:rFonts w:hint="eastAsia"/>
          <w:lang w:val="en-US"/>
        </w:rPr>
        <w:t>：</w:t>
      </w:r>
      <w:r>
        <w:rPr>
          <w:rFonts w:hint="eastAsia"/>
          <w:lang w:val="en-US"/>
        </w:rPr>
        <w:t>C</w:t>
      </w:r>
    </w:p>
    <w:p w14:paraId="7FA4B2A0" w14:textId="77777777" w:rsidR="00E97018" w:rsidRDefault="00E97018" w:rsidP="00E97018">
      <w:pPr>
        <w:pStyle w:val="210"/>
        <w:ind w:left="0" w:firstLine="0"/>
        <w:rPr>
          <w:lang w:val="en-US"/>
        </w:rPr>
      </w:pPr>
      <w:r>
        <w:rPr>
          <w:rFonts w:hint="eastAsia"/>
          <w:b/>
          <w:lang w:val="en-US"/>
        </w:rPr>
        <w:t>编译工具</w:t>
      </w:r>
      <w:r>
        <w:rPr>
          <w:rFonts w:hint="eastAsia"/>
          <w:lang w:val="en-US"/>
        </w:rPr>
        <w:t>：</w:t>
      </w:r>
      <w:r>
        <w:rPr>
          <w:lang w:val="en-US"/>
        </w:rPr>
        <w:t>visual studio2010 pro</w:t>
      </w:r>
    </w:p>
    <w:p w14:paraId="6C65933E" w14:textId="77777777" w:rsidR="00E97018" w:rsidRDefault="00E97018" w:rsidP="00E97018">
      <w:pPr>
        <w:pStyle w:val="210"/>
        <w:ind w:left="0" w:firstLine="0"/>
        <w:rPr>
          <w:lang w:val="en-US"/>
        </w:rPr>
      </w:pPr>
    </w:p>
    <w:p w14:paraId="0FCE99C1" w14:textId="77777777" w:rsidR="00E97018" w:rsidRDefault="00E97018" w:rsidP="00E97018">
      <w:pPr>
        <w:pStyle w:val="21"/>
        <w:tabs>
          <w:tab w:val="clear" w:pos="709"/>
          <w:tab w:val="clear" w:pos="1844"/>
          <w:tab w:val="left" w:pos="0"/>
          <w:tab w:val="left" w:pos="567"/>
        </w:tabs>
        <w:ind w:left="0" w:firstLine="0"/>
      </w:pPr>
      <w:bookmarkStart w:id="30" w:name="_Toc1816870"/>
      <w:bookmarkStart w:id="31" w:name="_Toc2496049"/>
      <w:r>
        <w:rPr>
          <w:rFonts w:hint="eastAsia"/>
        </w:rPr>
        <w:t>测试程序说明</w:t>
      </w:r>
      <w:bookmarkEnd w:id="30"/>
      <w:bookmarkEnd w:id="31"/>
    </w:p>
    <w:p w14:paraId="03ED27B5" w14:textId="77777777" w:rsidR="00E97018" w:rsidRDefault="00E97018" w:rsidP="00E97018">
      <w:pPr>
        <w:pStyle w:val="210"/>
        <w:ind w:left="0" w:firstLineChars="200" w:firstLine="480"/>
        <w:rPr>
          <w:lang w:val="en-US"/>
        </w:rPr>
      </w:pPr>
      <w:r>
        <w:rPr>
          <w:rFonts w:hint="eastAsia"/>
          <w:lang w:val="en-US"/>
        </w:rPr>
        <w:t>测试程序含功能的验证和性能测试。测试程序与算法库一样均基于</w:t>
      </w:r>
      <w:r>
        <w:rPr>
          <w:rFonts w:hint="eastAsia"/>
          <w:lang w:val="en-US"/>
        </w:rPr>
        <w:t>v</w:t>
      </w:r>
      <w:r>
        <w:rPr>
          <w:lang w:val="en-US"/>
        </w:rPr>
        <w:t>isual studio 2010 pro</w:t>
      </w:r>
      <w:r>
        <w:rPr>
          <w:rFonts w:hint="eastAsia"/>
          <w:lang w:val="en-US"/>
        </w:rPr>
        <w:t>开发工具使用</w:t>
      </w:r>
      <w:r>
        <w:rPr>
          <w:rFonts w:hint="eastAsia"/>
          <w:lang w:val="en-US"/>
        </w:rPr>
        <w:t>c</w:t>
      </w:r>
      <w:r>
        <w:rPr>
          <w:rFonts w:hint="eastAsia"/>
          <w:lang w:val="en-US"/>
        </w:rPr>
        <w:t>语言开发。</w:t>
      </w:r>
    </w:p>
    <w:p w14:paraId="3C18ECC6" w14:textId="4779B4C4" w:rsidR="00E97018" w:rsidRDefault="00E97018" w:rsidP="00E97018">
      <w:pPr>
        <w:pStyle w:val="210"/>
        <w:ind w:left="0" w:firstLineChars="200" w:firstLine="480"/>
        <w:rPr>
          <w:lang w:val="en-US"/>
        </w:rPr>
      </w:pPr>
      <w:r>
        <w:rPr>
          <w:rFonts w:hint="eastAsia"/>
          <w:lang w:val="en-US"/>
        </w:rPr>
        <w:t>整个算法库的解决方案名为</w:t>
      </w:r>
      <w:r w:rsidR="00003F68">
        <w:rPr>
          <w:rFonts w:hint="eastAsia"/>
          <w:lang w:val="en-US"/>
        </w:rPr>
        <w:t>mulan-basic</w:t>
      </w:r>
      <w:r>
        <w:rPr>
          <w:rFonts w:hint="eastAsia"/>
          <w:lang w:val="en-US"/>
        </w:rPr>
        <w:t>，其中包含</w:t>
      </w:r>
      <w:r>
        <w:rPr>
          <w:rFonts w:hint="eastAsia"/>
          <w:lang w:val="en-US"/>
        </w:rPr>
        <w:t>4</w:t>
      </w:r>
      <w:r>
        <w:rPr>
          <w:rFonts w:hint="eastAsia"/>
          <w:lang w:val="en-US"/>
        </w:rPr>
        <w:t>个项目，分别是：</w:t>
      </w:r>
    </w:p>
    <w:p w14:paraId="23402D3E" w14:textId="0039B899" w:rsidR="00E97018" w:rsidRDefault="00E97018" w:rsidP="00E97018">
      <w:pPr>
        <w:pStyle w:val="210"/>
        <w:numPr>
          <w:ilvl w:val="0"/>
          <w:numId w:val="24"/>
        </w:numPr>
      </w:pPr>
      <w:r>
        <w:rPr>
          <w:rFonts w:hint="eastAsia"/>
          <w:lang w:val="en-US"/>
        </w:rPr>
        <w:t>l</w:t>
      </w:r>
      <w:r>
        <w:rPr>
          <w:lang w:val="en-US"/>
        </w:rPr>
        <w:t>ib</w:t>
      </w:r>
      <w:r w:rsidR="00003F68">
        <w:rPr>
          <w:lang w:val="en-US"/>
        </w:rPr>
        <w:t>mulan-basic</w:t>
      </w:r>
      <w:r w:rsidR="007E51C3">
        <w:rPr>
          <w:lang w:val="en-US"/>
        </w:rPr>
        <w:t>_</w:t>
      </w:r>
      <w:r>
        <w:rPr>
          <w:lang w:val="en-US"/>
        </w:rPr>
        <w:t>c</w:t>
      </w:r>
      <w:r>
        <w:rPr>
          <w:rFonts w:hint="eastAsia"/>
          <w:lang w:val="en-US"/>
        </w:rPr>
        <w:t>，包含了</w:t>
      </w:r>
      <w:r w:rsidR="00003F68">
        <w:rPr>
          <w:lang w:val="en-US"/>
        </w:rPr>
        <w:t>Mulan-Basic</w:t>
      </w:r>
      <w:r>
        <w:rPr>
          <w:lang w:val="en-US"/>
        </w:rPr>
        <w:t>-C</w:t>
      </w:r>
      <w:r>
        <w:rPr>
          <w:rFonts w:hint="eastAsia"/>
          <w:lang w:val="en-US"/>
        </w:rPr>
        <w:t>格签名</w:t>
      </w:r>
      <w:r>
        <w:rPr>
          <w:rFonts w:hint="eastAsia"/>
        </w:rPr>
        <w:t>算法实现；</w:t>
      </w:r>
    </w:p>
    <w:p w14:paraId="701457AC" w14:textId="5243EF4E" w:rsidR="00E97018" w:rsidRDefault="00E97018" w:rsidP="00E97018">
      <w:pPr>
        <w:pStyle w:val="210"/>
        <w:numPr>
          <w:ilvl w:val="0"/>
          <w:numId w:val="24"/>
        </w:numPr>
      </w:pPr>
      <w:r>
        <w:t>test</w:t>
      </w:r>
      <w:r w:rsidR="00003F68">
        <w:t>mulan-basic</w:t>
      </w:r>
      <w:r w:rsidR="007E51C3">
        <w:t>_</w:t>
      </w:r>
      <w:r>
        <w:t xml:space="preserve">c, </w:t>
      </w:r>
      <w:r>
        <w:rPr>
          <w:rFonts w:hint="eastAsia"/>
          <w:lang w:val="en-US"/>
        </w:rPr>
        <w:t>包含了</w:t>
      </w:r>
      <w:r w:rsidR="00003F68">
        <w:rPr>
          <w:lang w:val="en-US"/>
        </w:rPr>
        <w:t>Mulan-Basic</w:t>
      </w:r>
      <w:r>
        <w:rPr>
          <w:lang w:val="en-US"/>
        </w:rPr>
        <w:t>-C</w:t>
      </w:r>
      <w:r>
        <w:rPr>
          <w:rFonts w:hint="eastAsia"/>
          <w:lang w:val="en-US"/>
        </w:rPr>
        <w:t>格签名</w:t>
      </w:r>
      <w:r>
        <w:rPr>
          <w:rFonts w:hint="eastAsia"/>
        </w:rPr>
        <w:t>算法的测试程序；</w:t>
      </w:r>
    </w:p>
    <w:p w14:paraId="57744B82" w14:textId="2734F9AB" w:rsidR="00E97018" w:rsidRPr="00A11BB0" w:rsidRDefault="00E97018" w:rsidP="00E97018">
      <w:pPr>
        <w:pStyle w:val="210"/>
        <w:numPr>
          <w:ilvl w:val="0"/>
          <w:numId w:val="24"/>
        </w:numPr>
        <w:rPr>
          <w:lang w:val="en-US"/>
        </w:rPr>
      </w:pPr>
      <w:r>
        <w:t>lib</w:t>
      </w:r>
      <w:r w:rsidR="00003F68">
        <w:t>mulan-basic</w:t>
      </w:r>
      <w:r w:rsidR="007E51C3">
        <w:t>_</w:t>
      </w:r>
      <w:r>
        <w:t>s</w:t>
      </w:r>
      <w:r>
        <w:rPr>
          <w:rFonts w:hint="eastAsia"/>
        </w:rPr>
        <w:t>，包含了</w:t>
      </w:r>
      <w:r w:rsidR="00003F68">
        <w:rPr>
          <w:lang w:val="en-US"/>
        </w:rPr>
        <w:t>Mulan-Basic</w:t>
      </w:r>
      <w:r>
        <w:rPr>
          <w:lang w:val="en-US"/>
        </w:rPr>
        <w:t>-S</w:t>
      </w:r>
      <w:r>
        <w:rPr>
          <w:rFonts w:hint="eastAsia"/>
          <w:lang w:val="en-US"/>
        </w:rPr>
        <w:t>格签名</w:t>
      </w:r>
      <w:r>
        <w:rPr>
          <w:rFonts w:hint="eastAsia"/>
        </w:rPr>
        <w:t>算法实现；</w:t>
      </w:r>
    </w:p>
    <w:p w14:paraId="238194F7" w14:textId="0B29F10B" w:rsidR="00E97018" w:rsidRDefault="00E97018" w:rsidP="00E97018">
      <w:pPr>
        <w:pStyle w:val="210"/>
        <w:numPr>
          <w:ilvl w:val="0"/>
          <w:numId w:val="24"/>
        </w:numPr>
        <w:rPr>
          <w:lang w:val="en-US"/>
        </w:rPr>
      </w:pPr>
      <w:r>
        <w:rPr>
          <w:rFonts w:hint="eastAsia"/>
        </w:rPr>
        <w:lastRenderedPageBreak/>
        <w:t>t</w:t>
      </w:r>
      <w:r>
        <w:t>est</w:t>
      </w:r>
      <w:r w:rsidR="00003F68">
        <w:t>mulanbasic</w:t>
      </w:r>
      <w:r>
        <w:t>s</w:t>
      </w:r>
      <w:r>
        <w:rPr>
          <w:rFonts w:hint="eastAsia"/>
        </w:rPr>
        <w:t>，包含了</w:t>
      </w:r>
      <w:r w:rsidR="00003F68">
        <w:rPr>
          <w:lang w:val="en-US"/>
        </w:rPr>
        <w:t>Mulan-Basic</w:t>
      </w:r>
      <w:r>
        <w:rPr>
          <w:lang w:val="en-US"/>
        </w:rPr>
        <w:t>-S</w:t>
      </w:r>
      <w:r>
        <w:rPr>
          <w:rFonts w:hint="eastAsia"/>
          <w:lang w:val="en-US"/>
        </w:rPr>
        <w:t>格签名</w:t>
      </w:r>
      <w:r>
        <w:rPr>
          <w:rFonts w:hint="eastAsia"/>
        </w:rPr>
        <w:t>算法的测试程序；</w:t>
      </w:r>
    </w:p>
    <w:p w14:paraId="3D3CA04C" w14:textId="77777777" w:rsidR="00E97018" w:rsidRDefault="00E97018" w:rsidP="00E97018">
      <w:pPr>
        <w:pStyle w:val="210"/>
        <w:ind w:left="0" w:firstLineChars="200" w:firstLine="480"/>
        <w:rPr>
          <w:lang w:val="en-US"/>
        </w:rPr>
      </w:pPr>
      <w:r>
        <w:rPr>
          <w:rFonts w:hint="eastAsia"/>
          <w:lang w:val="en-US"/>
        </w:rPr>
        <w:t>测试程序含功能的验证和性能测试。测试程序与算法库均为</w:t>
      </w:r>
      <w:r>
        <w:rPr>
          <w:rFonts w:hint="eastAsia"/>
          <w:lang w:val="en-US"/>
        </w:rPr>
        <w:t>c</w:t>
      </w:r>
      <w:r>
        <w:rPr>
          <w:rFonts w:hint="eastAsia"/>
          <w:lang w:val="en-US"/>
        </w:rPr>
        <w:t>语言开发。因代码涉及对</w:t>
      </w:r>
      <w:r>
        <w:rPr>
          <w:rFonts w:hint="eastAsia"/>
          <w:lang w:val="en-US"/>
        </w:rPr>
        <w:t>o</w:t>
      </w:r>
      <w:r>
        <w:rPr>
          <w:lang w:val="en-US"/>
        </w:rPr>
        <w:t>penssl</w:t>
      </w:r>
      <w:r>
        <w:rPr>
          <w:rFonts w:hint="eastAsia"/>
          <w:lang w:val="en-US"/>
        </w:rPr>
        <w:t>库的调用，为简化编译流程，在工程代码的</w:t>
      </w:r>
      <w:r>
        <w:rPr>
          <w:rFonts w:hint="eastAsia"/>
          <w:lang w:val="en-US"/>
        </w:rPr>
        <w:t>x</w:t>
      </w:r>
      <w:r>
        <w:rPr>
          <w:lang w:val="en-US"/>
        </w:rPr>
        <w:t>64\release</w:t>
      </w:r>
      <w:r>
        <w:rPr>
          <w:rFonts w:hint="eastAsia"/>
          <w:lang w:val="en-US"/>
        </w:rPr>
        <w:t>目录下已集成了编译好的</w:t>
      </w:r>
      <w:r>
        <w:rPr>
          <w:lang w:val="en-US"/>
        </w:rPr>
        <w:t>openssl</w:t>
      </w:r>
      <w:r>
        <w:rPr>
          <w:rFonts w:hint="eastAsia"/>
          <w:lang w:val="en-US"/>
        </w:rPr>
        <w:t>库文件（</w:t>
      </w:r>
      <w:r w:rsidRPr="0040702D">
        <w:rPr>
          <w:lang w:val="en-US"/>
        </w:rPr>
        <w:t>libcrypto-1_1-x64.dll</w:t>
      </w:r>
      <w:r>
        <w:rPr>
          <w:rFonts w:hint="eastAsia"/>
          <w:lang w:val="en-US"/>
        </w:rPr>
        <w:t>）。编译时使用</w:t>
      </w:r>
      <w:r>
        <w:rPr>
          <w:rFonts w:hint="eastAsia"/>
          <w:lang w:val="en-US"/>
        </w:rPr>
        <w:t>v</w:t>
      </w:r>
      <w:r>
        <w:rPr>
          <w:lang w:val="en-US"/>
        </w:rPr>
        <w:t>isual studio 2010pro</w:t>
      </w:r>
      <w:r>
        <w:rPr>
          <w:rFonts w:hint="eastAsia"/>
          <w:lang w:val="en-US"/>
        </w:rPr>
        <w:t>打开相应目录下的算法解决方案后先编译算法库再编译对应的算法测试程序。</w:t>
      </w:r>
    </w:p>
    <w:p w14:paraId="59DE51E8" w14:textId="1A04C607" w:rsidR="00E97018" w:rsidRDefault="00E97018" w:rsidP="00E97018">
      <w:pPr>
        <w:pStyle w:val="210"/>
        <w:ind w:left="0" w:firstLineChars="200" w:firstLine="480"/>
        <w:rPr>
          <w:lang w:val="en-US"/>
        </w:rPr>
      </w:pPr>
      <w:r>
        <w:rPr>
          <w:rFonts w:hint="eastAsia"/>
          <w:lang w:val="en-US"/>
        </w:rPr>
        <w:t>所有测试程序均采用列表菜单方式提供不同项目的测试，</w:t>
      </w:r>
      <w:r>
        <w:rPr>
          <w:lang w:val="en-US"/>
        </w:rPr>
        <w:t>使用</w:t>
      </w:r>
      <w:r>
        <w:rPr>
          <w:rFonts w:hint="eastAsia"/>
          <w:lang w:val="en-US"/>
        </w:rPr>
        <w:t>时执行对应算法的测试程序</w:t>
      </w:r>
      <w:r>
        <w:rPr>
          <w:lang w:val="en-US"/>
        </w:rPr>
        <w:t>即可</w:t>
      </w:r>
      <w:r>
        <w:rPr>
          <w:rFonts w:hint="eastAsia"/>
          <w:lang w:val="en-US"/>
        </w:rPr>
        <w:t>进入测试菜单，</w:t>
      </w:r>
      <w:r>
        <w:rPr>
          <w:lang w:val="en-US"/>
        </w:rPr>
        <w:t>菜单</w:t>
      </w:r>
      <w:r>
        <w:rPr>
          <w:rFonts w:hint="eastAsia"/>
          <w:lang w:val="en-US"/>
        </w:rPr>
        <w:t>内容包括功能测试部分和交互式性能测试部分，图</w:t>
      </w:r>
      <w:r>
        <w:rPr>
          <w:rFonts w:hint="eastAsia"/>
          <w:lang w:val="en-US"/>
        </w:rPr>
        <w:t>2.1</w:t>
      </w:r>
      <w:r>
        <w:rPr>
          <w:rFonts w:hint="eastAsia"/>
          <w:lang w:val="en-US"/>
        </w:rPr>
        <w:t>为</w:t>
      </w:r>
      <w:r w:rsidR="00003F68">
        <w:rPr>
          <w:lang w:val="en-US"/>
        </w:rPr>
        <w:t>Mulan-Basic</w:t>
      </w:r>
      <w:r>
        <w:rPr>
          <w:lang w:val="en-US"/>
        </w:rPr>
        <w:t>-C</w:t>
      </w:r>
      <w:r>
        <w:rPr>
          <w:rFonts w:hint="eastAsia"/>
          <w:lang w:val="en-US"/>
        </w:rPr>
        <w:t>格签名</w:t>
      </w:r>
      <w:r>
        <w:rPr>
          <w:rFonts w:hint="eastAsia"/>
        </w:rPr>
        <w:t>算法</w:t>
      </w:r>
      <w:r>
        <w:rPr>
          <w:rFonts w:hint="eastAsia"/>
          <w:lang w:val="en-US"/>
        </w:rPr>
        <w:t>测试验证可执行程序</w:t>
      </w:r>
      <w:r>
        <w:rPr>
          <w:lang w:val="en-US"/>
        </w:rPr>
        <w:t>test</w:t>
      </w:r>
      <w:r w:rsidR="00003F68">
        <w:rPr>
          <w:lang w:val="en-US"/>
        </w:rPr>
        <w:t>mulan-</w:t>
      </w:r>
      <w:bookmarkStart w:id="32" w:name="_GoBack"/>
      <w:bookmarkEnd w:id="32"/>
      <w:r w:rsidR="00003F68">
        <w:rPr>
          <w:lang w:val="en-US"/>
        </w:rPr>
        <w:t>basic</w:t>
      </w:r>
      <w:r w:rsidR="007E51C3">
        <w:rPr>
          <w:lang w:val="en-US"/>
        </w:rPr>
        <w:t>_</w:t>
      </w:r>
      <w:r>
        <w:rPr>
          <w:lang w:val="en-US"/>
        </w:rPr>
        <w:t>c</w:t>
      </w:r>
      <w:r>
        <w:rPr>
          <w:rFonts w:hint="eastAsia"/>
          <w:lang w:val="en-US"/>
        </w:rPr>
        <w:t>的测试界面：</w:t>
      </w:r>
    </w:p>
    <w:p w14:paraId="40F92A5E" w14:textId="56150D47" w:rsidR="00E97018" w:rsidRDefault="006B2174" w:rsidP="00E97018">
      <w:pPr>
        <w:pStyle w:val="210"/>
        <w:spacing w:after="0"/>
        <w:ind w:leftChars="27" w:left="545" w:hangingChars="200"/>
        <w:jc w:val="center"/>
        <w:rPr>
          <w:noProof/>
        </w:rPr>
      </w:pPr>
      <w:r>
        <w:rPr>
          <w:noProof/>
        </w:rPr>
        <w:pict w14:anchorId="566E07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340.35pt;height:206.65pt;visibility:visible;mso-wrap-style:square">
            <v:imagedata r:id="rId12" o:title=""/>
          </v:shape>
        </w:pict>
      </w:r>
    </w:p>
    <w:p w14:paraId="31DB2002" w14:textId="77777777" w:rsidR="00E97018" w:rsidRDefault="00E97018" w:rsidP="00E97018">
      <w:pPr>
        <w:pStyle w:val="210"/>
        <w:spacing w:after="0"/>
        <w:ind w:leftChars="27" w:left="485" w:hangingChars="200" w:hanging="420"/>
        <w:jc w:val="center"/>
        <w:rPr>
          <w:lang w:val="en-US"/>
        </w:rPr>
      </w:pPr>
      <w:r w:rsidRPr="003E0E0C">
        <w:rPr>
          <w:rFonts w:hint="eastAsia"/>
          <w:sz w:val="21"/>
          <w:szCs w:val="21"/>
          <w:lang w:val="en-US"/>
        </w:rPr>
        <w:t>图</w:t>
      </w:r>
      <w:r w:rsidRPr="003E0E0C">
        <w:rPr>
          <w:rFonts w:hint="eastAsia"/>
          <w:sz w:val="21"/>
          <w:szCs w:val="21"/>
          <w:lang w:val="en-US"/>
        </w:rPr>
        <w:t>2</w:t>
      </w:r>
      <w:r w:rsidRPr="003E0E0C">
        <w:rPr>
          <w:sz w:val="21"/>
          <w:szCs w:val="21"/>
          <w:lang w:val="en-US"/>
        </w:rPr>
        <w:t>.1</w:t>
      </w:r>
      <w:r>
        <w:rPr>
          <w:sz w:val="21"/>
          <w:szCs w:val="21"/>
          <w:lang w:val="en-US"/>
        </w:rPr>
        <w:t xml:space="preserve"> </w:t>
      </w:r>
      <w:r w:rsidRPr="003E0E0C">
        <w:rPr>
          <w:rFonts w:hint="eastAsia"/>
          <w:sz w:val="21"/>
          <w:szCs w:val="21"/>
          <w:lang w:val="en-US"/>
        </w:rPr>
        <w:t>测试界面</w:t>
      </w:r>
    </w:p>
    <w:p w14:paraId="3E67A79F" w14:textId="77777777" w:rsidR="00E97018" w:rsidRDefault="00E97018" w:rsidP="00E97018">
      <w:pPr>
        <w:pStyle w:val="210"/>
        <w:ind w:left="0" w:firstLineChars="200" w:firstLine="480"/>
        <w:rPr>
          <w:lang w:val="en-US"/>
        </w:rPr>
      </w:pPr>
      <w:r>
        <w:rPr>
          <w:rFonts w:hint="eastAsia"/>
          <w:lang w:val="en-US"/>
        </w:rPr>
        <w:t>选择对应菜单项并输入编号即可开始测试。</w:t>
      </w:r>
    </w:p>
    <w:p w14:paraId="1D799488" w14:textId="61E41BDE" w:rsidR="006350A4" w:rsidRPr="00E97018" w:rsidRDefault="006350A4" w:rsidP="00E97018">
      <w:pPr>
        <w:pStyle w:val="210"/>
        <w:ind w:left="0" w:firstLine="0"/>
        <w:rPr>
          <w:lang w:val="en-US"/>
        </w:rPr>
      </w:pPr>
    </w:p>
    <w:p w14:paraId="5C43F308" w14:textId="77777777" w:rsidR="006350A4" w:rsidRDefault="007E7F74">
      <w:pPr>
        <w:pStyle w:val="21"/>
        <w:tabs>
          <w:tab w:val="clear" w:pos="709"/>
          <w:tab w:val="clear" w:pos="1844"/>
          <w:tab w:val="left" w:pos="0"/>
          <w:tab w:val="left" w:pos="567"/>
        </w:tabs>
        <w:ind w:left="0" w:firstLine="0"/>
      </w:pPr>
      <w:bookmarkStart w:id="33" w:name="_Toc2496050"/>
      <w:r>
        <w:rPr>
          <w:rFonts w:hint="eastAsia"/>
        </w:rPr>
        <w:t>测试方法</w:t>
      </w:r>
      <w:bookmarkEnd w:id="33"/>
    </w:p>
    <w:p w14:paraId="304B966C" w14:textId="1F8B012E" w:rsidR="003749E6" w:rsidRDefault="007E7F74" w:rsidP="00255029">
      <w:pPr>
        <w:pStyle w:val="210"/>
        <w:numPr>
          <w:ilvl w:val="0"/>
          <w:numId w:val="12"/>
        </w:numPr>
        <w:rPr>
          <w:lang w:val="en-US"/>
        </w:rPr>
      </w:pPr>
      <w:r w:rsidRPr="003749E6">
        <w:rPr>
          <w:rFonts w:hint="eastAsia"/>
          <w:lang w:val="en-US"/>
        </w:rPr>
        <w:t>本次测试基础数据均为随机生成。为确保性能统计准确，基础数据均采用预先生成的方式。</w:t>
      </w:r>
    </w:p>
    <w:p w14:paraId="7AF4604B" w14:textId="7439DA8D" w:rsidR="003749E6" w:rsidRPr="003749E6" w:rsidRDefault="007E7F74" w:rsidP="00255029">
      <w:pPr>
        <w:pStyle w:val="210"/>
        <w:numPr>
          <w:ilvl w:val="0"/>
          <w:numId w:val="12"/>
        </w:numPr>
        <w:rPr>
          <w:lang w:val="en-US"/>
        </w:rPr>
      </w:pPr>
      <w:r w:rsidRPr="003749E6">
        <w:rPr>
          <w:rFonts w:hint="eastAsia"/>
          <w:lang w:val="en-US"/>
        </w:rPr>
        <w:t>测试流程按密钥封装实际使用场景中的密钥生成、</w:t>
      </w:r>
      <w:r w:rsidR="001C3F06">
        <w:rPr>
          <w:rFonts w:hint="eastAsia"/>
          <w:lang w:val="en-US"/>
        </w:rPr>
        <w:t>签名和验签</w:t>
      </w:r>
      <w:r w:rsidRPr="003749E6">
        <w:rPr>
          <w:rFonts w:hint="eastAsia"/>
          <w:lang w:val="en-US"/>
        </w:rPr>
        <w:t>的顺序进行。</w:t>
      </w:r>
    </w:p>
    <w:p w14:paraId="64FB79D6" w14:textId="1F8F5870" w:rsidR="003749E6" w:rsidRPr="003749E6" w:rsidRDefault="000030F8" w:rsidP="00255029">
      <w:pPr>
        <w:pStyle w:val="210"/>
        <w:numPr>
          <w:ilvl w:val="0"/>
          <w:numId w:val="12"/>
        </w:numPr>
        <w:rPr>
          <w:lang w:val="en-US"/>
        </w:rPr>
      </w:pPr>
      <w:r>
        <w:rPr>
          <w:rFonts w:hint="eastAsia"/>
        </w:rPr>
        <w:lastRenderedPageBreak/>
        <w:t>测试消息的长度会选取不同量级以确保测试全面性，如消息长度分别设定为</w:t>
      </w:r>
      <w:r w:rsidRPr="004A0C22">
        <w:rPr>
          <w:rFonts w:hint="eastAsia"/>
        </w:rPr>
        <w:t>1</w:t>
      </w:r>
      <w:r w:rsidRPr="004A0C22">
        <w:rPr>
          <w:rFonts w:hint="eastAsia"/>
        </w:rPr>
        <w:t>、</w:t>
      </w:r>
      <w:r w:rsidR="00557B3C" w:rsidRPr="004A0C22">
        <w:t>59</w:t>
      </w:r>
      <w:r w:rsidRPr="004A0C22">
        <w:rPr>
          <w:rFonts w:hint="eastAsia"/>
        </w:rPr>
        <w:t>、</w:t>
      </w:r>
      <w:r w:rsidR="00753993" w:rsidRPr="004A0C22">
        <w:t>512</w:t>
      </w:r>
      <w:r w:rsidRPr="004A0C22">
        <w:rPr>
          <w:rFonts w:hint="eastAsia"/>
        </w:rPr>
        <w:t>、</w:t>
      </w:r>
      <w:r w:rsidR="00003D5A" w:rsidRPr="004A0C22">
        <w:t>3300</w:t>
      </w:r>
      <w:r w:rsidRPr="004A0C22">
        <w:rPr>
          <w:rFonts w:hint="eastAsia"/>
        </w:rPr>
        <w:t>个字节。</w:t>
      </w:r>
    </w:p>
    <w:p w14:paraId="1A79CC87" w14:textId="7578CC90" w:rsidR="00A96818" w:rsidRPr="003749E6" w:rsidRDefault="00A96818" w:rsidP="00255029">
      <w:pPr>
        <w:pStyle w:val="210"/>
        <w:numPr>
          <w:ilvl w:val="0"/>
          <w:numId w:val="12"/>
        </w:numPr>
        <w:rPr>
          <w:lang w:val="en-US"/>
        </w:rPr>
      </w:pPr>
      <w:r w:rsidRPr="003749E6">
        <w:rPr>
          <w:rFonts w:hint="eastAsia"/>
          <w:lang w:val="en-US"/>
        </w:rPr>
        <w:t>测试案例中对成功和失败的判断均指测试程序按指定逻辑返回特定的错误码。</w:t>
      </w:r>
    </w:p>
    <w:p w14:paraId="4DA815FB" w14:textId="78D56AD4" w:rsidR="006350A4" w:rsidRDefault="00003F68" w:rsidP="00766557">
      <w:pPr>
        <w:pStyle w:val="210"/>
        <w:ind w:leftChars="200" w:firstLine="0"/>
        <w:rPr>
          <w:lang w:val="en-US"/>
        </w:rPr>
      </w:pPr>
      <w:r>
        <w:rPr>
          <w:rFonts w:hint="eastAsia"/>
        </w:rPr>
        <w:t>Mulan-Basic</w:t>
      </w:r>
      <w:r w:rsidR="00A83309">
        <w:rPr>
          <w:rFonts w:hint="eastAsia"/>
        </w:rPr>
        <w:t>格签名算法的通用测试流程（含反向功能验证）见图</w:t>
      </w:r>
      <w:r w:rsidR="00A83309">
        <w:rPr>
          <w:rFonts w:hint="eastAsia"/>
        </w:rPr>
        <w:t>2.3</w:t>
      </w:r>
      <w:r w:rsidR="00766557">
        <w:rPr>
          <w:rFonts w:hint="eastAsia"/>
        </w:rPr>
        <w:t>：</w:t>
      </w:r>
    </w:p>
    <w:p w14:paraId="44602E34" w14:textId="73E690F0" w:rsidR="006350A4" w:rsidRDefault="007D7E8D" w:rsidP="00A83309">
      <w:pPr>
        <w:pStyle w:val="210"/>
        <w:ind w:left="0" w:firstLine="0"/>
        <w:jc w:val="center"/>
      </w:pPr>
      <w:r>
        <w:object w:dxaOrig="7066" w:dyaOrig="11131" w14:anchorId="317521CB">
          <v:shape id="_x0000_i1026" type="#_x0000_t75" style="width:297.35pt;height:445.1pt" o:ole="">
            <v:imagedata r:id="rId13" o:title=""/>
          </v:shape>
          <o:OLEObject Type="Embed" ProgID="Visio.Drawing.15" ShapeID="_x0000_i1026" DrawAspect="Content" ObjectID="_1615361731" r:id="rId14"/>
        </w:object>
      </w:r>
    </w:p>
    <w:p w14:paraId="4F553B98" w14:textId="222A1AF5" w:rsidR="00A83309" w:rsidRPr="005F1F42" w:rsidRDefault="00A83309" w:rsidP="001B3B4A">
      <w:pPr>
        <w:pStyle w:val="210"/>
        <w:ind w:left="0" w:firstLineChars="200" w:firstLine="420"/>
        <w:jc w:val="center"/>
        <w:rPr>
          <w:sz w:val="21"/>
          <w:szCs w:val="21"/>
        </w:rPr>
      </w:pPr>
      <w:r w:rsidRPr="00B66DFD">
        <w:rPr>
          <w:rFonts w:hint="eastAsia"/>
          <w:sz w:val="21"/>
          <w:szCs w:val="21"/>
        </w:rPr>
        <w:t>图</w:t>
      </w:r>
      <w:r w:rsidRPr="00B66DFD">
        <w:rPr>
          <w:rFonts w:hint="eastAsia"/>
          <w:sz w:val="21"/>
          <w:szCs w:val="21"/>
        </w:rPr>
        <w:t>2.</w:t>
      </w:r>
      <w:r w:rsidR="00766557">
        <w:rPr>
          <w:sz w:val="21"/>
          <w:szCs w:val="21"/>
        </w:rPr>
        <w:t>2</w:t>
      </w:r>
      <w:r w:rsidRPr="00B66DFD">
        <w:rPr>
          <w:sz w:val="21"/>
          <w:szCs w:val="21"/>
        </w:rPr>
        <w:t xml:space="preserve"> </w:t>
      </w:r>
      <w:r w:rsidR="00003F68">
        <w:rPr>
          <w:rFonts w:hint="eastAsia"/>
          <w:sz w:val="21"/>
          <w:szCs w:val="21"/>
        </w:rPr>
        <w:t>Mulan-Basic</w:t>
      </w:r>
      <w:r w:rsidR="00682209">
        <w:rPr>
          <w:rFonts w:hint="eastAsia"/>
          <w:sz w:val="21"/>
          <w:szCs w:val="21"/>
        </w:rPr>
        <w:t>格签名</w:t>
      </w:r>
      <w:r w:rsidRPr="007E78D9">
        <w:rPr>
          <w:rFonts w:hint="eastAsia"/>
          <w:sz w:val="21"/>
          <w:szCs w:val="21"/>
        </w:rPr>
        <w:t>算法</w:t>
      </w:r>
      <w:r w:rsidRPr="00B66DFD">
        <w:rPr>
          <w:rFonts w:hint="eastAsia"/>
          <w:sz w:val="21"/>
          <w:szCs w:val="21"/>
        </w:rPr>
        <w:t>通用测试流程图</w:t>
      </w:r>
    </w:p>
    <w:p w14:paraId="133EA76F" w14:textId="13DC1980" w:rsidR="00C27EFE" w:rsidRDefault="00A83309" w:rsidP="00A83309">
      <w:pPr>
        <w:pStyle w:val="210"/>
        <w:ind w:left="0" w:firstLine="0"/>
      </w:pPr>
      <w:r>
        <w:rPr>
          <w:rFonts w:hint="eastAsia"/>
        </w:rPr>
        <w:t xml:space="preserve"> </w:t>
      </w:r>
      <w:r>
        <w:t xml:space="preserve">   </w:t>
      </w:r>
      <w:r>
        <w:rPr>
          <w:rFonts w:hint="eastAsia"/>
        </w:rPr>
        <w:t>性能测试流程即在通用测试流程基础上对算法库各</w:t>
      </w:r>
      <w:r>
        <w:rPr>
          <w:rFonts w:hint="eastAsia"/>
        </w:rPr>
        <w:t>API</w:t>
      </w:r>
      <w:r>
        <w:rPr>
          <w:rFonts w:hint="eastAsia"/>
        </w:rPr>
        <w:t>接口的时间和</w:t>
      </w:r>
      <w:r>
        <w:rPr>
          <w:rFonts w:hint="eastAsia"/>
        </w:rPr>
        <w:t>CPU</w:t>
      </w:r>
      <w:r>
        <w:rPr>
          <w:rFonts w:hint="eastAsia"/>
        </w:rPr>
        <w:t>周期消耗进行统计分析和比较。</w:t>
      </w:r>
    </w:p>
    <w:p w14:paraId="4820F0CC" w14:textId="51B65562" w:rsidR="00C27EFE" w:rsidRDefault="00C27EFE" w:rsidP="00C27EFE">
      <w:pPr>
        <w:pStyle w:val="210"/>
        <w:ind w:left="0" w:firstLine="0"/>
      </w:pPr>
    </w:p>
    <w:p w14:paraId="07D7C842" w14:textId="77777777" w:rsidR="00FE1BE2" w:rsidRDefault="00FE1BE2" w:rsidP="00FE1BE2">
      <w:pPr>
        <w:pStyle w:val="10"/>
      </w:pPr>
      <w:bookmarkStart w:id="34" w:name="_Toc191443649"/>
      <w:bookmarkStart w:id="35" w:name="_Toc340157666"/>
      <w:bookmarkStart w:id="36" w:name="_Toc1056212"/>
      <w:bookmarkStart w:id="37" w:name="_Toc2496051"/>
      <w:r>
        <w:rPr>
          <w:rFonts w:hint="eastAsia"/>
        </w:rPr>
        <w:t>功能测试</w:t>
      </w:r>
      <w:bookmarkEnd w:id="34"/>
      <w:bookmarkEnd w:id="35"/>
      <w:bookmarkEnd w:id="36"/>
      <w:bookmarkEnd w:id="37"/>
    </w:p>
    <w:p w14:paraId="7C2A3ED9" w14:textId="23D22109" w:rsidR="00FE1BE2" w:rsidRDefault="00003F68" w:rsidP="00FE1BE2">
      <w:pPr>
        <w:pStyle w:val="21"/>
        <w:tabs>
          <w:tab w:val="clear" w:pos="709"/>
          <w:tab w:val="clear" w:pos="1844"/>
          <w:tab w:val="left" w:pos="0"/>
          <w:tab w:val="left" w:pos="567"/>
        </w:tabs>
        <w:ind w:left="0" w:firstLine="0"/>
      </w:pPr>
      <w:bookmarkStart w:id="38" w:name="_Toc1056213"/>
      <w:bookmarkStart w:id="39" w:name="_Toc2496052"/>
      <w:r>
        <w:rPr>
          <w:rFonts w:hint="eastAsia"/>
        </w:rPr>
        <w:t>Mulan-Basic</w:t>
      </w:r>
      <w:r w:rsidR="009344EF">
        <w:t>-C-</w:t>
      </w:r>
      <w:r w:rsidR="00FE1BE2">
        <w:rPr>
          <w:rFonts w:hint="eastAsia"/>
        </w:rPr>
        <w:t>密钥生成健壮性测试</w:t>
      </w:r>
      <w:bookmarkEnd w:id="38"/>
      <w:bookmarkEnd w:id="39"/>
    </w:p>
    <w:p w14:paraId="7BBA17D8" w14:textId="1F2A547C" w:rsidR="00FE1BE2" w:rsidRDefault="00FE1BE2" w:rsidP="00FE1BE2">
      <w:r w:rsidRPr="00BC2B61">
        <w:rPr>
          <w:rFonts w:hint="eastAsia"/>
          <w:b/>
        </w:rPr>
        <w:t>案例编号：</w:t>
      </w:r>
      <w:r w:rsidR="00003F68">
        <w:rPr>
          <w:rFonts w:hint="eastAsia"/>
          <w:b/>
        </w:rPr>
        <w:t>mulan-basic</w:t>
      </w:r>
      <w:r w:rsidR="0055489D">
        <w:rPr>
          <w:b/>
        </w:rPr>
        <w:t>c</w:t>
      </w:r>
      <w:r>
        <w:rPr>
          <w:rFonts w:hint="eastAsia"/>
        </w:rPr>
        <w:t>-</w:t>
      </w:r>
      <w:r>
        <w:t>kf</w:t>
      </w:r>
      <w:r>
        <w:rPr>
          <w:rFonts w:hint="eastAsia"/>
        </w:rPr>
        <w:t>01</w:t>
      </w:r>
    </w:p>
    <w:p w14:paraId="2D31B3FA" w14:textId="77777777" w:rsidR="00FE1BE2" w:rsidRDefault="00FE1BE2" w:rsidP="00FE1BE2">
      <w:r w:rsidRPr="00BC2B61">
        <w:rPr>
          <w:rFonts w:hint="eastAsia"/>
          <w:b/>
        </w:rPr>
        <w:t>案例说明：</w:t>
      </w:r>
      <w:r>
        <w:rPr>
          <w:rFonts w:hint="eastAsia"/>
        </w:rPr>
        <w:t>验证密钥生成接口在如下非法参数情况下的健壮性：</w:t>
      </w:r>
    </w:p>
    <w:p w14:paraId="66D2570F" w14:textId="77777777" w:rsidR="00FE1BE2" w:rsidRDefault="00FE1BE2" w:rsidP="00255029">
      <w:pPr>
        <w:numPr>
          <w:ilvl w:val="0"/>
          <w:numId w:val="13"/>
        </w:numPr>
      </w:pPr>
      <w:r>
        <w:rPr>
          <w:rFonts w:hint="eastAsia"/>
        </w:rPr>
        <w:t>公钥</w:t>
      </w:r>
      <w:r>
        <w:rPr>
          <w:rFonts w:hint="eastAsia"/>
        </w:rPr>
        <w:t>p</w:t>
      </w:r>
      <w:r>
        <w:t>k</w:t>
      </w:r>
      <w:r>
        <w:rPr>
          <w:rFonts w:hint="eastAsia"/>
        </w:rPr>
        <w:t>为</w:t>
      </w:r>
      <w:r>
        <w:rPr>
          <w:rFonts w:hint="eastAsia"/>
        </w:rPr>
        <w:t>NULL</w:t>
      </w:r>
      <w:r>
        <w:rPr>
          <w:rFonts w:hint="eastAsia"/>
        </w:rPr>
        <w:t>。</w:t>
      </w:r>
    </w:p>
    <w:p w14:paraId="2E62C11A" w14:textId="77777777" w:rsidR="00FE1BE2" w:rsidRDefault="00FE1BE2" w:rsidP="00255029">
      <w:pPr>
        <w:numPr>
          <w:ilvl w:val="0"/>
          <w:numId w:val="13"/>
        </w:numPr>
      </w:pPr>
      <w:r>
        <w:rPr>
          <w:rFonts w:hint="eastAsia"/>
        </w:rPr>
        <w:t>私钥</w:t>
      </w:r>
      <w:r>
        <w:rPr>
          <w:rFonts w:hint="eastAsia"/>
        </w:rPr>
        <w:t>s</w:t>
      </w:r>
      <w:r>
        <w:t>k</w:t>
      </w:r>
      <w:r>
        <w:rPr>
          <w:rFonts w:hint="eastAsia"/>
        </w:rPr>
        <w:t>为</w:t>
      </w:r>
      <w:r>
        <w:rPr>
          <w:rFonts w:hint="eastAsia"/>
        </w:rPr>
        <w:t>NULL</w:t>
      </w:r>
      <w:r>
        <w:rPr>
          <w:rFonts w:hint="eastAsia"/>
        </w:rPr>
        <w:t>。</w:t>
      </w:r>
    </w:p>
    <w:p w14:paraId="1D96D671" w14:textId="77777777" w:rsidR="00FE1BE2" w:rsidRDefault="00FE1BE2" w:rsidP="00255029">
      <w:pPr>
        <w:numPr>
          <w:ilvl w:val="0"/>
          <w:numId w:val="13"/>
        </w:numPr>
      </w:pPr>
      <w:r>
        <w:rPr>
          <w:rFonts w:hint="eastAsia"/>
        </w:rPr>
        <w:t>公钥</w:t>
      </w:r>
      <w:r>
        <w:rPr>
          <w:rFonts w:hint="eastAsia"/>
        </w:rPr>
        <w:t>p</w:t>
      </w:r>
      <w:r>
        <w:t>k</w:t>
      </w:r>
      <w:r>
        <w:rPr>
          <w:rFonts w:hint="eastAsia"/>
        </w:rPr>
        <w:t>和私钥</w:t>
      </w:r>
      <w:r>
        <w:t>sk</w:t>
      </w:r>
      <w:r>
        <w:rPr>
          <w:rFonts w:hint="eastAsia"/>
        </w:rPr>
        <w:t>均为</w:t>
      </w:r>
      <w:r>
        <w:rPr>
          <w:rFonts w:hint="eastAsia"/>
        </w:rPr>
        <w:t>NULL</w:t>
      </w:r>
      <w:r>
        <w:rPr>
          <w:rFonts w:hint="eastAsia"/>
        </w:rPr>
        <w:t>。</w:t>
      </w:r>
    </w:p>
    <w:p w14:paraId="3EAD7847" w14:textId="77777777" w:rsidR="00FE1BE2" w:rsidRDefault="00FE1BE2" w:rsidP="00FE1BE2">
      <w:pPr>
        <w:ind w:left="1320"/>
      </w:pPr>
      <w:r>
        <w:rPr>
          <w:rFonts w:hint="eastAsia"/>
        </w:rPr>
        <w:t>操作流程及测试结果见</w:t>
      </w:r>
      <w:r w:rsidRPr="00094429">
        <w:rPr>
          <w:rFonts w:hint="eastAsia"/>
        </w:rPr>
        <w:t>表</w:t>
      </w:r>
      <w:r w:rsidRPr="00094429">
        <w:rPr>
          <w:rFonts w:hint="eastAsia"/>
        </w:rPr>
        <w:t>3.1</w:t>
      </w:r>
      <w:r>
        <w:rPr>
          <w:rFonts w:hint="eastAsia"/>
        </w:rPr>
        <w:t>。</w:t>
      </w:r>
    </w:p>
    <w:p w14:paraId="1FEC23B9" w14:textId="77777777" w:rsidR="00FE1BE2" w:rsidRDefault="00FE1BE2" w:rsidP="00FE1BE2">
      <w:r w:rsidRPr="00BC2B61">
        <w:rPr>
          <w:rFonts w:hint="eastAsia"/>
          <w:b/>
        </w:rPr>
        <w:t>对应测试程序菜单项：</w:t>
      </w:r>
      <w:r>
        <w:rPr>
          <w:rFonts w:hint="eastAsia"/>
        </w:rPr>
        <w:t>1</w:t>
      </w:r>
    </w:p>
    <w:p w14:paraId="41232136" w14:textId="666795ED" w:rsidR="00FE1BE2" w:rsidRDefault="00FE1BE2" w:rsidP="00FE1BE2">
      <w:pPr>
        <w:jc w:val="center"/>
      </w:pPr>
      <w:r w:rsidRPr="00BA05FB">
        <w:rPr>
          <w:rFonts w:hint="eastAsia"/>
          <w:sz w:val="21"/>
          <w:szCs w:val="21"/>
        </w:rPr>
        <w:t>表</w:t>
      </w:r>
      <w:r w:rsidRPr="00BA05FB">
        <w:rPr>
          <w:rFonts w:hint="eastAsia"/>
          <w:sz w:val="21"/>
          <w:szCs w:val="21"/>
        </w:rPr>
        <w:t>3.</w:t>
      </w:r>
      <w:r w:rsidRPr="00BA05FB">
        <w:rPr>
          <w:sz w:val="21"/>
          <w:szCs w:val="21"/>
        </w:rPr>
        <w:t xml:space="preserve">1 </w:t>
      </w:r>
      <w:r w:rsidR="00003F68">
        <w:rPr>
          <w:sz w:val="21"/>
          <w:szCs w:val="21"/>
        </w:rPr>
        <w:t>Mulan-Basic</w:t>
      </w:r>
      <w:r w:rsidR="0018689D">
        <w:rPr>
          <w:sz w:val="21"/>
          <w:szCs w:val="21"/>
        </w:rPr>
        <w:t>-C-</w:t>
      </w:r>
      <w:r w:rsidRPr="00BA05FB">
        <w:rPr>
          <w:rFonts w:hint="eastAsia"/>
          <w:sz w:val="21"/>
          <w:szCs w:val="21"/>
        </w:rPr>
        <w:t>密钥生成</w:t>
      </w:r>
      <w:r w:rsidRPr="00BA05FB">
        <w:rPr>
          <w:rFonts w:hint="eastAsia"/>
          <w:sz w:val="21"/>
          <w:szCs w:val="21"/>
        </w:rPr>
        <w:t>-</w:t>
      </w:r>
      <w:r w:rsidRPr="00BA05FB">
        <w:rPr>
          <w:rFonts w:hint="eastAsia"/>
          <w:sz w:val="21"/>
          <w:szCs w:val="21"/>
        </w:rPr>
        <w:t>健壮性测试</w:t>
      </w:r>
    </w:p>
    <w:tbl>
      <w:tblPr>
        <w:tblW w:w="8364" w:type="dxa"/>
        <w:tblInd w:w="108" w:type="dxa"/>
        <w:tblLayout w:type="fixed"/>
        <w:tblLook w:val="04A0" w:firstRow="1" w:lastRow="0" w:firstColumn="1" w:lastColumn="0" w:noHBand="0" w:noVBand="1"/>
      </w:tblPr>
      <w:tblGrid>
        <w:gridCol w:w="1080"/>
        <w:gridCol w:w="763"/>
        <w:gridCol w:w="3686"/>
        <w:gridCol w:w="1984"/>
        <w:gridCol w:w="851"/>
      </w:tblGrid>
      <w:tr w:rsidR="00FE1BE2" w14:paraId="357DEF3D" w14:textId="77777777" w:rsidTr="00557B3C">
        <w:trPr>
          <w:trHeight w:val="540"/>
        </w:trPr>
        <w:tc>
          <w:tcPr>
            <w:tcW w:w="1080" w:type="dxa"/>
            <w:tcBorders>
              <w:top w:val="single" w:sz="4" w:space="0" w:color="auto"/>
              <w:left w:val="single" w:sz="4" w:space="0" w:color="auto"/>
              <w:bottom w:val="single" w:sz="4" w:space="0" w:color="auto"/>
              <w:right w:val="single" w:sz="4" w:space="0" w:color="auto"/>
            </w:tcBorders>
            <w:shd w:val="clear" w:color="000000" w:fill="969696"/>
            <w:vAlign w:val="center"/>
          </w:tcPr>
          <w:p w14:paraId="7BBDE683" w14:textId="77777777" w:rsidR="00FE1BE2" w:rsidRDefault="00FE1BE2" w:rsidP="00557B3C">
            <w:pPr>
              <w:widowControl/>
              <w:jc w:val="center"/>
              <w:rPr>
                <w:rFonts w:ascii="宋体" w:hAnsi="宋体" w:cs="宋体"/>
                <w:b/>
                <w:bCs/>
                <w:kern w:val="0"/>
                <w:sz w:val="21"/>
                <w:szCs w:val="21"/>
              </w:rPr>
            </w:pPr>
            <w:r>
              <w:rPr>
                <w:rFonts w:ascii="宋体" w:hAnsi="宋体" w:cs="宋体" w:hint="eastAsia"/>
                <w:b/>
                <w:bCs/>
                <w:kern w:val="0"/>
                <w:sz w:val="21"/>
                <w:szCs w:val="21"/>
              </w:rPr>
              <w:t>功能点</w:t>
            </w:r>
          </w:p>
        </w:tc>
        <w:tc>
          <w:tcPr>
            <w:tcW w:w="763" w:type="dxa"/>
            <w:tcBorders>
              <w:top w:val="single" w:sz="4" w:space="0" w:color="auto"/>
              <w:left w:val="nil"/>
              <w:bottom w:val="single" w:sz="4" w:space="0" w:color="auto"/>
              <w:right w:val="single" w:sz="4" w:space="0" w:color="auto"/>
            </w:tcBorders>
            <w:shd w:val="clear" w:color="000000" w:fill="969696"/>
            <w:vAlign w:val="center"/>
          </w:tcPr>
          <w:p w14:paraId="3F411DE2" w14:textId="77777777" w:rsidR="00FE1BE2" w:rsidRDefault="00FE1BE2" w:rsidP="00557B3C">
            <w:pPr>
              <w:widowControl/>
              <w:jc w:val="center"/>
              <w:rPr>
                <w:rFonts w:ascii="宋体" w:hAnsi="宋体" w:cs="宋体"/>
                <w:b/>
                <w:bCs/>
                <w:kern w:val="0"/>
                <w:sz w:val="21"/>
                <w:szCs w:val="21"/>
              </w:rPr>
            </w:pPr>
            <w:r>
              <w:rPr>
                <w:rFonts w:ascii="宋体" w:hAnsi="宋体" w:cs="宋体" w:hint="eastAsia"/>
                <w:b/>
                <w:bCs/>
                <w:kern w:val="0"/>
                <w:sz w:val="21"/>
                <w:szCs w:val="21"/>
              </w:rPr>
              <w:t>前提条件</w:t>
            </w:r>
          </w:p>
        </w:tc>
        <w:tc>
          <w:tcPr>
            <w:tcW w:w="3686" w:type="dxa"/>
            <w:tcBorders>
              <w:top w:val="single" w:sz="4" w:space="0" w:color="auto"/>
              <w:left w:val="nil"/>
              <w:bottom w:val="single" w:sz="4" w:space="0" w:color="auto"/>
              <w:right w:val="single" w:sz="4" w:space="0" w:color="auto"/>
            </w:tcBorders>
            <w:shd w:val="clear" w:color="000000" w:fill="969696"/>
            <w:vAlign w:val="center"/>
          </w:tcPr>
          <w:p w14:paraId="40244F54" w14:textId="77777777" w:rsidR="00FE1BE2" w:rsidRDefault="00FE1BE2" w:rsidP="00557B3C">
            <w:pPr>
              <w:widowControl/>
              <w:jc w:val="center"/>
              <w:rPr>
                <w:rFonts w:ascii="宋体" w:hAnsi="宋体" w:cs="宋体"/>
                <w:b/>
                <w:bCs/>
                <w:kern w:val="0"/>
                <w:sz w:val="21"/>
                <w:szCs w:val="21"/>
              </w:rPr>
            </w:pPr>
            <w:r>
              <w:rPr>
                <w:rFonts w:ascii="宋体" w:hAnsi="宋体" w:cs="宋体" w:hint="eastAsia"/>
                <w:b/>
                <w:bCs/>
                <w:kern w:val="0"/>
                <w:sz w:val="21"/>
                <w:szCs w:val="21"/>
              </w:rPr>
              <w:t>操作流程</w:t>
            </w:r>
          </w:p>
        </w:tc>
        <w:tc>
          <w:tcPr>
            <w:tcW w:w="1984" w:type="dxa"/>
            <w:tcBorders>
              <w:top w:val="single" w:sz="4" w:space="0" w:color="auto"/>
              <w:left w:val="nil"/>
              <w:bottom w:val="single" w:sz="4" w:space="0" w:color="auto"/>
              <w:right w:val="single" w:sz="4" w:space="0" w:color="auto"/>
            </w:tcBorders>
            <w:shd w:val="clear" w:color="000000" w:fill="969696"/>
            <w:vAlign w:val="center"/>
          </w:tcPr>
          <w:p w14:paraId="4C041664" w14:textId="77777777" w:rsidR="00FE1BE2" w:rsidRDefault="00FE1BE2" w:rsidP="00557B3C">
            <w:pPr>
              <w:widowControl/>
              <w:jc w:val="center"/>
              <w:rPr>
                <w:rFonts w:ascii="宋体" w:hAnsi="宋体" w:cs="宋体"/>
                <w:bCs/>
                <w:kern w:val="0"/>
                <w:sz w:val="21"/>
                <w:szCs w:val="21"/>
              </w:rPr>
            </w:pPr>
            <w:r>
              <w:rPr>
                <w:rFonts w:ascii="宋体" w:hAnsi="宋体" w:cs="宋体" w:hint="eastAsia"/>
                <w:bCs/>
                <w:kern w:val="0"/>
                <w:sz w:val="21"/>
                <w:szCs w:val="21"/>
              </w:rPr>
              <w:t>预期结果</w:t>
            </w:r>
          </w:p>
        </w:tc>
        <w:tc>
          <w:tcPr>
            <w:tcW w:w="851" w:type="dxa"/>
            <w:tcBorders>
              <w:top w:val="single" w:sz="4" w:space="0" w:color="auto"/>
              <w:left w:val="nil"/>
              <w:bottom w:val="single" w:sz="4" w:space="0" w:color="auto"/>
              <w:right w:val="single" w:sz="4" w:space="0" w:color="auto"/>
            </w:tcBorders>
            <w:shd w:val="clear" w:color="000000" w:fill="969696"/>
            <w:vAlign w:val="center"/>
          </w:tcPr>
          <w:p w14:paraId="53DBE21A" w14:textId="77777777" w:rsidR="00FE1BE2" w:rsidRDefault="00FE1BE2" w:rsidP="00557B3C">
            <w:pPr>
              <w:widowControl/>
              <w:jc w:val="center"/>
              <w:rPr>
                <w:rFonts w:ascii="宋体" w:hAnsi="宋体" w:cs="宋体"/>
                <w:b/>
                <w:bCs/>
                <w:kern w:val="0"/>
                <w:sz w:val="21"/>
                <w:szCs w:val="21"/>
              </w:rPr>
            </w:pPr>
            <w:r>
              <w:rPr>
                <w:rFonts w:ascii="宋体" w:hAnsi="宋体" w:cs="宋体" w:hint="eastAsia"/>
                <w:b/>
                <w:bCs/>
                <w:kern w:val="0"/>
                <w:sz w:val="21"/>
                <w:szCs w:val="21"/>
              </w:rPr>
              <w:t>是否符合预期</w:t>
            </w:r>
          </w:p>
        </w:tc>
      </w:tr>
      <w:tr w:rsidR="00FE1BE2" w14:paraId="7E762D07" w14:textId="77777777" w:rsidTr="00C048B6">
        <w:trPr>
          <w:trHeight w:val="473"/>
        </w:trPr>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B4FD14D" w14:textId="77777777" w:rsidR="00FE1BE2" w:rsidRDefault="00FE1BE2" w:rsidP="00557B3C">
            <w:pPr>
              <w:widowControl/>
              <w:jc w:val="center"/>
              <w:rPr>
                <w:rFonts w:ascii="宋体" w:hAnsi="宋体" w:cs="宋体"/>
                <w:bCs/>
                <w:kern w:val="0"/>
                <w:sz w:val="21"/>
                <w:szCs w:val="21"/>
              </w:rPr>
            </w:pPr>
            <w:r>
              <w:rPr>
                <w:rFonts w:ascii="宋体" w:hAnsi="宋体" w:cs="宋体" w:hint="eastAsia"/>
                <w:bCs/>
                <w:kern w:val="0"/>
                <w:sz w:val="21"/>
                <w:szCs w:val="21"/>
              </w:rPr>
              <w:t>密钥生成接口在非法参数情况下的健壮性</w:t>
            </w:r>
          </w:p>
        </w:tc>
        <w:tc>
          <w:tcPr>
            <w:tcW w:w="763" w:type="dxa"/>
            <w:tcBorders>
              <w:top w:val="single" w:sz="4" w:space="0" w:color="auto"/>
              <w:left w:val="nil"/>
              <w:bottom w:val="single" w:sz="4" w:space="0" w:color="auto"/>
              <w:right w:val="single" w:sz="4" w:space="0" w:color="auto"/>
            </w:tcBorders>
            <w:shd w:val="clear" w:color="auto" w:fill="FFFFFF"/>
            <w:vAlign w:val="center"/>
          </w:tcPr>
          <w:p w14:paraId="001D3E29" w14:textId="77777777" w:rsidR="00FE1BE2" w:rsidRDefault="00FE1BE2" w:rsidP="00557B3C">
            <w:pPr>
              <w:widowControl/>
              <w:jc w:val="center"/>
              <w:rPr>
                <w:rFonts w:ascii="宋体" w:hAnsi="宋体" w:cs="宋体"/>
                <w:bCs/>
                <w:kern w:val="0"/>
                <w:sz w:val="21"/>
                <w:szCs w:val="21"/>
              </w:rPr>
            </w:pPr>
            <w:r>
              <w:rPr>
                <w:rFonts w:ascii="宋体" w:hAnsi="宋体" w:cs="宋体" w:hint="eastAsia"/>
                <w:bCs/>
                <w:kern w:val="0"/>
                <w:sz w:val="21"/>
                <w:szCs w:val="21"/>
              </w:rPr>
              <w:t>无</w:t>
            </w:r>
          </w:p>
        </w:tc>
        <w:tc>
          <w:tcPr>
            <w:tcW w:w="3686" w:type="dxa"/>
            <w:tcBorders>
              <w:top w:val="single" w:sz="4" w:space="0" w:color="auto"/>
              <w:left w:val="nil"/>
              <w:bottom w:val="single" w:sz="4" w:space="0" w:color="auto"/>
              <w:right w:val="single" w:sz="4" w:space="0" w:color="auto"/>
            </w:tcBorders>
            <w:shd w:val="clear" w:color="auto" w:fill="FFFFFF"/>
            <w:vAlign w:val="center"/>
          </w:tcPr>
          <w:p w14:paraId="7CE64D6F" w14:textId="77777777" w:rsidR="00FE1BE2" w:rsidRDefault="00FE1BE2" w:rsidP="00255029">
            <w:pPr>
              <w:widowControl/>
              <w:numPr>
                <w:ilvl w:val="0"/>
                <w:numId w:val="14"/>
              </w:numPr>
              <w:jc w:val="left"/>
              <w:rPr>
                <w:rFonts w:ascii="宋体" w:hAnsi="宋体" w:cs="宋体"/>
                <w:bCs/>
                <w:kern w:val="0"/>
                <w:sz w:val="21"/>
                <w:szCs w:val="21"/>
              </w:rPr>
            </w:pPr>
            <w:r>
              <w:rPr>
                <w:rFonts w:ascii="宋体" w:hAnsi="宋体" w:cs="宋体" w:hint="eastAsia"/>
                <w:bCs/>
                <w:kern w:val="0"/>
                <w:sz w:val="21"/>
                <w:szCs w:val="21"/>
              </w:rPr>
              <w:t>调用算法库签名接口，并将输出参数公钥p</w:t>
            </w:r>
            <w:r>
              <w:rPr>
                <w:rFonts w:ascii="宋体" w:hAnsi="宋体" w:cs="宋体"/>
                <w:bCs/>
                <w:kern w:val="0"/>
                <w:sz w:val="21"/>
                <w:szCs w:val="21"/>
              </w:rPr>
              <w:t>k</w:t>
            </w:r>
            <w:r>
              <w:rPr>
                <w:rFonts w:ascii="宋体" w:hAnsi="宋体" w:cs="宋体" w:hint="eastAsia"/>
                <w:bCs/>
                <w:kern w:val="0"/>
                <w:sz w:val="21"/>
                <w:szCs w:val="21"/>
              </w:rPr>
              <w:t>置为NULL。</w:t>
            </w:r>
          </w:p>
          <w:p w14:paraId="2A35916A" w14:textId="77777777" w:rsidR="00FE1BE2" w:rsidRDefault="00FE1BE2" w:rsidP="00255029">
            <w:pPr>
              <w:widowControl/>
              <w:numPr>
                <w:ilvl w:val="0"/>
                <w:numId w:val="14"/>
              </w:numPr>
              <w:jc w:val="left"/>
              <w:rPr>
                <w:rFonts w:ascii="宋体" w:hAnsi="宋体" w:cs="宋体"/>
                <w:bCs/>
                <w:kern w:val="0"/>
                <w:sz w:val="21"/>
                <w:szCs w:val="21"/>
              </w:rPr>
            </w:pPr>
            <w:r>
              <w:rPr>
                <w:rFonts w:ascii="宋体" w:hAnsi="宋体" w:cs="宋体" w:hint="eastAsia"/>
                <w:bCs/>
                <w:kern w:val="0"/>
                <w:sz w:val="21"/>
                <w:szCs w:val="21"/>
              </w:rPr>
              <w:t>调用算法库签名接口，并将输出参数私钥s</w:t>
            </w:r>
            <w:r>
              <w:rPr>
                <w:rFonts w:ascii="宋体" w:hAnsi="宋体" w:cs="宋体"/>
                <w:bCs/>
                <w:kern w:val="0"/>
                <w:sz w:val="21"/>
                <w:szCs w:val="21"/>
              </w:rPr>
              <w:t>k</w:t>
            </w:r>
            <w:r>
              <w:rPr>
                <w:rFonts w:ascii="宋体" w:hAnsi="宋体" w:cs="宋体" w:hint="eastAsia"/>
                <w:bCs/>
                <w:kern w:val="0"/>
                <w:sz w:val="21"/>
                <w:szCs w:val="21"/>
              </w:rPr>
              <w:t>置为NULL。</w:t>
            </w:r>
          </w:p>
          <w:p w14:paraId="64185B8F" w14:textId="77777777" w:rsidR="00FE1BE2" w:rsidRDefault="00FE1BE2" w:rsidP="00255029">
            <w:pPr>
              <w:widowControl/>
              <w:numPr>
                <w:ilvl w:val="0"/>
                <w:numId w:val="14"/>
              </w:numPr>
              <w:jc w:val="left"/>
              <w:rPr>
                <w:rFonts w:ascii="宋体" w:hAnsi="宋体" w:cs="宋体"/>
                <w:bCs/>
                <w:kern w:val="0"/>
                <w:sz w:val="21"/>
                <w:szCs w:val="21"/>
              </w:rPr>
            </w:pPr>
            <w:r>
              <w:rPr>
                <w:rFonts w:ascii="宋体" w:hAnsi="宋体" w:cs="宋体" w:hint="eastAsia"/>
                <w:bCs/>
                <w:kern w:val="0"/>
                <w:sz w:val="21"/>
                <w:szCs w:val="21"/>
              </w:rPr>
              <w:t>调用算法库签名接口，并将输出参数公钥p</w:t>
            </w:r>
            <w:r>
              <w:rPr>
                <w:rFonts w:ascii="宋体" w:hAnsi="宋体" w:cs="宋体"/>
                <w:bCs/>
                <w:kern w:val="0"/>
                <w:sz w:val="21"/>
                <w:szCs w:val="21"/>
              </w:rPr>
              <w:t>k</w:t>
            </w:r>
            <w:r>
              <w:rPr>
                <w:rFonts w:ascii="宋体" w:hAnsi="宋体" w:cs="宋体" w:hint="eastAsia"/>
                <w:bCs/>
                <w:kern w:val="0"/>
                <w:sz w:val="21"/>
                <w:szCs w:val="21"/>
              </w:rPr>
              <w:t>和私钥s</w:t>
            </w:r>
            <w:r>
              <w:rPr>
                <w:rFonts w:ascii="宋体" w:hAnsi="宋体" w:cs="宋体"/>
                <w:bCs/>
                <w:kern w:val="0"/>
                <w:sz w:val="21"/>
                <w:szCs w:val="21"/>
              </w:rPr>
              <w:t>k</w:t>
            </w:r>
            <w:r>
              <w:rPr>
                <w:rFonts w:ascii="宋体" w:hAnsi="宋体" w:cs="宋体" w:hint="eastAsia"/>
                <w:bCs/>
                <w:kern w:val="0"/>
                <w:sz w:val="21"/>
                <w:szCs w:val="21"/>
              </w:rPr>
              <w:t>置为NULL。</w:t>
            </w:r>
          </w:p>
        </w:tc>
        <w:tc>
          <w:tcPr>
            <w:tcW w:w="1984" w:type="dxa"/>
            <w:tcBorders>
              <w:top w:val="single" w:sz="4" w:space="0" w:color="auto"/>
              <w:left w:val="nil"/>
              <w:bottom w:val="single" w:sz="4" w:space="0" w:color="auto"/>
              <w:right w:val="single" w:sz="4" w:space="0" w:color="auto"/>
            </w:tcBorders>
            <w:shd w:val="clear" w:color="auto" w:fill="FFFFFF"/>
            <w:vAlign w:val="center"/>
          </w:tcPr>
          <w:p w14:paraId="157D64CE" w14:textId="77777777" w:rsidR="00FE1BE2" w:rsidRDefault="00FE1BE2" w:rsidP="00557B3C">
            <w:pPr>
              <w:widowControl/>
              <w:jc w:val="center"/>
              <w:rPr>
                <w:rFonts w:ascii="宋体" w:hAnsi="宋体" w:cs="宋体"/>
                <w:bCs/>
                <w:kern w:val="0"/>
                <w:sz w:val="21"/>
                <w:szCs w:val="21"/>
              </w:rPr>
            </w:pPr>
            <w:r>
              <w:rPr>
                <w:rFonts w:ascii="宋体" w:hAnsi="宋体" w:cs="宋体" w:hint="eastAsia"/>
                <w:bCs/>
                <w:kern w:val="0"/>
                <w:sz w:val="21"/>
                <w:szCs w:val="21"/>
              </w:rPr>
              <w:t>算法库的密钥生成接口对异常参数调用均能做正确反馈（应答码等于-</w:t>
            </w:r>
            <w:r>
              <w:rPr>
                <w:rFonts w:ascii="宋体" w:hAnsi="宋体" w:cs="宋体"/>
                <w:bCs/>
                <w:kern w:val="0"/>
                <w:sz w:val="21"/>
                <w:szCs w:val="21"/>
              </w:rPr>
              <w:t>2</w:t>
            </w:r>
            <w:r>
              <w:rPr>
                <w:rFonts w:ascii="宋体" w:hAnsi="宋体" w:cs="宋体" w:hint="eastAsia"/>
                <w:bCs/>
                <w:kern w:val="0"/>
                <w:sz w:val="21"/>
                <w:szCs w:val="21"/>
              </w:rPr>
              <w:t>），不会出现进程异常退出，如c</w:t>
            </w:r>
            <w:r>
              <w:rPr>
                <w:rFonts w:ascii="宋体" w:hAnsi="宋体" w:cs="宋体"/>
                <w:bCs/>
                <w:kern w:val="0"/>
                <w:sz w:val="21"/>
                <w:szCs w:val="21"/>
              </w:rPr>
              <w:t>ore dump</w:t>
            </w:r>
            <w:r>
              <w:rPr>
                <w:rFonts w:ascii="宋体" w:hAnsi="宋体" w:cs="宋体" w:hint="eastAsia"/>
                <w:bCs/>
                <w:kern w:val="0"/>
                <w:sz w:val="21"/>
                <w:szCs w:val="21"/>
              </w:rPr>
              <w:t>的情况</w:t>
            </w:r>
          </w:p>
        </w:tc>
        <w:tc>
          <w:tcPr>
            <w:tcW w:w="851" w:type="dxa"/>
            <w:tcBorders>
              <w:top w:val="single" w:sz="4" w:space="0" w:color="auto"/>
              <w:left w:val="nil"/>
              <w:bottom w:val="single" w:sz="4" w:space="0" w:color="auto"/>
              <w:right w:val="single" w:sz="4" w:space="0" w:color="auto"/>
            </w:tcBorders>
            <w:shd w:val="clear" w:color="auto" w:fill="FFFFFF"/>
            <w:vAlign w:val="center"/>
          </w:tcPr>
          <w:p w14:paraId="0690DCE0" w14:textId="77777777" w:rsidR="00FE1BE2" w:rsidRDefault="00FE1BE2" w:rsidP="00557B3C">
            <w:pPr>
              <w:widowControl/>
              <w:jc w:val="center"/>
              <w:rPr>
                <w:rFonts w:ascii="宋体" w:hAnsi="宋体" w:cs="宋体"/>
                <w:bCs/>
                <w:kern w:val="0"/>
                <w:sz w:val="21"/>
                <w:szCs w:val="21"/>
              </w:rPr>
            </w:pPr>
            <w:r>
              <w:rPr>
                <w:rFonts w:ascii="宋体" w:hAnsi="宋体" w:cs="宋体" w:hint="eastAsia"/>
                <w:bCs/>
                <w:kern w:val="0"/>
                <w:sz w:val="21"/>
                <w:szCs w:val="21"/>
              </w:rPr>
              <w:t>是</w:t>
            </w:r>
          </w:p>
        </w:tc>
      </w:tr>
    </w:tbl>
    <w:p w14:paraId="16AA5377" w14:textId="77777777" w:rsidR="00FE1BE2" w:rsidRDefault="00FE1BE2" w:rsidP="00FE1BE2"/>
    <w:p w14:paraId="1F50C1B1" w14:textId="77777777" w:rsidR="00FE1BE2" w:rsidRPr="00C27EFE" w:rsidRDefault="00FE1BE2" w:rsidP="00FE1BE2">
      <w:r>
        <w:rPr>
          <w:rFonts w:hint="eastAsia"/>
          <w:b/>
        </w:rPr>
        <w:t>测试结论</w:t>
      </w:r>
      <w:r>
        <w:rPr>
          <w:rFonts w:hint="eastAsia"/>
          <w:b/>
        </w:rPr>
        <w:t>:</w:t>
      </w:r>
      <w:r>
        <w:rPr>
          <w:b/>
        </w:rPr>
        <w:t xml:space="preserve"> </w:t>
      </w:r>
      <w:r>
        <w:rPr>
          <w:rFonts w:hint="eastAsia"/>
        </w:rPr>
        <w:t>测试通过</w:t>
      </w:r>
    </w:p>
    <w:p w14:paraId="78236562" w14:textId="39F5F489" w:rsidR="00FE1BE2" w:rsidRDefault="00003F68" w:rsidP="00FE1BE2">
      <w:pPr>
        <w:pStyle w:val="21"/>
        <w:tabs>
          <w:tab w:val="clear" w:pos="709"/>
          <w:tab w:val="clear" w:pos="1844"/>
          <w:tab w:val="left" w:pos="0"/>
          <w:tab w:val="left" w:pos="567"/>
        </w:tabs>
        <w:ind w:left="0" w:firstLine="0"/>
      </w:pPr>
      <w:bookmarkStart w:id="40" w:name="_Toc1056214"/>
      <w:bookmarkStart w:id="41" w:name="_Toc2496053"/>
      <w:r>
        <w:rPr>
          <w:rFonts w:hint="eastAsia"/>
        </w:rPr>
        <w:t>Mulan-Basic</w:t>
      </w:r>
      <w:r w:rsidR="000A7959">
        <w:t>-C-</w:t>
      </w:r>
      <w:r w:rsidR="00FE1BE2">
        <w:rPr>
          <w:rFonts w:hint="eastAsia"/>
        </w:rPr>
        <w:t>签名健壮性测试</w:t>
      </w:r>
      <w:bookmarkEnd w:id="40"/>
      <w:bookmarkEnd w:id="41"/>
      <w:r w:rsidR="00FE1BE2">
        <w:rPr>
          <w:rFonts w:hint="eastAsia"/>
        </w:rPr>
        <w:t xml:space="preserve"> </w:t>
      </w:r>
    </w:p>
    <w:p w14:paraId="00F568C0" w14:textId="00428D47" w:rsidR="00FE1BE2" w:rsidRDefault="00FE1BE2" w:rsidP="00FE1BE2">
      <w:r w:rsidRPr="00BC2B61">
        <w:rPr>
          <w:rFonts w:hint="eastAsia"/>
          <w:b/>
        </w:rPr>
        <w:t>案例编号：</w:t>
      </w:r>
      <w:r w:rsidR="00003F68">
        <w:t>mulan-basic</w:t>
      </w:r>
      <w:r w:rsidR="000A7959">
        <w:t>c</w:t>
      </w:r>
      <w:r>
        <w:rPr>
          <w:rFonts w:hint="eastAsia"/>
        </w:rPr>
        <w:t>-</w:t>
      </w:r>
      <w:r>
        <w:t>sf</w:t>
      </w:r>
      <w:r>
        <w:rPr>
          <w:rFonts w:hint="eastAsia"/>
        </w:rPr>
        <w:t>01</w:t>
      </w:r>
    </w:p>
    <w:p w14:paraId="61C042DF" w14:textId="77777777" w:rsidR="00FE1BE2" w:rsidRDefault="00FE1BE2" w:rsidP="00FE1BE2">
      <w:r w:rsidRPr="00BC2B61">
        <w:rPr>
          <w:rFonts w:hint="eastAsia"/>
          <w:b/>
        </w:rPr>
        <w:t>案例说明：</w:t>
      </w:r>
      <w:r>
        <w:rPr>
          <w:rFonts w:hint="eastAsia"/>
        </w:rPr>
        <w:t xml:space="preserve"> </w:t>
      </w:r>
      <w:r>
        <w:rPr>
          <w:rFonts w:hint="eastAsia"/>
        </w:rPr>
        <w:t>验证签名接口在如下非法入参情况下的健壮性：</w:t>
      </w:r>
    </w:p>
    <w:p w14:paraId="27D25CE6" w14:textId="77777777" w:rsidR="00FE1BE2" w:rsidRDefault="00FE1BE2" w:rsidP="00255029">
      <w:pPr>
        <w:numPr>
          <w:ilvl w:val="0"/>
          <w:numId w:val="15"/>
        </w:numPr>
      </w:pPr>
      <w:r>
        <w:rPr>
          <w:rFonts w:hint="eastAsia"/>
        </w:rPr>
        <w:t>输入的私钥</w:t>
      </w:r>
      <w:r>
        <w:rPr>
          <w:rFonts w:hint="eastAsia"/>
        </w:rPr>
        <w:t>(s</w:t>
      </w:r>
      <w:r>
        <w:t>k)</w:t>
      </w:r>
      <w:r>
        <w:rPr>
          <w:rFonts w:hint="eastAsia"/>
        </w:rPr>
        <w:t>为</w:t>
      </w:r>
      <w:r>
        <w:rPr>
          <w:rFonts w:hint="eastAsia"/>
        </w:rPr>
        <w:t>NULL</w:t>
      </w:r>
      <w:r>
        <w:rPr>
          <w:rFonts w:hint="eastAsia"/>
        </w:rPr>
        <w:t>。</w:t>
      </w:r>
    </w:p>
    <w:p w14:paraId="4C42BA79" w14:textId="77777777" w:rsidR="00FE1BE2" w:rsidRDefault="00FE1BE2" w:rsidP="00255029">
      <w:pPr>
        <w:numPr>
          <w:ilvl w:val="0"/>
          <w:numId w:val="15"/>
        </w:numPr>
      </w:pPr>
      <w:r>
        <w:rPr>
          <w:rFonts w:hint="eastAsia"/>
        </w:rPr>
        <w:t>输入的信息</w:t>
      </w:r>
      <w:r>
        <w:t>(m)</w:t>
      </w:r>
      <w:r>
        <w:rPr>
          <w:rFonts w:hint="eastAsia"/>
        </w:rPr>
        <w:t>为</w:t>
      </w:r>
      <w:r>
        <w:rPr>
          <w:rFonts w:hint="eastAsia"/>
        </w:rPr>
        <w:t>NULL</w:t>
      </w:r>
      <w:r>
        <w:rPr>
          <w:rFonts w:hint="eastAsia"/>
        </w:rPr>
        <w:t>或长度</w:t>
      </w:r>
      <w:r>
        <w:rPr>
          <w:rFonts w:hint="eastAsia"/>
        </w:rPr>
        <w:t>(</w:t>
      </w:r>
      <w:r>
        <w:t>mlen)</w:t>
      </w:r>
      <w:r>
        <w:rPr>
          <w:rFonts w:hint="eastAsia"/>
        </w:rPr>
        <w:t>为</w:t>
      </w:r>
      <w:r>
        <w:rPr>
          <w:rFonts w:hint="eastAsia"/>
        </w:rPr>
        <w:t>0</w:t>
      </w:r>
      <w:r>
        <w:rPr>
          <w:rFonts w:hint="eastAsia"/>
        </w:rPr>
        <w:t>。</w:t>
      </w:r>
    </w:p>
    <w:p w14:paraId="36F88268" w14:textId="6129C4EC" w:rsidR="00FE1BE2" w:rsidRDefault="00FE1BE2" w:rsidP="00255029">
      <w:pPr>
        <w:numPr>
          <w:ilvl w:val="0"/>
          <w:numId w:val="15"/>
        </w:numPr>
      </w:pPr>
      <w:r>
        <w:rPr>
          <w:rFonts w:hint="eastAsia"/>
        </w:rPr>
        <w:t>待输出的签名指针</w:t>
      </w:r>
      <w:r w:rsidR="00D80611">
        <w:rPr>
          <w:rFonts w:hint="eastAsia"/>
        </w:rPr>
        <w:t>(</w:t>
      </w:r>
      <w:r w:rsidR="00D80611">
        <w:t>sm)</w:t>
      </w:r>
      <w:r>
        <w:rPr>
          <w:rFonts w:hint="eastAsia"/>
        </w:rPr>
        <w:t>为</w:t>
      </w:r>
      <w:r>
        <w:rPr>
          <w:rFonts w:hint="eastAsia"/>
        </w:rPr>
        <w:t>NULL</w:t>
      </w:r>
      <w:r>
        <w:rPr>
          <w:rFonts w:hint="eastAsia"/>
        </w:rPr>
        <w:t>或签名长度指针</w:t>
      </w:r>
      <w:r>
        <w:rPr>
          <w:rFonts w:hint="eastAsia"/>
        </w:rPr>
        <w:t>(</w:t>
      </w:r>
      <w:r>
        <w:t>smlen)</w:t>
      </w:r>
      <w:r>
        <w:rPr>
          <w:rFonts w:hint="eastAsia"/>
        </w:rPr>
        <w:t>为</w:t>
      </w:r>
      <w:r>
        <w:rPr>
          <w:rFonts w:hint="eastAsia"/>
        </w:rPr>
        <w:t>NULL</w:t>
      </w:r>
      <w:r>
        <w:rPr>
          <w:rFonts w:hint="eastAsia"/>
        </w:rPr>
        <w:t>。</w:t>
      </w:r>
    </w:p>
    <w:p w14:paraId="76AFB070" w14:textId="77777777" w:rsidR="00FE1BE2" w:rsidRDefault="00FE1BE2" w:rsidP="00FE1BE2">
      <w:pPr>
        <w:ind w:left="1320"/>
      </w:pPr>
      <w:r>
        <w:rPr>
          <w:rFonts w:hint="eastAsia"/>
        </w:rPr>
        <w:t>操作流程及测试结果见</w:t>
      </w:r>
      <w:r w:rsidRPr="00094429">
        <w:rPr>
          <w:rFonts w:hint="eastAsia"/>
        </w:rPr>
        <w:t>表</w:t>
      </w:r>
      <w:r w:rsidRPr="00094429">
        <w:rPr>
          <w:rFonts w:hint="eastAsia"/>
        </w:rPr>
        <w:t>3.</w:t>
      </w:r>
      <w:r>
        <w:t>2</w:t>
      </w:r>
      <w:r>
        <w:rPr>
          <w:rFonts w:hint="eastAsia"/>
        </w:rPr>
        <w:t>。</w:t>
      </w:r>
    </w:p>
    <w:p w14:paraId="4D109EAA" w14:textId="77777777" w:rsidR="00FE1BE2" w:rsidRDefault="00FE1BE2" w:rsidP="00FE1BE2">
      <w:r w:rsidRPr="00BC2B61">
        <w:rPr>
          <w:rFonts w:hint="eastAsia"/>
          <w:b/>
        </w:rPr>
        <w:t>对应测试程序菜单项：</w:t>
      </w:r>
      <w:r>
        <w:t>2</w:t>
      </w:r>
    </w:p>
    <w:p w14:paraId="11A3C1D8" w14:textId="0B4781BD" w:rsidR="00FE1BE2" w:rsidRDefault="00FE1BE2" w:rsidP="00FE1BE2">
      <w:pPr>
        <w:jc w:val="center"/>
      </w:pPr>
      <w:r w:rsidRPr="00BA05FB">
        <w:rPr>
          <w:rFonts w:hint="eastAsia"/>
          <w:sz w:val="21"/>
          <w:szCs w:val="21"/>
        </w:rPr>
        <w:t>表</w:t>
      </w:r>
      <w:r w:rsidRPr="00BA05FB">
        <w:rPr>
          <w:rFonts w:hint="eastAsia"/>
          <w:sz w:val="21"/>
          <w:szCs w:val="21"/>
        </w:rPr>
        <w:t>3.</w:t>
      </w:r>
      <w:r>
        <w:rPr>
          <w:sz w:val="21"/>
          <w:szCs w:val="21"/>
        </w:rPr>
        <w:t>2</w:t>
      </w:r>
      <w:r w:rsidRPr="00BA05FB">
        <w:rPr>
          <w:sz w:val="21"/>
          <w:szCs w:val="21"/>
        </w:rPr>
        <w:t xml:space="preserve"> </w:t>
      </w:r>
      <w:r w:rsidR="00003F68">
        <w:rPr>
          <w:sz w:val="21"/>
          <w:szCs w:val="21"/>
        </w:rPr>
        <w:t>Mulan-Basic</w:t>
      </w:r>
      <w:r w:rsidR="0018689D">
        <w:rPr>
          <w:sz w:val="21"/>
          <w:szCs w:val="21"/>
        </w:rPr>
        <w:t>-C-</w:t>
      </w:r>
      <w:r>
        <w:rPr>
          <w:rFonts w:hint="eastAsia"/>
          <w:sz w:val="21"/>
          <w:szCs w:val="21"/>
        </w:rPr>
        <w:t>签名</w:t>
      </w:r>
      <w:r w:rsidRPr="00BA05FB">
        <w:rPr>
          <w:rFonts w:hint="eastAsia"/>
          <w:sz w:val="21"/>
          <w:szCs w:val="21"/>
        </w:rPr>
        <w:t>-</w:t>
      </w:r>
      <w:r w:rsidRPr="00BA05FB">
        <w:rPr>
          <w:rFonts w:hint="eastAsia"/>
          <w:sz w:val="21"/>
          <w:szCs w:val="21"/>
        </w:rPr>
        <w:t>健壮性测试</w:t>
      </w:r>
    </w:p>
    <w:tbl>
      <w:tblPr>
        <w:tblW w:w="8222" w:type="dxa"/>
        <w:tblInd w:w="108" w:type="dxa"/>
        <w:tblLayout w:type="fixed"/>
        <w:tblLook w:val="04A0" w:firstRow="1" w:lastRow="0" w:firstColumn="1" w:lastColumn="0" w:noHBand="0" w:noVBand="1"/>
      </w:tblPr>
      <w:tblGrid>
        <w:gridCol w:w="851"/>
        <w:gridCol w:w="709"/>
        <w:gridCol w:w="4394"/>
        <w:gridCol w:w="1559"/>
        <w:gridCol w:w="709"/>
      </w:tblGrid>
      <w:tr w:rsidR="00FE1BE2" w14:paraId="2704092E" w14:textId="77777777" w:rsidTr="00557B3C">
        <w:trPr>
          <w:trHeight w:val="540"/>
        </w:trPr>
        <w:tc>
          <w:tcPr>
            <w:tcW w:w="851" w:type="dxa"/>
            <w:tcBorders>
              <w:top w:val="single" w:sz="4" w:space="0" w:color="auto"/>
              <w:left w:val="single" w:sz="4" w:space="0" w:color="auto"/>
              <w:bottom w:val="single" w:sz="4" w:space="0" w:color="auto"/>
              <w:right w:val="single" w:sz="4" w:space="0" w:color="auto"/>
            </w:tcBorders>
            <w:shd w:val="clear" w:color="000000" w:fill="969696"/>
            <w:vAlign w:val="center"/>
          </w:tcPr>
          <w:p w14:paraId="52502607" w14:textId="77777777" w:rsidR="00FE1BE2" w:rsidRDefault="00FE1BE2" w:rsidP="00557B3C">
            <w:pPr>
              <w:widowControl/>
              <w:jc w:val="center"/>
              <w:rPr>
                <w:rFonts w:ascii="宋体" w:hAnsi="宋体" w:cs="宋体"/>
                <w:b/>
                <w:bCs/>
                <w:kern w:val="0"/>
                <w:sz w:val="21"/>
                <w:szCs w:val="21"/>
              </w:rPr>
            </w:pPr>
            <w:r>
              <w:rPr>
                <w:rFonts w:ascii="宋体" w:hAnsi="宋体" w:cs="宋体" w:hint="eastAsia"/>
                <w:b/>
                <w:bCs/>
                <w:kern w:val="0"/>
                <w:sz w:val="21"/>
                <w:szCs w:val="21"/>
              </w:rPr>
              <w:t>功能点</w:t>
            </w:r>
          </w:p>
        </w:tc>
        <w:tc>
          <w:tcPr>
            <w:tcW w:w="709" w:type="dxa"/>
            <w:tcBorders>
              <w:top w:val="single" w:sz="4" w:space="0" w:color="auto"/>
              <w:left w:val="nil"/>
              <w:bottom w:val="single" w:sz="4" w:space="0" w:color="auto"/>
              <w:right w:val="single" w:sz="4" w:space="0" w:color="auto"/>
            </w:tcBorders>
            <w:shd w:val="clear" w:color="000000" w:fill="969696"/>
            <w:vAlign w:val="center"/>
          </w:tcPr>
          <w:p w14:paraId="67CFBAF9" w14:textId="77777777" w:rsidR="00FE1BE2" w:rsidRDefault="00FE1BE2" w:rsidP="00557B3C">
            <w:pPr>
              <w:widowControl/>
              <w:jc w:val="center"/>
              <w:rPr>
                <w:rFonts w:ascii="宋体" w:hAnsi="宋体" w:cs="宋体"/>
                <w:b/>
                <w:bCs/>
                <w:kern w:val="0"/>
                <w:sz w:val="21"/>
                <w:szCs w:val="21"/>
              </w:rPr>
            </w:pPr>
            <w:r>
              <w:rPr>
                <w:rFonts w:ascii="宋体" w:hAnsi="宋体" w:cs="宋体" w:hint="eastAsia"/>
                <w:b/>
                <w:bCs/>
                <w:kern w:val="0"/>
                <w:sz w:val="21"/>
                <w:szCs w:val="21"/>
              </w:rPr>
              <w:t>前提条件</w:t>
            </w:r>
          </w:p>
        </w:tc>
        <w:tc>
          <w:tcPr>
            <w:tcW w:w="4394" w:type="dxa"/>
            <w:tcBorders>
              <w:top w:val="single" w:sz="4" w:space="0" w:color="auto"/>
              <w:left w:val="nil"/>
              <w:bottom w:val="single" w:sz="4" w:space="0" w:color="auto"/>
              <w:right w:val="single" w:sz="4" w:space="0" w:color="auto"/>
            </w:tcBorders>
            <w:shd w:val="clear" w:color="000000" w:fill="969696"/>
            <w:vAlign w:val="center"/>
          </w:tcPr>
          <w:p w14:paraId="2744D9E5" w14:textId="77777777" w:rsidR="00FE1BE2" w:rsidRDefault="00FE1BE2" w:rsidP="00557B3C">
            <w:pPr>
              <w:widowControl/>
              <w:jc w:val="center"/>
              <w:rPr>
                <w:rFonts w:ascii="宋体" w:hAnsi="宋体" w:cs="宋体"/>
                <w:b/>
                <w:bCs/>
                <w:kern w:val="0"/>
                <w:sz w:val="21"/>
                <w:szCs w:val="21"/>
              </w:rPr>
            </w:pPr>
            <w:r>
              <w:rPr>
                <w:rFonts w:ascii="宋体" w:hAnsi="宋体" w:cs="宋体" w:hint="eastAsia"/>
                <w:b/>
                <w:bCs/>
                <w:kern w:val="0"/>
                <w:sz w:val="21"/>
                <w:szCs w:val="21"/>
              </w:rPr>
              <w:t>操作流程</w:t>
            </w:r>
          </w:p>
        </w:tc>
        <w:tc>
          <w:tcPr>
            <w:tcW w:w="1559" w:type="dxa"/>
            <w:tcBorders>
              <w:top w:val="single" w:sz="4" w:space="0" w:color="auto"/>
              <w:left w:val="nil"/>
              <w:bottom w:val="single" w:sz="4" w:space="0" w:color="auto"/>
              <w:right w:val="single" w:sz="4" w:space="0" w:color="auto"/>
            </w:tcBorders>
            <w:shd w:val="clear" w:color="000000" w:fill="969696"/>
            <w:vAlign w:val="center"/>
          </w:tcPr>
          <w:p w14:paraId="1767EE33" w14:textId="77777777" w:rsidR="00FE1BE2" w:rsidRDefault="00FE1BE2" w:rsidP="00557B3C">
            <w:pPr>
              <w:widowControl/>
              <w:jc w:val="center"/>
              <w:rPr>
                <w:rFonts w:ascii="宋体" w:hAnsi="宋体" w:cs="宋体"/>
                <w:bCs/>
                <w:kern w:val="0"/>
                <w:sz w:val="21"/>
                <w:szCs w:val="21"/>
              </w:rPr>
            </w:pPr>
            <w:r>
              <w:rPr>
                <w:rFonts w:ascii="宋体" w:hAnsi="宋体" w:cs="宋体" w:hint="eastAsia"/>
                <w:bCs/>
                <w:kern w:val="0"/>
                <w:sz w:val="21"/>
                <w:szCs w:val="21"/>
              </w:rPr>
              <w:t>预期结果</w:t>
            </w:r>
          </w:p>
        </w:tc>
        <w:tc>
          <w:tcPr>
            <w:tcW w:w="709" w:type="dxa"/>
            <w:tcBorders>
              <w:top w:val="single" w:sz="4" w:space="0" w:color="auto"/>
              <w:left w:val="nil"/>
              <w:bottom w:val="single" w:sz="4" w:space="0" w:color="auto"/>
              <w:right w:val="single" w:sz="4" w:space="0" w:color="auto"/>
            </w:tcBorders>
            <w:shd w:val="clear" w:color="000000" w:fill="969696"/>
            <w:vAlign w:val="center"/>
          </w:tcPr>
          <w:p w14:paraId="0929E35C" w14:textId="77777777" w:rsidR="00FE1BE2" w:rsidRDefault="00FE1BE2" w:rsidP="00557B3C">
            <w:pPr>
              <w:widowControl/>
              <w:jc w:val="center"/>
              <w:rPr>
                <w:rFonts w:ascii="宋体" w:hAnsi="宋体" w:cs="宋体"/>
                <w:b/>
                <w:bCs/>
                <w:kern w:val="0"/>
                <w:sz w:val="21"/>
                <w:szCs w:val="21"/>
              </w:rPr>
            </w:pPr>
            <w:r>
              <w:rPr>
                <w:rFonts w:ascii="宋体" w:hAnsi="宋体" w:cs="宋体" w:hint="eastAsia"/>
                <w:b/>
                <w:bCs/>
                <w:kern w:val="0"/>
                <w:sz w:val="21"/>
                <w:szCs w:val="21"/>
              </w:rPr>
              <w:t>是否符合预期</w:t>
            </w:r>
          </w:p>
        </w:tc>
      </w:tr>
      <w:tr w:rsidR="00FE1BE2" w14:paraId="628E12A7" w14:textId="77777777" w:rsidTr="00557B3C">
        <w:trPr>
          <w:trHeight w:val="473"/>
        </w:trPr>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0E0EB7F" w14:textId="77777777" w:rsidR="00FE1BE2" w:rsidRDefault="00FE1BE2" w:rsidP="00557B3C">
            <w:pPr>
              <w:widowControl/>
              <w:jc w:val="center"/>
              <w:rPr>
                <w:rFonts w:ascii="宋体" w:hAnsi="宋体" w:cs="宋体"/>
                <w:bCs/>
                <w:kern w:val="0"/>
                <w:sz w:val="21"/>
                <w:szCs w:val="21"/>
              </w:rPr>
            </w:pPr>
            <w:r>
              <w:rPr>
                <w:rFonts w:ascii="宋体" w:hAnsi="宋体" w:cs="宋体" w:hint="eastAsia"/>
                <w:bCs/>
                <w:kern w:val="0"/>
                <w:sz w:val="21"/>
                <w:szCs w:val="21"/>
              </w:rPr>
              <w:t>签名接口在非法参数情况下</w:t>
            </w:r>
            <w:r>
              <w:rPr>
                <w:rFonts w:ascii="宋体" w:hAnsi="宋体" w:cs="宋体" w:hint="eastAsia"/>
                <w:bCs/>
                <w:kern w:val="0"/>
                <w:sz w:val="21"/>
                <w:szCs w:val="21"/>
              </w:rPr>
              <w:lastRenderedPageBreak/>
              <w:t>的健壮性</w:t>
            </w:r>
          </w:p>
        </w:tc>
        <w:tc>
          <w:tcPr>
            <w:tcW w:w="709" w:type="dxa"/>
            <w:tcBorders>
              <w:top w:val="single" w:sz="4" w:space="0" w:color="auto"/>
              <w:left w:val="nil"/>
              <w:bottom w:val="single" w:sz="4" w:space="0" w:color="auto"/>
              <w:right w:val="single" w:sz="4" w:space="0" w:color="auto"/>
            </w:tcBorders>
            <w:shd w:val="clear" w:color="auto" w:fill="FFFFFF"/>
            <w:vAlign w:val="center"/>
          </w:tcPr>
          <w:p w14:paraId="2FB75369" w14:textId="77777777" w:rsidR="00FE1BE2" w:rsidRDefault="00FE1BE2" w:rsidP="00557B3C">
            <w:pPr>
              <w:widowControl/>
              <w:jc w:val="center"/>
              <w:rPr>
                <w:rFonts w:ascii="宋体" w:hAnsi="宋体" w:cs="宋体"/>
                <w:bCs/>
                <w:kern w:val="0"/>
                <w:sz w:val="21"/>
                <w:szCs w:val="21"/>
              </w:rPr>
            </w:pPr>
            <w:r>
              <w:rPr>
                <w:rFonts w:ascii="宋体" w:hAnsi="宋体" w:cs="宋体" w:hint="eastAsia"/>
                <w:bCs/>
                <w:kern w:val="0"/>
                <w:sz w:val="21"/>
                <w:szCs w:val="21"/>
              </w:rPr>
              <w:lastRenderedPageBreak/>
              <w:t>无</w:t>
            </w:r>
          </w:p>
        </w:tc>
        <w:tc>
          <w:tcPr>
            <w:tcW w:w="4394" w:type="dxa"/>
            <w:tcBorders>
              <w:top w:val="single" w:sz="4" w:space="0" w:color="auto"/>
              <w:left w:val="nil"/>
              <w:bottom w:val="single" w:sz="4" w:space="0" w:color="auto"/>
              <w:right w:val="single" w:sz="4" w:space="0" w:color="auto"/>
            </w:tcBorders>
            <w:shd w:val="clear" w:color="auto" w:fill="FFFFFF"/>
            <w:vAlign w:val="center"/>
          </w:tcPr>
          <w:p w14:paraId="2707A8AE" w14:textId="77777777" w:rsidR="00FE1BE2" w:rsidRPr="00013AE1" w:rsidRDefault="00FE1BE2" w:rsidP="00255029">
            <w:pPr>
              <w:widowControl/>
              <w:numPr>
                <w:ilvl w:val="0"/>
                <w:numId w:val="16"/>
              </w:numPr>
              <w:jc w:val="left"/>
              <w:rPr>
                <w:rFonts w:ascii="宋体" w:hAnsi="宋体" w:cs="宋体"/>
                <w:bCs/>
                <w:kern w:val="0"/>
                <w:sz w:val="21"/>
                <w:szCs w:val="21"/>
              </w:rPr>
            </w:pPr>
            <w:r>
              <w:rPr>
                <w:rFonts w:ascii="宋体" w:hAnsi="宋体" w:cs="宋体" w:hint="eastAsia"/>
                <w:bCs/>
                <w:kern w:val="0"/>
                <w:sz w:val="21"/>
                <w:szCs w:val="21"/>
              </w:rPr>
              <w:t>调用算法库签名接口，并将私钥指针sk置为NULL。</w:t>
            </w:r>
          </w:p>
          <w:p w14:paraId="6BDEE444" w14:textId="77777777" w:rsidR="00FE1BE2" w:rsidRDefault="00FE1BE2" w:rsidP="00255029">
            <w:pPr>
              <w:widowControl/>
              <w:numPr>
                <w:ilvl w:val="0"/>
                <w:numId w:val="16"/>
              </w:numPr>
              <w:jc w:val="left"/>
              <w:rPr>
                <w:rFonts w:ascii="宋体" w:hAnsi="宋体" w:cs="宋体"/>
                <w:bCs/>
                <w:kern w:val="0"/>
                <w:sz w:val="21"/>
                <w:szCs w:val="21"/>
              </w:rPr>
            </w:pPr>
            <w:r>
              <w:rPr>
                <w:rFonts w:ascii="宋体" w:hAnsi="宋体" w:cs="宋体" w:hint="eastAsia"/>
                <w:bCs/>
                <w:kern w:val="0"/>
                <w:sz w:val="21"/>
                <w:szCs w:val="21"/>
              </w:rPr>
              <w:t>调用算法库签名接口，并将消息指针m置为NULL。</w:t>
            </w:r>
          </w:p>
          <w:p w14:paraId="60E7E25D" w14:textId="77777777" w:rsidR="00FE1BE2" w:rsidRDefault="00FE1BE2" w:rsidP="00255029">
            <w:pPr>
              <w:widowControl/>
              <w:numPr>
                <w:ilvl w:val="0"/>
                <w:numId w:val="16"/>
              </w:numPr>
              <w:jc w:val="left"/>
              <w:rPr>
                <w:rFonts w:ascii="宋体" w:hAnsi="宋体" w:cs="宋体"/>
                <w:bCs/>
                <w:kern w:val="0"/>
                <w:sz w:val="21"/>
                <w:szCs w:val="21"/>
              </w:rPr>
            </w:pPr>
            <w:r>
              <w:rPr>
                <w:rFonts w:ascii="宋体" w:hAnsi="宋体" w:cs="宋体" w:hint="eastAsia"/>
                <w:bCs/>
                <w:kern w:val="0"/>
                <w:sz w:val="21"/>
                <w:szCs w:val="21"/>
              </w:rPr>
              <w:lastRenderedPageBreak/>
              <w:t>调用算法库签名接口，并将消息长度m</w:t>
            </w:r>
            <w:r>
              <w:rPr>
                <w:rFonts w:ascii="宋体" w:hAnsi="宋体" w:cs="宋体"/>
                <w:bCs/>
                <w:kern w:val="0"/>
                <w:sz w:val="21"/>
                <w:szCs w:val="21"/>
              </w:rPr>
              <w:t>len</w:t>
            </w:r>
            <w:r>
              <w:rPr>
                <w:rFonts w:ascii="宋体" w:hAnsi="宋体" w:cs="宋体" w:hint="eastAsia"/>
                <w:bCs/>
                <w:kern w:val="0"/>
                <w:sz w:val="21"/>
                <w:szCs w:val="21"/>
              </w:rPr>
              <w:t>置为</w:t>
            </w:r>
            <w:r>
              <w:rPr>
                <w:rFonts w:ascii="宋体" w:hAnsi="宋体" w:cs="宋体"/>
                <w:bCs/>
                <w:kern w:val="0"/>
                <w:sz w:val="21"/>
                <w:szCs w:val="21"/>
              </w:rPr>
              <w:t>0</w:t>
            </w:r>
            <w:r>
              <w:rPr>
                <w:rFonts w:ascii="宋体" w:hAnsi="宋体" w:cs="宋体" w:hint="eastAsia"/>
                <w:bCs/>
                <w:kern w:val="0"/>
                <w:sz w:val="21"/>
                <w:szCs w:val="21"/>
              </w:rPr>
              <w:t>。</w:t>
            </w:r>
          </w:p>
          <w:p w14:paraId="3AE3E5B9" w14:textId="77777777" w:rsidR="00FE1BE2" w:rsidRDefault="00FE1BE2" w:rsidP="00255029">
            <w:pPr>
              <w:widowControl/>
              <w:numPr>
                <w:ilvl w:val="0"/>
                <w:numId w:val="16"/>
              </w:numPr>
              <w:jc w:val="left"/>
              <w:rPr>
                <w:rFonts w:ascii="宋体" w:hAnsi="宋体" w:cs="宋体"/>
                <w:bCs/>
                <w:kern w:val="0"/>
                <w:sz w:val="21"/>
                <w:szCs w:val="21"/>
              </w:rPr>
            </w:pPr>
            <w:r>
              <w:rPr>
                <w:rFonts w:ascii="宋体" w:hAnsi="宋体" w:cs="宋体" w:hint="eastAsia"/>
                <w:bCs/>
                <w:kern w:val="0"/>
                <w:sz w:val="21"/>
                <w:szCs w:val="21"/>
              </w:rPr>
              <w:t>调用算法库签名接口，并将签名指针sm置为N</w:t>
            </w:r>
            <w:r>
              <w:rPr>
                <w:rFonts w:ascii="宋体" w:hAnsi="宋体" w:cs="宋体"/>
                <w:bCs/>
                <w:kern w:val="0"/>
                <w:sz w:val="21"/>
                <w:szCs w:val="21"/>
              </w:rPr>
              <w:t>ULL</w:t>
            </w:r>
            <w:r>
              <w:rPr>
                <w:rFonts w:ascii="宋体" w:hAnsi="宋体" w:cs="宋体" w:hint="eastAsia"/>
                <w:bCs/>
                <w:kern w:val="0"/>
                <w:sz w:val="21"/>
                <w:szCs w:val="21"/>
              </w:rPr>
              <w:t>。</w:t>
            </w:r>
          </w:p>
          <w:p w14:paraId="53F0BF2D" w14:textId="77777777" w:rsidR="00FE1BE2" w:rsidRDefault="00FE1BE2" w:rsidP="00255029">
            <w:pPr>
              <w:widowControl/>
              <w:numPr>
                <w:ilvl w:val="0"/>
                <w:numId w:val="16"/>
              </w:numPr>
              <w:jc w:val="left"/>
              <w:rPr>
                <w:rFonts w:ascii="宋体" w:hAnsi="宋体" w:cs="宋体"/>
                <w:bCs/>
                <w:kern w:val="0"/>
                <w:sz w:val="21"/>
                <w:szCs w:val="21"/>
              </w:rPr>
            </w:pPr>
            <w:r>
              <w:rPr>
                <w:rFonts w:ascii="宋体" w:hAnsi="宋体" w:cs="宋体" w:hint="eastAsia"/>
                <w:bCs/>
                <w:kern w:val="0"/>
                <w:sz w:val="21"/>
                <w:szCs w:val="21"/>
              </w:rPr>
              <w:t>调用算法库签名接口，并将签名长度指针sm</w:t>
            </w:r>
            <w:r>
              <w:rPr>
                <w:rFonts w:ascii="宋体" w:hAnsi="宋体" w:cs="宋体"/>
                <w:bCs/>
                <w:kern w:val="0"/>
                <w:sz w:val="21"/>
                <w:szCs w:val="21"/>
              </w:rPr>
              <w:t>len</w:t>
            </w:r>
            <w:r>
              <w:rPr>
                <w:rFonts w:ascii="宋体" w:hAnsi="宋体" w:cs="宋体" w:hint="eastAsia"/>
                <w:bCs/>
                <w:kern w:val="0"/>
                <w:sz w:val="21"/>
                <w:szCs w:val="21"/>
              </w:rPr>
              <w:t>置为N</w:t>
            </w:r>
            <w:r>
              <w:rPr>
                <w:rFonts w:ascii="宋体" w:hAnsi="宋体" w:cs="宋体"/>
                <w:bCs/>
                <w:kern w:val="0"/>
                <w:sz w:val="21"/>
                <w:szCs w:val="21"/>
              </w:rPr>
              <w:t>ULL</w:t>
            </w:r>
            <w:r>
              <w:rPr>
                <w:rFonts w:ascii="宋体" w:hAnsi="宋体" w:cs="宋体" w:hint="eastAsia"/>
                <w:bCs/>
                <w:kern w:val="0"/>
                <w:sz w:val="21"/>
                <w:szCs w:val="21"/>
              </w:rPr>
              <w:t>。</w:t>
            </w:r>
          </w:p>
        </w:tc>
        <w:tc>
          <w:tcPr>
            <w:tcW w:w="1559" w:type="dxa"/>
            <w:tcBorders>
              <w:top w:val="single" w:sz="4" w:space="0" w:color="auto"/>
              <w:left w:val="nil"/>
              <w:bottom w:val="single" w:sz="4" w:space="0" w:color="auto"/>
              <w:right w:val="single" w:sz="4" w:space="0" w:color="auto"/>
            </w:tcBorders>
            <w:shd w:val="clear" w:color="auto" w:fill="FFFFFF"/>
            <w:vAlign w:val="center"/>
          </w:tcPr>
          <w:p w14:paraId="55E2FA70" w14:textId="77777777" w:rsidR="00FE1BE2" w:rsidRDefault="00FE1BE2" w:rsidP="00557B3C">
            <w:pPr>
              <w:widowControl/>
              <w:jc w:val="center"/>
              <w:rPr>
                <w:rFonts w:ascii="宋体" w:hAnsi="宋体" w:cs="宋体"/>
                <w:bCs/>
                <w:kern w:val="0"/>
                <w:sz w:val="21"/>
                <w:szCs w:val="21"/>
              </w:rPr>
            </w:pPr>
            <w:r>
              <w:rPr>
                <w:rFonts w:ascii="宋体" w:hAnsi="宋体" w:cs="宋体" w:hint="eastAsia"/>
                <w:bCs/>
                <w:kern w:val="0"/>
                <w:sz w:val="21"/>
                <w:szCs w:val="21"/>
              </w:rPr>
              <w:lastRenderedPageBreak/>
              <w:t>算法库的签名接口对异常入参均能做正确反馈（应答码</w:t>
            </w:r>
            <w:r>
              <w:rPr>
                <w:rFonts w:ascii="宋体" w:hAnsi="宋体" w:cs="宋体" w:hint="eastAsia"/>
                <w:bCs/>
                <w:kern w:val="0"/>
                <w:sz w:val="21"/>
                <w:szCs w:val="21"/>
              </w:rPr>
              <w:lastRenderedPageBreak/>
              <w:t>等于-</w:t>
            </w:r>
            <w:r>
              <w:rPr>
                <w:rFonts w:ascii="宋体" w:hAnsi="宋体" w:cs="宋体"/>
                <w:bCs/>
                <w:kern w:val="0"/>
                <w:sz w:val="21"/>
                <w:szCs w:val="21"/>
              </w:rPr>
              <w:t>2</w:t>
            </w:r>
            <w:r>
              <w:rPr>
                <w:rFonts w:ascii="宋体" w:hAnsi="宋体" w:cs="宋体" w:hint="eastAsia"/>
                <w:bCs/>
                <w:kern w:val="0"/>
                <w:sz w:val="21"/>
                <w:szCs w:val="21"/>
              </w:rPr>
              <w:t>或-</w:t>
            </w:r>
            <w:r>
              <w:rPr>
                <w:rFonts w:ascii="宋体" w:hAnsi="宋体" w:cs="宋体"/>
                <w:bCs/>
                <w:kern w:val="0"/>
                <w:sz w:val="21"/>
                <w:szCs w:val="21"/>
              </w:rPr>
              <w:t>3</w:t>
            </w:r>
            <w:r>
              <w:rPr>
                <w:rFonts w:ascii="宋体" w:hAnsi="宋体" w:cs="宋体" w:hint="eastAsia"/>
                <w:bCs/>
                <w:kern w:val="0"/>
                <w:sz w:val="21"/>
                <w:szCs w:val="21"/>
              </w:rPr>
              <w:t>），不会出现进程异常退出，如c</w:t>
            </w:r>
            <w:r>
              <w:rPr>
                <w:rFonts w:ascii="宋体" w:hAnsi="宋体" w:cs="宋体"/>
                <w:bCs/>
                <w:kern w:val="0"/>
                <w:sz w:val="21"/>
                <w:szCs w:val="21"/>
              </w:rPr>
              <w:t>ore dump</w:t>
            </w:r>
            <w:r>
              <w:rPr>
                <w:rFonts w:ascii="宋体" w:hAnsi="宋体" w:cs="宋体" w:hint="eastAsia"/>
                <w:bCs/>
                <w:kern w:val="0"/>
                <w:sz w:val="21"/>
                <w:szCs w:val="21"/>
              </w:rPr>
              <w:t>的情况</w:t>
            </w:r>
          </w:p>
        </w:tc>
        <w:tc>
          <w:tcPr>
            <w:tcW w:w="709" w:type="dxa"/>
            <w:tcBorders>
              <w:top w:val="single" w:sz="4" w:space="0" w:color="auto"/>
              <w:left w:val="nil"/>
              <w:bottom w:val="single" w:sz="4" w:space="0" w:color="auto"/>
              <w:right w:val="single" w:sz="4" w:space="0" w:color="auto"/>
            </w:tcBorders>
            <w:shd w:val="clear" w:color="auto" w:fill="FFFFFF"/>
            <w:vAlign w:val="center"/>
          </w:tcPr>
          <w:p w14:paraId="7FAE7366" w14:textId="77777777" w:rsidR="00FE1BE2" w:rsidRDefault="00FE1BE2" w:rsidP="00557B3C">
            <w:pPr>
              <w:widowControl/>
              <w:jc w:val="center"/>
              <w:rPr>
                <w:rFonts w:ascii="宋体" w:hAnsi="宋体" w:cs="宋体"/>
                <w:bCs/>
                <w:kern w:val="0"/>
                <w:sz w:val="21"/>
                <w:szCs w:val="21"/>
              </w:rPr>
            </w:pPr>
            <w:r>
              <w:rPr>
                <w:rFonts w:ascii="宋体" w:hAnsi="宋体" w:cs="宋体" w:hint="eastAsia"/>
                <w:bCs/>
                <w:kern w:val="0"/>
                <w:sz w:val="21"/>
                <w:szCs w:val="21"/>
              </w:rPr>
              <w:lastRenderedPageBreak/>
              <w:t>是</w:t>
            </w:r>
          </w:p>
        </w:tc>
      </w:tr>
    </w:tbl>
    <w:p w14:paraId="7F6E8195" w14:textId="77777777" w:rsidR="00FE1BE2" w:rsidRDefault="00FE1BE2" w:rsidP="00FE1BE2"/>
    <w:p w14:paraId="4D6E2711" w14:textId="77777777" w:rsidR="00FE1BE2" w:rsidRDefault="00FE1BE2" w:rsidP="00FE1BE2">
      <w:r>
        <w:rPr>
          <w:rFonts w:hint="eastAsia"/>
          <w:b/>
        </w:rPr>
        <w:t>测试结论</w:t>
      </w:r>
      <w:r>
        <w:rPr>
          <w:rFonts w:hint="eastAsia"/>
          <w:b/>
        </w:rPr>
        <w:t>:</w:t>
      </w:r>
      <w:r>
        <w:rPr>
          <w:b/>
        </w:rPr>
        <w:t xml:space="preserve"> </w:t>
      </w:r>
      <w:r>
        <w:rPr>
          <w:rFonts w:hint="eastAsia"/>
        </w:rPr>
        <w:t>测试通过</w:t>
      </w:r>
    </w:p>
    <w:p w14:paraId="15DD8D6C" w14:textId="759497FE" w:rsidR="00FE1BE2" w:rsidRDefault="00003F68" w:rsidP="00FE1BE2">
      <w:pPr>
        <w:pStyle w:val="21"/>
        <w:tabs>
          <w:tab w:val="clear" w:pos="709"/>
          <w:tab w:val="clear" w:pos="1844"/>
          <w:tab w:val="left" w:pos="0"/>
          <w:tab w:val="left" w:pos="567"/>
        </w:tabs>
        <w:ind w:left="0" w:firstLine="0"/>
      </w:pPr>
      <w:bookmarkStart w:id="42" w:name="_Toc1056215"/>
      <w:bookmarkStart w:id="43" w:name="_Toc2496054"/>
      <w:r>
        <w:rPr>
          <w:rFonts w:hint="eastAsia"/>
        </w:rPr>
        <w:t>Mulan-Basic</w:t>
      </w:r>
      <w:r w:rsidR="004B5669">
        <w:t>-C-</w:t>
      </w:r>
      <w:r w:rsidR="00FE1BE2">
        <w:rPr>
          <w:rFonts w:hint="eastAsia"/>
        </w:rPr>
        <w:t>验签健壮性测试</w:t>
      </w:r>
      <w:bookmarkEnd w:id="42"/>
      <w:bookmarkEnd w:id="43"/>
      <w:r w:rsidR="00FE1BE2">
        <w:rPr>
          <w:rFonts w:hint="eastAsia"/>
        </w:rPr>
        <w:t xml:space="preserve"> </w:t>
      </w:r>
    </w:p>
    <w:p w14:paraId="6F871E54" w14:textId="6FD5FB44" w:rsidR="00FE1BE2" w:rsidRDefault="00FE1BE2" w:rsidP="00FE1BE2">
      <w:r w:rsidRPr="00637F34">
        <w:rPr>
          <w:rFonts w:hint="eastAsia"/>
          <w:b/>
        </w:rPr>
        <w:t>案例编号：</w:t>
      </w:r>
      <w:r w:rsidR="00003F68">
        <w:t>mulan-basic</w:t>
      </w:r>
      <w:r w:rsidR="004B5669">
        <w:t>c</w:t>
      </w:r>
      <w:r>
        <w:rPr>
          <w:rFonts w:hint="eastAsia"/>
        </w:rPr>
        <w:t>-</w:t>
      </w:r>
      <w:r>
        <w:t>vf</w:t>
      </w:r>
      <w:r>
        <w:rPr>
          <w:rFonts w:hint="eastAsia"/>
        </w:rPr>
        <w:t>00</w:t>
      </w:r>
      <w:r>
        <w:t>1</w:t>
      </w:r>
    </w:p>
    <w:p w14:paraId="2DA38244" w14:textId="77777777" w:rsidR="00FE1BE2" w:rsidRDefault="00FE1BE2" w:rsidP="00FE1BE2">
      <w:r w:rsidRPr="00637F34">
        <w:rPr>
          <w:rFonts w:hint="eastAsia"/>
          <w:b/>
        </w:rPr>
        <w:t>案例说明：</w:t>
      </w:r>
      <w:r>
        <w:rPr>
          <w:rFonts w:hint="eastAsia"/>
        </w:rPr>
        <w:t xml:space="preserve"> </w:t>
      </w:r>
      <w:r>
        <w:rPr>
          <w:rFonts w:hint="eastAsia"/>
        </w:rPr>
        <w:t>验证验签接口在如下非法参数情况下的健壮性：</w:t>
      </w:r>
    </w:p>
    <w:p w14:paraId="74C92704" w14:textId="77777777" w:rsidR="00FE1BE2" w:rsidRDefault="00FE1BE2" w:rsidP="00255029">
      <w:pPr>
        <w:numPr>
          <w:ilvl w:val="0"/>
          <w:numId w:val="17"/>
        </w:numPr>
      </w:pPr>
      <w:r>
        <w:rPr>
          <w:rFonts w:hint="eastAsia"/>
        </w:rPr>
        <w:t>输入的公钥（</w:t>
      </w:r>
      <w:r>
        <w:rPr>
          <w:rFonts w:hint="eastAsia"/>
        </w:rPr>
        <w:t>p</w:t>
      </w:r>
      <w:r>
        <w:t>k</w:t>
      </w:r>
      <w:r>
        <w:rPr>
          <w:rFonts w:hint="eastAsia"/>
        </w:rPr>
        <w:t>）为</w:t>
      </w:r>
      <w:r>
        <w:rPr>
          <w:rFonts w:hint="eastAsia"/>
        </w:rPr>
        <w:t>NULL</w:t>
      </w:r>
      <w:r>
        <w:rPr>
          <w:rFonts w:hint="eastAsia"/>
        </w:rPr>
        <w:t>。</w:t>
      </w:r>
    </w:p>
    <w:p w14:paraId="63EACD1F" w14:textId="77777777" w:rsidR="00FE1BE2" w:rsidRDefault="00FE1BE2" w:rsidP="00255029">
      <w:pPr>
        <w:numPr>
          <w:ilvl w:val="0"/>
          <w:numId w:val="17"/>
        </w:numPr>
      </w:pPr>
      <w:r>
        <w:rPr>
          <w:rFonts w:hint="eastAsia"/>
        </w:rPr>
        <w:t>输入的签名</w:t>
      </w:r>
      <w:r>
        <w:rPr>
          <w:rFonts w:hint="eastAsia"/>
        </w:rPr>
        <w:t>(</w:t>
      </w:r>
      <w:r>
        <w:t>sm)</w:t>
      </w:r>
      <w:r>
        <w:rPr>
          <w:rFonts w:hint="eastAsia"/>
        </w:rPr>
        <w:t>为</w:t>
      </w:r>
      <w:r>
        <w:rPr>
          <w:rFonts w:hint="eastAsia"/>
        </w:rPr>
        <w:t>NULL</w:t>
      </w:r>
      <w:r>
        <w:rPr>
          <w:rFonts w:hint="eastAsia"/>
        </w:rPr>
        <w:t>或长度</w:t>
      </w:r>
      <w:r>
        <w:rPr>
          <w:rFonts w:hint="eastAsia"/>
        </w:rPr>
        <w:t>(</w:t>
      </w:r>
      <w:r>
        <w:t>smlen)</w:t>
      </w:r>
      <w:r>
        <w:rPr>
          <w:rFonts w:hint="eastAsia"/>
        </w:rPr>
        <w:t>为</w:t>
      </w:r>
      <w:r>
        <w:rPr>
          <w:rFonts w:hint="eastAsia"/>
        </w:rPr>
        <w:t>0</w:t>
      </w:r>
      <w:r>
        <w:rPr>
          <w:rFonts w:hint="eastAsia"/>
        </w:rPr>
        <w:t>。</w:t>
      </w:r>
    </w:p>
    <w:p w14:paraId="41CC0417" w14:textId="3C02D2A3" w:rsidR="00FE1BE2" w:rsidRDefault="00FE1BE2" w:rsidP="00255029">
      <w:pPr>
        <w:numPr>
          <w:ilvl w:val="0"/>
          <w:numId w:val="17"/>
        </w:numPr>
      </w:pPr>
      <w:r>
        <w:rPr>
          <w:rFonts w:hint="eastAsia"/>
        </w:rPr>
        <w:t>输入的消息</w:t>
      </w:r>
      <w:r>
        <w:rPr>
          <w:rFonts w:hint="eastAsia"/>
        </w:rPr>
        <w:t>(</w:t>
      </w:r>
      <w:r>
        <w:t>m)</w:t>
      </w:r>
      <w:r>
        <w:rPr>
          <w:rFonts w:hint="eastAsia"/>
        </w:rPr>
        <w:t>为</w:t>
      </w:r>
      <w:r>
        <w:rPr>
          <w:rFonts w:hint="eastAsia"/>
        </w:rPr>
        <w:t>NULL</w:t>
      </w:r>
      <w:r w:rsidR="00D80611">
        <w:rPr>
          <w:rFonts w:hint="eastAsia"/>
        </w:rPr>
        <w:t>或</w:t>
      </w:r>
      <w:r>
        <w:rPr>
          <w:rFonts w:hint="eastAsia"/>
        </w:rPr>
        <w:t>消息长度</w:t>
      </w:r>
      <w:r>
        <w:rPr>
          <w:rFonts w:hint="eastAsia"/>
        </w:rPr>
        <w:t>(</w:t>
      </w:r>
      <w:r>
        <w:t>mlen)</w:t>
      </w:r>
      <w:r>
        <w:rPr>
          <w:rFonts w:hint="eastAsia"/>
        </w:rPr>
        <w:t>为</w:t>
      </w:r>
      <w:r>
        <w:rPr>
          <w:rFonts w:hint="eastAsia"/>
        </w:rPr>
        <w:t>0</w:t>
      </w:r>
      <w:r>
        <w:rPr>
          <w:rFonts w:hint="eastAsia"/>
        </w:rPr>
        <w:t>。</w:t>
      </w:r>
    </w:p>
    <w:p w14:paraId="4AC5BA6D" w14:textId="77777777" w:rsidR="00FE1BE2" w:rsidRDefault="00FE1BE2" w:rsidP="00FE1BE2">
      <w:pPr>
        <w:tabs>
          <w:tab w:val="left" w:pos="714"/>
        </w:tabs>
      </w:pPr>
      <w:r>
        <w:rPr>
          <w:rFonts w:hint="eastAsia"/>
        </w:rPr>
        <w:t xml:space="preserve"> </w:t>
      </w:r>
      <w:r>
        <w:t xml:space="preserve">          </w:t>
      </w:r>
      <w:r>
        <w:rPr>
          <w:rFonts w:hint="eastAsia"/>
        </w:rPr>
        <w:t>操作流程及测试结果见</w:t>
      </w:r>
      <w:r w:rsidRPr="00094429">
        <w:rPr>
          <w:rFonts w:hint="eastAsia"/>
        </w:rPr>
        <w:t>表</w:t>
      </w:r>
      <w:r w:rsidRPr="00094429">
        <w:rPr>
          <w:rFonts w:hint="eastAsia"/>
        </w:rPr>
        <w:t>3.</w:t>
      </w:r>
      <w:r>
        <w:t>3</w:t>
      </w:r>
      <w:r>
        <w:rPr>
          <w:rFonts w:hint="eastAsia"/>
        </w:rPr>
        <w:t>。</w:t>
      </w:r>
    </w:p>
    <w:p w14:paraId="1E8DB9CC" w14:textId="77777777" w:rsidR="00FE1BE2" w:rsidRDefault="00FE1BE2" w:rsidP="00FE1BE2">
      <w:pPr>
        <w:tabs>
          <w:tab w:val="left" w:pos="714"/>
        </w:tabs>
      </w:pPr>
      <w:r w:rsidRPr="00BC2B61">
        <w:rPr>
          <w:rFonts w:hint="eastAsia"/>
          <w:b/>
        </w:rPr>
        <w:t>对应测试程序菜单项：</w:t>
      </w:r>
      <w:r>
        <w:t>3</w:t>
      </w:r>
    </w:p>
    <w:p w14:paraId="3E1D848D" w14:textId="405F4B6A" w:rsidR="00FE1BE2" w:rsidRDefault="00FE1BE2" w:rsidP="00FE1BE2">
      <w:pPr>
        <w:jc w:val="center"/>
      </w:pPr>
      <w:r w:rsidRPr="00BA05FB">
        <w:rPr>
          <w:rFonts w:hint="eastAsia"/>
          <w:sz w:val="21"/>
          <w:szCs w:val="21"/>
        </w:rPr>
        <w:t>表</w:t>
      </w:r>
      <w:r w:rsidRPr="00BA05FB">
        <w:rPr>
          <w:rFonts w:hint="eastAsia"/>
          <w:sz w:val="21"/>
          <w:szCs w:val="21"/>
        </w:rPr>
        <w:t>3.</w:t>
      </w:r>
      <w:r>
        <w:rPr>
          <w:sz w:val="21"/>
          <w:szCs w:val="21"/>
        </w:rPr>
        <w:t>3</w:t>
      </w:r>
      <w:r w:rsidRPr="00BA05FB">
        <w:rPr>
          <w:sz w:val="21"/>
          <w:szCs w:val="21"/>
        </w:rPr>
        <w:t xml:space="preserve"> </w:t>
      </w:r>
      <w:r w:rsidR="00003F68">
        <w:rPr>
          <w:sz w:val="21"/>
          <w:szCs w:val="21"/>
        </w:rPr>
        <w:t>Mulan-Basic</w:t>
      </w:r>
      <w:r w:rsidR="0018689D">
        <w:rPr>
          <w:sz w:val="21"/>
          <w:szCs w:val="21"/>
        </w:rPr>
        <w:t>-C-</w:t>
      </w:r>
      <w:r>
        <w:rPr>
          <w:rFonts w:hint="eastAsia"/>
          <w:sz w:val="21"/>
          <w:szCs w:val="21"/>
        </w:rPr>
        <w:t>验签</w:t>
      </w:r>
      <w:r w:rsidRPr="00BA05FB">
        <w:rPr>
          <w:rFonts w:hint="eastAsia"/>
          <w:sz w:val="21"/>
          <w:szCs w:val="21"/>
        </w:rPr>
        <w:t>-</w:t>
      </w:r>
      <w:r w:rsidRPr="00BA05FB">
        <w:rPr>
          <w:rFonts w:hint="eastAsia"/>
          <w:sz w:val="21"/>
          <w:szCs w:val="21"/>
        </w:rPr>
        <w:t>健壮性</w:t>
      </w:r>
      <w:r>
        <w:rPr>
          <w:rFonts w:hint="eastAsia"/>
          <w:sz w:val="21"/>
          <w:szCs w:val="21"/>
        </w:rPr>
        <w:t>测试</w:t>
      </w:r>
    </w:p>
    <w:tbl>
      <w:tblPr>
        <w:tblW w:w="8222" w:type="dxa"/>
        <w:tblInd w:w="108" w:type="dxa"/>
        <w:tblLayout w:type="fixed"/>
        <w:tblLook w:val="04A0" w:firstRow="1" w:lastRow="0" w:firstColumn="1" w:lastColumn="0" w:noHBand="0" w:noVBand="1"/>
      </w:tblPr>
      <w:tblGrid>
        <w:gridCol w:w="851"/>
        <w:gridCol w:w="709"/>
        <w:gridCol w:w="4252"/>
        <w:gridCol w:w="1559"/>
        <w:gridCol w:w="851"/>
      </w:tblGrid>
      <w:tr w:rsidR="00FE1BE2" w14:paraId="5A03B56F" w14:textId="77777777" w:rsidTr="00557B3C">
        <w:trPr>
          <w:trHeight w:val="540"/>
        </w:trPr>
        <w:tc>
          <w:tcPr>
            <w:tcW w:w="851" w:type="dxa"/>
            <w:tcBorders>
              <w:top w:val="single" w:sz="4" w:space="0" w:color="auto"/>
              <w:left w:val="single" w:sz="4" w:space="0" w:color="auto"/>
              <w:bottom w:val="single" w:sz="4" w:space="0" w:color="auto"/>
              <w:right w:val="single" w:sz="4" w:space="0" w:color="auto"/>
            </w:tcBorders>
            <w:shd w:val="clear" w:color="000000" w:fill="969696"/>
            <w:vAlign w:val="center"/>
          </w:tcPr>
          <w:p w14:paraId="0D72ECF8" w14:textId="77777777" w:rsidR="00FE1BE2" w:rsidRDefault="00FE1BE2" w:rsidP="00557B3C">
            <w:pPr>
              <w:widowControl/>
              <w:jc w:val="center"/>
              <w:rPr>
                <w:rFonts w:ascii="宋体" w:hAnsi="宋体" w:cs="宋体"/>
                <w:b/>
                <w:bCs/>
                <w:kern w:val="0"/>
                <w:sz w:val="21"/>
                <w:szCs w:val="21"/>
              </w:rPr>
            </w:pPr>
            <w:r>
              <w:rPr>
                <w:rFonts w:ascii="宋体" w:hAnsi="宋体" w:cs="宋体" w:hint="eastAsia"/>
                <w:b/>
                <w:bCs/>
                <w:kern w:val="0"/>
                <w:sz w:val="21"/>
                <w:szCs w:val="21"/>
              </w:rPr>
              <w:t>功能点</w:t>
            </w:r>
          </w:p>
        </w:tc>
        <w:tc>
          <w:tcPr>
            <w:tcW w:w="709" w:type="dxa"/>
            <w:tcBorders>
              <w:top w:val="single" w:sz="4" w:space="0" w:color="auto"/>
              <w:left w:val="nil"/>
              <w:bottom w:val="single" w:sz="4" w:space="0" w:color="auto"/>
              <w:right w:val="single" w:sz="4" w:space="0" w:color="auto"/>
            </w:tcBorders>
            <w:shd w:val="clear" w:color="000000" w:fill="969696"/>
            <w:vAlign w:val="center"/>
          </w:tcPr>
          <w:p w14:paraId="0CF98E1C" w14:textId="77777777" w:rsidR="00FE1BE2" w:rsidRDefault="00FE1BE2" w:rsidP="00557B3C">
            <w:pPr>
              <w:widowControl/>
              <w:jc w:val="center"/>
              <w:rPr>
                <w:rFonts w:ascii="宋体" w:hAnsi="宋体" w:cs="宋体"/>
                <w:b/>
                <w:bCs/>
                <w:kern w:val="0"/>
                <w:sz w:val="21"/>
                <w:szCs w:val="21"/>
              </w:rPr>
            </w:pPr>
            <w:r>
              <w:rPr>
                <w:rFonts w:ascii="宋体" w:hAnsi="宋体" w:cs="宋体" w:hint="eastAsia"/>
                <w:b/>
                <w:bCs/>
                <w:kern w:val="0"/>
                <w:sz w:val="21"/>
                <w:szCs w:val="21"/>
              </w:rPr>
              <w:t>前提条件</w:t>
            </w:r>
          </w:p>
        </w:tc>
        <w:tc>
          <w:tcPr>
            <w:tcW w:w="4252" w:type="dxa"/>
            <w:tcBorders>
              <w:top w:val="single" w:sz="4" w:space="0" w:color="auto"/>
              <w:left w:val="nil"/>
              <w:bottom w:val="single" w:sz="4" w:space="0" w:color="auto"/>
              <w:right w:val="single" w:sz="4" w:space="0" w:color="auto"/>
            </w:tcBorders>
            <w:shd w:val="clear" w:color="000000" w:fill="969696"/>
            <w:vAlign w:val="center"/>
          </w:tcPr>
          <w:p w14:paraId="5CCD7B7F" w14:textId="77777777" w:rsidR="00FE1BE2" w:rsidRDefault="00FE1BE2" w:rsidP="00557B3C">
            <w:pPr>
              <w:widowControl/>
              <w:jc w:val="center"/>
              <w:rPr>
                <w:rFonts w:ascii="宋体" w:hAnsi="宋体" w:cs="宋体"/>
                <w:b/>
                <w:bCs/>
                <w:kern w:val="0"/>
                <w:sz w:val="21"/>
                <w:szCs w:val="21"/>
              </w:rPr>
            </w:pPr>
            <w:r>
              <w:rPr>
                <w:rFonts w:ascii="宋体" w:hAnsi="宋体" w:cs="宋体" w:hint="eastAsia"/>
                <w:b/>
                <w:bCs/>
                <w:kern w:val="0"/>
                <w:sz w:val="21"/>
                <w:szCs w:val="21"/>
              </w:rPr>
              <w:t>操作流程</w:t>
            </w:r>
          </w:p>
        </w:tc>
        <w:tc>
          <w:tcPr>
            <w:tcW w:w="1559" w:type="dxa"/>
            <w:tcBorders>
              <w:top w:val="single" w:sz="4" w:space="0" w:color="auto"/>
              <w:left w:val="nil"/>
              <w:bottom w:val="single" w:sz="4" w:space="0" w:color="auto"/>
              <w:right w:val="single" w:sz="4" w:space="0" w:color="auto"/>
            </w:tcBorders>
            <w:shd w:val="clear" w:color="000000" w:fill="969696"/>
            <w:vAlign w:val="center"/>
          </w:tcPr>
          <w:p w14:paraId="5207A13C" w14:textId="77777777" w:rsidR="00FE1BE2" w:rsidRDefault="00FE1BE2" w:rsidP="00557B3C">
            <w:pPr>
              <w:widowControl/>
              <w:jc w:val="center"/>
              <w:rPr>
                <w:rFonts w:ascii="宋体" w:hAnsi="宋体" w:cs="宋体"/>
                <w:bCs/>
                <w:kern w:val="0"/>
                <w:sz w:val="21"/>
                <w:szCs w:val="21"/>
              </w:rPr>
            </w:pPr>
            <w:r>
              <w:rPr>
                <w:rFonts w:ascii="宋体" w:hAnsi="宋体" w:cs="宋体" w:hint="eastAsia"/>
                <w:bCs/>
                <w:kern w:val="0"/>
                <w:sz w:val="21"/>
                <w:szCs w:val="21"/>
              </w:rPr>
              <w:t>预期结果</w:t>
            </w:r>
          </w:p>
        </w:tc>
        <w:tc>
          <w:tcPr>
            <w:tcW w:w="851" w:type="dxa"/>
            <w:tcBorders>
              <w:top w:val="single" w:sz="4" w:space="0" w:color="auto"/>
              <w:left w:val="nil"/>
              <w:bottom w:val="single" w:sz="4" w:space="0" w:color="auto"/>
              <w:right w:val="single" w:sz="4" w:space="0" w:color="auto"/>
            </w:tcBorders>
            <w:shd w:val="clear" w:color="000000" w:fill="969696"/>
            <w:vAlign w:val="center"/>
          </w:tcPr>
          <w:p w14:paraId="09C15C6F" w14:textId="77777777" w:rsidR="00FE1BE2" w:rsidRDefault="00FE1BE2" w:rsidP="00557B3C">
            <w:pPr>
              <w:widowControl/>
              <w:jc w:val="center"/>
              <w:rPr>
                <w:rFonts w:ascii="宋体" w:hAnsi="宋体" w:cs="宋体"/>
                <w:b/>
                <w:bCs/>
                <w:kern w:val="0"/>
                <w:sz w:val="21"/>
                <w:szCs w:val="21"/>
              </w:rPr>
            </w:pPr>
            <w:r>
              <w:rPr>
                <w:rFonts w:ascii="宋体" w:hAnsi="宋体" w:cs="宋体" w:hint="eastAsia"/>
                <w:b/>
                <w:bCs/>
                <w:kern w:val="0"/>
                <w:sz w:val="21"/>
                <w:szCs w:val="21"/>
              </w:rPr>
              <w:t>是否符合预期</w:t>
            </w:r>
          </w:p>
        </w:tc>
      </w:tr>
      <w:tr w:rsidR="00FE1BE2" w14:paraId="31C300E8" w14:textId="77777777" w:rsidTr="00557B3C">
        <w:trPr>
          <w:trHeight w:val="473"/>
        </w:trPr>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B545C7B" w14:textId="77777777" w:rsidR="00FE1BE2" w:rsidRDefault="00FE1BE2" w:rsidP="00557B3C">
            <w:pPr>
              <w:widowControl/>
              <w:jc w:val="center"/>
              <w:rPr>
                <w:rFonts w:ascii="宋体" w:hAnsi="宋体" w:cs="宋体"/>
                <w:bCs/>
                <w:kern w:val="0"/>
                <w:sz w:val="21"/>
                <w:szCs w:val="21"/>
              </w:rPr>
            </w:pPr>
            <w:r>
              <w:rPr>
                <w:rFonts w:ascii="宋体" w:hAnsi="宋体" w:cs="宋体" w:hint="eastAsia"/>
                <w:bCs/>
                <w:kern w:val="0"/>
                <w:sz w:val="21"/>
                <w:szCs w:val="21"/>
              </w:rPr>
              <w:t>验签接口在非法参数情况下的健壮性</w:t>
            </w:r>
          </w:p>
        </w:tc>
        <w:tc>
          <w:tcPr>
            <w:tcW w:w="709" w:type="dxa"/>
            <w:tcBorders>
              <w:top w:val="single" w:sz="4" w:space="0" w:color="auto"/>
              <w:left w:val="nil"/>
              <w:bottom w:val="single" w:sz="4" w:space="0" w:color="auto"/>
              <w:right w:val="single" w:sz="4" w:space="0" w:color="auto"/>
            </w:tcBorders>
            <w:shd w:val="clear" w:color="auto" w:fill="FFFFFF"/>
            <w:vAlign w:val="center"/>
          </w:tcPr>
          <w:p w14:paraId="4E6CCFDF" w14:textId="77777777" w:rsidR="00FE1BE2" w:rsidRDefault="00FE1BE2" w:rsidP="00557B3C">
            <w:pPr>
              <w:widowControl/>
              <w:jc w:val="center"/>
              <w:rPr>
                <w:rFonts w:ascii="宋体" w:hAnsi="宋体" w:cs="宋体"/>
                <w:bCs/>
                <w:kern w:val="0"/>
                <w:sz w:val="21"/>
                <w:szCs w:val="21"/>
              </w:rPr>
            </w:pPr>
            <w:r>
              <w:rPr>
                <w:rFonts w:ascii="宋体" w:hAnsi="宋体" w:cs="宋体" w:hint="eastAsia"/>
                <w:bCs/>
                <w:kern w:val="0"/>
                <w:sz w:val="21"/>
                <w:szCs w:val="21"/>
              </w:rPr>
              <w:t>无</w:t>
            </w:r>
          </w:p>
        </w:tc>
        <w:tc>
          <w:tcPr>
            <w:tcW w:w="4252" w:type="dxa"/>
            <w:tcBorders>
              <w:top w:val="single" w:sz="4" w:space="0" w:color="auto"/>
              <w:left w:val="nil"/>
              <w:bottom w:val="single" w:sz="4" w:space="0" w:color="auto"/>
              <w:right w:val="single" w:sz="4" w:space="0" w:color="auto"/>
            </w:tcBorders>
            <w:shd w:val="clear" w:color="auto" w:fill="FFFFFF"/>
            <w:vAlign w:val="center"/>
          </w:tcPr>
          <w:p w14:paraId="3F6F7B26" w14:textId="77777777" w:rsidR="00FE1BE2" w:rsidRDefault="00FE1BE2" w:rsidP="00255029">
            <w:pPr>
              <w:widowControl/>
              <w:numPr>
                <w:ilvl w:val="0"/>
                <w:numId w:val="18"/>
              </w:numPr>
              <w:jc w:val="left"/>
              <w:rPr>
                <w:rFonts w:ascii="宋体" w:hAnsi="宋体" w:cs="宋体"/>
                <w:bCs/>
                <w:kern w:val="0"/>
                <w:sz w:val="21"/>
                <w:szCs w:val="21"/>
              </w:rPr>
            </w:pPr>
            <w:r>
              <w:rPr>
                <w:rFonts w:ascii="宋体" w:hAnsi="宋体" w:cs="宋体" w:hint="eastAsia"/>
                <w:bCs/>
                <w:kern w:val="0"/>
                <w:sz w:val="21"/>
                <w:szCs w:val="21"/>
              </w:rPr>
              <w:t>调用算法库验签接口，并将公钥pk置为NULL。</w:t>
            </w:r>
          </w:p>
          <w:p w14:paraId="32D4322E" w14:textId="77777777" w:rsidR="00FE1BE2" w:rsidRDefault="00FE1BE2" w:rsidP="00255029">
            <w:pPr>
              <w:widowControl/>
              <w:numPr>
                <w:ilvl w:val="0"/>
                <w:numId w:val="18"/>
              </w:numPr>
              <w:jc w:val="left"/>
              <w:rPr>
                <w:rFonts w:ascii="宋体" w:hAnsi="宋体" w:cs="宋体"/>
                <w:bCs/>
                <w:kern w:val="0"/>
                <w:sz w:val="21"/>
                <w:szCs w:val="21"/>
              </w:rPr>
            </w:pPr>
            <w:r>
              <w:rPr>
                <w:rFonts w:ascii="宋体" w:hAnsi="宋体" w:cs="宋体" w:hint="eastAsia"/>
                <w:bCs/>
                <w:kern w:val="0"/>
                <w:sz w:val="21"/>
                <w:szCs w:val="21"/>
              </w:rPr>
              <w:t>调用算法库验签接口，并将签名</w:t>
            </w:r>
            <w:r>
              <w:rPr>
                <w:rFonts w:ascii="宋体" w:hAnsi="宋体" w:cs="宋体"/>
                <w:bCs/>
                <w:kern w:val="0"/>
                <w:sz w:val="21"/>
                <w:szCs w:val="21"/>
              </w:rPr>
              <w:t>sm</w:t>
            </w:r>
            <w:r>
              <w:rPr>
                <w:rFonts w:ascii="宋体" w:hAnsi="宋体" w:cs="宋体" w:hint="eastAsia"/>
                <w:bCs/>
                <w:kern w:val="0"/>
                <w:sz w:val="21"/>
                <w:szCs w:val="21"/>
              </w:rPr>
              <w:t>置为NULL。</w:t>
            </w:r>
          </w:p>
          <w:p w14:paraId="1195CC3B" w14:textId="77777777" w:rsidR="00FE1BE2" w:rsidRDefault="00FE1BE2" w:rsidP="00255029">
            <w:pPr>
              <w:widowControl/>
              <w:numPr>
                <w:ilvl w:val="0"/>
                <w:numId w:val="18"/>
              </w:numPr>
              <w:jc w:val="left"/>
              <w:rPr>
                <w:rFonts w:ascii="宋体" w:hAnsi="宋体" w:cs="宋体"/>
                <w:bCs/>
                <w:kern w:val="0"/>
                <w:sz w:val="21"/>
                <w:szCs w:val="21"/>
              </w:rPr>
            </w:pPr>
            <w:r>
              <w:rPr>
                <w:rFonts w:ascii="宋体" w:hAnsi="宋体" w:cs="宋体" w:hint="eastAsia"/>
                <w:bCs/>
                <w:kern w:val="0"/>
                <w:sz w:val="21"/>
                <w:szCs w:val="21"/>
              </w:rPr>
              <w:t>调用算法库验签接口，并将签名长度</w:t>
            </w:r>
            <w:r>
              <w:rPr>
                <w:rFonts w:ascii="宋体" w:hAnsi="宋体" w:cs="宋体"/>
                <w:bCs/>
                <w:kern w:val="0"/>
                <w:sz w:val="21"/>
                <w:szCs w:val="21"/>
              </w:rPr>
              <w:t>smlen</w:t>
            </w:r>
            <w:r>
              <w:rPr>
                <w:rFonts w:ascii="宋体" w:hAnsi="宋体" w:cs="宋体" w:hint="eastAsia"/>
                <w:bCs/>
                <w:kern w:val="0"/>
                <w:sz w:val="21"/>
                <w:szCs w:val="21"/>
              </w:rPr>
              <w:t>置为</w:t>
            </w:r>
            <w:r>
              <w:rPr>
                <w:rFonts w:ascii="宋体" w:hAnsi="宋体" w:cs="宋体"/>
                <w:bCs/>
                <w:kern w:val="0"/>
                <w:sz w:val="21"/>
                <w:szCs w:val="21"/>
              </w:rPr>
              <w:t>0</w:t>
            </w:r>
            <w:r>
              <w:rPr>
                <w:rFonts w:ascii="宋体" w:hAnsi="宋体" w:cs="宋体" w:hint="eastAsia"/>
                <w:bCs/>
                <w:kern w:val="0"/>
                <w:sz w:val="21"/>
                <w:szCs w:val="21"/>
              </w:rPr>
              <w:t>。</w:t>
            </w:r>
          </w:p>
          <w:p w14:paraId="3AC8ABC8" w14:textId="77777777" w:rsidR="00FE1BE2" w:rsidRDefault="00FE1BE2" w:rsidP="00255029">
            <w:pPr>
              <w:widowControl/>
              <w:numPr>
                <w:ilvl w:val="0"/>
                <w:numId w:val="18"/>
              </w:numPr>
              <w:jc w:val="left"/>
              <w:rPr>
                <w:rFonts w:ascii="宋体" w:hAnsi="宋体" w:cs="宋体"/>
                <w:bCs/>
                <w:kern w:val="0"/>
                <w:sz w:val="21"/>
                <w:szCs w:val="21"/>
              </w:rPr>
            </w:pPr>
            <w:r>
              <w:rPr>
                <w:rFonts w:ascii="宋体" w:hAnsi="宋体" w:cs="宋体" w:hint="eastAsia"/>
                <w:bCs/>
                <w:kern w:val="0"/>
                <w:sz w:val="21"/>
                <w:szCs w:val="21"/>
              </w:rPr>
              <w:t>调用算法库验签接口，并将消息</w:t>
            </w:r>
            <w:r>
              <w:rPr>
                <w:rFonts w:ascii="宋体" w:hAnsi="宋体" w:cs="宋体"/>
                <w:bCs/>
                <w:kern w:val="0"/>
                <w:sz w:val="21"/>
                <w:szCs w:val="21"/>
              </w:rPr>
              <w:t>m</w:t>
            </w:r>
            <w:r>
              <w:rPr>
                <w:rFonts w:ascii="宋体" w:hAnsi="宋体" w:cs="宋体" w:hint="eastAsia"/>
                <w:bCs/>
                <w:kern w:val="0"/>
                <w:sz w:val="21"/>
                <w:szCs w:val="21"/>
              </w:rPr>
              <w:t>置为N</w:t>
            </w:r>
            <w:r>
              <w:rPr>
                <w:rFonts w:ascii="宋体" w:hAnsi="宋体" w:cs="宋体"/>
                <w:bCs/>
                <w:kern w:val="0"/>
                <w:sz w:val="21"/>
                <w:szCs w:val="21"/>
              </w:rPr>
              <w:t>ULL</w:t>
            </w:r>
            <w:r>
              <w:rPr>
                <w:rFonts w:ascii="宋体" w:hAnsi="宋体" w:cs="宋体" w:hint="eastAsia"/>
                <w:bCs/>
                <w:kern w:val="0"/>
                <w:sz w:val="21"/>
                <w:szCs w:val="21"/>
              </w:rPr>
              <w:t>。</w:t>
            </w:r>
          </w:p>
          <w:p w14:paraId="3F72E1E9" w14:textId="77777777" w:rsidR="00FE1BE2" w:rsidRDefault="00FE1BE2" w:rsidP="00255029">
            <w:pPr>
              <w:widowControl/>
              <w:numPr>
                <w:ilvl w:val="0"/>
                <w:numId w:val="18"/>
              </w:numPr>
              <w:jc w:val="left"/>
              <w:rPr>
                <w:rFonts w:ascii="宋体" w:hAnsi="宋体" w:cs="宋体"/>
                <w:bCs/>
                <w:kern w:val="0"/>
                <w:sz w:val="21"/>
                <w:szCs w:val="21"/>
              </w:rPr>
            </w:pPr>
            <w:r>
              <w:rPr>
                <w:rFonts w:ascii="宋体" w:hAnsi="宋体" w:cs="宋体" w:hint="eastAsia"/>
                <w:bCs/>
                <w:kern w:val="0"/>
                <w:sz w:val="21"/>
                <w:szCs w:val="21"/>
              </w:rPr>
              <w:t>调用算法库验签接口，并将消息长度</w:t>
            </w:r>
            <w:r>
              <w:rPr>
                <w:rFonts w:ascii="宋体" w:hAnsi="宋体" w:cs="宋体"/>
                <w:bCs/>
                <w:kern w:val="0"/>
                <w:sz w:val="21"/>
                <w:szCs w:val="21"/>
              </w:rPr>
              <w:t>mlen</w:t>
            </w:r>
            <w:r>
              <w:rPr>
                <w:rFonts w:ascii="宋体" w:hAnsi="宋体" w:cs="宋体" w:hint="eastAsia"/>
                <w:bCs/>
                <w:kern w:val="0"/>
                <w:sz w:val="21"/>
                <w:szCs w:val="21"/>
              </w:rPr>
              <w:t>置为0。</w:t>
            </w:r>
          </w:p>
        </w:tc>
        <w:tc>
          <w:tcPr>
            <w:tcW w:w="1559" w:type="dxa"/>
            <w:tcBorders>
              <w:top w:val="single" w:sz="4" w:space="0" w:color="auto"/>
              <w:left w:val="nil"/>
              <w:bottom w:val="single" w:sz="4" w:space="0" w:color="auto"/>
              <w:right w:val="single" w:sz="4" w:space="0" w:color="auto"/>
            </w:tcBorders>
            <w:shd w:val="clear" w:color="auto" w:fill="FFFFFF"/>
            <w:vAlign w:val="center"/>
          </w:tcPr>
          <w:p w14:paraId="355181B6" w14:textId="77777777" w:rsidR="00FE1BE2" w:rsidRDefault="00FE1BE2" w:rsidP="00557B3C">
            <w:pPr>
              <w:widowControl/>
              <w:jc w:val="center"/>
              <w:rPr>
                <w:rFonts w:ascii="宋体" w:hAnsi="宋体" w:cs="宋体"/>
                <w:bCs/>
                <w:kern w:val="0"/>
                <w:sz w:val="21"/>
                <w:szCs w:val="21"/>
              </w:rPr>
            </w:pPr>
            <w:r>
              <w:rPr>
                <w:rFonts w:ascii="宋体" w:hAnsi="宋体" w:cs="宋体" w:hint="eastAsia"/>
                <w:bCs/>
                <w:kern w:val="0"/>
                <w:sz w:val="21"/>
                <w:szCs w:val="21"/>
              </w:rPr>
              <w:t>算法库的验签接口对异常入参均能做正确反馈（应答码等于-</w:t>
            </w:r>
            <w:r>
              <w:rPr>
                <w:rFonts w:ascii="宋体" w:hAnsi="宋体" w:cs="宋体"/>
                <w:bCs/>
                <w:kern w:val="0"/>
                <w:sz w:val="21"/>
                <w:szCs w:val="21"/>
              </w:rPr>
              <w:t>2</w:t>
            </w:r>
            <w:r>
              <w:rPr>
                <w:rFonts w:ascii="宋体" w:hAnsi="宋体" w:cs="宋体" w:hint="eastAsia"/>
                <w:bCs/>
                <w:kern w:val="0"/>
                <w:sz w:val="21"/>
                <w:szCs w:val="21"/>
              </w:rPr>
              <w:t>或-</w:t>
            </w:r>
            <w:r>
              <w:rPr>
                <w:rFonts w:ascii="宋体" w:hAnsi="宋体" w:cs="宋体"/>
                <w:bCs/>
                <w:kern w:val="0"/>
                <w:sz w:val="21"/>
                <w:szCs w:val="21"/>
              </w:rPr>
              <w:t>3</w:t>
            </w:r>
            <w:r>
              <w:rPr>
                <w:rFonts w:ascii="宋体" w:hAnsi="宋体" w:cs="宋体" w:hint="eastAsia"/>
                <w:bCs/>
                <w:kern w:val="0"/>
                <w:sz w:val="21"/>
                <w:szCs w:val="21"/>
              </w:rPr>
              <w:t>），不会出现进程异常退出，如c</w:t>
            </w:r>
            <w:r>
              <w:rPr>
                <w:rFonts w:ascii="宋体" w:hAnsi="宋体" w:cs="宋体"/>
                <w:bCs/>
                <w:kern w:val="0"/>
                <w:sz w:val="21"/>
                <w:szCs w:val="21"/>
              </w:rPr>
              <w:t>ore dump</w:t>
            </w:r>
            <w:r>
              <w:rPr>
                <w:rFonts w:ascii="宋体" w:hAnsi="宋体" w:cs="宋体" w:hint="eastAsia"/>
                <w:bCs/>
                <w:kern w:val="0"/>
                <w:sz w:val="21"/>
                <w:szCs w:val="21"/>
              </w:rPr>
              <w:t>的情况</w:t>
            </w:r>
          </w:p>
        </w:tc>
        <w:tc>
          <w:tcPr>
            <w:tcW w:w="851" w:type="dxa"/>
            <w:tcBorders>
              <w:top w:val="single" w:sz="4" w:space="0" w:color="auto"/>
              <w:left w:val="nil"/>
              <w:bottom w:val="single" w:sz="4" w:space="0" w:color="auto"/>
              <w:right w:val="single" w:sz="4" w:space="0" w:color="auto"/>
            </w:tcBorders>
            <w:shd w:val="clear" w:color="auto" w:fill="FFFFFF"/>
            <w:vAlign w:val="center"/>
          </w:tcPr>
          <w:p w14:paraId="12E9E355" w14:textId="77777777" w:rsidR="00FE1BE2" w:rsidRDefault="00FE1BE2" w:rsidP="00557B3C">
            <w:pPr>
              <w:widowControl/>
              <w:jc w:val="center"/>
              <w:rPr>
                <w:rFonts w:ascii="宋体" w:hAnsi="宋体" w:cs="宋体"/>
                <w:bCs/>
                <w:kern w:val="0"/>
                <w:sz w:val="21"/>
                <w:szCs w:val="21"/>
              </w:rPr>
            </w:pPr>
            <w:r>
              <w:rPr>
                <w:rFonts w:ascii="宋体" w:hAnsi="宋体" w:cs="宋体" w:hint="eastAsia"/>
                <w:bCs/>
                <w:kern w:val="0"/>
                <w:sz w:val="21"/>
                <w:szCs w:val="21"/>
              </w:rPr>
              <w:t>是</w:t>
            </w:r>
          </w:p>
        </w:tc>
      </w:tr>
    </w:tbl>
    <w:p w14:paraId="210693A2" w14:textId="77777777" w:rsidR="00FE1BE2" w:rsidRDefault="00FE1BE2" w:rsidP="00FE1BE2"/>
    <w:p w14:paraId="145A6F0B" w14:textId="77777777" w:rsidR="00FE1BE2" w:rsidRDefault="00FE1BE2" w:rsidP="00FE1BE2">
      <w:r>
        <w:rPr>
          <w:rFonts w:hint="eastAsia"/>
          <w:b/>
        </w:rPr>
        <w:t>测试结论</w:t>
      </w:r>
      <w:r>
        <w:rPr>
          <w:rFonts w:hint="eastAsia"/>
          <w:b/>
        </w:rPr>
        <w:t>:</w:t>
      </w:r>
      <w:r>
        <w:rPr>
          <w:b/>
        </w:rPr>
        <w:t xml:space="preserve"> </w:t>
      </w:r>
      <w:r>
        <w:rPr>
          <w:rFonts w:hint="eastAsia"/>
        </w:rPr>
        <w:t>测试通过</w:t>
      </w:r>
    </w:p>
    <w:p w14:paraId="6C62AD85" w14:textId="77777777" w:rsidR="00FE1BE2" w:rsidRDefault="00FE1BE2" w:rsidP="00FE1BE2"/>
    <w:p w14:paraId="20A7ADD2" w14:textId="10F70A47" w:rsidR="00FE1BE2" w:rsidRDefault="00003F68" w:rsidP="00FE1BE2">
      <w:pPr>
        <w:pStyle w:val="21"/>
        <w:tabs>
          <w:tab w:val="clear" w:pos="709"/>
          <w:tab w:val="clear" w:pos="1844"/>
          <w:tab w:val="left" w:pos="0"/>
          <w:tab w:val="left" w:pos="567"/>
        </w:tabs>
        <w:ind w:left="0" w:firstLine="0"/>
      </w:pPr>
      <w:bookmarkStart w:id="44" w:name="_Toc1056216"/>
      <w:bookmarkStart w:id="45" w:name="_Toc2496055"/>
      <w:r>
        <w:rPr>
          <w:rFonts w:hint="eastAsia"/>
        </w:rPr>
        <w:t>Mulan-Basic</w:t>
      </w:r>
      <w:r w:rsidR="004B5669">
        <w:t>-C-</w:t>
      </w:r>
      <w:r w:rsidR="00FE1BE2">
        <w:rPr>
          <w:rFonts w:hint="eastAsia"/>
        </w:rPr>
        <w:t>正向功能验证</w:t>
      </w:r>
      <w:bookmarkEnd w:id="44"/>
      <w:bookmarkEnd w:id="45"/>
      <w:r w:rsidR="00FE1BE2">
        <w:rPr>
          <w:rFonts w:hint="eastAsia"/>
        </w:rPr>
        <w:t xml:space="preserve"> </w:t>
      </w:r>
    </w:p>
    <w:p w14:paraId="5BC41758" w14:textId="724E7E1A" w:rsidR="00FE1BE2" w:rsidRDefault="00FE1BE2" w:rsidP="00FE1BE2">
      <w:r w:rsidRPr="00637F34">
        <w:rPr>
          <w:rFonts w:hint="eastAsia"/>
          <w:b/>
        </w:rPr>
        <w:t>案例编号：</w:t>
      </w:r>
      <w:r w:rsidR="00003F68">
        <w:t>mulan-basic</w:t>
      </w:r>
      <w:r w:rsidR="004B5669">
        <w:t>c</w:t>
      </w:r>
      <w:r>
        <w:rPr>
          <w:rFonts w:hint="eastAsia"/>
        </w:rPr>
        <w:t>-</w:t>
      </w:r>
      <w:r>
        <w:t>vf</w:t>
      </w:r>
      <w:r>
        <w:rPr>
          <w:rFonts w:hint="eastAsia"/>
        </w:rPr>
        <w:t>00</w:t>
      </w:r>
      <w:r>
        <w:t>2</w:t>
      </w:r>
    </w:p>
    <w:p w14:paraId="0CC084CE" w14:textId="4E2624F5" w:rsidR="00FE1BE2" w:rsidRDefault="00FE1BE2" w:rsidP="00FE1BE2">
      <w:pPr>
        <w:ind w:left="1205" w:hangingChars="500" w:hanging="1205"/>
      </w:pPr>
      <w:r w:rsidRPr="00637F34">
        <w:rPr>
          <w:rFonts w:hint="eastAsia"/>
          <w:b/>
        </w:rPr>
        <w:t>案例说明：</w:t>
      </w:r>
      <w:r>
        <w:rPr>
          <w:rFonts w:hint="eastAsia"/>
        </w:rPr>
        <w:t>验证在密钥和签名正确情况下验签通过。其中测试消息的长度分别选择了不同量级的</w:t>
      </w:r>
      <w:r w:rsidR="00B65174" w:rsidRPr="004A0C22">
        <w:rPr>
          <w:rFonts w:hint="eastAsia"/>
        </w:rPr>
        <w:t>1</w:t>
      </w:r>
      <w:r w:rsidR="00B65174" w:rsidRPr="004A0C22">
        <w:rPr>
          <w:rFonts w:hint="eastAsia"/>
        </w:rPr>
        <w:t>、</w:t>
      </w:r>
      <w:r w:rsidR="00B65174" w:rsidRPr="004A0C22">
        <w:t>59</w:t>
      </w:r>
      <w:r w:rsidR="00B65174" w:rsidRPr="004A0C22">
        <w:rPr>
          <w:rFonts w:hint="eastAsia"/>
        </w:rPr>
        <w:t>、</w:t>
      </w:r>
      <w:r w:rsidR="00B65174" w:rsidRPr="004A0C22">
        <w:t>512</w:t>
      </w:r>
      <w:r w:rsidR="00B65174" w:rsidRPr="004A0C22">
        <w:rPr>
          <w:rFonts w:hint="eastAsia"/>
        </w:rPr>
        <w:t>、</w:t>
      </w:r>
      <w:r w:rsidR="00B65174" w:rsidRPr="004A0C22">
        <w:t>3300</w:t>
      </w:r>
      <w:r w:rsidRPr="00027383">
        <w:rPr>
          <w:rFonts w:hint="eastAsia"/>
        </w:rPr>
        <w:t>个字节。</w:t>
      </w:r>
      <w:r>
        <w:rPr>
          <w:rFonts w:hint="eastAsia"/>
        </w:rPr>
        <w:t>操作流程及测试结果</w:t>
      </w:r>
      <w:r w:rsidRPr="00027383">
        <w:rPr>
          <w:rFonts w:hint="eastAsia"/>
        </w:rPr>
        <w:t>如表</w:t>
      </w:r>
      <w:r w:rsidRPr="00027383">
        <w:rPr>
          <w:rFonts w:hint="eastAsia"/>
        </w:rPr>
        <w:t>3.</w:t>
      </w:r>
      <w:r w:rsidRPr="00027383">
        <w:t>4</w:t>
      </w:r>
      <w:r w:rsidRPr="00027383">
        <w:rPr>
          <w:rFonts w:hint="eastAsia"/>
        </w:rPr>
        <w:t>所示。</w:t>
      </w:r>
    </w:p>
    <w:p w14:paraId="50B393A6" w14:textId="77777777" w:rsidR="00FE1BE2" w:rsidRDefault="00FE1BE2" w:rsidP="00FE1BE2">
      <w:r w:rsidRPr="00BC2B61">
        <w:rPr>
          <w:rFonts w:hint="eastAsia"/>
          <w:b/>
        </w:rPr>
        <w:t>对应测试程序菜单项：</w:t>
      </w:r>
      <w:r>
        <w:t>4</w:t>
      </w:r>
    </w:p>
    <w:p w14:paraId="143425B8" w14:textId="13CBFE21" w:rsidR="00FE1BE2" w:rsidRPr="00027383" w:rsidRDefault="00FE1BE2" w:rsidP="00FE1BE2">
      <w:pPr>
        <w:jc w:val="center"/>
      </w:pPr>
      <w:r w:rsidRPr="00BA05FB">
        <w:rPr>
          <w:rFonts w:hint="eastAsia"/>
          <w:sz w:val="21"/>
          <w:szCs w:val="21"/>
        </w:rPr>
        <w:t>表</w:t>
      </w:r>
      <w:r w:rsidRPr="00BA05FB">
        <w:rPr>
          <w:rFonts w:hint="eastAsia"/>
          <w:sz w:val="21"/>
          <w:szCs w:val="21"/>
        </w:rPr>
        <w:t>3.</w:t>
      </w:r>
      <w:r>
        <w:rPr>
          <w:sz w:val="21"/>
          <w:szCs w:val="21"/>
        </w:rPr>
        <w:t>4</w:t>
      </w:r>
      <w:r w:rsidRPr="00BA05FB">
        <w:rPr>
          <w:sz w:val="21"/>
          <w:szCs w:val="21"/>
        </w:rPr>
        <w:t xml:space="preserve"> </w:t>
      </w:r>
      <w:r w:rsidR="00003F68">
        <w:rPr>
          <w:sz w:val="21"/>
          <w:szCs w:val="21"/>
        </w:rPr>
        <w:t>Mulan-Basic</w:t>
      </w:r>
      <w:r w:rsidR="0018689D">
        <w:rPr>
          <w:sz w:val="21"/>
          <w:szCs w:val="21"/>
        </w:rPr>
        <w:t>-C-</w:t>
      </w:r>
      <w:r>
        <w:rPr>
          <w:rFonts w:hint="eastAsia"/>
          <w:sz w:val="21"/>
          <w:szCs w:val="21"/>
        </w:rPr>
        <w:t>验签</w:t>
      </w:r>
      <w:r w:rsidRPr="00BA05FB">
        <w:rPr>
          <w:rFonts w:hint="eastAsia"/>
          <w:sz w:val="21"/>
          <w:szCs w:val="21"/>
        </w:rPr>
        <w:t>-</w:t>
      </w:r>
      <w:r>
        <w:rPr>
          <w:rFonts w:hint="eastAsia"/>
          <w:sz w:val="21"/>
          <w:szCs w:val="21"/>
        </w:rPr>
        <w:t>正向功能验证</w:t>
      </w:r>
    </w:p>
    <w:tbl>
      <w:tblPr>
        <w:tblW w:w="8222" w:type="dxa"/>
        <w:tblInd w:w="108" w:type="dxa"/>
        <w:tblLayout w:type="fixed"/>
        <w:tblLook w:val="04A0" w:firstRow="1" w:lastRow="0" w:firstColumn="1" w:lastColumn="0" w:noHBand="0" w:noVBand="1"/>
      </w:tblPr>
      <w:tblGrid>
        <w:gridCol w:w="1134"/>
        <w:gridCol w:w="709"/>
        <w:gridCol w:w="4961"/>
        <w:gridCol w:w="709"/>
        <w:gridCol w:w="709"/>
      </w:tblGrid>
      <w:tr w:rsidR="00FE1BE2" w14:paraId="08031E49" w14:textId="77777777" w:rsidTr="00557B3C">
        <w:trPr>
          <w:trHeight w:val="540"/>
        </w:trPr>
        <w:tc>
          <w:tcPr>
            <w:tcW w:w="1134" w:type="dxa"/>
            <w:tcBorders>
              <w:top w:val="single" w:sz="4" w:space="0" w:color="auto"/>
              <w:left w:val="single" w:sz="4" w:space="0" w:color="auto"/>
              <w:bottom w:val="single" w:sz="4" w:space="0" w:color="auto"/>
              <w:right w:val="single" w:sz="4" w:space="0" w:color="auto"/>
            </w:tcBorders>
            <w:shd w:val="clear" w:color="000000" w:fill="969696"/>
            <w:vAlign w:val="center"/>
          </w:tcPr>
          <w:p w14:paraId="2F97B23A" w14:textId="77777777" w:rsidR="00FE1BE2" w:rsidRDefault="00FE1BE2" w:rsidP="00557B3C">
            <w:pPr>
              <w:widowControl/>
              <w:jc w:val="center"/>
              <w:rPr>
                <w:rFonts w:ascii="宋体" w:hAnsi="宋体" w:cs="宋体"/>
                <w:b/>
                <w:bCs/>
                <w:kern w:val="0"/>
                <w:sz w:val="21"/>
                <w:szCs w:val="21"/>
              </w:rPr>
            </w:pPr>
            <w:r>
              <w:rPr>
                <w:rFonts w:ascii="宋体" w:hAnsi="宋体" w:cs="宋体" w:hint="eastAsia"/>
                <w:b/>
                <w:bCs/>
                <w:kern w:val="0"/>
                <w:sz w:val="21"/>
                <w:szCs w:val="21"/>
              </w:rPr>
              <w:t>功能点</w:t>
            </w:r>
          </w:p>
        </w:tc>
        <w:tc>
          <w:tcPr>
            <w:tcW w:w="709" w:type="dxa"/>
            <w:tcBorders>
              <w:top w:val="single" w:sz="4" w:space="0" w:color="auto"/>
              <w:left w:val="nil"/>
              <w:bottom w:val="single" w:sz="4" w:space="0" w:color="auto"/>
              <w:right w:val="single" w:sz="4" w:space="0" w:color="auto"/>
            </w:tcBorders>
            <w:shd w:val="clear" w:color="000000" w:fill="969696"/>
            <w:vAlign w:val="center"/>
          </w:tcPr>
          <w:p w14:paraId="699D1F41" w14:textId="77777777" w:rsidR="00FE1BE2" w:rsidRDefault="00FE1BE2" w:rsidP="00557B3C">
            <w:pPr>
              <w:widowControl/>
              <w:jc w:val="center"/>
              <w:rPr>
                <w:rFonts w:ascii="宋体" w:hAnsi="宋体" w:cs="宋体"/>
                <w:b/>
                <w:bCs/>
                <w:kern w:val="0"/>
                <w:sz w:val="21"/>
                <w:szCs w:val="21"/>
              </w:rPr>
            </w:pPr>
            <w:r>
              <w:rPr>
                <w:rFonts w:ascii="宋体" w:hAnsi="宋体" w:cs="宋体" w:hint="eastAsia"/>
                <w:b/>
                <w:bCs/>
                <w:kern w:val="0"/>
                <w:sz w:val="21"/>
                <w:szCs w:val="21"/>
              </w:rPr>
              <w:t>前提条件</w:t>
            </w:r>
          </w:p>
        </w:tc>
        <w:tc>
          <w:tcPr>
            <w:tcW w:w="4961" w:type="dxa"/>
            <w:tcBorders>
              <w:top w:val="single" w:sz="4" w:space="0" w:color="auto"/>
              <w:left w:val="nil"/>
              <w:bottom w:val="single" w:sz="4" w:space="0" w:color="auto"/>
              <w:right w:val="single" w:sz="4" w:space="0" w:color="auto"/>
            </w:tcBorders>
            <w:shd w:val="clear" w:color="000000" w:fill="969696"/>
            <w:vAlign w:val="center"/>
          </w:tcPr>
          <w:p w14:paraId="4BC4E5B1" w14:textId="77777777" w:rsidR="00FE1BE2" w:rsidRDefault="00FE1BE2" w:rsidP="00557B3C">
            <w:pPr>
              <w:widowControl/>
              <w:jc w:val="center"/>
              <w:rPr>
                <w:rFonts w:ascii="宋体" w:hAnsi="宋体" w:cs="宋体"/>
                <w:b/>
                <w:bCs/>
                <w:kern w:val="0"/>
                <w:sz w:val="21"/>
                <w:szCs w:val="21"/>
              </w:rPr>
            </w:pPr>
            <w:r>
              <w:rPr>
                <w:rFonts w:ascii="宋体" w:hAnsi="宋体" w:cs="宋体" w:hint="eastAsia"/>
                <w:b/>
                <w:bCs/>
                <w:kern w:val="0"/>
                <w:sz w:val="21"/>
                <w:szCs w:val="21"/>
              </w:rPr>
              <w:t>操作流程</w:t>
            </w:r>
          </w:p>
        </w:tc>
        <w:tc>
          <w:tcPr>
            <w:tcW w:w="709" w:type="dxa"/>
            <w:tcBorders>
              <w:top w:val="single" w:sz="4" w:space="0" w:color="auto"/>
              <w:left w:val="nil"/>
              <w:bottom w:val="single" w:sz="4" w:space="0" w:color="auto"/>
              <w:right w:val="single" w:sz="4" w:space="0" w:color="auto"/>
            </w:tcBorders>
            <w:shd w:val="clear" w:color="000000" w:fill="969696"/>
            <w:vAlign w:val="center"/>
          </w:tcPr>
          <w:p w14:paraId="5BAC926A" w14:textId="77777777" w:rsidR="00FE1BE2" w:rsidRDefault="00FE1BE2" w:rsidP="00557B3C">
            <w:pPr>
              <w:widowControl/>
              <w:jc w:val="center"/>
              <w:rPr>
                <w:rFonts w:ascii="宋体" w:hAnsi="宋体" w:cs="宋体"/>
                <w:b/>
                <w:bCs/>
                <w:kern w:val="0"/>
                <w:sz w:val="21"/>
                <w:szCs w:val="21"/>
              </w:rPr>
            </w:pPr>
            <w:r>
              <w:rPr>
                <w:rFonts w:ascii="宋体" w:hAnsi="宋体" w:cs="宋体" w:hint="eastAsia"/>
                <w:b/>
                <w:bCs/>
                <w:kern w:val="0"/>
                <w:sz w:val="21"/>
                <w:szCs w:val="21"/>
              </w:rPr>
              <w:t>预期结果</w:t>
            </w:r>
          </w:p>
        </w:tc>
        <w:tc>
          <w:tcPr>
            <w:tcW w:w="709" w:type="dxa"/>
            <w:tcBorders>
              <w:top w:val="single" w:sz="4" w:space="0" w:color="auto"/>
              <w:left w:val="nil"/>
              <w:bottom w:val="single" w:sz="4" w:space="0" w:color="auto"/>
              <w:right w:val="single" w:sz="4" w:space="0" w:color="auto"/>
            </w:tcBorders>
            <w:shd w:val="clear" w:color="000000" w:fill="969696"/>
            <w:vAlign w:val="center"/>
          </w:tcPr>
          <w:p w14:paraId="0679C18E" w14:textId="77777777" w:rsidR="00FE1BE2" w:rsidRDefault="00FE1BE2" w:rsidP="00557B3C">
            <w:pPr>
              <w:widowControl/>
              <w:jc w:val="center"/>
              <w:rPr>
                <w:rFonts w:ascii="宋体" w:hAnsi="宋体" w:cs="宋体"/>
                <w:b/>
                <w:bCs/>
                <w:kern w:val="0"/>
                <w:sz w:val="21"/>
                <w:szCs w:val="21"/>
              </w:rPr>
            </w:pPr>
            <w:r>
              <w:rPr>
                <w:rFonts w:ascii="宋体" w:hAnsi="宋体" w:cs="宋体" w:hint="eastAsia"/>
                <w:b/>
                <w:bCs/>
                <w:kern w:val="0"/>
                <w:sz w:val="21"/>
                <w:szCs w:val="21"/>
              </w:rPr>
              <w:t>是否符合预期</w:t>
            </w:r>
          </w:p>
        </w:tc>
      </w:tr>
      <w:tr w:rsidR="00FE1BE2" w14:paraId="4CA92EB4" w14:textId="77777777" w:rsidTr="00557B3C">
        <w:trPr>
          <w:trHeight w:val="473"/>
        </w:trPr>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7AAD84BF" w14:textId="77777777" w:rsidR="00FE1BE2" w:rsidRDefault="00FE1BE2" w:rsidP="00557B3C">
            <w:pPr>
              <w:widowControl/>
              <w:jc w:val="center"/>
              <w:rPr>
                <w:rFonts w:ascii="宋体" w:hAnsi="宋体" w:cs="宋体"/>
                <w:bCs/>
                <w:kern w:val="0"/>
                <w:sz w:val="21"/>
                <w:szCs w:val="21"/>
              </w:rPr>
            </w:pPr>
          </w:p>
          <w:p w14:paraId="6DCA965C" w14:textId="77777777" w:rsidR="00FE1BE2" w:rsidRDefault="00FE1BE2" w:rsidP="00557B3C">
            <w:pPr>
              <w:widowControl/>
              <w:jc w:val="center"/>
              <w:rPr>
                <w:rFonts w:ascii="宋体" w:hAnsi="宋体" w:cs="宋体"/>
                <w:bCs/>
                <w:kern w:val="0"/>
                <w:sz w:val="21"/>
                <w:szCs w:val="21"/>
              </w:rPr>
            </w:pPr>
          </w:p>
          <w:p w14:paraId="0FF734BF" w14:textId="77777777" w:rsidR="00FE1BE2" w:rsidRDefault="00FE1BE2" w:rsidP="00557B3C">
            <w:pPr>
              <w:widowControl/>
              <w:jc w:val="center"/>
              <w:rPr>
                <w:rFonts w:ascii="宋体" w:hAnsi="宋体" w:cs="宋体"/>
                <w:bCs/>
                <w:kern w:val="0"/>
                <w:sz w:val="21"/>
                <w:szCs w:val="21"/>
              </w:rPr>
            </w:pPr>
            <w:r w:rsidRPr="00677674">
              <w:rPr>
                <w:rFonts w:ascii="宋体" w:hAnsi="宋体" w:cs="宋体" w:hint="eastAsia"/>
                <w:bCs/>
                <w:kern w:val="0"/>
                <w:sz w:val="21"/>
                <w:szCs w:val="21"/>
              </w:rPr>
              <w:t>验证在密钥和签名正确情况下验签通过</w:t>
            </w:r>
          </w:p>
        </w:tc>
        <w:tc>
          <w:tcPr>
            <w:tcW w:w="709" w:type="dxa"/>
            <w:tcBorders>
              <w:top w:val="single" w:sz="4" w:space="0" w:color="auto"/>
              <w:left w:val="nil"/>
              <w:bottom w:val="single" w:sz="4" w:space="0" w:color="auto"/>
              <w:right w:val="single" w:sz="4" w:space="0" w:color="auto"/>
            </w:tcBorders>
            <w:shd w:val="clear" w:color="auto" w:fill="FFFFFF"/>
            <w:vAlign w:val="center"/>
          </w:tcPr>
          <w:p w14:paraId="19AF3777" w14:textId="77777777" w:rsidR="00FE1BE2" w:rsidRDefault="00FE1BE2" w:rsidP="00557B3C">
            <w:pPr>
              <w:widowControl/>
              <w:jc w:val="center"/>
              <w:rPr>
                <w:rFonts w:ascii="宋体" w:hAnsi="宋体" w:cs="宋体"/>
                <w:bCs/>
                <w:kern w:val="0"/>
                <w:sz w:val="21"/>
                <w:szCs w:val="21"/>
              </w:rPr>
            </w:pPr>
            <w:r>
              <w:rPr>
                <w:rFonts w:ascii="宋体" w:hAnsi="宋体" w:cs="宋体" w:hint="eastAsia"/>
                <w:bCs/>
                <w:kern w:val="0"/>
                <w:sz w:val="21"/>
                <w:szCs w:val="21"/>
              </w:rPr>
              <w:t>无</w:t>
            </w:r>
          </w:p>
        </w:tc>
        <w:tc>
          <w:tcPr>
            <w:tcW w:w="4961" w:type="dxa"/>
            <w:tcBorders>
              <w:top w:val="single" w:sz="4" w:space="0" w:color="auto"/>
              <w:left w:val="nil"/>
              <w:bottom w:val="single" w:sz="4" w:space="0" w:color="auto"/>
              <w:right w:val="single" w:sz="4" w:space="0" w:color="auto"/>
            </w:tcBorders>
            <w:shd w:val="clear" w:color="auto" w:fill="FFFFFF"/>
            <w:vAlign w:val="center"/>
          </w:tcPr>
          <w:p w14:paraId="71EF8CEB" w14:textId="77777777" w:rsidR="00FE1BE2" w:rsidRDefault="00FE1BE2" w:rsidP="00255029">
            <w:pPr>
              <w:widowControl/>
              <w:numPr>
                <w:ilvl w:val="0"/>
                <w:numId w:val="19"/>
              </w:numPr>
              <w:rPr>
                <w:rFonts w:ascii="宋体" w:hAnsi="宋体" w:cs="宋体"/>
                <w:bCs/>
                <w:kern w:val="0"/>
                <w:sz w:val="21"/>
                <w:szCs w:val="21"/>
              </w:rPr>
            </w:pPr>
            <w:r>
              <w:rPr>
                <w:rFonts w:ascii="宋体" w:hAnsi="宋体" w:cs="宋体" w:hint="eastAsia"/>
                <w:bCs/>
                <w:kern w:val="0"/>
                <w:sz w:val="21"/>
                <w:szCs w:val="21"/>
              </w:rPr>
              <w:t>随机生成1组密钥（含公钥和私钥）</w:t>
            </w:r>
          </w:p>
          <w:p w14:paraId="0DFE1886" w14:textId="77777777" w:rsidR="00FE1BE2" w:rsidRDefault="00FE1BE2" w:rsidP="00255029">
            <w:pPr>
              <w:widowControl/>
              <w:numPr>
                <w:ilvl w:val="0"/>
                <w:numId w:val="19"/>
              </w:numPr>
              <w:rPr>
                <w:rFonts w:ascii="宋体" w:hAnsi="宋体" w:cs="宋体"/>
                <w:bCs/>
                <w:kern w:val="0"/>
                <w:sz w:val="21"/>
                <w:szCs w:val="21"/>
              </w:rPr>
            </w:pPr>
            <w:r>
              <w:rPr>
                <w:rFonts w:ascii="宋体" w:hAnsi="宋体" w:cs="宋体" w:hint="eastAsia"/>
                <w:bCs/>
                <w:kern w:val="0"/>
                <w:sz w:val="21"/>
                <w:szCs w:val="21"/>
              </w:rPr>
              <w:t>随机生成1</w:t>
            </w:r>
            <w:r>
              <w:rPr>
                <w:rFonts w:ascii="宋体" w:hAnsi="宋体" w:cs="宋体"/>
                <w:bCs/>
                <w:kern w:val="0"/>
                <w:sz w:val="21"/>
                <w:szCs w:val="21"/>
              </w:rPr>
              <w:t>0000</w:t>
            </w:r>
            <w:r>
              <w:rPr>
                <w:rFonts w:ascii="宋体" w:hAnsi="宋体" w:cs="宋体" w:hint="eastAsia"/>
                <w:bCs/>
                <w:kern w:val="0"/>
                <w:sz w:val="21"/>
                <w:szCs w:val="21"/>
              </w:rPr>
              <w:t>条长度为1字节的消息</w:t>
            </w:r>
          </w:p>
          <w:p w14:paraId="67FF779D" w14:textId="77777777" w:rsidR="00FE1BE2" w:rsidRDefault="00FE1BE2" w:rsidP="00255029">
            <w:pPr>
              <w:widowControl/>
              <w:numPr>
                <w:ilvl w:val="0"/>
                <w:numId w:val="19"/>
              </w:numPr>
              <w:rPr>
                <w:rFonts w:ascii="宋体" w:hAnsi="宋体" w:cs="宋体"/>
                <w:bCs/>
                <w:kern w:val="0"/>
                <w:sz w:val="21"/>
                <w:szCs w:val="21"/>
              </w:rPr>
            </w:pPr>
            <w:r>
              <w:rPr>
                <w:rFonts w:ascii="宋体" w:hAnsi="宋体" w:cs="宋体" w:hint="eastAsia"/>
                <w:bCs/>
                <w:kern w:val="0"/>
                <w:sz w:val="21"/>
                <w:szCs w:val="21"/>
              </w:rPr>
              <w:t>使用该组公钥和私钥对这1</w:t>
            </w:r>
            <w:r>
              <w:rPr>
                <w:rFonts w:ascii="宋体" w:hAnsi="宋体" w:cs="宋体"/>
                <w:bCs/>
                <w:kern w:val="0"/>
                <w:sz w:val="21"/>
                <w:szCs w:val="21"/>
              </w:rPr>
              <w:t>0000</w:t>
            </w:r>
            <w:r>
              <w:rPr>
                <w:rFonts w:ascii="宋体" w:hAnsi="宋体" w:cs="宋体" w:hint="eastAsia"/>
                <w:bCs/>
                <w:kern w:val="0"/>
                <w:sz w:val="21"/>
                <w:szCs w:val="21"/>
              </w:rPr>
              <w:t>条消息进行签名</w:t>
            </w:r>
          </w:p>
          <w:p w14:paraId="4E9C9EF2" w14:textId="77777777" w:rsidR="00FE1BE2" w:rsidRDefault="00FE1BE2" w:rsidP="00255029">
            <w:pPr>
              <w:widowControl/>
              <w:numPr>
                <w:ilvl w:val="0"/>
                <w:numId w:val="19"/>
              </w:numPr>
              <w:rPr>
                <w:rFonts w:ascii="宋体" w:hAnsi="宋体" w:cs="宋体"/>
                <w:bCs/>
                <w:kern w:val="0"/>
                <w:sz w:val="21"/>
                <w:szCs w:val="21"/>
              </w:rPr>
            </w:pPr>
            <w:r>
              <w:rPr>
                <w:rFonts w:ascii="宋体" w:hAnsi="宋体" w:cs="宋体" w:hint="eastAsia"/>
                <w:bCs/>
                <w:kern w:val="0"/>
                <w:sz w:val="21"/>
                <w:szCs w:val="21"/>
              </w:rPr>
              <w:t>使用该组密钥的公钥对生成的签名进行验签。如验签通过则继续，否则通过应答码返回验证失败。</w:t>
            </w:r>
          </w:p>
          <w:p w14:paraId="698A8CBE" w14:textId="1836BB75" w:rsidR="00FE1BE2" w:rsidRDefault="00FE1BE2" w:rsidP="00255029">
            <w:pPr>
              <w:widowControl/>
              <w:numPr>
                <w:ilvl w:val="0"/>
                <w:numId w:val="19"/>
              </w:numPr>
              <w:jc w:val="left"/>
              <w:rPr>
                <w:rFonts w:ascii="宋体" w:hAnsi="宋体" w:cs="宋体"/>
                <w:bCs/>
                <w:kern w:val="0"/>
                <w:sz w:val="21"/>
                <w:szCs w:val="21"/>
              </w:rPr>
            </w:pPr>
            <w:r>
              <w:rPr>
                <w:rFonts w:ascii="宋体" w:hAnsi="宋体" w:cs="宋体" w:hint="eastAsia"/>
                <w:bCs/>
                <w:kern w:val="0"/>
                <w:sz w:val="21"/>
                <w:szCs w:val="21"/>
              </w:rPr>
              <w:t>重复以上操作步骤1-</w:t>
            </w:r>
            <w:r>
              <w:rPr>
                <w:rFonts w:ascii="宋体" w:hAnsi="宋体" w:cs="宋体"/>
                <w:bCs/>
                <w:kern w:val="0"/>
                <w:sz w:val="21"/>
                <w:szCs w:val="21"/>
              </w:rPr>
              <w:t>4</w:t>
            </w:r>
            <w:r>
              <w:rPr>
                <w:rFonts w:ascii="宋体" w:hAnsi="宋体" w:cs="宋体" w:hint="eastAsia"/>
                <w:bCs/>
                <w:kern w:val="0"/>
                <w:sz w:val="21"/>
                <w:szCs w:val="21"/>
              </w:rPr>
              <w:t>，但第2步每次消息的长度依次改为</w:t>
            </w:r>
            <w:r w:rsidR="00B65174" w:rsidRPr="00B65174">
              <w:rPr>
                <w:rFonts w:ascii="宋体" w:hAnsi="宋体" w:cs="宋体"/>
                <w:bCs/>
                <w:kern w:val="0"/>
                <w:sz w:val="21"/>
                <w:szCs w:val="21"/>
              </w:rPr>
              <w:t>59</w:t>
            </w:r>
            <w:r w:rsidR="00B65174" w:rsidRPr="00B65174">
              <w:rPr>
                <w:rFonts w:ascii="宋体" w:hAnsi="宋体" w:cs="宋体" w:hint="eastAsia"/>
                <w:bCs/>
                <w:kern w:val="0"/>
                <w:sz w:val="21"/>
                <w:szCs w:val="21"/>
              </w:rPr>
              <w:t>、</w:t>
            </w:r>
            <w:r w:rsidR="00B65174" w:rsidRPr="00B65174">
              <w:rPr>
                <w:rFonts w:ascii="宋体" w:hAnsi="宋体" w:cs="宋体"/>
                <w:bCs/>
                <w:kern w:val="0"/>
                <w:sz w:val="21"/>
                <w:szCs w:val="21"/>
              </w:rPr>
              <w:t>512</w:t>
            </w:r>
            <w:r w:rsidR="00B65174" w:rsidRPr="00B65174">
              <w:rPr>
                <w:rFonts w:ascii="宋体" w:hAnsi="宋体" w:cs="宋体" w:hint="eastAsia"/>
                <w:bCs/>
                <w:kern w:val="0"/>
                <w:sz w:val="21"/>
                <w:szCs w:val="21"/>
              </w:rPr>
              <w:t>、</w:t>
            </w:r>
            <w:r w:rsidR="00B65174" w:rsidRPr="00B65174">
              <w:rPr>
                <w:rFonts w:ascii="宋体" w:hAnsi="宋体" w:cs="宋体"/>
                <w:bCs/>
                <w:kern w:val="0"/>
                <w:sz w:val="21"/>
                <w:szCs w:val="21"/>
              </w:rPr>
              <w:t>3300</w:t>
            </w:r>
            <w:r w:rsidRPr="006740BE">
              <w:rPr>
                <w:rFonts w:ascii="宋体" w:hAnsi="宋体" w:cs="宋体" w:hint="eastAsia"/>
                <w:bCs/>
                <w:kern w:val="0"/>
                <w:sz w:val="21"/>
                <w:szCs w:val="21"/>
              </w:rPr>
              <w:t>个字节。</w:t>
            </w:r>
          </w:p>
        </w:tc>
        <w:tc>
          <w:tcPr>
            <w:tcW w:w="709" w:type="dxa"/>
            <w:tcBorders>
              <w:top w:val="single" w:sz="4" w:space="0" w:color="auto"/>
              <w:left w:val="nil"/>
              <w:bottom w:val="single" w:sz="4" w:space="0" w:color="auto"/>
              <w:right w:val="single" w:sz="4" w:space="0" w:color="auto"/>
            </w:tcBorders>
            <w:shd w:val="clear" w:color="auto" w:fill="FFFFFF"/>
            <w:vAlign w:val="center"/>
          </w:tcPr>
          <w:p w14:paraId="03464545" w14:textId="77777777" w:rsidR="00FE1BE2" w:rsidRDefault="00FE1BE2" w:rsidP="00557B3C">
            <w:pPr>
              <w:widowControl/>
              <w:jc w:val="center"/>
              <w:rPr>
                <w:rFonts w:ascii="宋体" w:hAnsi="宋体" w:cs="宋体"/>
                <w:bCs/>
                <w:kern w:val="0"/>
                <w:sz w:val="21"/>
                <w:szCs w:val="21"/>
              </w:rPr>
            </w:pPr>
            <w:r>
              <w:rPr>
                <w:rFonts w:ascii="宋体" w:hAnsi="宋体" w:cs="宋体" w:hint="eastAsia"/>
                <w:bCs/>
                <w:kern w:val="0"/>
                <w:sz w:val="21"/>
                <w:szCs w:val="21"/>
              </w:rPr>
              <w:t>所有签名均验签通过</w:t>
            </w:r>
          </w:p>
        </w:tc>
        <w:tc>
          <w:tcPr>
            <w:tcW w:w="709" w:type="dxa"/>
            <w:tcBorders>
              <w:top w:val="single" w:sz="4" w:space="0" w:color="auto"/>
              <w:left w:val="nil"/>
              <w:bottom w:val="single" w:sz="4" w:space="0" w:color="auto"/>
              <w:right w:val="single" w:sz="4" w:space="0" w:color="auto"/>
            </w:tcBorders>
            <w:shd w:val="clear" w:color="auto" w:fill="FFFFFF"/>
            <w:vAlign w:val="center"/>
          </w:tcPr>
          <w:p w14:paraId="39DC1F4A" w14:textId="77777777" w:rsidR="00FE1BE2" w:rsidRDefault="00FE1BE2" w:rsidP="00557B3C">
            <w:pPr>
              <w:widowControl/>
              <w:jc w:val="center"/>
              <w:rPr>
                <w:rFonts w:ascii="宋体" w:hAnsi="宋体" w:cs="宋体"/>
                <w:bCs/>
                <w:kern w:val="0"/>
                <w:sz w:val="21"/>
                <w:szCs w:val="21"/>
              </w:rPr>
            </w:pPr>
            <w:r>
              <w:rPr>
                <w:rFonts w:ascii="宋体" w:hAnsi="宋体" w:cs="宋体" w:hint="eastAsia"/>
                <w:bCs/>
                <w:kern w:val="0"/>
                <w:sz w:val="21"/>
                <w:szCs w:val="21"/>
              </w:rPr>
              <w:t>是</w:t>
            </w:r>
          </w:p>
        </w:tc>
      </w:tr>
    </w:tbl>
    <w:p w14:paraId="1171918D" w14:textId="77777777" w:rsidR="00FE1BE2" w:rsidRDefault="00FE1BE2" w:rsidP="00FE1BE2"/>
    <w:p w14:paraId="4CE97FC0" w14:textId="77777777" w:rsidR="00FE1BE2" w:rsidRDefault="00FE1BE2" w:rsidP="00FE1BE2">
      <w:pPr>
        <w:rPr>
          <w:b/>
        </w:rPr>
      </w:pPr>
      <w:r>
        <w:rPr>
          <w:rFonts w:hint="eastAsia"/>
          <w:b/>
        </w:rPr>
        <w:t>测试结论：</w:t>
      </w:r>
      <w:r>
        <w:rPr>
          <w:rFonts w:hint="eastAsia"/>
        </w:rPr>
        <w:t>测试通过</w:t>
      </w:r>
    </w:p>
    <w:p w14:paraId="34D6C510" w14:textId="77777777" w:rsidR="00FE1BE2" w:rsidRDefault="00FE1BE2" w:rsidP="00FE1BE2"/>
    <w:p w14:paraId="2E52C843" w14:textId="3881F136" w:rsidR="00FE1BE2" w:rsidRDefault="00003F68" w:rsidP="00FE1BE2">
      <w:pPr>
        <w:pStyle w:val="21"/>
        <w:tabs>
          <w:tab w:val="clear" w:pos="709"/>
          <w:tab w:val="clear" w:pos="1844"/>
          <w:tab w:val="left" w:pos="0"/>
          <w:tab w:val="left" w:pos="567"/>
        </w:tabs>
        <w:ind w:left="0" w:firstLine="0"/>
      </w:pPr>
      <w:bookmarkStart w:id="46" w:name="_Toc1056217"/>
      <w:bookmarkStart w:id="47" w:name="_Toc2496056"/>
      <w:r>
        <w:rPr>
          <w:rFonts w:hint="eastAsia"/>
        </w:rPr>
        <w:t>Mulan-Basic</w:t>
      </w:r>
      <w:r w:rsidR="004B5669">
        <w:t>-C-</w:t>
      </w:r>
      <w:r w:rsidR="00FE1BE2">
        <w:rPr>
          <w:rFonts w:hint="eastAsia"/>
        </w:rPr>
        <w:t>反向功能验证（修改签名）</w:t>
      </w:r>
      <w:bookmarkEnd w:id="46"/>
      <w:bookmarkEnd w:id="47"/>
    </w:p>
    <w:p w14:paraId="38D976D3" w14:textId="25A0600E" w:rsidR="00FE1BE2" w:rsidRDefault="00FE1BE2" w:rsidP="00FE1BE2">
      <w:r w:rsidRPr="00637F34">
        <w:rPr>
          <w:rFonts w:hint="eastAsia"/>
          <w:b/>
        </w:rPr>
        <w:t>案例编号：</w:t>
      </w:r>
      <w:r w:rsidR="00003F68">
        <w:t>mulan-basic</w:t>
      </w:r>
      <w:r w:rsidR="004B5669">
        <w:t>c</w:t>
      </w:r>
      <w:r>
        <w:rPr>
          <w:rFonts w:hint="eastAsia"/>
        </w:rPr>
        <w:t>-</w:t>
      </w:r>
      <w:r>
        <w:t>vf</w:t>
      </w:r>
      <w:r>
        <w:rPr>
          <w:rFonts w:hint="eastAsia"/>
        </w:rPr>
        <w:t>00</w:t>
      </w:r>
      <w:r>
        <w:t>3</w:t>
      </w:r>
    </w:p>
    <w:p w14:paraId="4D0FB027" w14:textId="156BD227" w:rsidR="00FE1BE2" w:rsidRDefault="00FE1BE2" w:rsidP="00B65174">
      <w:pPr>
        <w:ind w:left="1205" w:hangingChars="500" w:hanging="1205"/>
      </w:pPr>
      <w:r w:rsidRPr="00637F34">
        <w:rPr>
          <w:rFonts w:hint="eastAsia"/>
          <w:b/>
        </w:rPr>
        <w:t>案例说明：</w:t>
      </w:r>
      <w:r>
        <w:rPr>
          <w:rFonts w:hint="eastAsia"/>
        </w:rPr>
        <w:t>通过大批量生成签名，并对正确签名的每一位依次进行改动，应保证改动后的签名验签失败。操作流程及测试结果</w:t>
      </w:r>
      <w:r w:rsidRPr="00027383">
        <w:rPr>
          <w:rFonts w:hint="eastAsia"/>
        </w:rPr>
        <w:t>如表</w:t>
      </w:r>
      <w:r w:rsidRPr="00027383">
        <w:rPr>
          <w:rFonts w:hint="eastAsia"/>
        </w:rPr>
        <w:t>3.</w:t>
      </w:r>
      <w:r>
        <w:t>5</w:t>
      </w:r>
      <w:r w:rsidRPr="00027383">
        <w:rPr>
          <w:rFonts w:hint="eastAsia"/>
        </w:rPr>
        <w:t>所示。</w:t>
      </w:r>
    </w:p>
    <w:p w14:paraId="6DE59EB5" w14:textId="77777777" w:rsidR="00FE1BE2" w:rsidRDefault="00FE1BE2" w:rsidP="00FE1BE2">
      <w:r w:rsidRPr="00BC2B61">
        <w:rPr>
          <w:rFonts w:hint="eastAsia"/>
          <w:b/>
        </w:rPr>
        <w:t>对应测试程序菜单项：</w:t>
      </w:r>
      <w:r>
        <w:t>5</w:t>
      </w:r>
    </w:p>
    <w:p w14:paraId="1D067E17" w14:textId="284DED5E" w:rsidR="00FE1BE2" w:rsidRDefault="00FE1BE2" w:rsidP="00FE1BE2">
      <w:pPr>
        <w:jc w:val="center"/>
      </w:pPr>
      <w:r w:rsidRPr="00BA05FB">
        <w:rPr>
          <w:rFonts w:hint="eastAsia"/>
          <w:sz w:val="21"/>
          <w:szCs w:val="21"/>
        </w:rPr>
        <w:t>表</w:t>
      </w:r>
      <w:r w:rsidRPr="00BA05FB">
        <w:rPr>
          <w:rFonts w:hint="eastAsia"/>
          <w:sz w:val="21"/>
          <w:szCs w:val="21"/>
        </w:rPr>
        <w:t>3.</w:t>
      </w:r>
      <w:r>
        <w:rPr>
          <w:sz w:val="21"/>
          <w:szCs w:val="21"/>
        </w:rPr>
        <w:t>5</w:t>
      </w:r>
      <w:r w:rsidRPr="00BA05FB">
        <w:rPr>
          <w:sz w:val="21"/>
          <w:szCs w:val="21"/>
        </w:rPr>
        <w:t xml:space="preserve"> </w:t>
      </w:r>
      <w:r w:rsidR="00003F68">
        <w:rPr>
          <w:sz w:val="21"/>
          <w:szCs w:val="21"/>
        </w:rPr>
        <w:t>Mulan-Basic</w:t>
      </w:r>
      <w:r w:rsidR="0018689D">
        <w:rPr>
          <w:sz w:val="21"/>
          <w:szCs w:val="21"/>
        </w:rPr>
        <w:t>-C-</w:t>
      </w:r>
      <w:r>
        <w:rPr>
          <w:rFonts w:hint="eastAsia"/>
          <w:sz w:val="21"/>
          <w:szCs w:val="21"/>
        </w:rPr>
        <w:t>验签</w:t>
      </w:r>
      <w:r w:rsidRPr="00BA05FB">
        <w:rPr>
          <w:rFonts w:hint="eastAsia"/>
          <w:sz w:val="21"/>
          <w:szCs w:val="21"/>
        </w:rPr>
        <w:t>-</w:t>
      </w:r>
      <w:r>
        <w:rPr>
          <w:rFonts w:hint="eastAsia"/>
          <w:sz w:val="21"/>
          <w:szCs w:val="21"/>
        </w:rPr>
        <w:t>反向功能验证（修改签名）</w:t>
      </w:r>
    </w:p>
    <w:tbl>
      <w:tblPr>
        <w:tblW w:w="8222" w:type="dxa"/>
        <w:tblInd w:w="108" w:type="dxa"/>
        <w:tblLayout w:type="fixed"/>
        <w:tblLook w:val="04A0" w:firstRow="1" w:lastRow="0" w:firstColumn="1" w:lastColumn="0" w:noHBand="0" w:noVBand="1"/>
      </w:tblPr>
      <w:tblGrid>
        <w:gridCol w:w="993"/>
        <w:gridCol w:w="708"/>
        <w:gridCol w:w="4536"/>
        <w:gridCol w:w="1276"/>
        <w:gridCol w:w="709"/>
      </w:tblGrid>
      <w:tr w:rsidR="00FE1BE2" w14:paraId="26264CA9" w14:textId="77777777" w:rsidTr="00557B3C">
        <w:trPr>
          <w:trHeight w:val="540"/>
        </w:trPr>
        <w:tc>
          <w:tcPr>
            <w:tcW w:w="993" w:type="dxa"/>
            <w:tcBorders>
              <w:top w:val="single" w:sz="4" w:space="0" w:color="auto"/>
              <w:left w:val="single" w:sz="4" w:space="0" w:color="auto"/>
              <w:bottom w:val="single" w:sz="4" w:space="0" w:color="auto"/>
              <w:right w:val="single" w:sz="4" w:space="0" w:color="auto"/>
            </w:tcBorders>
            <w:shd w:val="clear" w:color="000000" w:fill="969696"/>
            <w:vAlign w:val="center"/>
          </w:tcPr>
          <w:p w14:paraId="1D200768" w14:textId="77777777" w:rsidR="00FE1BE2" w:rsidRDefault="00FE1BE2" w:rsidP="00557B3C">
            <w:pPr>
              <w:widowControl/>
              <w:jc w:val="center"/>
              <w:rPr>
                <w:rFonts w:ascii="宋体" w:hAnsi="宋体" w:cs="宋体"/>
                <w:b/>
                <w:bCs/>
                <w:kern w:val="0"/>
                <w:sz w:val="21"/>
                <w:szCs w:val="21"/>
              </w:rPr>
            </w:pPr>
            <w:r>
              <w:rPr>
                <w:rFonts w:ascii="宋体" w:hAnsi="宋体" w:cs="宋体" w:hint="eastAsia"/>
                <w:b/>
                <w:bCs/>
                <w:kern w:val="0"/>
                <w:sz w:val="21"/>
                <w:szCs w:val="21"/>
              </w:rPr>
              <w:t>功能点</w:t>
            </w:r>
          </w:p>
        </w:tc>
        <w:tc>
          <w:tcPr>
            <w:tcW w:w="708" w:type="dxa"/>
            <w:tcBorders>
              <w:top w:val="single" w:sz="4" w:space="0" w:color="auto"/>
              <w:left w:val="nil"/>
              <w:bottom w:val="single" w:sz="4" w:space="0" w:color="auto"/>
              <w:right w:val="single" w:sz="4" w:space="0" w:color="auto"/>
            </w:tcBorders>
            <w:shd w:val="clear" w:color="000000" w:fill="969696"/>
            <w:vAlign w:val="center"/>
          </w:tcPr>
          <w:p w14:paraId="70C8EC75" w14:textId="77777777" w:rsidR="00FE1BE2" w:rsidRDefault="00FE1BE2" w:rsidP="00557B3C">
            <w:pPr>
              <w:widowControl/>
              <w:jc w:val="center"/>
              <w:rPr>
                <w:rFonts w:ascii="宋体" w:hAnsi="宋体" w:cs="宋体"/>
                <w:b/>
                <w:bCs/>
                <w:kern w:val="0"/>
                <w:sz w:val="21"/>
                <w:szCs w:val="21"/>
              </w:rPr>
            </w:pPr>
            <w:r>
              <w:rPr>
                <w:rFonts w:ascii="宋体" w:hAnsi="宋体" w:cs="宋体" w:hint="eastAsia"/>
                <w:b/>
                <w:bCs/>
                <w:kern w:val="0"/>
                <w:sz w:val="21"/>
                <w:szCs w:val="21"/>
              </w:rPr>
              <w:t>前提条件</w:t>
            </w:r>
          </w:p>
        </w:tc>
        <w:tc>
          <w:tcPr>
            <w:tcW w:w="4536" w:type="dxa"/>
            <w:tcBorders>
              <w:top w:val="single" w:sz="4" w:space="0" w:color="auto"/>
              <w:left w:val="nil"/>
              <w:bottom w:val="single" w:sz="4" w:space="0" w:color="auto"/>
              <w:right w:val="single" w:sz="4" w:space="0" w:color="auto"/>
            </w:tcBorders>
            <w:shd w:val="clear" w:color="000000" w:fill="969696"/>
            <w:vAlign w:val="center"/>
          </w:tcPr>
          <w:p w14:paraId="67242FE0" w14:textId="77777777" w:rsidR="00FE1BE2" w:rsidRDefault="00FE1BE2" w:rsidP="00557B3C">
            <w:pPr>
              <w:widowControl/>
              <w:jc w:val="center"/>
              <w:rPr>
                <w:rFonts w:ascii="宋体" w:hAnsi="宋体" w:cs="宋体"/>
                <w:b/>
                <w:bCs/>
                <w:kern w:val="0"/>
                <w:sz w:val="21"/>
                <w:szCs w:val="21"/>
              </w:rPr>
            </w:pPr>
            <w:r>
              <w:rPr>
                <w:rFonts w:ascii="宋体" w:hAnsi="宋体" w:cs="宋体" w:hint="eastAsia"/>
                <w:b/>
                <w:bCs/>
                <w:kern w:val="0"/>
                <w:sz w:val="21"/>
                <w:szCs w:val="21"/>
              </w:rPr>
              <w:t>操作流程</w:t>
            </w:r>
          </w:p>
        </w:tc>
        <w:tc>
          <w:tcPr>
            <w:tcW w:w="1276" w:type="dxa"/>
            <w:tcBorders>
              <w:top w:val="single" w:sz="4" w:space="0" w:color="auto"/>
              <w:left w:val="nil"/>
              <w:bottom w:val="single" w:sz="4" w:space="0" w:color="auto"/>
              <w:right w:val="single" w:sz="4" w:space="0" w:color="auto"/>
            </w:tcBorders>
            <w:shd w:val="clear" w:color="000000" w:fill="969696"/>
            <w:vAlign w:val="center"/>
          </w:tcPr>
          <w:p w14:paraId="724D8973" w14:textId="77777777" w:rsidR="00FE1BE2" w:rsidRDefault="00FE1BE2" w:rsidP="00557B3C">
            <w:pPr>
              <w:widowControl/>
              <w:jc w:val="center"/>
              <w:rPr>
                <w:rFonts w:ascii="宋体" w:hAnsi="宋体" w:cs="宋体"/>
                <w:b/>
                <w:bCs/>
                <w:kern w:val="0"/>
                <w:sz w:val="21"/>
                <w:szCs w:val="21"/>
              </w:rPr>
            </w:pPr>
            <w:r>
              <w:rPr>
                <w:rFonts w:ascii="宋体" w:hAnsi="宋体" w:cs="宋体" w:hint="eastAsia"/>
                <w:b/>
                <w:bCs/>
                <w:kern w:val="0"/>
                <w:sz w:val="21"/>
                <w:szCs w:val="21"/>
              </w:rPr>
              <w:t>预期结果</w:t>
            </w:r>
          </w:p>
        </w:tc>
        <w:tc>
          <w:tcPr>
            <w:tcW w:w="709" w:type="dxa"/>
            <w:tcBorders>
              <w:top w:val="single" w:sz="4" w:space="0" w:color="auto"/>
              <w:left w:val="nil"/>
              <w:bottom w:val="single" w:sz="4" w:space="0" w:color="auto"/>
              <w:right w:val="single" w:sz="4" w:space="0" w:color="auto"/>
            </w:tcBorders>
            <w:shd w:val="clear" w:color="000000" w:fill="969696"/>
            <w:vAlign w:val="center"/>
          </w:tcPr>
          <w:p w14:paraId="239F0241" w14:textId="77777777" w:rsidR="00FE1BE2" w:rsidRDefault="00FE1BE2" w:rsidP="00557B3C">
            <w:pPr>
              <w:widowControl/>
              <w:jc w:val="center"/>
              <w:rPr>
                <w:rFonts w:ascii="宋体" w:hAnsi="宋体" w:cs="宋体"/>
                <w:b/>
                <w:bCs/>
                <w:kern w:val="0"/>
                <w:sz w:val="21"/>
                <w:szCs w:val="21"/>
              </w:rPr>
            </w:pPr>
            <w:r>
              <w:rPr>
                <w:rFonts w:ascii="宋体" w:hAnsi="宋体" w:cs="宋体" w:hint="eastAsia"/>
                <w:b/>
                <w:bCs/>
                <w:kern w:val="0"/>
                <w:sz w:val="21"/>
                <w:szCs w:val="21"/>
              </w:rPr>
              <w:t>是否符合预期</w:t>
            </w:r>
          </w:p>
        </w:tc>
      </w:tr>
      <w:tr w:rsidR="00FE1BE2" w14:paraId="193CA0D1" w14:textId="77777777" w:rsidTr="00557B3C">
        <w:trPr>
          <w:trHeight w:val="473"/>
        </w:trPr>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2657A917" w14:textId="77777777" w:rsidR="00FE1BE2" w:rsidRDefault="00FE1BE2" w:rsidP="00557B3C">
            <w:pPr>
              <w:widowControl/>
              <w:jc w:val="center"/>
              <w:rPr>
                <w:rFonts w:ascii="宋体" w:hAnsi="宋体" w:cs="宋体"/>
                <w:bCs/>
                <w:kern w:val="0"/>
                <w:sz w:val="21"/>
                <w:szCs w:val="21"/>
              </w:rPr>
            </w:pPr>
            <w:r w:rsidRPr="00677674">
              <w:rPr>
                <w:rFonts w:ascii="宋体" w:hAnsi="宋体" w:cs="宋体" w:hint="eastAsia"/>
                <w:bCs/>
                <w:kern w:val="0"/>
                <w:sz w:val="21"/>
                <w:szCs w:val="21"/>
              </w:rPr>
              <w:t>验证在密钥和签名正确情况下修改正确签名后验签失败</w:t>
            </w:r>
          </w:p>
        </w:tc>
        <w:tc>
          <w:tcPr>
            <w:tcW w:w="708" w:type="dxa"/>
            <w:tcBorders>
              <w:top w:val="single" w:sz="4" w:space="0" w:color="auto"/>
              <w:left w:val="nil"/>
              <w:bottom w:val="single" w:sz="4" w:space="0" w:color="auto"/>
              <w:right w:val="single" w:sz="4" w:space="0" w:color="auto"/>
            </w:tcBorders>
            <w:shd w:val="clear" w:color="auto" w:fill="FFFFFF"/>
            <w:vAlign w:val="center"/>
          </w:tcPr>
          <w:p w14:paraId="0BFEABF4" w14:textId="77777777" w:rsidR="00FE1BE2" w:rsidRDefault="00FE1BE2" w:rsidP="00557B3C">
            <w:pPr>
              <w:widowControl/>
              <w:jc w:val="center"/>
              <w:rPr>
                <w:rFonts w:ascii="宋体" w:hAnsi="宋体" w:cs="宋体"/>
                <w:bCs/>
                <w:kern w:val="0"/>
                <w:sz w:val="21"/>
                <w:szCs w:val="21"/>
              </w:rPr>
            </w:pPr>
            <w:r>
              <w:rPr>
                <w:rFonts w:ascii="宋体" w:hAnsi="宋体" w:cs="宋体" w:hint="eastAsia"/>
                <w:bCs/>
                <w:kern w:val="0"/>
                <w:sz w:val="21"/>
                <w:szCs w:val="21"/>
              </w:rPr>
              <w:t>无</w:t>
            </w:r>
          </w:p>
        </w:tc>
        <w:tc>
          <w:tcPr>
            <w:tcW w:w="4536" w:type="dxa"/>
            <w:tcBorders>
              <w:top w:val="single" w:sz="4" w:space="0" w:color="auto"/>
              <w:left w:val="nil"/>
              <w:bottom w:val="single" w:sz="4" w:space="0" w:color="auto"/>
              <w:right w:val="single" w:sz="4" w:space="0" w:color="auto"/>
            </w:tcBorders>
            <w:shd w:val="clear" w:color="auto" w:fill="FFFFFF"/>
            <w:vAlign w:val="center"/>
          </w:tcPr>
          <w:p w14:paraId="441765E4" w14:textId="77777777" w:rsidR="00FE1BE2" w:rsidRDefault="00FE1BE2" w:rsidP="00255029">
            <w:pPr>
              <w:widowControl/>
              <w:numPr>
                <w:ilvl w:val="0"/>
                <w:numId w:val="20"/>
              </w:numPr>
              <w:rPr>
                <w:rFonts w:ascii="宋体" w:hAnsi="宋体" w:cs="宋体"/>
                <w:bCs/>
                <w:kern w:val="0"/>
                <w:sz w:val="21"/>
                <w:szCs w:val="21"/>
              </w:rPr>
            </w:pPr>
            <w:r>
              <w:rPr>
                <w:rFonts w:ascii="宋体" w:hAnsi="宋体" w:cs="宋体" w:hint="eastAsia"/>
                <w:bCs/>
                <w:kern w:val="0"/>
                <w:sz w:val="21"/>
                <w:szCs w:val="21"/>
              </w:rPr>
              <w:t>随机生成1组密钥（含公钥和私钥）</w:t>
            </w:r>
          </w:p>
          <w:p w14:paraId="50ACA2C9" w14:textId="1B89D3DD" w:rsidR="00FE1BE2" w:rsidRDefault="00FE1BE2" w:rsidP="00255029">
            <w:pPr>
              <w:widowControl/>
              <w:numPr>
                <w:ilvl w:val="0"/>
                <w:numId w:val="20"/>
              </w:numPr>
              <w:rPr>
                <w:rFonts w:ascii="宋体" w:hAnsi="宋体" w:cs="宋体"/>
                <w:bCs/>
                <w:kern w:val="0"/>
                <w:sz w:val="21"/>
                <w:szCs w:val="21"/>
              </w:rPr>
            </w:pPr>
            <w:r>
              <w:rPr>
                <w:rFonts w:ascii="宋体" w:hAnsi="宋体" w:cs="宋体" w:hint="eastAsia"/>
                <w:bCs/>
                <w:kern w:val="0"/>
                <w:sz w:val="21"/>
                <w:szCs w:val="21"/>
              </w:rPr>
              <w:t>随机生成1</w:t>
            </w:r>
            <w:r>
              <w:rPr>
                <w:rFonts w:ascii="宋体" w:hAnsi="宋体" w:cs="宋体"/>
                <w:bCs/>
                <w:kern w:val="0"/>
                <w:sz w:val="21"/>
                <w:szCs w:val="21"/>
              </w:rPr>
              <w:t>0000</w:t>
            </w:r>
            <w:r>
              <w:rPr>
                <w:rFonts w:ascii="宋体" w:hAnsi="宋体" w:cs="宋体" w:hint="eastAsia"/>
                <w:bCs/>
                <w:kern w:val="0"/>
                <w:sz w:val="21"/>
                <w:szCs w:val="21"/>
              </w:rPr>
              <w:t>条长度为</w:t>
            </w:r>
            <w:r w:rsidR="00B65174">
              <w:rPr>
                <w:rFonts w:ascii="宋体" w:hAnsi="宋体" w:cs="宋体"/>
                <w:bCs/>
                <w:kern w:val="0"/>
                <w:sz w:val="21"/>
                <w:szCs w:val="21"/>
              </w:rPr>
              <w:t>1</w:t>
            </w:r>
            <w:r>
              <w:rPr>
                <w:rFonts w:ascii="宋体" w:hAnsi="宋体" w:cs="宋体" w:hint="eastAsia"/>
                <w:bCs/>
                <w:kern w:val="0"/>
                <w:sz w:val="21"/>
                <w:szCs w:val="21"/>
              </w:rPr>
              <w:t>字节的消息</w:t>
            </w:r>
          </w:p>
          <w:p w14:paraId="09EDD363" w14:textId="77777777" w:rsidR="00FE1BE2" w:rsidRDefault="00FE1BE2" w:rsidP="00255029">
            <w:pPr>
              <w:widowControl/>
              <w:numPr>
                <w:ilvl w:val="0"/>
                <w:numId w:val="20"/>
              </w:numPr>
              <w:rPr>
                <w:rFonts w:ascii="宋体" w:hAnsi="宋体" w:cs="宋体"/>
                <w:bCs/>
                <w:kern w:val="0"/>
                <w:sz w:val="21"/>
                <w:szCs w:val="21"/>
              </w:rPr>
            </w:pPr>
            <w:r>
              <w:rPr>
                <w:rFonts w:ascii="宋体" w:hAnsi="宋体" w:cs="宋体" w:hint="eastAsia"/>
                <w:bCs/>
                <w:kern w:val="0"/>
                <w:sz w:val="21"/>
                <w:szCs w:val="21"/>
              </w:rPr>
              <w:t>使用该组公钥和私钥对这1</w:t>
            </w:r>
            <w:r>
              <w:rPr>
                <w:rFonts w:ascii="宋体" w:hAnsi="宋体" w:cs="宋体"/>
                <w:bCs/>
                <w:kern w:val="0"/>
                <w:sz w:val="21"/>
                <w:szCs w:val="21"/>
              </w:rPr>
              <w:t>0000</w:t>
            </w:r>
            <w:r>
              <w:rPr>
                <w:rFonts w:ascii="宋体" w:hAnsi="宋体" w:cs="宋体" w:hint="eastAsia"/>
                <w:bCs/>
                <w:kern w:val="0"/>
                <w:sz w:val="21"/>
                <w:szCs w:val="21"/>
              </w:rPr>
              <w:t>条消息进行签名</w:t>
            </w:r>
          </w:p>
          <w:p w14:paraId="03D332B1" w14:textId="77777777" w:rsidR="00FE1BE2" w:rsidRDefault="00FE1BE2" w:rsidP="00255029">
            <w:pPr>
              <w:widowControl/>
              <w:numPr>
                <w:ilvl w:val="0"/>
                <w:numId w:val="20"/>
              </w:numPr>
              <w:rPr>
                <w:rFonts w:ascii="宋体" w:hAnsi="宋体" w:cs="宋体"/>
                <w:bCs/>
                <w:kern w:val="0"/>
                <w:sz w:val="21"/>
                <w:szCs w:val="21"/>
              </w:rPr>
            </w:pPr>
            <w:r>
              <w:rPr>
                <w:rFonts w:ascii="宋体" w:hAnsi="宋体" w:cs="宋体" w:hint="eastAsia"/>
                <w:bCs/>
                <w:kern w:val="0"/>
                <w:sz w:val="21"/>
                <w:szCs w:val="21"/>
              </w:rPr>
              <w:t>依次对每个签名的一个字节进行随机修改（不等于原值）</w:t>
            </w:r>
          </w:p>
          <w:p w14:paraId="584C6CD7" w14:textId="77777777" w:rsidR="00FE1BE2" w:rsidRDefault="00FE1BE2" w:rsidP="00255029">
            <w:pPr>
              <w:widowControl/>
              <w:numPr>
                <w:ilvl w:val="0"/>
                <w:numId w:val="20"/>
              </w:numPr>
              <w:rPr>
                <w:rFonts w:ascii="宋体" w:hAnsi="宋体" w:cs="宋体"/>
                <w:bCs/>
                <w:kern w:val="0"/>
                <w:sz w:val="21"/>
                <w:szCs w:val="21"/>
              </w:rPr>
            </w:pPr>
            <w:r>
              <w:rPr>
                <w:rFonts w:ascii="宋体" w:hAnsi="宋体" w:cs="宋体" w:hint="eastAsia"/>
                <w:bCs/>
                <w:kern w:val="0"/>
                <w:sz w:val="21"/>
                <w:szCs w:val="21"/>
              </w:rPr>
              <w:t>使用该组密钥的公钥对生成的签名进行验签。如验签不通过则继续，否则报错。</w:t>
            </w:r>
          </w:p>
          <w:p w14:paraId="06F86B52" w14:textId="11918F64" w:rsidR="00FE1BE2" w:rsidRDefault="00FE1BE2" w:rsidP="00255029">
            <w:pPr>
              <w:widowControl/>
              <w:numPr>
                <w:ilvl w:val="0"/>
                <w:numId w:val="20"/>
              </w:numPr>
              <w:rPr>
                <w:rFonts w:ascii="宋体" w:hAnsi="宋体" w:cs="宋体"/>
                <w:bCs/>
                <w:kern w:val="0"/>
                <w:sz w:val="21"/>
                <w:szCs w:val="21"/>
              </w:rPr>
            </w:pPr>
            <w:r>
              <w:rPr>
                <w:rFonts w:ascii="宋体" w:hAnsi="宋体" w:cs="宋体" w:hint="eastAsia"/>
                <w:bCs/>
                <w:kern w:val="0"/>
                <w:sz w:val="21"/>
                <w:szCs w:val="21"/>
              </w:rPr>
              <w:t>重复以上操作1-</w:t>
            </w:r>
            <w:r>
              <w:rPr>
                <w:rFonts w:ascii="宋体" w:hAnsi="宋体" w:cs="宋体"/>
                <w:bCs/>
                <w:kern w:val="0"/>
                <w:sz w:val="21"/>
                <w:szCs w:val="21"/>
              </w:rPr>
              <w:t>4</w:t>
            </w:r>
            <w:r>
              <w:rPr>
                <w:rFonts w:ascii="宋体" w:hAnsi="宋体" w:cs="宋体" w:hint="eastAsia"/>
                <w:bCs/>
                <w:kern w:val="0"/>
                <w:sz w:val="21"/>
                <w:szCs w:val="21"/>
              </w:rPr>
              <w:t>，但每次消息的长度依次为</w:t>
            </w:r>
            <w:r w:rsidR="00B65174" w:rsidRPr="00B65174">
              <w:rPr>
                <w:rFonts w:ascii="宋体" w:hAnsi="宋体" w:cs="宋体"/>
                <w:bCs/>
                <w:kern w:val="0"/>
                <w:sz w:val="21"/>
                <w:szCs w:val="21"/>
              </w:rPr>
              <w:t>59</w:t>
            </w:r>
            <w:r w:rsidR="00B65174" w:rsidRPr="00B65174">
              <w:rPr>
                <w:rFonts w:ascii="宋体" w:hAnsi="宋体" w:cs="宋体" w:hint="eastAsia"/>
                <w:bCs/>
                <w:kern w:val="0"/>
                <w:sz w:val="21"/>
                <w:szCs w:val="21"/>
              </w:rPr>
              <w:t>、</w:t>
            </w:r>
            <w:r w:rsidR="00B65174" w:rsidRPr="00B65174">
              <w:rPr>
                <w:rFonts w:ascii="宋体" w:hAnsi="宋体" w:cs="宋体"/>
                <w:bCs/>
                <w:kern w:val="0"/>
                <w:sz w:val="21"/>
                <w:szCs w:val="21"/>
              </w:rPr>
              <w:t>512</w:t>
            </w:r>
            <w:r w:rsidR="00B65174" w:rsidRPr="00B65174">
              <w:rPr>
                <w:rFonts w:ascii="宋体" w:hAnsi="宋体" w:cs="宋体" w:hint="eastAsia"/>
                <w:bCs/>
                <w:kern w:val="0"/>
                <w:sz w:val="21"/>
                <w:szCs w:val="21"/>
              </w:rPr>
              <w:t>、</w:t>
            </w:r>
            <w:r w:rsidR="00B65174" w:rsidRPr="00B65174">
              <w:rPr>
                <w:rFonts w:ascii="宋体" w:hAnsi="宋体" w:cs="宋体"/>
                <w:bCs/>
                <w:kern w:val="0"/>
                <w:sz w:val="21"/>
                <w:szCs w:val="21"/>
              </w:rPr>
              <w:t>3300</w:t>
            </w:r>
            <w:r>
              <w:rPr>
                <w:rFonts w:ascii="宋体" w:hAnsi="宋体" w:cs="宋体" w:hint="eastAsia"/>
                <w:bCs/>
                <w:kern w:val="0"/>
                <w:sz w:val="21"/>
                <w:szCs w:val="21"/>
              </w:rPr>
              <w:t>个字节。</w:t>
            </w:r>
          </w:p>
        </w:tc>
        <w:tc>
          <w:tcPr>
            <w:tcW w:w="1276" w:type="dxa"/>
            <w:tcBorders>
              <w:top w:val="single" w:sz="4" w:space="0" w:color="auto"/>
              <w:left w:val="nil"/>
              <w:bottom w:val="single" w:sz="4" w:space="0" w:color="auto"/>
              <w:right w:val="single" w:sz="4" w:space="0" w:color="auto"/>
            </w:tcBorders>
            <w:shd w:val="clear" w:color="auto" w:fill="FFFFFF"/>
            <w:vAlign w:val="center"/>
          </w:tcPr>
          <w:p w14:paraId="0339DBE5" w14:textId="77777777" w:rsidR="00FE1BE2" w:rsidRDefault="00FE1BE2" w:rsidP="00557B3C">
            <w:pPr>
              <w:widowControl/>
              <w:jc w:val="center"/>
              <w:rPr>
                <w:rFonts w:ascii="宋体" w:hAnsi="宋体" w:cs="宋体"/>
                <w:bCs/>
                <w:kern w:val="0"/>
                <w:sz w:val="21"/>
                <w:szCs w:val="21"/>
              </w:rPr>
            </w:pPr>
            <w:r>
              <w:rPr>
                <w:rFonts w:ascii="宋体" w:hAnsi="宋体" w:cs="宋体" w:hint="eastAsia"/>
                <w:bCs/>
                <w:kern w:val="0"/>
                <w:sz w:val="21"/>
                <w:szCs w:val="21"/>
              </w:rPr>
              <w:t>所有数据验签失败</w:t>
            </w:r>
          </w:p>
        </w:tc>
        <w:tc>
          <w:tcPr>
            <w:tcW w:w="709" w:type="dxa"/>
            <w:tcBorders>
              <w:top w:val="single" w:sz="4" w:space="0" w:color="auto"/>
              <w:left w:val="nil"/>
              <w:bottom w:val="single" w:sz="4" w:space="0" w:color="auto"/>
              <w:right w:val="single" w:sz="4" w:space="0" w:color="auto"/>
            </w:tcBorders>
            <w:shd w:val="clear" w:color="auto" w:fill="FFFFFF"/>
            <w:vAlign w:val="center"/>
          </w:tcPr>
          <w:p w14:paraId="5DB58F05" w14:textId="77777777" w:rsidR="00FE1BE2" w:rsidRDefault="00FE1BE2" w:rsidP="00557B3C">
            <w:pPr>
              <w:widowControl/>
              <w:jc w:val="center"/>
              <w:rPr>
                <w:rFonts w:ascii="宋体" w:hAnsi="宋体" w:cs="宋体"/>
                <w:bCs/>
                <w:kern w:val="0"/>
                <w:sz w:val="21"/>
                <w:szCs w:val="21"/>
              </w:rPr>
            </w:pPr>
            <w:r>
              <w:rPr>
                <w:rFonts w:ascii="宋体" w:hAnsi="宋体" w:cs="宋体" w:hint="eastAsia"/>
                <w:bCs/>
                <w:kern w:val="0"/>
                <w:sz w:val="21"/>
                <w:szCs w:val="21"/>
              </w:rPr>
              <w:t>是</w:t>
            </w:r>
          </w:p>
        </w:tc>
      </w:tr>
    </w:tbl>
    <w:p w14:paraId="45F22EEB" w14:textId="77777777" w:rsidR="00FE1BE2" w:rsidRDefault="00FE1BE2" w:rsidP="00FE1BE2">
      <w:pPr>
        <w:ind w:firstLineChars="200" w:firstLine="480"/>
      </w:pPr>
      <w:r>
        <w:rPr>
          <w:rFonts w:hint="eastAsia"/>
        </w:rPr>
        <w:t>测试案例中的固定长度情况下单次处理流程图如图</w:t>
      </w:r>
      <w:r>
        <w:rPr>
          <w:rFonts w:hint="eastAsia"/>
        </w:rPr>
        <w:t>3.</w:t>
      </w:r>
      <w:r>
        <w:t>1</w:t>
      </w:r>
      <w:r>
        <w:rPr>
          <w:rFonts w:hint="eastAsia"/>
        </w:rPr>
        <w:t>（完整案例需对不同长度消息分别循环</w:t>
      </w:r>
      <w:r>
        <w:rPr>
          <w:rFonts w:hint="eastAsia"/>
        </w:rPr>
        <w:t>1</w:t>
      </w:r>
      <w:r>
        <w:t>0000</w:t>
      </w:r>
      <w:r>
        <w:rPr>
          <w:rFonts w:hint="eastAsia"/>
        </w:rPr>
        <w:t>次）：</w:t>
      </w:r>
    </w:p>
    <w:p w14:paraId="76FEC1AA" w14:textId="77777777" w:rsidR="00FE1BE2" w:rsidRDefault="00FE1BE2" w:rsidP="00FE1BE2">
      <w:pPr>
        <w:jc w:val="center"/>
      </w:pPr>
      <w:r>
        <w:object w:dxaOrig="3286" w:dyaOrig="8671" w14:anchorId="0E48B7BE">
          <v:shape id="_x0000_i1027" type="#_x0000_t75" style="width:136.5pt;height:367.5pt" o:ole="">
            <v:imagedata r:id="rId15" o:title=""/>
          </v:shape>
          <o:OLEObject Type="Embed" ProgID="Visio.Drawing.15" ShapeID="_x0000_i1027" DrawAspect="Content" ObjectID="_1615361732" r:id="rId16"/>
        </w:object>
      </w:r>
    </w:p>
    <w:p w14:paraId="26587DDC" w14:textId="734D2733" w:rsidR="00FE1BE2" w:rsidRPr="00F37AF0" w:rsidRDefault="00FE1BE2" w:rsidP="00FE1BE2">
      <w:pPr>
        <w:jc w:val="center"/>
        <w:rPr>
          <w:sz w:val="21"/>
          <w:szCs w:val="21"/>
        </w:rPr>
      </w:pPr>
      <w:r w:rsidRPr="00F37AF0">
        <w:rPr>
          <w:rFonts w:hint="eastAsia"/>
          <w:sz w:val="21"/>
          <w:szCs w:val="21"/>
        </w:rPr>
        <w:t>图</w:t>
      </w:r>
      <w:r w:rsidRPr="00F37AF0">
        <w:rPr>
          <w:sz w:val="21"/>
          <w:szCs w:val="21"/>
        </w:rPr>
        <w:t>3</w:t>
      </w:r>
      <w:r w:rsidRPr="00F37AF0">
        <w:rPr>
          <w:rFonts w:hint="eastAsia"/>
          <w:sz w:val="21"/>
          <w:szCs w:val="21"/>
        </w:rPr>
        <w:t>.</w:t>
      </w:r>
      <w:r w:rsidRPr="00F37AF0">
        <w:rPr>
          <w:sz w:val="21"/>
          <w:szCs w:val="21"/>
        </w:rPr>
        <w:t>1</w:t>
      </w:r>
      <w:r w:rsidRPr="00F37AF0">
        <w:rPr>
          <w:rFonts w:hint="eastAsia"/>
          <w:sz w:val="21"/>
          <w:szCs w:val="21"/>
        </w:rPr>
        <w:t xml:space="preserve"> </w:t>
      </w:r>
      <w:r w:rsidR="00003F68">
        <w:rPr>
          <w:sz w:val="21"/>
          <w:szCs w:val="21"/>
        </w:rPr>
        <w:t>Mulan-Basic</w:t>
      </w:r>
      <w:r w:rsidR="0018689D">
        <w:rPr>
          <w:sz w:val="21"/>
          <w:szCs w:val="21"/>
        </w:rPr>
        <w:t>-C-</w:t>
      </w:r>
      <w:r w:rsidRPr="00F37AF0">
        <w:rPr>
          <w:rFonts w:hint="eastAsia"/>
          <w:sz w:val="21"/>
          <w:szCs w:val="21"/>
        </w:rPr>
        <w:t>验签反向功能验证流程图</w:t>
      </w:r>
    </w:p>
    <w:p w14:paraId="2BE1385D" w14:textId="77777777" w:rsidR="00FE1BE2" w:rsidRDefault="00FE1BE2" w:rsidP="00FE1BE2">
      <w:r>
        <w:tab/>
      </w:r>
    </w:p>
    <w:p w14:paraId="7A3C20A6" w14:textId="77777777" w:rsidR="00FE1BE2" w:rsidRDefault="00FE1BE2" w:rsidP="00FE1BE2">
      <w:pPr>
        <w:rPr>
          <w:b/>
        </w:rPr>
      </w:pPr>
      <w:r>
        <w:rPr>
          <w:rFonts w:hint="eastAsia"/>
          <w:b/>
        </w:rPr>
        <w:t>测试结论：</w:t>
      </w:r>
      <w:r>
        <w:rPr>
          <w:rFonts w:hint="eastAsia"/>
        </w:rPr>
        <w:t>测试通过</w:t>
      </w:r>
    </w:p>
    <w:p w14:paraId="6FBD6A7A" w14:textId="77777777" w:rsidR="00FE1BE2" w:rsidRDefault="00FE1BE2" w:rsidP="00FE1BE2"/>
    <w:p w14:paraId="50AAB2FF" w14:textId="18594AF1" w:rsidR="00FE1BE2" w:rsidRDefault="00003F68" w:rsidP="00FE1BE2">
      <w:pPr>
        <w:pStyle w:val="21"/>
        <w:tabs>
          <w:tab w:val="clear" w:pos="709"/>
          <w:tab w:val="clear" w:pos="1844"/>
          <w:tab w:val="left" w:pos="0"/>
          <w:tab w:val="left" w:pos="567"/>
        </w:tabs>
        <w:ind w:left="0" w:firstLine="0"/>
      </w:pPr>
      <w:bookmarkStart w:id="48" w:name="_Toc1056218"/>
      <w:bookmarkStart w:id="49" w:name="_Toc2496057"/>
      <w:r>
        <w:rPr>
          <w:rFonts w:hint="eastAsia"/>
        </w:rPr>
        <w:t>Mulan-Basic</w:t>
      </w:r>
      <w:r w:rsidR="004B5669">
        <w:t>-C-</w:t>
      </w:r>
      <w:r w:rsidR="00FE1BE2">
        <w:rPr>
          <w:rFonts w:hint="eastAsia"/>
        </w:rPr>
        <w:t>反向功能验证（修改消息）</w:t>
      </w:r>
      <w:bookmarkEnd w:id="48"/>
      <w:bookmarkEnd w:id="49"/>
    </w:p>
    <w:p w14:paraId="3FA1B109" w14:textId="37365837" w:rsidR="00FE1BE2" w:rsidRDefault="00FE1BE2" w:rsidP="00FE1BE2">
      <w:r w:rsidRPr="006036FE">
        <w:rPr>
          <w:rFonts w:hint="eastAsia"/>
          <w:b/>
        </w:rPr>
        <w:t>案例编号：</w:t>
      </w:r>
      <w:r w:rsidR="00003F68">
        <w:t>mulan-basic</w:t>
      </w:r>
      <w:r w:rsidR="004B5669">
        <w:t>c</w:t>
      </w:r>
      <w:r>
        <w:rPr>
          <w:rFonts w:hint="eastAsia"/>
        </w:rPr>
        <w:t>-</w:t>
      </w:r>
      <w:r>
        <w:t>vf</w:t>
      </w:r>
      <w:r>
        <w:rPr>
          <w:rFonts w:hint="eastAsia"/>
        </w:rPr>
        <w:t>00</w:t>
      </w:r>
      <w:r>
        <w:t>4</w:t>
      </w:r>
    </w:p>
    <w:p w14:paraId="39117C4A" w14:textId="7AB62F03" w:rsidR="00FE1BE2" w:rsidRDefault="00FE1BE2" w:rsidP="00FE1BE2">
      <w:pPr>
        <w:ind w:left="1205" w:hangingChars="500" w:hanging="1205"/>
      </w:pPr>
      <w:r w:rsidRPr="006036FE">
        <w:rPr>
          <w:rFonts w:hint="eastAsia"/>
          <w:b/>
        </w:rPr>
        <w:t>案例说明：</w:t>
      </w:r>
      <w:r>
        <w:rPr>
          <w:rFonts w:hint="eastAsia"/>
        </w:rPr>
        <w:t>通过大批量生成签名，并对待验签的消息内容进行改动，应保证改动后的数据验签失败。操作流程及测试结果</w:t>
      </w:r>
      <w:r w:rsidRPr="00027383">
        <w:rPr>
          <w:rFonts w:hint="eastAsia"/>
        </w:rPr>
        <w:t>如表</w:t>
      </w:r>
      <w:r w:rsidRPr="00027383">
        <w:rPr>
          <w:rFonts w:hint="eastAsia"/>
        </w:rPr>
        <w:t>3.</w:t>
      </w:r>
      <w:r>
        <w:t>6</w:t>
      </w:r>
      <w:r w:rsidRPr="00027383">
        <w:rPr>
          <w:rFonts w:hint="eastAsia"/>
        </w:rPr>
        <w:t>所示。</w:t>
      </w:r>
    </w:p>
    <w:p w14:paraId="6ED9EA70" w14:textId="77777777" w:rsidR="00FE1BE2" w:rsidRDefault="00FE1BE2" w:rsidP="00FE1BE2">
      <w:r w:rsidRPr="00BC2B61">
        <w:rPr>
          <w:rFonts w:hint="eastAsia"/>
          <w:b/>
        </w:rPr>
        <w:t>对应测试程序菜单项：</w:t>
      </w:r>
      <w:r>
        <w:t>5</w:t>
      </w:r>
    </w:p>
    <w:p w14:paraId="3903B66F" w14:textId="7CC60B9B" w:rsidR="00FE1BE2" w:rsidRDefault="00FE1BE2" w:rsidP="00FE1BE2">
      <w:pPr>
        <w:jc w:val="center"/>
      </w:pPr>
      <w:r>
        <w:br w:type="page"/>
      </w:r>
      <w:r w:rsidRPr="00BA05FB">
        <w:rPr>
          <w:rFonts w:hint="eastAsia"/>
          <w:sz w:val="21"/>
          <w:szCs w:val="21"/>
        </w:rPr>
        <w:lastRenderedPageBreak/>
        <w:t>表</w:t>
      </w:r>
      <w:r w:rsidRPr="00BA05FB">
        <w:rPr>
          <w:rFonts w:hint="eastAsia"/>
          <w:sz w:val="21"/>
          <w:szCs w:val="21"/>
        </w:rPr>
        <w:t>3.</w:t>
      </w:r>
      <w:r>
        <w:rPr>
          <w:sz w:val="21"/>
          <w:szCs w:val="21"/>
        </w:rPr>
        <w:t>6</w:t>
      </w:r>
      <w:r w:rsidRPr="00BA05FB">
        <w:rPr>
          <w:sz w:val="21"/>
          <w:szCs w:val="21"/>
        </w:rPr>
        <w:t xml:space="preserve"> </w:t>
      </w:r>
      <w:r w:rsidR="00003F68">
        <w:rPr>
          <w:sz w:val="21"/>
          <w:szCs w:val="21"/>
        </w:rPr>
        <w:t>Mulan-Basic</w:t>
      </w:r>
      <w:r w:rsidR="0018689D">
        <w:rPr>
          <w:sz w:val="21"/>
          <w:szCs w:val="21"/>
        </w:rPr>
        <w:t>-C-</w:t>
      </w:r>
      <w:r>
        <w:rPr>
          <w:rFonts w:hint="eastAsia"/>
          <w:sz w:val="21"/>
          <w:szCs w:val="21"/>
        </w:rPr>
        <w:t>验签</w:t>
      </w:r>
      <w:r w:rsidRPr="00BA05FB">
        <w:rPr>
          <w:rFonts w:hint="eastAsia"/>
          <w:sz w:val="21"/>
          <w:szCs w:val="21"/>
        </w:rPr>
        <w:t>-</w:t>
      </w:r>
      <w:r>
        <w:rPr>
          <w:rFonts w:hint="eastAsia"/>
          <w:sz w:val="21"/>
          <w:szCs w:val="21"/>
        </w:rPr>
        <w:t>反向功能验证（修改消息）</w:t>
      </w:r>
    </w:p>
    <w:tbl>
      <w:tblPr>
        <w:tblW w:w="8222" w:type="dxa"/>
        <w:tblInd w:w="108" w:type="dxa"/>
        <w:tblLayout w:type="fixed"/>
        <w:tblLook w:val="04A0" w:firstRow="1" w:lastRow="0" w:firstColumn="1" w:lastColumn="0" w:noHBand="0" w:noVBand="1"/>
      </w:tblPr>
      <w:tblGrid>
        <w:gridCol w:w="814"/>
        <w:gridCol w:w="801"/>
        <w:gridCol w:w="4101"/>
        <w:gridCol w:w="1797"/>
        <w:gridCol w:w="709"/>
      </w:tblGrid>
      <w:tr w:rsidR="00FE1BE2" w14:paraId="3A2AB428" w14:textId="77777777" w:rsidTr="00557B3C">
        <w:trPr>
          <w:trHeight w:val="540"/>
        </w:trPr>
        <w:tc>
          <w:tcPr>
            <w:tcW w:w="814" w:type="dxa"/>
            <w:tcBorders>
              <w:top w:val="single" w:sz="4" w:space="0" w:color="auto"/>
              <w:left w:val="single" w:sz="4" w:space="0" w:color="auto"/>
              <w:bottom w:val="single" w:sz="4" w:space="0" w:color="auto"/>
              <w:right w:val="single" w:sz="4" w:space="0" w:color="auto"/>
            </w:tcBorders>
            <w:shd w:val="clear" w:color="000000" w:fill="969696"/>
            <w:vAlign w:val="center"/>
          </w:tcPr>
          <w:p w14:paraId="5E7AA1F4" w14:textId="77777777" w:rsidR="00FE1BE2" w:rsidRDefault="00FE1BE2" w:rsidP="00557B3C">
            <w:pPr>
              <w:widowControl/>
              <w:jc w:val="center"/>
              <w:rPr>
                <w:rFonts w:ascii="宋体" w:hAnsi="宋体" w:cs="宋体"/>
                <w:b/>
                <w:bCs/>
                <w:kern w:val="0"/>
                <w:sz w:val="21"/>
                <w:szCs w:val="21"/>
              </w:rPr>
            </w:pPr>
            <w:r>
              <w:rPr>
                <w:rFonts w:ascii="宋体" w:hAnsi="宋体" w:cs="宋体" w:hint="eastAsia"/>
                <w:b/>
                <w:bCs/>
                <w:kern w:val="0"/>
                <w:sz w:val="21"/>
                <w:szCs w:val="21"/>
              </w:rPr>
              <w:t>功能点</w:t>
            </w:r>
          </w:p>
        </w:tc>
        <w:tc>
          <w:tcPr>
            <w:tcW w:w="801" w:type="dxa"/>
            <w:tcBorders>
              <w:top w:val="single" w:sz="4" w:space="0" w:color="auto"/>
              <w:left w:val="nil"/>
              <w:bottom w:val="single" w:sz="4" w:space="0" w:color="auto"/>
              <w:right w:val="single" w:sz="4" w:space="0" w:color="auto"/>
            </w:tcBorders>
            <w:shd w:val="clear" w:color="000000" w:fill="969696"/>
            <w:vAlign w:val="center"/>
          </w:tcPr>
          <w:p w14:paraId="21A4017B" w14:textId="77777777" w:rsidR="00FE1BE2" w:rsidRDefault="00FE1BE2" w:rsidP="00557B3C">
            <w:pPr>
              <w:widowControl/>
              <w:jc w:val="center"/>
              <w:rPr>
                <w:rFonts w:ascii="宋体" w:hAnsi="宋体" w:cs="宋体"/>
                <w:b/>
                <w:bCs/>
                <w:kern w:val="0"/>
                <w:sz w:val="21"/>
                <w:szCs w:val="21"/>
              </w:rPr>
            </w:pPr>
            <w:r>
              <w:rPr>
                <w:rFonts w:ascii="宋体" w:hAnsi="宋体" w:cs="宋体" w:hint="eastAsia"/>
                <w:b/>
                <w:bCs/>
                <w:kern w:val="0"/>
                <w:sz w:val="21"/>
                <w:szCs w:val="21"/>
              </w:rPr>
              <w:t>前提条件</w:t>
            </w:r>
          </w:p>
        </w:tc>
        <w:tc>
          <w:tcPr>
            <w:tcW w:w="4101" w:type="dxa"/>
            <w:tcBorders>
              <w:top w:val="single" w:sz="4" w:space="0" w:color="auto"/>
              <w:left w:val="nil"/>
              <w:bottom w:val="single" w:sz="4" w:space="0" w:color="auto"/>
              <w:right w:val="single" w:sz="4" w:space="0" w:color="auto"/>
            </w:tcBorders>
            <w:shd w:val="clear" w:color="000000" w:fill="969696"/>
            <w:vAlign w:val="center"/>
          </w:tcPr>
          <w:p w14:paraId="2BD99E7B" w14:textId="77777777" w:rsidR="00FE1BE2" w:rsidRDefault="00FE1BE2" w:rsidP="00557B3C">
            <w:pPr>
              <w:widowControl/>
              <w:jc w:val="center"/>
              <w:rPr>
                <w:rFonts w:ascii="宋体" w:hAnsi="宋体" w:cs="宋体"/>
                <w:b/>
                <w:bCs/>
                <w:kern w:val="0"/>
                <w:sz w:val="21"/>
                <w:szCs w:val="21"/>
              </w:rPr>
            </w:pPr>
            <w:r>
              <w:rPr>
                <w:rFonts w:ascii="宋体" w:hAnsi="宋体" w:cs="宋体" w:hint="eastAsia"/>
                <w:b/>
                <w:bCs/>
                <w:kern w:val="0"/>
                <w:sz w:val="21"/>
                <w:szCs w:val="21"/>
              </w:rPr>
              <w:t>操作流程</w:t>
            </w:r>
          </w:p>
        </w:tc>
        <w:tc>
          <w:tcPr>
            <w:tcW w:w="1797" w:type="dxa"/>
            <w:tcBorders>
              <w:top w:val="single" w:sz="4" w:space="0" w:color="auto"/>
              <w:left w:val="nil"/>
              <w:bottom w:val="single" w:sz="4" w:space="0" w:color="auto"/>
              <w:right w:val="single" w:sz="4" w:space="0" w:color="auto"/>
            </w:tcBorders>
            <w:shd w:val="clear" w:color="000000" w:fill="969696"/>
            <w:vAlign w:val="center"/>
          </w:tcPr>
          <w:p w14:paraId="56A1A382" w14:textId="77777777" w:rsidR="00FE1BE2" w:rsidRDefault="00FE1BE2" w:rsidP="00557B3C">
            <w:pPr>
              <w:widowControl/>
              <w:jc w:val="center"/>
              <w:rPr>
                <w:rFonts w:ascii="宋体" w:hAnsi="宋体" w:cs="宋体"/>
                <w:b/>
                <w:bCs/>
                <w:kern w:val="0"/>
                <w:sz w:val="21"/>
                <w:szCs w:val="21"/>
              </w:rPr>
            </w:pPr>
            <w:r>
              <w:rPr>
                <w:rFonts w:ascii="宋体" w:hAnsi="宋体" w:cs="宋体" w:hint="eastAsia"/>
                <w:b/>
                <w:bCs/>
                <w:kern w:val="0"/>
                <w:sz w:val="21"/>
                <w:szCs w:val="21"/>
              </w:rPr>
              <w:t>预期结果</w:t>
            </w:r>
          </w:p>
        </w:tc>
        <w:tc>
          <w:tcPr>
            <w:tcW w:w="709" w:type="dxa"/>
            <w:tcBorders>
              <w:top w:val="single" w:sz="4" w:space="0" w:color="auto"/>
              <w:left w:val="nil"/>
              <w:bottom w:val="single" w:sz="4" w:space="0" w:color="auto"/>
              <w:right w:val="single" w:sz="4" w:space="0" w:color="auto"/>
            </w:tcBorders>
            <w:shd w:val="clear" w:color="000000" w:fill="969696"/>
            <w:vAlign w:val="center"/>
          </w:tcPr>
          <w:p w14:paraId="120A8F5E" w14:textId="77777777" w:rsidR="00FE1BE2" w:rsidRDefault="00FE1BE2" w:rsidP="00557B3C">
            <w:pPr>
              <w:widowControl/>
              <w:jc w:val="center"/>
              <w:rPr>
                <w:rFonts w:ascii="宋体" w:hAnsi="宋体" w:cs="宋体"/>
                <w:b/>
                <w:bCs/>
                <w:kern w:val="0"/>
                <w:sz w:val="21"/>
                <w:szCs w:val="21"/>
              </w:rPr>
            </w:pPr>
            <w:r>
              <w:rPr>
                <w:rFonts w:ascii="宋体" w:hAnsi="宋体" w:cs="宋体" w:hint="eastAsia"/>
                <w:b/>
                <w:bCs/>
                <w:kern w:val="0"/>
                <w:sz w:val="21"/>
                <w:szCs w:val="21"/>
              </w:rPr>
              <w:t>是否符合预期</w:t>
            </w:r>
          </w:p>
        </w:tc>
      </w:tr>
      <w:tr w:rsidR="00FE1BE2" w14:paraId="5150D1A0" w14:textId="77777777" w:rsidTr="00557B3C">
        <w:trPr>
          <w:trHeight w:val="473"/>
        </w:trPr>
        <w:tc>
          <w:tcPr>
            <w:tcW w:w="814" w:type="dxa"/>
            <w:tcBorders>
              <w:top w:val="single" w:sz="4" w:space="0" w:color="auto"/>
              <w:left w:val="single" w:sz="4" w:space="0" w:color="auto"/>
              <w:bottom w:val="single" w:sz="4" w:space="0" w:color="auto"/>
              <w:right w:val="single" w:sz="4" w:space="0" w:color="auto"/>
            </w:tcBorders>
            <w:shd w:val="clear" w:color="auto" w:fill="FFFFFF"/>
            <w:vAlign w:val="center"/>
          </w:tcPr>
          <w:p w14:paraId="134E466A" w14:textId="77777777" w:rsidR="00FE1BE2" w:rsidRDefault="00FE1BE2" w:rsidP="00557B3C">
            <w:pPr>
              <w:widowControl/>
              <w:jc w:val="center"/>
              <w:rPr>
                <w:rFonts w:ascii="宋体" w:hAnsi="宋体" w:cs="宋体"/>
                <w:bCs/>
                <w:kern w:val="0"/>
                <w:sz w:val="21"/>
                <w:szCs w:val="21"/>
              </w:rPr>
            </w:pPr>
            <w:r w:rsidRPr="00677674">
              <w:rPr>
                <w:rFonts w:ascii="宋体" w:hAnsi="宋体" w:cs="宋体" w:hint="eastAsia"/>
                <w:bCs/>
                <w:kern w:val="0"/>
                <w:sz w:val="21"/>
                <w:szCs w:val="21"/>
              </w:rPr>
              <w:t>验证在密钥和签名正确情况下修改消息后验签失败</w:t>
            </w:r>
          </w:p>
        </w:tc>
        <w:tc>
          <w:tcPr>
            <w:tcW w:w="801" w:type="dxa"/>
            <w:tcBorders>
              <w:top w:val="single" w:sz="4" w:space="0" w:color="auto"/>
              <w:left w:val="nil"/>
              <w:bottom w:val="single" w:sz="4" w:space="0" w:color="auto"/>
              <w:right w:val="single" w:sz="4" w:space="0" w:color="auto"/>
            </w:tcBorders>
            <w:shd w:val="clear" w:color="auto" w:fill="FFFFFF"/>
            <w:vAlign w:val="center"/>
          </w:tcPr>
          <w:p w14:paraId="3CF008DB" w14:textId="77777777" w:rsidR="00FE1BE2" w:rsidRDefault="00FE1BE2" w:rsidP="00557B3C">
            <w:pPr>
              <w:widowControl/>
              <w:jc w:val="center"/>
              <w:rPr>
                <w:rFonts w:ascii="宋体" w:hAnsi="宋体" w:cs="宋体"/>
                <w:bCs/>
                <w:kern w:val="0"/>
                <w:sz w:val="21"/>
                <w:szCs w:val="21"/>
              </w:rPr>
            </w:pPr>
            <w:r>
              <w:rPr>
                <w:rFonts w:ascii="宋体" w:hAnsi="宋体" w:cs="宋体" w:hint="eastAsia"/>
                <w:bCs/>
                <w:kern w:val="0"/>
                <w:sz w:val="21"/>
                <w:szCs w:val="21"/>
              </w:rPr>
              <w:t>无</w:t>
            </w:r>
          </w:p>
        </w:tc>
        <w:tc>
          <w:tcPr>
            <w:tcW w:w="4101" w:type="dxa"/>
            <w:tcBorders>
              <w:top w:val="single" w:sz="4" w:space="0" w:color="auto"/>
              <w:left w:val="nil"/>
              <w:bottom w:val="single" w:sz="4" w:space="0" w:color="auto"/>
              <w:right w:val="single" w:sz="4" w:space="0" w:color="auto"/>
            </w:tcBorders>
            <w:shd w:val="clear" w:color="auto" w:fill="FFFFFF"/>
            <w:vAlign w:val="center"/>
          </w:tcPr>
          <w:p w14:paraId="5F9083D0" w14:textId="77777777" w:rsidR="00FE1BE2" w:rsidRDefault="00FE1BE2" w:rsidP="00255029">
            <w:pPr>
              <w:widowControl/>
              <w:numPr>
                <w:ilvl w:val="0"/>
                <w:numId w:val="21"/>
              </w:numPr>
              <w:rPr>
                <w:rFonts w:ascii="宋体" w:hAnsi="宋体" w:cs="宋体"/>
                <w:bCs/>
                <w:kern w:val="0"/>
                <w:sz w:val="21"/>
                <w:szCs w:val="21"/>
              </w:rPr>
            </w:pPr>
            <w:r>
              <w:rPr>
                <w:rFonts w:ascii="宋体" w:hAnsi="宋体" w:cs="宋体" w:hint="eastAsia"/>
                <w:bCs/>
                <w:kern w:val="0"/>
                <w:sz w:val="21"/>
                <w:szCs w:val="21"/>
              </w:rPr>
              <w:t>随机生成1组密钥（含公钥和私钥）</w:t>
            </w:r>
          </w:p>
          <w:p w14:paraId="461D9CA0" w14:textId="77777777" w:rsidR="00FE1BE2" w:rsidRDefault="00FE1BE2" w:rsidP="00255029">
            <w:pPr>
              <w:widowControl/>
              <w:numPr>
                <w:ilvl w:val="0"/>
                <w:numId w:val="21"/>
              </w:numPr>
              <w:rPr>
                <w:rFonts w:ascii="宋体" w:hAnsi="宋体" w:cs="宋体"/>
                <w:bCs/>
                <w:kern w:val="0"/>
                <w:sz w:val="21"/>
                <w:szCs w:val="21"/>
              </w:rPr>
            </w:pPr>
            <w:r>
              <w:rPr>
                <w:rFonts w:ascii="宋体" w:hAnsi="宋体" w:cs="宋体" w:hint="eastAsia"/>
                <w:bCs/>
                <w:kern w:val="0"/>
                <w:sz w:val="21"/>
                <w:szCs w:val="21"/>
              </w:rPr>
              <w:t>随机生成1</w:t>
            </w:r>
            <w:r>
              <w:rPr>
                <w:rFonts w:ascii="宋体" w:hAnsi="宋体" w:cs="宋体"/>
                <w:bCs/>
                <w:kern w:val="0"/>
                <w:sz w:val="21"/>
                <w:szCs w:val="21"/>
              </w:rPr>
              <w:t>0000</w:t>
            </w:r>
            <w:r>
              <w:rPr>
                <w:rFonts w:ascii="宋体" w:hAnsi="宋体" w:cs="宋体" w:hint="eastAsia"/>
                <w:bCs/>
                <w:kern w:val="0"/>
                <w:sz w:val="21"/>
                <w:szCs w:val="21"/>
              </w:rPr>
              <w:t>条长度为</w:t>
            </w:r>
            <w:r>
              <w:rPr>
                <w:rFonts w:ascii="宋体" w:hAnsi="宋体" w:cs="宋体"/>
                <w:bCs/>
                <w:kern w:val="0"/>
                <w:sz w:val="21"/>
                <w:szCs w:val="21"/>
              </w:rPr>
              <w:t>1</w:t>
            </w:r>
            <w:r>
              <w:rPr>
                <w:rFonts w:ascii="宋体" w:hAnsi="宋体" w:cs="宋体" w:hint="eastAsia"/>
                <w:bCs/>
                <w:kern w:val="0"/>
                <w:sz w:val="21"/>
                <w:szCs w:val="21"/>
              </w:rPr>
              <w:t>字节的消息</w:t>
            </w:r>
          </w:p>
          <w:p w14:paraId="790E8CB3" w14:textId="77777777" w:rsidR="00FE1BE2" w:rsidRDefault="00FE1BE2" w:rsidP="00255029">
            <w:pPr>
              <w:widowControl/>
              <w:numPr>
                <w:ilvl w:val="0"/>
                <w:numId w:val="21"/>
              </w:numPr>
              <w:rPr>
                <w:rFonts w:ascii="宋体" w:hAnsi="宋体" w:cs="宋体"/>
                <w:bCs/>
                <w:kern w:val="0"/>
                <w:sz w:val="21"/>
                <w:szCs w:val="21"/>
              </w:rPr>
            </w:pPr>
            <w:r>
              <w:rPr>
                <w:rFonts w:ascii="宋体" w:hAnsi="宋体" w:cs="宋体" w:hint="eastAsia"/>
                <w:bCs/>
                <w:kern w:val="0"/>
                <w:sz w:val="21"/>
                <w:szCs w:val="21"/>
              </w:rPr>
              <w:t>使用该组公钥和私钥对这1</w:t>
            </w:r>
            <w:r>
              <w:rPr>
                <w:rFonts w:ascii="宋体" w:hAnsi="宋体" w:cs="宋体"/>
                <w:bCs/>
                <w:kern w:val="0"/>
                <w:sz w:val="21"/>
                <w:szCs w:val="21"/>
              </w:rPr>
              <w:t>0000</w:t>
            </w:r>
            <w:r>
              <w:rPr>
                <w:rFonts w:ascii="宋体" w:hAnsi="宋体" w:cs="宋体" w:hint="eastAsia"/>
                <w:bCs/>
                <w:kern w:val="0"/>
                <w:sz w:val="21"/>
                <w:szCs w:val="21"/>
              </w:rPr>
              <w:t>条消息进行签名</w:t>
            </w:r>
          </w:p>
          <w:p w14:paraId="3E38A26B" w14:textId="77777777" w:rsidR="00FE1BE2" w:rsidRDefault="00FE1BE2" w:rsidP="00255029">
            <w:pPr>
              <w:widowControl/>
              <w:numPr>
                <w:ilvl w:val="0"/>
                <w:numId w:val="21"/>
              </w:numPr>
              <w:rPr>
                <w:rFonts w:ascii="宋体" w:hAnsi="宋体" w:cs="宋体"/>
                <w:bCs/>
                <w:kern w:val="0"/>
                <w:sz w:val="21"/>
                <w:szCs w:val="21"/>
              </w:rPr>
            </w:pPr>
            <w:r>
              <w:rPr>
                <w:rFonts w:ascii="宋体" w:hAnsi="宋体" w:cs="宋体" w:hint="eastAsia"/>
                <w:bCs/>
                <w:kern w:val="0"/>
                <w:sz w:val="21"/>
                <w:szCs w:val="21"/>
              </w:rPr>
              <w:t>依次对每条消息的一个字节进行随机修改（不等于原值）</w:t>
            </w:r>
          </w:p>
          <w:p w14:paraId="1DBBB239" w14:textId="77777777" w:rsidR="00FE1BE2" w:rsidRDefault="00FE1BE2" w:rsidP="00255029">
            <w:pPr>
              <w:widowControl/>
              <w:numPr>
                <w:ilvl w:val="0"/>
                <w:numId w:val="21"/>
              </w:numPr>
              <w:rPr>
                <w:rFonts w:ascii="宋体" w:hAnsi="宋体" w:cs="宋体"/>
                <w:bCs/>
                <w:kern w:val="0"/>
                <w:sz w:val="21"/>
                <w:szCs w:val="21"/>
              </w:rPr>
            </w:pPr>
            <w:r>
              <w:rPr>
                <w:rFonts w:ascii="宋体" w:hAnsi="宋体" w:cs="宋体" w:hint="eastAsia"/>
                <w:bCs/>
                <w:kern w:val="0"/>
                <w:sz w:val="21"/>
                <w:szCs w:val="21"/>
              </w:rPr>
              <w:t>使用该组密钥的公钥对生成的签名进行验签。如验签不通过则继续，否则报错。</w:t>
            </w:r>
          </w:p>
          <w:p w14:paraId="44B0F5E5" w14:textId="2F42886A" w:rsidR="00FE1BE2" w:rsidRDefault="00FE1BE2" w:rsidP="00255029">
            <w:pPr>
              <w:widowControl/>
              <w:numPr>
                <w:ilvl w:val="0"/>
                <w:numId w:val="21"/>
              </w:numPr>
              <w:rPr>
                <w:rFonts w:ascii="宋体" w:hAnsi="宋体" w:cs="宋体"/>
                <w:bCs/>
                <w:kern w:val="0"/>
                <w:sz w:val="21"/>
                <w:szCs w:val="21"/>
              </w:rPr>
            </w:pPr>
            <w:r>
              <w:rPr>
                <w:rFonts w:ascii="宋体" w:hAnsi="宋体" w:cs="宋体" w:hint="eastAsia"/>
                <w:bCs/>
                <w:kern w:val="0"/>
                <w:sz w:val="21"/>
                <w:szCs w:val="21"/>
              </w:rPr>
              <w:t>重复以上操作1-</w:t>
            </w:r>
            <w:r>
              <w:rPr>
                <w:rFonts w:ascii="宋体" w:hAnsi="宋体" w:cs="宋体"/>
                <w:bCs/>
                <w:kern w:val="0"/>
                <w:sz w:val="21"/>
                <w:szCs w:val="21"/>
              </w:rPr>
              <w:t>4</w:t>
            </w:r>
            <w:r>
              <w:rPr>
                <w:rFonts w:ascii="宋体" w:hAnsi="宋体" w:cs="宋体" w:hint="eastAsia"/>
                <w:bCs/>
                <w:kern w:val="0"/>
                <w:sz w:val="21"/>
                <w:szCs w:val="21"/>
              </w:rPr>
              <w:t>，但每次消息的长度依次为</w:t>
            </w:r>
            <w:r w:rsidR="00FF337A" w:rsidRPr="00B65174">
              <w:rPr>
                <w:rFonts w:ascii="宋体" w:hAnsi="宋体" w:cs="宋体"/>
                <w:bCs/>
                <w:kern w:val="0"/>
                <w:sz w:val="21"/>
                <w:szCs w:val="21"/>
              </w:rPr>
              <w:t>59</w:t>
            </w:r>
            <w:r w:rsidR="00FF337A" w:rsidRPr="00B65174">
              <w:rPr>
                <w:rFonts w:ascii="宋体" w:hAnsi="宋体" w:cs="宋体" w:hint="eastAsia"/>
                <w:bCs/>
                <w:kern w:val="0"/>
                <w:sz w:val="21"/>
                <w:szCs w:val="21"/>
              </w:rPr>
              <w:t>、</w:t>
            </w:r>
            <w:r w:rsidR="00FF337A" w:rsidRPr="00B65174">
              <w:rPr>
                <w:rFonts w:ascii="宋体" w:hAnsi="宋体" w:cs="宋体"/>
                <w:bCs/>
                <w:kern w:val="0"/>
                <w:sz w:val="21"/>
                <w:szCs w:val="21"/>
              </w:rPr>
              <w:t>512</w:t>
            </w:r>
            <w:r w:rsidR="00FF337A" w:rsidRPr="00B65174">
              <w:rPr>
                <w:rFonts w:ascii="宋体" w:hAnsi="宋体" w:cs="宋体" w:hint="eastAsia"/>
                <w:bCs/>
                <w:kern w:val="0"/>
                <w:sz w:val="21"/>
                <w:szCs w:val="21"/>
              </w:rPr>
              <w:t>、</w:t>
            </w:r>
            <w:r w:rsidR="00FF337A" w:rsidRPr="00B65174">
              <w:rPr>
                <w:rFonts w:ascii="宋体" w:hAnsi="宋体" w:cs="宋体"/>
                <w:bCs/>
                <w:kern w:val="0"/>
                <w:sz w:val="21"/>
                <w:szCs w:val="21"/>
              </w:rPr>
              <w:t>3300</w:t>
            </w:r>
            <w:r>
              <w:rPr>
                <w:rFonts w:ascii="宋体" w:hAnsi="宋体" w:cs="宋体" w:hint="eastAsia"/>
                <w:bCs/>
                <w:kern w:val="0"/>
                <w:sz w:val="21"/>
                <w:szCs w:val="21"/>
              </w:rPr>
              <w:t>个字节。</w:t>
            </w:r>
          </w:p>
        </w:tc>
        <w:tc>
          <w:tcPr>
            <w:tcW w:w="1797" w:type="dxa"/>
            <w:tcBorders>
              <w:top w:val="single" w:sz="4" w:space="0" w:color="auto"/>
              <w:left w:val="nil"/>
              <w:bottom w:val="single" w:sz="4" w:space="0" w:color="auto"/>
              <w:right w:val="single" w:sz="4" w:space="0" w:color="auto"/>
            </w:tcBorders>
            <w:shd w:val="clear" w:color="auto" w:fill="FFFFFF"/>
            <w:vAlign w:val="center"/>
          </w:tcPr>
          <w:p w14:paraId="53D62D14" w14:textId="77777777" w:rsidR="00FE1BE2" w:rsidRDefault="00FE1BE2" w:rsidP="00557B3C">
            <w:pPr>
              <w:widowControl/>
              <w:jc w:val="center"/>
              <w:rPr>
                <w:rFonts w:ascii="宋体" w:hAnsi="宋体" w:cs="宋体"/>
                <w:bCs/>
                <w:kern w:val="0"/>
                <w:sz w:val="21"/>
                <w:szCs w:val="21"/>
              </w:rPr>
            </w:pPr>
            <w:r>
              <w:rPr>
                <w:rFonts w:ascii="宋体" w:hAnsi="宋体" w:cs="宋体" w:hint="eastAsia"/>
                <w:bCs/>
                <w:kern w:val="0"/>
                <w:sz w:val="21"/>
                <w:szCs w:val="21"/>
              </w:rPr>
              <w:t>所有签名均验签失败</w:t>
            </w:r>
          </w:p>
        </w:tc>
        <w:tc>
          <w:tcPr>
            <w:tcW w:w="709" w:type="dxa"/>
            <w:tcBorders>
              <w:top w:val="single" w:sz="4" w:space="0" w:color="auto"/>
              <w:left w:val="nil"/>
              <w:bottom w:val="single" w:sz="4" w:space="0" w:color="auto"/>
              <w:right w:val="single" w:sz="4" w:space="0" w:color="auto"/>
            </w:tcBorders>
            <w:shd w:val="clear" w:color="auto" w:fill="FFFFFF"/>
            <w:vAlign w:val="center"/>
          </w:tcPr>
          <w:p w14:paraId="5A8C3EC4" w14:textId="77777777" w:rsidR="00FE1BE2" w:rsidRDefault="00FE1BE2" w:rsidP="00557B3C">
            <w:pPr>
              <w:widowControl/>
              <w:jc w:val="center"/>
              <w:rPr>
                <w:rFonts w:ascii="宋体" w:hAnsi="宋体" w:cs="宋体"/>
                <w:bCs/>
                <w:kern w:val="0"/>
                <w:sz w:val="21"/>
                <w:szCs w:val="21"/>
              </w:rPr>
            </w:pPr>
            <w:r>
              <w:rPr>
                <w:rFonts w:ascii="宋体" w:hAnsi="宋体" w:cs="宋体" w:hint="eastAsia"/>
                <w:bCs/>
                <w:kern w:val="0"/>
                <w:sz w:val="21"/>
                <w:szCs w:val="21"/>
              </w:rPr>
              <w:t>是</w:t>
            </w:r>
          </w:p>
        </w:tc>
      </w:tr>
    </w:tbl>
    <w:p w14:paraId="2486BA99" w14:textId="77777777" w:rsidR="00FE1BE2" w:rsidRDefault="00FE1BE2" w:rsidP="00FE1BE2"/>
    <w:p w14:paraId="5FB14065" w14:textId="77777777" w:rsidR="00FE1BE2" w:rsidRDefault="00FE1BE2" w:rsidP="00FE1BE2">
      <w:r>
        <w:rPr>
          <w:rFonts w:hint="eastAsia"/>
          <w:b/>
        </w:rPr>
        <w:t>测试结论：</w:t>
      </w:r>
      <w:r>
        <w:rPr>
          <w:rFonts w:hint="eastAsia"/>
        </w:rPr>
        <w:t>测试通过</w:t>
      </w:r>
    </w:p>
    <w:p w14:paraId="2E00411A" w14:textId="77777777" w:rsidR="00FE1BE2" w:rsidRPr="00C27EFE" w:rsidRDefault="00FE1BE2" w:rsidP="00FE1BE2">
      <w:pPr>
        <w:rPr>
          <w:b/>
        </w:rPr>
      </w:pPr>
    </w:p>
    <w:p w14:paraId="5ACE5730" w14:textId="38E53AF6" w:rsidR="00FE1BE2" w:rsidRDefault="00003F68" w:rsidP="00FE1BE2">
      <w:pPr>
        <w:pStyle w:val="21"/>
        <w:tabs>
          <w:tab w:val="clear" w:pos="709"/>
          <w:tab w:val="clear" w:pos="1844"/>
          <w:tab w:val="left" w:pos="0"/>
          <w:tab w:val="left" w:pos="567"/>
        </w:tabs>
        <w:ind w:left="0" w:firstLine="0"/>
      </w:pPr>
      <w:bookmarkStart w:id="50" w:name="_Toc1056219"/>
      <w:bookmarkStart w:id="51" w:name="_Toc2496058"/>
      <w:r>
        <w:rPr>
          <w:rFonts w:hint="eastAsia"/>
        </w:rPr>
        <w:t>Mulan-Basic</w:t>
      </w:r>
      <w:r w:rsidR="004B5669">
        <w:t>-C-</w:t>
      </w:r>
      <w:r w:rsidR="00FE1BE2">
        <w:rPr>
          <w:rFonts w:hint="eastAsia"/>
        </w:rPr>
        <w:t>反向功能验证（修改密钥）</w:t>
      </w:r>
      <w:bookmarkEnd w:id="50"/>
      <w:bookmarkEnd w:id="51"/>
    </w:p>
    <w:p w14:paraId="38F3B6FC" w14:textId="2FCF4BE8" w:rsidR="00FE1BE2" w:rsidRDefault="00FE1BE2" w:rsidP="00FE1BE2">
      <w:r w:rsidRPr="006036FE">
        <w:rPr>
          <w:rFonts w:hint="eastAsia"/>
          <w:b/>
        </w:rPr>
        <w:t>案例编号：</w:t>
      </w:r>
      <w:r w:rsidR="00003F68">
        <w:t>mulan-basic</w:t>
      </w:r>
      <w:r w:rsidR="004B5669">
        <w:t>c</w:t>
      </w:r>
      <w:r>
        <w:rPr>
          <w:rFonts w:hint="eastAsia"/>
        </w:rPr>
        <w:t>-</w:t>
      </w:r>
      <w:r>
        <w:t>vf</w:t>
      </w:r>
      <w:r>
        <w:rPr>
          <w:rFonts w:hint="eastAsia"/>
        </w:rPr>
        <w:t>00</w:t>
      </w:r>
      <w:r>
        <w:t>5</w:t>
      </w:r>
    </w:p>
    <w:p w14:paraId="78BFC69F" w14:textId="2876B804" w:rsidR="00FE1BE2" w:rsidRDefault="00FE1BE2" w:rsidP="00FE1BE2">
      <w:pPr>
        <w:ind w:left="1205" w:hangingChars="500" w:hanging="1205"/>
      </w:pPr>
      <w:r w:rsidRPr="006036FE">
        <w:rPr>
          <w:rFonts w:hint="eastAsia"/>
          <w:b/>
        </w:rPr>
        <w:t>案例说明：</w:t>
      </w:r>
      <w:r>
        <w:rPr>
          <w:rFonts w:hint="eastAsia"/>
        </w:rPr>
        <w:t>通过大批量生成签名，并对待验签的公钥内容进行改动，应保证改动后的数据验签失败。操作流程及测试结果</w:t>
      </w:r>
      <w:r w:rsidRPr="00027383">
        <w:rPr>
          <w:rFonts w:hint="eastAsia"/>
        </w:rPr>
        <w:t>如表</w:t>
      </w:r>
      <w:r w:rsidRPr="00027383">
        <w:rPr>
          <w:rFonts w:hint="eastAsia"/>
        </w:rPr>
        <w:t>3.</w:t>
      </w:r>
      <w:r>
        <w:t>7</w:t>
      </w:r>
      <w:r w:rsidRPr="00027383">
        <w:rPr>
          <w:rFonts w:hint="eastAsia"/>
        </w:rPr>
        <w:t>所示。</w:t>
      </w:r>
    </w:p>
    <w:p w14:paraId="7033C33C" w14:textId="77777777" w:rsidR="00FE1BE2" w:rsidRDefault="00FE1BE2" w:rsidP="00FE1BE2">
      <w:r w:rsidRPr="00BC2B61">
        <w:rPr>
          <w:rFonts w:hint="eastAsia"/>
          <w:b/>
        </w:rPr>
        <w:t>对应测试程序菜单项：</w:t>
      </w:r>
      <w:r>
        <w:t>5</w:t>
      </w:r>
    </w:p>
    <w:p w14:paraId="0CD5D035" w14:textId="0906FFDB" w:rsidR="00FE1BE2" w:rsidRDefault="00FE1BE2" w:rsidP="00FE1BE2">
      <w:pPr>
        <w:jc w:val="center"/>
      </w:pPr>
      <w:r w:rsidRPr="00BA05FB">
        <w:rPr>
          <w:rFonts w:hint="eastAsia"/>
          <w:sz w:val="21"/>
          <w:szCs w:val="21"/>
        </w:rPr>
        <w:t>表</w:t>
      </w:r>
      <w:r w:rsidRPr="00BA05FB">
        <w:rPr>
          <w:rFonts w:hint="eastAsia"/>
          <w:sz w:val="21"/>
          <w:szCs w:val="21"/>
        </w:rPr>
        <w:t>3.</w:t>
      </w:r>
      <w:r>
        <w:rPr>
          <w:sz w:val="21"/>
          <w:szCs w:val="21"/>
        </w:rPr>
        <w:t>7</w:t>
      </w:r>
      <w:r w:rsidRPr="00BA05FB">
        <w:rPr>
          <w:sz w:val="21"/>
          <w:szCs w:val="21"/>
        </w:rPr>
        <w:t xml:space="preserve"> </w:t>
      </w:r>
      <w:r w:rsidR="00003F68">
        <w:rPr>
          <w:sz w:val="21"/>
          <w:szCs w:val="21"/>
        </w:rPr>
        <w:t>Mulan-Basic</w:t>
      </w:r>
      <w:r w:rsidR="0018689D">
        <w:rPr>
          <w:sz w:val="21"/>
          <w:szCs w:val="21"/>
        </w:rPr>
        <w:t>-C-</w:t>
      </w:r>
      <w:r>
        <w:rPr>
          <w:rFonts w:hint="eastAsia"/>
          <w:sz w:val="21"/>
          <w:szCs w:val="21"/>
        </w:rPr>
        <w:t>验签</w:t>
      </w:r>
      <w:r w:rsidRPr="00BA05FB">
        <w:rPr>
          <w:rFonts w:hint="eastAsia"/>
          <w:sz w:val="21"/>
          <w:szCs w:val="21"/>
        </w:rPr>
        <w:t>-</w:t>
      </w:r>
      <w:r>
        <w:rPr>
          <w:rFonts w:hint="eastAsia"/>
          <w:sz w:val="21"/>
          <w:szCs w:val="21"/>
        </w:rPr>
        <w:t>反向功能验证（修改密钥）</w:t>
      </w:r>
    </w:p>
    <w:tbl>
      <w:tblPr>
        <w:tblW w:w="8222" w:type="dxa"/>
        <w:tblInd w:w="108" w:type="dxa"/>
        <w:tblLayout w:type="fixed"/>
        <w:tblLook w:val="04A0" w:firstRow="1" w:lastRow="0" w:firstColumn="1" w:lastColumn="0" w:noHBand="0" w:noVBand="1"/>
      </w:tblPr>
      <w:tblGrid>
        <w:gridCol w:w="814"/>
        <w:gridCol w:w="801"/>
        <w:gridCol w:w="4101"/>
        <w:gridCol w:w="1797"/>
        <w:gridCol w:w="709"/>
      </w:tblGrid>
      <w:tr w:rsidR="00FE1BE2" w14:paraId="75321C8C" w14:textId="77777777" w:rsidTr="00557B3C">
        <w:trPr>
          <w:trHeight w:val="540"/>
        </w:trPr>
        <w:tc>
          <w:tcPr>
            <w:tcW w:w="814" w:type="dxa"/>
            <w:tcBorders>
              <w:top w:val="single" w:sz="4" w:space="0" w:color="auto"/>
              <w:left w:val="single" w:sz="4" w:space="0" w:color="auto"/>
              <w:bottom w:val="single" w:sz="4" w:space="0" w:color="auto"/>
              <w:right w:val="single" w:sz="4" w:space="0" w:color="auto"/>
            </w:tcBorders>
            <w:shd w:val="clear" w:color="000000" w:fill="969696"/>
            <w:vAlign w:val="center"/>
          </w:tcPr>
          <w:p w14:paraId="01A13B07" w14:textId="77777777" w:rsidR="00FE1BE2" w:rsidRDefault="00FE1BE2" w:rsidP="00557B3C">
            <w:pPr>
              <w:widowControl/>
              <w:jc w:val="center"/>
              <w:rPr>
                <w:rFonts w:ascii="宋体" w:hAnsi="宋体" w:cs="宋体"/>
                <w:b/>
                <w:bCs/>
                <w:kern w:val="0"/>
                <w:sz w:val="21"/>
                <w:szCs w:val="21"/>
              </w:rPr>
            </w:pPr>
            <w:r>
              <w:rPr>
                <w:rFonts w:ascii="宋体" w:hAnsi="宋体" w:cs="宋体" w:hint="eastAsia"/>
                <w:b/>
                <w:bCs/>
                <w:kern w:val="0"/>
                <w:sz w:val="21"/>
                <w:szCs w:val="21"/>
              </w:rPr>
              <w:t>功能点</w:t>
            </w:r>
          </w:p>
        </w:tc>
        <w:tc>
          <w:tcPr>
            <w:tcW w:w="801" w:type="dxa"/>
            <w:tcBorders>
              <w:top w:val="single" w:sz="4" w:space="0" w:color="auto"/>
              <w:left w:val="nil"/>
              <w:bottom w:val="single" w:sz="4" w:space="0" w:color="auto"/>
              <w:right w:val="single" w:sz="4" w:space="0" w:color="auto"/>
            </w:tcBorders>
            <w:shd w:val="clear" w:color="000000" w:fill="969696"/>
            <w:vAlign w:val="center"/>
          </w:tcPr>
          <w:p w14:paraId="216230BF" w14:textId="77777777" w:rsidR="00FE1BE2" w:rsidRDefault="00FE1BE2" w:rsidP="00557B3C">
            <w:pPr>
              <w:widowControl/>
              <w:jc w:val="center"/>
              <w:rPr>
                <w:rFonts w:ascii="宋体" w:hAnsi="宋体" w:cs="宋体"/>
                <w:b/>
                <w:bCs/>
                <w:kern w:val="0"/>
                <w:sz w:val="21"/>
                <w:szCs w:val="21"/>
              </w:rPr>
            </w:pPr>
            <w:r>
              <w:rPr>
                <w:rFonts w:ascii="宋体" w:hAnsi="宋体" w:cs="宋体" w:hint="eastAsia"/>
                <w:b/>
                <w:bCs/>
                <w:kern w:val="0"/>
                <w:sz w:val="21"/>
                <w:szCs w:val="21"/>
              </w:rPr>
              <w:t>前提条件</w:t>
            </w:r>
          </w:p>
        </w:tc>
        <w:tc>
          <w:tcPr>
            <w:tcW w:w="4101" w:type="dxa"/>
            <w:tcBorders>
              <w:top w:val="single" w:sz="4" w:space="0" w:color="auto"/>
              <w:left w:val="nil"/>
              <w:bottom w:val="single" w:sz="4" w:space="0" w:color="auto"/>
              <w:right w:val="single" w:sz="4" w:space="0" w:color="auto"/>
            </w:tcBorders>
            <w:shd w:val="clear" w:color="000000" w:fill="969696"/>
            <w:vAlign w:val="center"/>
          </w:tcPr>
          <w:p w14:paraId="4EF4C184" w14:textId="77777777" w:rsidR="00FE1BE2" w:rsidRDefault="00FE1BE2" w:rsidP="00557B3C">
            <w:pPr>
              <w:widowControl/>
              <w:jc w:val="center"/>
              <w:rPr>
                <w:rFonts w:ascii="宋体" w:hAnsi="宋体" w:cs="宋体"/>
                <w:b/>
                <w:bCs/>
                <w:kern w:val="0"/>
                <w:sz w:val="21"/>
                <w:szCs w:val="21"/>
              </w:rPr>
            </w:pPr>
            <w:r>
              <w:rPr>
                <w:rFonts w:ascii="宋体" w:hAnsi="宋体" w:cs="宋体" w:hint="eastAsia"/>
                <w:b/>
                <w:bCs/>
                <w:kern w:val="0"/>
                <w:sz w:val="21"/>
                <w:szCs w:val="21"/>
              </w:rPr>
              <w:t>操作流程</w:t>
            </w:r>
          </w:p>
        </w:tc>
        <w:tc>
          <w:tcPr>
            <w:tcW w:w="1797" w:type="dxa"/>
            <w:tcBorders>
              <w:top w:val="single" w:sz="4" w:space="0" w:color="auto"/>
              <w:left w:val="nil"/>
              <w:bottom w:val="single" w:sz="4" w:space="0" w:color="auto"/>
              <w:right w:val="single" w:sz="4" w:space="0" w:color="auto"/>
            </w:tcBorders>
            <w:shd w:val="clear" w:color="000000" w:fill="969696"/>
            <w:vAlign w:val="center"/>
          </w:tcPr>
          <w:p w14:paraId="1EB0B7CA" w14:textId="77777777" w:rsidR="00FE1BE2" w:rsidRDefault="00FE1BE2" w:rsidP="00557B3C">
            <w:pPr>
              <w:widowControl/>
              <w:jc w:val="center"/>
              <w:rPr>
                <w:rFonts w:ascii="宋体" w:hAnsi="宋体" w:cs="宋体"/>
                <w:b/>
                <w:bCs/>
                <w:kern w:val="0"/>
                <w:sz w:val="21"/>
                <w:szCs w:val="21"/>
              </w:rPr>
            </w:pPr>
            <w:r>
              <w:rPr>
                <w:rFonts w:ascii="宋体" w:hAnsi="宋体" w:cs="宋体" w:hint="eastAsia"/>
                <w:b/>
                <w:bCs/>
                <w:kern w:val="0"/>
                <w:sz w:val="21"/>
                <w:szCs w:val="21"/>
              </w:rPr>
              <w:t>预期结果</w:t>
            </w:r>
          </w:p>
        </w:tc>
        <w:tc>
          <w:tcPr>
            <w:tcW w:w="709" w:type="dxa"/>
            <w:tcBorders>
              <w:top w:val="single" w:sz="4" w:space="0" w:color="auto"/>
              <w:left w:val="nil"/>
              <w:bottom w:val="single" w:sz="4" w:space="0" w:color="auto"/>
              <w:right w:val="single" w:sz="4" w:space="0" w:color="auto"/>
            </w:tcBorders>
            <w:shd w:val="clear" w:color="000000" w:fill="969696"/>
            <w:vAlign w:val="center"/>
          </w:tcPr>
          <w:p w14:paraId="7C877F78" w14:textId="77777777" w:rsidR="00FE1BE2" w:rsidRDefault="00FE1BE2" w:rsidP="00557B3C">
            <w:pPr>
              <w:widowControl/>
              <w:jc w:val="center"/>
              <w:rPr>
                <w:rFonts w:ascii="宋体" w:hAnsi="宋体" w:cs="宋体"/>
                <w:b/>
                <w:bCs/>
                <w:kern w:val="0"/>
                <w:sz w:val="21"/>
                <w:szCs w:val="21"/>
              </w:rPr>
            </w:pPr>
            <w:r>
              <w:rPr>
                <w:rFonts w:ascii="宋体" w:hAnsi="宋体" w:cs="宋体" w:hint="eastAsia"/>
                <w:b/>
                <w:bCs/>
                <w:kern w:val="0"/>
                <w:sz w:val="21"/>
                <w:szCs w:val="21"/>
              </w:rPr>
              <w:t>是否符合预期</w:t>
            </w:r>
          </w:p>
        </w:tc>
      </w:tr>
      <w:tr w:rsidR="00FE1BE2" w14:paraId="7074E302" w14:textId="77777777" w:rsidTr="00557B3C">
        <w:trPr>
          <w:trHeight w:val="473"/>
        </w:trPr>
        <w:tc>
          <w:tcPr>
            <w:tcW w:w="814" w:type="dxa"/>
            <w:tcBorders>
              <w:top w:val="single" w:sz="4" w:space="0" w:color="auto"/>
              <w:left w:val="single" w:sz="4" w:space="0" w:color="auto"/>
              <w:bottom w:val="single" w:sz="4" w:space="0" w:color="auto"/>
              <w:right w:val="single" w:sz="4" w:space="0" w:color="auto"/>
            </w:tcBorders>
            <w:shd w:val="clear" w:color="auto" w:fill="FFFFFF"/>
            <w:vAlign w:val="center"/>
          </w:tcPr>
          <w:p w14:paraId="1E7E0DBD" w14:textId="77777777" w:rsidR="00FE1BE2" w:rsidRDefault="00FE1BE2" w:rsidP="00557B3C">
            <w:pPr>
              <w:widowControl/>
              <w:jc w:val="center"/>
              <w:rPr>
                <w:rFonts w:ascii="宋体" w:hAnsi="宋体" w:cs="宋体"/>
                <w:bCs/>
                <w:kern w:val="0"/>
                <w:sz w:val="21"/>
                <w:szCs w:val="21"/>
              </w:rPr>
            </w:pPr>
            <w:r w:rsidRPr="00677674">
              <w:rPr>
                <w:rFonts w:ascii="宋体" w:hAnsi="宋体" w:cs="宋体" w:hint="eastAsia"/>
                <w:bCs/>
                <w:kern w:val="0"/>
                <w:sz w:val="21"/>
                <w:szCs w:val="21"/>
              </w:rPr>
              <w:t>验证在密钥和签名正确情况下修改公钥后验签失败</w:t>
            </w:r>
          </w:p>
        </w:tc>
        <w:tc>
          <w:tcPr>
            <w:tcW w:w="801" w:type="dxa"/>
            <w:tcBorders>
              <w:top w:val="single" w:sz="4" w:space="0" w:color="auto"/>
              <w:left w:val="nil"/>
              <w:bottom w:val="single" w:sz="4" w:space="0" w:color="auto"/>
              <w:right w:val="single" w:sz="4" w:space="0" w:color="auto"/>
            </w:tcBorders>
            <w:shd w:val="clear" w:color="auto" w:fill="FFFFFF"/>
            <w:vAlign w:val="center"/>
          </w:tcPr>
          <w:p w14:paraId="64E1CE45" w14:textId="77777777" w:rsidR="00FE1BE2" w:rsidRDefault="00FE1BE2" w:rsidP="00557B3C">
            <w:pPr>
              <w:widowControl/>
              <w:jc w:val="center"/>
              <w:rPr>
                <w:rFonts w:ascii="宋体" w:hAnsi="宋体" w:cs="宋体"/>
                <w:bCs/>
                <w:kern w:val="0"/>
                <w:sz w:val="21"/>
                <w:szCs w:val="21"/>
              </w:rPr>
            </w:pPr>
            <w:r>
              <w:rPr>
                <w:rFonts w:ascii="宋体" w:hAnsi="宋体" w:cs="宋体" w:hint="eastAsia"/>
                <w:bCs/>
                <w:kern w:val="0"/>
                <w:sz w:val="21"/>
                <w:szCs w:val="21"/>
              </w:rPr>
              <w:t>无</w:t>
            </w:r>
          </w:p>
        </w:tc>
        <w:tc>
          <w:tcPr>
            <w:tcW w:w="4101" w:type="dxa"/>
            <w:tcBorders>
              <w:top w:val="single" w:sz="4" w:space="0" w:color="auto"/>
              <w:left w:val="nil"/>
              <w:bottom w:val="single" w:sz="4" w:space="0" w:color="auto"/>
              <w:right w:val="single" w:sz="4" w:space="0" w:color="auto"/>
            </w:tcBorders>
            <w:shd w:val="clear" w:color="auto" w:fill="FFFFFF"/>
            <w:vAlign w:val="center"/>
          </w:tcPr>
          <w:p w14:paraId="45B31943" w14:textId="77777777" w:rsidR="00FE1BE2" w:rsidRDefault="00FE1BE2" w:rsidP="00255029">
            <w:pPr>
              <w:widowControl/>
              <w:numPr>
                <w:ilvl w:val="0"/>
                <w:numId w:val="22"/>
              </w:numPr>
              <w:rPr>
                <w:rFonts w:ascii="宋体" w:hAnsi="宋体" w:cs="宋体"/>
                <w:bCs/>
                <w:kern w:val="0"/>
                <w:sz w:val="21"/>
                <w:szCs w:val="21"/>
              </w:rPr>
            </w:pPr>
            <w:r>
              <w:rPr>
                <w:rFonts w:ascii="宋体" w:hAnsi="宋体" w:cs="宋体" w:hint="eastAsia"/>
                <w:bCs/>
                <w:kern w:val="0"/>
                <w:sz w:val="21"/>
                <w:szCs w:val="21"/>
              </w:rPr>
              <w:t>随机生成1组密钥（含公钥和私钥）</w:t>
            </w:r>
          </w:p>
          <w:p w14:paraId="02DD0446" w14:textId="77777777" w:rsidR="00FE1BE2" w:rsidRDefault="00FE1BE2" w:rsidP="00255029">
            <w:pPr>
              <w:widowControl/>
              <w:numPr>
                <w:ilvl w:val="0"/>
                <w:numId w:val="22"/>
              </w:numPr>
              <w:rPr>
                <w:rFonts w:ascii="宋体" w:hAnsi="宋体" w:cs="宋体"/>
                <w:bCs/>
                <w:kern w:val="0"/>
                <w:sz w:val="21"/>
                <w:szCs w:val="21"/>
              </w:rPr>
            </w:pPr>
            <w:r>
              <w:rPr>
                <w:rFonts w:ascii="宋体" w:hAnsi="宋体" w:cs="宋体" w:hint="eastAsia"/>
                <w:bCs/>
                <w:kern w:val="0"/>
                <w:sz w:val="21"/>
                <w:szCs w:val="21"/>
              </w:rPr>
              <w:t>随机生成1</w:t>
            </w:r>
            <w:r>
              <w:rPr>
                <w:rFonts w:ascii="宋体" w:hAnsi="宋体" w:cs="宋体"/>
                <w:bCs/>
                <w:kern w:val="0"/>
                <w:sz w:val="21"/>
                <w:szCs w:val="21"/>
              </w:rPr>
              <w:t>0000</w:t>
            </w:r>
            <w:r>
              <w:rPr>
                <w:rFonts w:ascii="宋体" w:hAnsi="宋体" w:cs="宋体" w:hint="eastAsia"/>
                <w:bCs/>
                <w:kern w:val="0"/>
                <w:sz w:val="21"/>
                <w:szCs w:val="21"/>
              </w:rPr>
              <w:t>条长度为</w:t>
            </w:r>
            <w:r>
              <w:rPr>
                <w:rFonts w:ascii="宋体" w:hAnsi="宋体" w:cs="宋体"/>
                <w:bCs/>
                <w:kern w:val="0"/>
                <w:sz w:val="21"/>
                <w:szCs w:val="21"/>
              </w:rPr>
              <w:t>1</w:t>
            </w:r>
            <w:r>
              <w:rPr>
                <w:rFonts w:ascii="宋体" w:hAnsi="宋体" w:cs="宋体" w:hint="eastAsia"/>
                <w:bCs/>
                <w:kern w:val="0"/>
                <w:sz w:val="21"/>
                <w:szCs w:val="21"/>
              </w:rPr>
              <w:t>字节的消息</w:t>
            </w:r>
          </w:p>
          <w:p w14:paraId="73F9983D" w14:textId="77777777" w:rsidR="00FE1BE2" w:rsidRDefault="00FE1BE2" w:rsidP="00255029">
            <w:pPr>
              <w:widowControl/>
              <w:numPr>
                <w:ilvl w:val="0"/>
                <w:numId w:val="22"/>
              </w:numPr>
              <w:rPr>
                <w:rFonts w:ascii="宋体" w:hAnsi="宋体" w:cs="宋体"/>
                <w:bCs/>
                <w:kern w:val="0"/>
                <w:sz w:val="21"/>
                <w:szCs w:val="21"/>
              </w:rPr>
            </w:pPr>
            <w:r>
              <w:rPr>
                <w:rFonts w:ascii="宋体" w:hAnsi="宋体" w:cs="宋体" w:hint="eastAsia"/>
                <w:bCs/>
                <w:kern w:val="0"/>
                <w:sz w:val="21"/>
                <w:szCs w:val="21"/>
              </w:rPr>
              <w:t>使用该组公钥和私钥对这1</w:t>
            </w:r>
            <w:r>
              <w:rPr>
                <w:rFonts w:ascii="宋体" w:hAnsi="宋体" w:cs="宋体"/>
                <w:bCs/>
                <w:kern w:val="0"/>
                <w:sz w:val="21"/>
                <w:szCs w:val="21"/>
              </w:rPr>
              <w:t>0000</w:t>
            </w:r>
            <w:r>
              <w:rPr>
                <w:rFonts w:ascii="宋体" w:hAnsi="宋体" w:cs="宋体" w:hint="eastAsia"/>
                <w:bCs/>
                <w:kern w:val="0"/>
                <w:sz w:val="21"/>
                <w:szCs w:val="21"/>
              </w:rPr>
              <w:t>条消息进行签名</w:t>
            </w:r>
          </w:p>
          <w:p w14:paraId="49525FD0" w14:textId="77777777" w:rsidR="00FE1BE2" w:rsidRDefault="00FE1BE2" w:rsidP="00255029">
            <w:pPr>
              <w:widowControl/>
              <w:numPr>
                <w:ilvl w:val="0"/>
                <w:numId w:val="22"/>
              </w:numPr>
              <w:rPr>
                <w:rFonts w:ascii="宋体" w:hAnsi="宋体" w:cs="宋体"/>
                <w:bCs/>
                <w:kern w:val="0"/>
                <w:sz w:val="21"/>
                <w:szCs w:val="21"/>
              </w:rPr>
            </w:pPr>
            <w:r>
              <w:rPr>
                <w:rFonts w:ascii="宋体" w:hAnsi="宋体" w:cs="宋体" w:hint="eastAsia"/>
                <w:bCs/>
                <w:kern w:val="0"/>
                <w:sz w:val="21"/>
                <w:szCs w:val="21"/>
              </w:rPr>
              <w:t>依次对每条数据的公钥的一个字节进行随机修改（不等于原值）</w:t>
            </w:r>
          </w:p>
          <w:p w14:paraId="78327E82" w14:textId="77777777" w:rsidR="00FE1BE2" w:rsidRDefault="00FE1BE2" w:rsidP="00255029">
            <w:pPr>
              <w:widowControl/>
              <w:numPr>
                <w:ilvl w:val="0"/>
                <w:numId w:val="22"/>
              </w:numPr>
              <w:rPr>
                <w:rFonts w:ascii="宋体" w:hAnsi="宋体" w:cs="宋体"/>
                <w:bCs/>
                <w:kern w:val="0"/>
                <w:sz w:val="21"/>
                <w:szCs w:val="21"/>
              </w:rPr>
            </w:pPr>
            <w:r>
              <w:rPr>
                <w:rFonts w:ascii="宋体" w:hAnsi="宋体" w:cs="宋体" w:hint="eastAsia"/>
                <w:bCs/>
                <w:kern w:val="0"/>
                <w:sz w:val="21"/>
                <w:szCs w:val="21"/>
              </w:rPr>
              <w:t>使用该组密钥的公钥对生成的签名进行验签。如验签不通过则继续，否则报错。</w:t>
            </w:r>
          </w:p>
          <w:p w14:paraId="442C3A29" w14:textId="68373199" w:rsidR="00FE1BE2" w:rsidRDefault="00FE1BE2" w:rsidP="00255029">
            <w:pPr>
              <w:widowControl/>
              <w:numPr>
                <w:ilvl w:val="0"/>
                <w:numId w:val="22"/>
              </w:numPr>
              <w:rPr>
                <w:rFonts w:ascii="宋体" w:hAnsi="宋体" w:cs="宋体"/>
                <w:bCs/>
                <w:kern w:val="0"/>
                <w:sz w:val="21"/>
                <w:szCs w:val="21"/>
              </w:rPr>
            </w:pPr>
            <w:r>
              <w:rPr>
                <w:rFonts w:ascii="宋体" w:hAnsi="宋体" w:cs="宋体" w:hint="eastAsia"/>
                <w:bCs/>
                <w:kern w:val="0"/>
                <w:sz w:val="21"/>
                <w:szCs w:val="21"/>
              </w:rPr>
              <w:t>重复以上操作1-</w:t>
            </w:r>
            <w:r>
              <w:rPr>
                <w:rFonts w:ascii="宋体" w:hAnsi="宋体" w:cs="宋体"/>
                <w:bCs/>
                <w:kern w:val="0"/>
                <w:sz w:val="21"/>
                <w:szCs w:val="21"/>
              </w:rPr>
              <w:t>4</w:t>
            </w:r>
            <w:r>
              <w:rPr>
                <w:rFonts w:ascii="宋体" w:hAnsi="宋体" w:cs="宋体" w:hint="eastAsia"/>
                <w:bCs/>
                <w:kern w:val="0"/>
                <w:sz w:val="21"/>
                <w:szCs w:val="21"/>
              </w:rPr>
              <w:t>，但每次消息的长度依次为</w:t>
            </w:r>
            <w:r w:rsidR="00FF337A" w:rsidRPr="00B65174">
              <w:rPr>
                <w:rFonts w:ascii="宋体" w:hAnsi="宋体" w:cs="宋体"/>
                <w:bCs/>
                <w:kern w:val="0"/>
                <w:sz w:val="21"/>
                <w:szCs w:val="21"/>
              </w:rPr>
              <w:t>59</w:t>
            </w:r>
            <w:r w:rsidR="00FF337A" w:rsidRPr="00B65174">
              <w:rPr>
                <w:rFonts w:ascii="宋体" w:hAnsi="宋体" w:cs="宋体" w:hint="eastAsia"/>
                <w:bCs/>
                <w:kern w:val="0"/>
                <w:sz w:val="21"/>
                <w:szCs w:val="21"/>
              </w:rPr>
              <w:t>、</w:t>
            </w:r>
            <w:r w:rsidR="00FF337A" w:rsidRPr="00B65174">
              <w:rPr>
                <w:rFonts w:ascii="宋体" w:hAnsi="宋体" w:cs="宋体"/>
                <w:bCs/>
                <w:kern w:val="0"/>
                <w:sz w:val="21"/>
                <w:szCs w:val="21"/>
              </w:rPr>
              <w:t>512</w:t>
            </w:r>
            <w:r w:rsidR="00FF337A" w:rsidRPr="00B65174">
              <w:rPr>
                <w:rFonts w:ascii="宋体" w:hAnsi="宋体" w:cs="宋体" w:hint="eastAsia"/>
                <w:bCs/>
                <w:kern w:val="0"/>
                <w:sz w:val="21"/>
                <w:szCs w:val="21"/>
              </w:rPr>
              <w:t>、</w:t>
            </w:r>
            <w:r w:rsidR="00FF337A" w:rsidRPr="00B65174">
              <w:rPr>
                <w:rFonts w:ascii="宋体" w:hAnsi="宋体" w:cs="宋体"/>
                <w:bCs/>
                <w:kern w:val="0"/>
                <w:sz w:val="21"/>
                <w:szCs w:val="21"/>
              </w:rPr>
              <w:t>3300</w:t>
            </w:r>
            <w:r>
              <w:rPr>
                <w:rFonts w:ascii="宋体" w:hAnsi="宋体" w:cs="宋体" w:hint="eastAsia"/>
                <w:bCs/>
                <w:kern w:val="0"/>
                <w:sz w:val="21"/>
                <w:szCs w:val="21"/>
              </w:rPr>
              <w:t>个字节。</w:t>
            </w:r>
          </w:p>
        </w:tc>
        <w:tc>
          <w:tcPr>
            <w:tcW w:w="1797" w:type="dxa"/>
            <w:tcBorders>
              <w:top w:val="single" w:sz="4" w:space="0" w:color="auto"/>
              <w:left w:val="nil"/>
              <w:bottom w:val="single" w:sz="4" w:space="0" w:color="auto"/>
              <w:right w:val="single" w:sz="4" w:space="0" w:color="auto"/>
            </w:tcBorders>
            <w:shd w:val="clear" w:color="auto" w:fill="FFFFFF"/>
            <w:vAlign w:val="center"/>
          </w:tcPr>
          <w:p w14:paraId="6FC01753" w14:textId="77777777" w:rsidR="00FE1BE2" w:rsidRDefault="00FE1BE2" w:rsidP="00557B3C">
            <w:pPr>
              <w:widowControl/>
              <w:jc w:val="center"/>
              <w:rPr>
                <w:rFonts w:ascii="宋体" w:hAnsi="宋体" w:cs="宋体"/>
                <w:bCs/>
                <w:kern w:val="0"/>
                <w:sz w:val="21"/>
                <w:szCs w:val="21"/>
              </w:rPr>
            </w:pPr>
            <w:r>
              <w:rPr>
                <w:rFonts w:ascii="宋体" w:hAnsi="宋体" w:cs="宋体" w:hint="eastAsia"/>
                <w:bCs/>
                <w:kern w:val="0"/>
                <w:sz w:val="21"/>
                <w:szCs w:val="21"/>
              </w:rPr>
              <w:t>所有签名均验签失败</w:t>
            </w:r>
          </w:p>
        </w:tc>
        <w:tc>
          <w:tcPr>
            <w:tcW w:w="709" w:type="dxa"/>
            <w:tcBorders>
              <w:top w:val="single" w:sz="4" w:space="0" w:color="auto"/>
              <w:left w:val="nil"/>
              <w:bottom w:val="single" w:sz="4" w:space="0" w:color="auto"/>
              <w:right w:val="single" w:sz="4" w:space="0" w:color="auto"/>
            </w:tcBorders>
            <w:shd w:val="clear" w:color="auto" w:fill="FFFFFF"/>
            <w:vAlign w:val="center"/>
          </w:tcPr>
          <w:p w14:paraId="374BC297" w14:textId="77777777" w:rsidR="00FE1BE2" w:rsidRDefault="00FE1BE2" w:rsidP="00557B3C">
            <w:pPr>
              <w:widowControl/>
              <w:jc w:val="center"/>
              <w:rPr>
                <w:rFonts w:ascii="宋体" w:hAnsi="宋体" w:cs="宋体"/>
                <w:bCs/>
                <w:kern w:val="0"/>
                <w:sz w:val="21"/>
                <w:szCs w:val="21"/>
              </w:rPr>
            </w:pPr>
            <w:r>
              <w:rPr>
                <w:rFonts w:ascii="宋体" w:hAnsi="宋体" w:cs="宋体" w:hint="eastAsia"/>
                <w:bCs/>
                <w:kern w:val="0"/>
                <w:sz w:val="21"/>
                <w:szCs w:val="21"/>
              </w:rPr>
              <w:t>是</w:t>
            </w:r>
          </w:p>
        </w:tc>
      </w:tr>
    </w:tbl>
    <w:p w14:paraId="4F35C0DB" w14:textId="77777777" w:rsidR="00FE1BE2" w:rsidRDefault="00FE1BE2" w:rsidP="00FE1BE2"/>
    <w:p w14:paraId="5C347895" w14:textId="77777777" w:rsidR="00FE1BE2" w:rsidRDefault="00FE1BE2" w:rsidP="00FE1BE2">
      <w:pPr>
        <w:rPr>
          <w:b/>
        </w:rPr>
      </w:pPr>
      <w:r>
        <w:rPr>
          <w:rFonts w:hint="eastAsia"/>
          <w:b/>
        </w:rPr>
        <w:t>测试结论：</w:t>
      </w:r>
      <w:r>
        <w:rPr>
          <w:rFonts w:hint="eastAsia"/>
        </w:rPr>
        <w:t>测试通过</w:t>
      </w:r>
    </w:p>
    <w:p w14:paraId="6402E2F7" w14:textId="77777777" w:rsidR="00FE1BE2" w:rsidRDefault="00FE1BE2" w:rsidP="00FE1BE2">
      <w:pPr>
        <w:pStyle w:val="afff"/>
        <w:ind w:firstLineChars="0" w:firstLine="0"/>
      </w:pPr>
    </w:p>
    <w:p w14:paraId="25E6859D" w14:textId="77777777" w:rsidR="006350A4" w:rsidRDefault="006350A4">
      <w:pPr>
        <w:pStyle w:val="afff"/>
        <w:ind w:firstLineChars="0" w:firstLine="0"/>
      </w:pPr>
    </w:p>
    <w:p w14:paraId="7F7E1E4D" w14:textId="77777777" w:rsidR="006350A4" w:rsidRDefault="006350A4">
      <w:pPr>
        <w:pStyle w:val="afff"/>
        <w:ind w:firstLineChars="0" w:firstLine="0"/>
      </w:pPr>
    </w:p>
    <w:p w14:paraId="245D59A0" w14:textId="3D4A9C20" w:rsidR="006350A4" w:rsidRDefault="00003F68">
      <w:pPr>
        <w:pStyle w:val="21"/>
        <w:tabs>
          <w:tab w:val="clear" w:pos="709"/>
          <w:tab w:val="clear" w:pos="1844"/>
          <w:tab w:val="left" w:pos="0"/>
          <w:tab w:val="left" w:pos="567"/>
        </w:tabs>
        <w:ind w:left="0" w:firstLine="0"/>
      </w:pPr>
      <w:bookmarkStart w:id="52" w:name="_Toc2496059"/>
      <w:r>
        <w:rPr>
          <w:rFonts w:hint="eastAsia"/>
        </w:rPr>
        <w:t>Mulan-Basic</w:t>
      </w:r>
      <w:r w:rsidR="004B5669">
        <w:t>-C-</w:t>
      </w:r>
      <w:r w:rsidR="007E7F74">
        <w:rPr>
          <w:rFonts w:hint="eastAsia"/>
        </w:rPr>
        <w:t>完整功能中间结果展示</w:t>
      </w:r>
      <w:bookmarkEnd w:id="52"/>
    </w:p>
    <w:p w14:paraId="2C440719" w14:textId="15D8E11A" w:rsidR="006350A4" w:rsidRDefault="007E7F74">
      <w:r w:rsidRPr="006C22D5">
        <w:rPr>
          <w:rFonts w:hint="eastAsia"/>
          <w:b/>
        </w:rPr>
        <w:lastRenderedPageBreak/>
        <w:t>案例编号：</w:t>
      </w:r>
      <w:r w:rsidR="00003F68">
        <w:t>mulan-basic</w:t>
      </w:r>
      <w:r w:rsidR="002F37D8">
        <w:t>c</w:t>
      </w:r>
      <w:r>
        <w:rPr>
          <w:rFonts w:hint="eastAsia"/>
        </w:rPr>
        <w:t>-</w:t>
      </w:r>
      <w:r>
        <w:t>f001</w:t>
      </w:r>
    </w:p>
    <w:p w14:paraId="188D1B3B" w14:textId="0AEAF362" w:rsidR="006350A4" w:rsidRDefault="007E7F74" w:rsidP="006F0A87">
      <w:pPr>
        <w:ind w:left="1205" w:hangingChars="500" w:hanging="1205"/>
      </w:pPr>
      <w:r w:rsidRPr="006C22D5">
        <w:rPr>
          <w:rFonts w:hint="eastAsia"/>
          <w:b/>
        </w:rPr>
        <w:t>案例说明：</w:t>
      </w:r>
      <w:r>
        <w:rPr>
          <w:rFonts w:hint="eastAsia"/>
        </w:rPr>
        <w:t>对算法库中</w:t>
      </w:r>
      <w:r w:rsidR="00BD6F15" w:rsidRPr="003F4103">
        <w:fldChar w:fldCharType="begin"/>
      </w:r>
      <w:r w:rsidR="00BD6F15" w:rsidRPr="003F4103">
        <w:instrText xml:space="preserve"> QUOTE </w:instrText>
      </w:r>
      <w:r w:rsidR="006B2174">
        <w:rPr>
          <w:position w:val="-8"/>
        </w:rPr>
        <w:pict w14:anchorId="3E182C76">
          <v:shape id="_x0000_i1028" type="#_x0000_t75" style="width:7.5pt;height:14.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stylePaneFormatFilter w:val=&quot;3F01&quot;/&gt;&lt;w:defaultTabStop w:val=&quot;425&quot;/&gt;&lt;w:drawingGridHorizontalSpacing w:val=&quot;105&quot;/&gt;&lt;w:drawingGridVerticalSpacing w:val=&quot;156&quot;/&gt;&lt;w:displayHorizontalDrawingGridEvery w:val=&quot;0&quot;/&gt;&lt;w:displayVerticalDrawingGridEvery w:val=&quot;2&quot;/&gt;&lt;w:doNotShadeFormData/&gt;&lt;w:punctuationKerning/&gt;&lt;w:characterSpacingControl w:val=&quot;CompressPunctuation&quot;/&gt;&lt;w:validateAgainstSchema w:val=&quot;off&quot;/&gt;&lt;w:saveInvalidXML w:val=&quot;off&quot;/&gt;&lt;w:ignoreMixedContent w:val=&quot;off&quot;/&gt;&lt;w:alwaysShowPlaceholderText w:val=&quot;off&quot;/&gt;&lt;w:doNotUnderlineInvalidXML/&gt;&lt;w:compat&gt;&lt;w:spaceForUL/&gt;&lt;w:balanceSingleByteDoubleByteWidth/&gt;&lt;w:doNotLeaveBackslashAlone/&gt;&lt;w:breakWrappedTables/&gt;&lt;w:snapToGridInCell/&gt;&lt;w:wrapTextWithPunct/&gt;&lt;w:useAsianBreakRules/&gt;&lt;w:dontGrowAutofit/&gt;&lt;w:useFELayout/&gt;&lt;/w:compat&gt;&lt;wsp:rsids&gt;&lt;wsp:rsidRoot wsp:val=&quot;00172A27&quot;/&gt;&lt;wsp:rsid wsp:val=&quot;00001708&quot;/&gt;&lt;wsp:rsid wsp:val=&quot;00001CB3&quot;/&gt;&lt;wsp:rsid wsp:val=&quot;00005758&quot;/&gt;&lt;wsp:rsid wsp:val=&quot;00006362&quot;/&gt;&lt;wsp:rsid wsp:val=&quot;00006BF8&quot;/&gt;&lt;wsp:rsid wsp:val=&quot;00006E06&quot;/&gt;&lt;wsp:rsid wsp:val=&quot;00010199&quot;/&gt;&lt;wsp:rsid wsp:val=&quot;00010337&quot;/&gt;&lt;wsp:rsid wsp:val=&quot;00010421&quot;/&gt;&lt;wsp:rsid wsp:val=&quot;00010630&quot;/&gt;&lt;wsp:rsid wsp:val=&quot;00011DF0&quot;/&gt;&lt;wsp:rsid wsp:val=&quot;00012182&quot;/&gt;&lt;wsp:rsid wsp:val=&quot;0001293B&quot;/&gt;&lt;wsp:rsid wsp:val=&quot;00013969&quot;/&gt;&lt;wsp:rsid wsp:val=&quot;000160BB&quot;/&gt;&lt;wsp:rsid wsp:val=&quot;00016B8B&quot;/&gt;&lt;wsp:rsid wsp:val=&quot;000227F4&quot;/&gt;&lt;wsp:rsid wsp:val=&quot;00024FD5&quot;/&gt;&lt;wsp:rsid wsp:val=&quot;00034AB2&quot;/&gt;&lt;wsp:rsid wsp:val=&quot;000401A7&quot;/&gt;&lt;wsp:rsid wsp:val=&quot;00040549&quot;/&gt;&lt;wsp:rsid wsp:val=&quot;00043A0C&quot;/&gt;&lt;wsp:rsid wsp:val=&quot;00044B57&quot;/&gt;&lt;wsp:rsid wsp:val=&quot;00045F4F&quot;/&gt;&lt;wsp:rsid wsp:val=&quot;00046A56&quot;/&gt;&lt;wsp:rsid wsp:val=&quot;000473E0&quot;/&gt;&lt;wsp:rsid wsp:val=&quot;00047760&quot;/&gt;&lt;wsp:rsid wsp:val=&quot;00047961&quot;/&gt;&lt;wsp:rsid wsp:val=&quot;000510F7&quot;/&gt;&lt;wsp:rsid wsp:val=&quot;00051FB1&quot;/&gt;&lt;wsp:rsid wsp:val=&quot;00054047&quot;/&gt;&lt;wsp:rsid wsp:val=&quot;00056ADF&quot;/&gt;&lt;wsp:rsid wsp:val=&quot;000575C4&quot;/&gt;&lt;wsp:rsid wsp:val=&quot;00062F92&quot;/&gt;&lt;wsp:rsid wsp:val=&quot;0006384B&quot;/&gt;&lt;wsp:rsid wsp:val=&quot;00063CD8&quot;/&gt;&lt;wsp:rsid wsp:val=&quot;000640D3&quot;/&gt;&lt;wsp:rsid wsp:val=&quot;00064581&quot;/&gt;&lt;wsp:rsid wsp:val=&quot;00065C6E&quot;/&gt;&lt;wsp:rsid wsp:val=&quot;00066052&quot;/&gt;&lt;wsp:rsid wsp:val=&quot;00073F6C&quot;/&gt;&lt;wsp:rsid wsp:val=&quot;00075877&quot;/&gt;&lt;wsp:rsid wsp:val=&quot;00077339&quot;/&gt;&lt;wsp:rsid wsp:val=&quot;00083256&quot;/&gt;&lt;wsp:rsid wsp:val=&quot;00084CA7&quot;/&gt;&lt;wsp:rsid wsp:val=&quot;000863A7&quot;/&gt;&lt;wsp:rsid wsp:val=&quot;00086A12&quot;/&gt;&lt;wsp:rsid wsp:val=&quot;000903F8&quot;/&gt;&lt;wsp:rsid wsp:val=&quot;00094181&quot;/&gt;&lt;wsp:rsid wsp:val=&quot;0009572E&quot;/&gt;&lt;wsp:rsid wsp:val=&quot;00096FE3&quot;/&gt;&lt;wsp:rsid wsp:val=&quot;000A0D86&quot;/&gt;&lt;wsp:rsid wsp:val=&quot;000A342C&quot;/&gt;&lt;wsp:rsid wsp:val=&quot;000A347A&quot;/&gt;&lt;wsp:rsid wsp:val=&quot;000A3772&quot;/&gt;&lt;wsp:rsid wsp:val=&quot;000A46C2&quot;/&gt;&lt;wsp:rsid wsp:val=&quot;000A4BCE&quot;/&gt;&lt;wsp:rsid wsp:val=&quot;000A5200&quot;/&gt;&lt;wsp:rsid wsp:val=&quot;000A54E4&quot;/&gt;&lt;wsp:rsid wsp:val=&quot;000B0CB6&quot;/&gt;&lt;wsp:rsid wsp:val=&quot;000B197D&quot;/&gt;&lt;wsp:rsid wsp:val=&quot;000B444B&quot;/&gt;&lt;wsp:rsid wsp:val=&quot;000B6237&quot;/&gt;&lt;wsp:rsid wsp:val=&quot;000C2FC2&quot;/&gt;&lt;wsp:rsid wsp:val=&quot;000C4CFF&quot;/&gt;&lt;wsp:rsid wsp:val=&quot;000C55BF&quot;/&gt;&lt;wsp:rsid wsp:val=&quot;000C6635&quot;/&gt;&lt;wsp:rsid wsp:val=&quot;000D020F&quot;/&gt;&lt;wsp:rsid wsp:val=&quot;000D19AE&quot;/&gt;&lt;wsp:rsid wsp:val=&quot;000D4AAA&quot;/&gt;&lt;wsp:rsid wsp:val=&quot;000D709D&quot;/&gt;&lt;wsp:rsid wsp:val=&quot;000D79BA&quot;/&gt;&lt;wsp:rsid wsp:val=&quot;000E0AA6&quot;/&gt;&lt;wsp:rsid wsp:val=&quot;000E0CE1&quot;/&gt;&lt;wsp:rsid wsp:val=&quot;000E1074&quot;/&gt;&lt;wsp:rsid wsp:val=&quot;000E1D6A&quot;/&gt;&lt;wsp:rsid wsp:val=&quot;000E3F8A&quot;/&gt;&lt;wsp:rsid wsp:val=&quot;000E551F&quot;/&gt;&lt;wsp:rsid wsp:val=&quot;000E73C1&quot;/&gt;&lt;wsp:rsid wsp:val=&quot;000E76B8&quot;/&gt;&lt;wsp:rsid wsp:val=&quot;000F158A&quot;/&gt;&lt;wsp:rsid wsp:val=&quot;000F18D9&quot;/&gt;&lt;wsp:rsid wsp:val=&quot;000F27CE&quot;/&gt;&lt;wsp:rsid wsp:val=&quot;000F570B&quot;/&gt;&lt;wsp:rsid wsp:val=&quot;000F7A47&quot;/&gt;&lt;wsp:rsid wsp:val=&quot;001007A2&quot;/&gt;&lt;wsp:rsid wsp:val=&quot;00100869&quot;/&gt;&lt;wsp:rsid wsp:val=&quot;00100924&quot;/&gt;&lt;wsp:rsid wsp:val=&quot;00100B4A&quot;/&gt;&lt;wsp:rsid wsp:val=&quot;0010309D&quot;/&gt;&lt;wsp:rsid wsp:val=&quot;001034BD&quot;/&gt;&lt;wsp:rsid wsp:val=&quot;00103F31&quot;/&gt;&lt;wsp:rsid wsp:val=&quot;00104242&quot;/&gt;&lt;wsp:rsid wsp:val=&quot;001068CE&quot;/&gt;&lt;wsp:rsid wsp:val=&quot;0010735A&quot;/&gt;&lt;wsp:rsid wsp:val=&quot;0010757D&quot;/&gt;&lt;wsp:rsid wsp:val=&quot;0011008E&quot;/&gt;&lt;wsp:rsid wsp:val=&quot;00121A4D&quot;/&gt;&lt;wsp:rsid wsp:val=&quot;00122982&quot;/&gt;&lt;wsp:rsid wsp:val=&quot;001234FE&quot;/&gt;&lt;wsp:rsid wsp:val=&quot;001246F3&quot;/&gt;&lt;wsp:rsid wsp:val=&quot;00125E45&quot;/&gt;&lt;wsp:rsid wsp:val=&quot;00127B8A&quot;/&gt;&lt;wsp:rsid wsp:val=&quot;00127F8B&quot;/&gt;&lt;wsp:rsid wsp:val=&quot;00130344&quot;/&gt;&lt;wsp:rsid wsp:val=&quot;00130E29&quot;/&gt;&lt;wsp:rsid wsp:val=&quot;00133C45&quot;/&gt;&lt;wsp:rsid wsp:val=&quot;00134508&quot;/&gt;&lt;wsp:rsid wsp:val=&quot;00136681&quot;/&gt;&lt;wsp:rsid wsp:val=&quot;00136BDB&quot;/&gt;&lt;wsp:rsid wsp:val=&quot;00142C52&quot;/&gt;&lt;wsp:rsid wsp:val=&quot;0014330C&quot;/&gt;&lt;wsp:rsid wsp:val=&quot;00143C4F&quot;/&gt;&lt;wsp:rsid wsp:val=&quot;00145A03&quot;/&gt;&lt;wsp:rsid wsp:val=&quot;00147E03&quot;/&gt;&lt;wsp:rsid wsp:val=&quot;00150FAF&quot;/&gt;&lt;wsp:rsid wsp:val=&quot;001515F8&quot;/&gt;&lt;wsp:rsid wsp:val=&quot;00151DF4&quot;/&gt;&lt;wsp:rsid wsp:val=&quot;00152974&quot;/&gt;&lt;wsp:rsid wsp:val=&quot;00152B84&quot;/&gt;&lt;wsp:rsid wsp:val=&quot;00155B0E&quot;/&gt;&lt;wsp:rsid wsp:val=&quot;00157A1A&quot;/&gt;&lt;wsp:rsid wsp:val=&quot;00160CE2&quot;/&gt;&lt;wsp:rsid wsp:val=&quot;00162906&quot;/&gt;&lt;wsp:rsid wsp:val=&quot;001643C5&quot;/&gt;&lt;wsp:rsid wsp:val=&quot;00164940&quot;/&gt;&lt;wsp:rsid wsp:val=&quot;00164E3B&quot;/&gt;&lt;wsp:rsid wsp:val=&quot;00167F7A&quot;/&gt;&lt;wsp:rsid wsp:val=&quot;0017052C&quot;/&gt;&lt;wsp:rsid wsp:val=&quot;00172A27&quot;/&gt;&lt;wsp:rsid wsp:val=&quot;00175983&quot;/&gt;&lt;wsp:rsid wsp:val=&quot;00176741&quot;/&gt;&lt;wsp:rsid wsp:val=&quot;00180868&quot;/&gt;&lt;wsp:rsid wsp:val=&quot;001819C7&quot;/&gt;&lt;wsp:rsid wsp:val=&quot;001834C3&quot;/&gt;&lt;wsp:rsid wsp:val=&quot;00185BF2&quot;/&gt;&lt;wsp:rsid wsp:val=&quot;00186FA9&quot;/&gt;&lt;wsp:rsid wsp:val=&quot;00193A7F&quot;/&gt;&lt;wsp:rsid wsp:val=&quot;0019546C&quot;/&gt;&lt;wsp:rsid wsp:val=&quot;001955E0&quot;/&gt;&lt;wsp:rsid wsp:val=&quot;0019745C&quot;/&gt;&lt;wsp:rsid wsp:val=&quot;0019795C&quot;/&gt;&lt;wsp:rsid wsp:val=&quot;001A1CBE&quot;/&gt;&lt;wsp:rsid wsp:val=&quot;001A2747&quot;/&gt;&lt;wsp:rsid wsp:val=&quot;001A3989&quot;/&gt;&lt;wsp:rsid wsp:val=&quot;001A5558&quot;/&gt;&lt;wsp:rsid wsp:val=&quot;001A6B20&quot;/&gt;&lt;wsp:rsid wsp:val=&quot;001B0E42&quot;/&gt;&lt;wsp:rsid wsp:val=&quot;001B5960&quot;/&gt;&lt;wsp:rsid wsp:val=&quot;001B6708&quot;/&gt;&lt;wsp:rsid wsp:val=&quot;001B6D4B&quot;/&gt;&lt;wsp:rsid wsp:val=&quot;001C18DA&quot;/&gt;&lt;wsp:rsid wsp:val=&quot;001C2226&quot;/&gt;&lt;wsp:rsid wsp:val=&quot;001C66C3&quot;/&gt;&lt;wsp:rsid wsp:val=&quot;001D37B0&quot;/&gt;&lt;wsp:rsid wsp:val=&quot;001D3818&quot;/&gt;&lt;wsp:rsid wsp:val=&quot;001D3B79&quot;/&gt;&lt;wsp:rsid wsp:val=&quot;001D45FD&quot;/&gt;&lt;wsp:rsid wsp:val=&quot;001D5BE1&quot;/&gt;&lt;wsp:rsid wsp:val=&quot;001D6E20&quot;/&gt;&lt;wsp:rsid wsp:val=&quot;001E207F&quot;/&gt;&lt;wsp:rsid wsp:val=&quot;001E3D70&quot;/&gt;&lt;wsp:rsid wsp:val=&quot;001E6710&quot;/&gt;&lt;wsp:rsid wsp:val=&quot;001E6ABD&quot;/&gt;&lt;wsp:rsid wsp:val=&quot;001E7375&quot;/&gt;&lt;wsp:rsid wsp:val=&quot;001F002A&quot;/&gt;&lt;wsp:rsid wsp:val=&quot;001F0290&quot;/&gt;&lt;wsp:rsid wsp:val=&quot;001F1050&quot;/&gt;&lt;wsp:rsid wsp:val=&quot;001F1DBD&quot;/&gt;&lt;wsp:rsid wsp:val=&quot;001F2A6F&quot;/&gt;&lt;wsp:rsid wsp:val=&quot;001F624F&quot;/&gt;&lt;wsp:rsid wsp:val=&quot;001F69F9&quot;/&gt;&lt;wsp:rsid wsp:val=&quot;0020005E&quot;/&gt;&lt;wsp:rsid wsp:val=&quot;00200301&quot;/&gt;&lt;wsp:rsid wsp:val=&quot;002008E0&quot;/&gt;&lt;wsp:rsid wsp:val=&quot;002008E4&quot;/&gt;&lt;wsp:rsid wsp:val=&quot;00202F28&quot;/&gt;&lt;wsp:rsid wsp:val=&quot;00202FA2&quot;/&gt;&lt;wsp:rsid wsp:val=&quot;00204A66&quot;/&gt;&lt;wsp:rsid wsp:val=&quot;0020532D&quot;/&gt;&lt;wsp:rsid wsp:val=&quot;00210D8E&quot;/&gt;&lt;wsp:rsid wsp:val=&quot;0021140C&quot;/&gt;&lt;wsp:rsid wsp:val=&quot;002118E8&quot;/&gt;&lt;wsp:rsid wsp:val=&quot;00212E3C&quot;/&gt;&lt;wsp:rsid wsp:val=&quot;00213F0E&quot;/&gt;&lt;wsp:rsid wsp:val=&quot;00215664&quot;/&gt;&lt;wsp:rsid wsp:val=&quot;0021699D&quot;/&gt;&lt;wsp:rsid wsp:val=&quot;00216A4D&quot;/&gt;&lt;wsp:rsid wsp:val=&quot;00221624&quot;/&gt;&lt;wsp:rsid wsp:val=&quot;0022374B&quot;/&gt;&lt;wsp:rsid wsp:val=&quot;0022446C&quot;/&gt;&lt;wsp:rsid wsp:val=&quot;00225F2A&quot;/&gt;&lt;wsp:rsid wsp:val=&quot;002328D4&quot;/&gt;&lt;wsp:rsid wsp:val=&quot;00234791&quot;/&gt;&lt;wsp:rsid wsp:val=&quot;00235BE2&quot;/&gt;&lt;wsp:rsid wsp:val=&quot;0023682E&quot;/&gt;&lt;wsp:rsid wsp:val=&quot;00236B43&quot;/&gt;&lt;wsp:rsid wsp:val=&quot;00237301&quot;/&gt;&lt;wsp:rsid wsp:val=&quot;002421B3&quot;/&gt;&lt;wsp:rsid wsp:val=&quot;00243201&quot;/&gt;&lt;wsp:rsid wsp:val=&quot;00245830&quot;/&gt;&lt;wsp:rsid wsp:val=&quot;00245E03&quot;/&gt;&lt;wsp:rsid wsp:val=&quot;002463F7&quot;/&gt;&lt;wsp:rsid wsp:val=&quot;00246D55&quot;/&gt;&lt;wsp:rsid wsp:val=&quot;00246F11&quot;/&gt;&lt;wsp:rsid wsp:val=&quot;0024713B&quot;/&gt;&lt;wsp:rsid wsp:val=&quot;00250987&quot;/&gt;&lt;wsp:rsid wsp:val=&quot;00251E9D&quot;/&gt;&lt;wsp:rsid wsp:val=&quot;00251EF4&quot;/&gt;&lt;wsp:rsid wsp:val=&quot;00253EC8&quot;/&gt;&lt;wsp:rsid wsp:val=&quot;00253F45&quot;/&gt;&lt;wsp:rsid wsp:val=&quot;0025685F&quot;/&gt;&lt;wsp:rsid wsp:val=&quot;002621CC&quot;/&gt;&lt;wsp:rsid wsp:val=&quot;00263B2D&quot;/&gt;&lt;wsp:rsid wsp:val=&quot;00264965&quot;/&gt;&lt;wsp:rsid wsp:val=&quot;0026496E&quot;/&gt;&lt;wsp:rsid wsp:val=&quot;00265BE7&quot;/&gt;&lt;wsp:rsid wsp:val=&quot;00266AC0&quot;/&gt;&lt;wsp:rsid wsp:val=&quot;002812AE&quot;/&gt;&lt;wsp:rsid wsp:val=&quot;00285B3D&quot;/&gt;&lt;wsp:rsid wsp:val=&quot;00287E75&quot;/&gt;&lt;wsp:rsid wsp:val=&quot;002918A7&quot;/&gt;&lt;wsp:rsid wsp:val=&quot;00292382&quot;/&gt;&lt;wsp:rsid wsp:val=&quot;00297599&quot;/&gt;&lt;wsp:rsid wsp:val=&quot;002A0383&quot;/&gt;&lt;wsp:rsid wsp:val=&quot;002A044C&quot;/&gt;&lt;wsp:rsid wsp:val=&quot;002A0FE4&quot;/&gt;&lt;wsp:rsid wsp:val=&quot;002A24FE&quot;/&gt;&lt;wsp:rsid wsp:val=&quot;002A5F0E&quot;/&gt;&lt;wsp:rsid wsp:val=&quot;002A6499&quot;/&gt;&lt;wsp:rsid wsp:val=&quot;002A69FD&quot;/&gt;&lt;wsp:rsid wsp:val=&quot;002A763B&quot;/&gt;&lt;wsp:rsid wsp:val=&quot;002B0945&quot;/&gt;&lt;wsp:rsid wsp:val=&quot;002B1170&quot;/&gt;&lt;wsp:rsid wsp:val=&quot;002B4296&quot;/&gt;&lt;wsp:rsid wsp:val=&quot;002B47BC&quot;/&gt;&lt;wsp:rsid wsp:val=&quot;002B5895&quot;/&gt;&lt;wsp:rsid wsp:val=&quot;002C2A1F&quot;/&gt;&lt;wsp:rsid wsp:val=&quot;002C3F56&quot;/&gt;&lt;wsp:rsid wsp:val=&quot;002C5906&quot;/&gt;&lt;wsp:rsid wsp:val=&quot;002C6226&quot;/&gt;&lt;wsp:rsid wsp:val=&quot;002D0EEB&quot;/&gt;&lt;wsp:rsid wsp:val=&quot;002D5FE3&quot;/&gt;&lt;wsp:rsid wsp:val=&quot;002D7518&quot;/&gt;&lt;wsp:rsid wsp:val=&quot;002E30A9&quot;/&gt;&lt;wsp:rsid wsp:val=&quot;002E3148&quot;/&gt;&lt;wsp:rsid wsp:val=&quot;002E70E2&quot;/&gt;&lt;wsp:rsid wsp:val=&quot;002F249C&quot;/&gt;&lt;wsp:rsid wsp:val=&quot;00302BD6&quot;/&gt;&lt;wsp:rsid wsp:val=&quot;0030436C&quot;/&gt;&lt;wsp:rsid wsp:val=&quot;00310F19&quot;/&gt;&lt;wsp:rsid wsp:val=&quot;00312B99&quot;/&gt;&lt;wsp:rsid wsp:val=&quot;00312FBC&quot;/&gt;&lt;wsp:rsid wsp:val=&quot;003135D5&quot;/&gt;&lt;wsp:rsid wsp:val=&quot;00316260&quot;/&gt;&lt;wsp:rsid wsp:val=&quot;0031637B&quot;/&gt;&lt;wsp:rsid wsp:val=&quot;00316860&quot;/&gt;&lt;wsp:rsid wsp:val=&quot;00317808&quot;/&gt;&lt;wsp:rsid wsp:val=&quot;003222B9&quot;/&gt;&lt;wsp:rsid wsp:val=&quot;00322930&quot;/&gt;&lt;wsp:rsid wsp:val=&quot;003238CF&quot;/&gt;&lt;wsp:rsid wsp:val=&quot;0032539D&quot;/&gt;&lt;wsp:rsid wsp:val=&quot;003257C4&quot;/&gt;&lt;wsp:rsid wsp:val=&quot;0032629F&quot;/&gt;&lt;wsp:rsid wsp:val=&quot;003303F0&quot;/&gt;&lt;wsp:rsid wsp:val=&quot;00330979&quot;/&gt;&lt;wsp:rsid wsp:val=&quot;00331441&quot;/&gt;&lt;wsp:rsid wsp:val=&quot;00332453&quot;/&gt;&lt;wsp:rsid wsp:val=&quot;00333C43&quot;/&gt;&lt;wsp:rsid wsp:val=&quot;00336717&quot;/&gt;&lt;wsp:rsid wsp:val=&quot;00336832&quot;/&gt;&lt;wsp:rsid wsp:val=&quot;00337847&quot;/&gt;&lt;wsp:rsid wsp:val=&quot;00341161&quot;/&gt;&lt;wsp:rsid wsp:val=&quot;0034360F&quot;/&gt;&lt;wsp:rsid wsp:val=&quot;00344388&quot;/&gt;&lt;wsp:rsid wsp:val=&quot;003452A1&quot;/&gt;&lt;wsp:rsid wsp:val=&quot;00350342&quot;/&gt;&lt;wsp:rsid wsp:val=&quot;003516EF&quot;/&gt;&lt;wsp:rsid wsp:val=&quot;003522C9&quot;/&gt;&lt;wsp:rsid wsp:val=&quot;0035713B&quot;/&gt;&lt;wsp:rsid wsp:val=&quot;00362C7D&quot;/&gt;&lt;wsp:rsid wsp:val=&quot;00364ACC&quot;/&gt;&lt;wsp:rsid wsp:val=&quot;00365392&quot;/&gt;&lt;wsp:rsid wsp:val=&quot;00367EB3&quot;/&gt;&lt;wsp:rsid wsp:val=&quot;00370FAF&quot;/&gt;&lt;wsp:rsid wsp:val=&quot;003713FF&quot;/&gt;&lt;wsp:rsid wsp:val=&quot;003720BD&quot;/&gt;&lt;wsp:rsid wsp:val=&quot;0037377C&quot;/&gt;&lt;wsp:rsid wsp:val=&quot;00377076&quot;/&gt;&lt;wsp:rsid wsp:val=&quot;003836E6&quot;/&gt;&lt;wsp:rsid wsp:val=&quot;00383731&quot;/&gt;&lt;wsp:rsid wsp:val=&quot;00386E7A&quot;/&gt;&lt;wsp:rsid wsp:val=&quot;0039000A&quot;/&gt;&lt;wsp:rsid wsp:val=&quot;00390687&quot;/&gt;&lt;wsp:rsid wsp:val=&quot;00392566&quot;/&gt;&lt;wsp:rsid wsp:val=&quot;00396593&quot;/&gt;&lt;wsp:rsid wsp:val=&quot;003978A2&quot;/&gt;&lt;wsp:rsid wsp:val=&quot;003A4CF6&quot;/&gt;&lt;wsp:rsid wsp:val=&quot;003A4FE2&quot;/&gt;&lt;wsp:rsid wsp:val=&quot;003A6120&quot;/&gt;&lt;wsp:rsid wsp:val=&quot;003A7293&quot;/&gt;&lt;wsp:rsid wsp:val=&quot;003A7819&quot;/&gt;&lt;wsp:rsid wsp:val=&quot;003B077D&quot;/&gt;&lt;wsp:rsid wsp:val=&quot;003B100F&quot;/&gt;&lt;wsp:rsid wsp:val=&quot;003B2C49&quot;/&gt;&lt;wsp:rsid wsp:val=&quot;003B4264&quot;/&gt;&lt;wsp:rsid wsp:val=&quot;003C2A29&quot;/&gt;&lt;wsp:rsid wsp:val=&quot;003C4436&quot;/&gt;&lt;wsp:rsid wsp:val=&quot;003C4485&quot;/&gt;&lt;wsp:rsid wsp:val=&quot;003C481E&quot;/&gt;&lt;wsp:rsid wsp:val=&quot;003C5879&quot;/&gt;&lt;wsp:rsid wsp:val=&quot;003C6B5E&quot;/&gt;&lt;wsp:rsid wsp:val=&quot;003C7708&quot;/&gt;&lt;wsp:rsid wsp:val=&quot;003D1E66&quot;/&gt;&lt;wsp:rsid wsp:val=&quot;003D2231&quot;/&gt;&lt;wsp:rsid wsp:val=&quot;003D47DD&quot;/&gt;&lt;wsp:rsid wsp:val=&quot;003D600B&quot;/&gt;&lt;wsp:rsid wsp:val=&quot;003D68A6&quot;/&gt;&lt;wsp:rsid wsp:val=&quot;003E03B5&quot;/&gt;&lt;wsp:rsid wsp:val=&quot;003E089B&quot;/&gt;&lt;wsp:rsid wsp:val=&quot;003E3A20&quot;/&gt;&lt;wsp:rsid wsp:val=&quot;003E4B6E&quot;/&gt;&lt;wsp:rsid wsp:val=&quot;003E5649&quot;/&gt;&lt;wsp:rsid wsp:val=&quot;003E630E&quot;/&gt;&lt;wsp:rsid wsp:val=&quot;003E78E6&quot;/&gt;&lt;wsp:rsid wsp:val=&quot;003F07CC&quot;/&gt;&lt;wsp:rsid wsp:val=&quot;003F158B&quot;/&gt;&lt;wsp:rsid wsp:val=&quot;003F4103&quot;/&gt;&lt;wsp:rsid wsp:val=&quot;003F4770&quot;/&gt;&lt;wsp:rsid wsp:val=&quot;004037BE&quot;/&gt;&lt;wsp:rsid wsp:val=&quot;004043D2&quot;/&gt;&lt;wsp:rsid wsp:val=&quot;0040448A&quot;/&gt;&lt;wsp:rsid wsp:val=&quot;00404E61&quot;/&gt;&lt;wsp:rsid wsp:val=&quot;004051B4&quot;/&gt;&lt;wsp:rsid wsp:val=&quot;00406116&quot;/&gt;&lt;wsp:rsid wsp:val=&quot;00410D01&quot;/&gt;&lt;wsp:rsid wsp:val=&quot;00411C3F&quot;/&gt;&lt;wsp:rsid wsp:val=&quot;0041227C&quot;/&gt;&lt;wsp:rsid wsp:val=&quot;00415EAC&quot;/&gt;&lt;wsp:rsid wsp:val=&quot;00416472&quot;/&gt;&lt;wsp:rsid wsp:val=&quot;00417184&quot;/&gt;&lt;wsp:rsid wsp:val=&quot;004206C4&quot;/&gt;&lt;wsp:rsid wsp:val=&quot;00420DE8&quot;/&gt;&lt;wsp:rsid wsp:val=&quot;004239E4&quot;/&gt;&lt;wsp:rsid wsp:val=&quot;00423A2B&quot;/&gt;&lt;wsp:rsid wsp:val=&quot;00427B56&quot;/&gt;&lt;wsp:rsid wsp:val=&quot;00432492&quot;/&gt;&lt;wsp:rsid wsp:val=&quot;00433738&quot;/&gt;&lt;wsp:rsid wsp:val=&quot;00434561&quot;/&gt;&lt;wsp:rsid wsp:val=&quot;00436240&quot;/&gt;&lt;wsp:rsid wsp:val=&quot;004365AA&quot;/&gt;&lt;wsp:rsid wsp:val=&quot;004372B2&quot;/&gt;&lt;wsp:rsid wsp:val=&quot;00440210&quot;/&gt;&lt;wsp:rsid wsp:val=&quot;004403F6&quot;/&gt;&lt;wsp:rsid wsp:val=&quot;00440B14&quot;/&gt;&lt;wsp:rsid wsp:val=&quot;00440DC0&quot;/&gt;&lt;wsp:rsid wsp:val=&quot;00442444&quot;/&gt;&lt;wsp:rsid wsp:val=&quot;0044660D&quot;/&gt;&lt;wsp:rsid wsp:val=&quot;00447573&quot;/&gt;&lt;wsp:rsid wsp:val=&quot;00447C2A&quot;/&gt;&lt;wsp:rsid wsp:val=&quot;00451EA0&quot;/&gt;&lt;wsp:rsid wsp:val=&quot;00452FBE&quot;/&gt;&lt;wsp:rsid wsp:val=&quot;00455D4B&quot;/&gt;&lt;wsp:rsid wsp:val=&quot;00456283&quot;/&gt;&lt;wsp:rsid wsp:val=&quot;00456FF6&quot;/&gt;&lt;wsp:rsid wsp:val=&quot;00460653&quot;/&gt;&lt;wsp:rsid wsp:val=&quot;00463401&quot;/&gt;&lt;wsp:rsid wsp:val=&quot;0046460A&quot;/&gt;&lt;wsp:rsid wsp:val=&quot;0047008C&quot;/&gt;&lt;wsp:rsid wsp:val=&quot;00470C35&quot;/&gt;&lt;wsp:rsid wsp:val=&quot;004711D5&quot;/&gt;&lt;wsp:rsid wsp:val=&quot;00473163&quot;/&gt;&lt;wsp:rsid wsp:val=&quot;004762A8&quot;/&gt;&lt;wsp:rsid wsp:val=&quot;00477528&quot;/&gt;&lt;wsp:rsid wsp:val=&quot;0048174E&quot;/&gt;&lt;wsp:rsid wsp:val=&quot;00482E7A&quot;/&gt;&lt;wsp:rsid wsp:val=&quot;00483719&quot;/&gt;&lt;wsp:rsid wsp:val=&quot;004841C6&quot;/&gt;&lt;wsp:rsid wsp:val=&quot;004843EB&quot;/&gt;&lt;wsp:rsid wsp:val=&quot;00484A2D&quot;/&gt;&lt;wsp:rsid wsp:val=&quot;004852A4&quot;/&gt;&lt;wsp:rsid wsp:val=&quot;00485429&quot;/&gt;&lt;wsp:rsid wsp:val=&quot;00486162&quot;/&gt;&lt;wsp:rsid wsp:val=&quot;004877A9&quot;/&gt;&lt;wsp:rsid wsp:val=&quot;00490EA9&quot;/&gt;&lt;wsp:rsid wsp:val=&quot;004910CA&quot;/&gt;&lt;wsp:rsid wsp:val=&quot;00493611&quot;/&gt;&lt;wsp:rsid wsp:val=&quot;00495BBB&quot;/&gt;&lt;wsp:rsid wsp:val=&quot;00496214&quot;/&gt;&lt;wsp:rsid wsp:val=&quot;00497D7B&quot;/&gt;&lt;wsp:rsid wsp:val=&quot;004A009A&quot;/&gt;&lt;wsp:rsid wsp:val=&quot;004A101D&quot;/&gt;&lt;wsp:rsid wsp:val=&quot;004A2350&quot;/&gt;&lt;wsp:rsid wsp:val=&quot;004A2A9E&quot;/&gt;&lt;wsp:rsid wsp:val=&quot;004A34D9&quot;/&gt;&lt;wsp:rsid wsp:val=&quot;004A4558&quot;/&gt;&lt;wsp:rsid wsp:val=&quot;004A47E4&quot;/&gt;&lt;wsp:rsid wsp:val=&quot;004B4C56&quot;/&gt;&lt;wsp:rsid wsp:val=&quot;004B4E02&quot;/&gt;&lt;wsp:rsid wsp:val=&quot;004B559C&quot;/&gt;&lt;wsp:rsid wsp:val=&quot;004B6C38&quot;/&gt;&lt;wsp:rsid wsp:val=&quot;004B7149&quot;/&gt;&lt;wsp:rsid wsp:val=&quot;004B7DD9&quot;/&gt;&lt;wsp:rsid wsp:val=&quot;004C17E8&quot;/&gt;&lt;wsp:rsid wsp:val=&quot;004C272A&quot;/&gt;&lt;wsp:rsid wsp:val=&quot;004C6B78&quot;/&gt;&lt;wsp:rsid wsp:val=&quot;004C7879&quot;/&gt;&lt;wsp:rsid wsp:val=&quot;004D4C4F&quot;/&gt;&lt;wsp:rsid wsp:val=&quot;004D7C5C&quot;/&gt;&lt;wsp:rsid wsp:val=&quot;004E4C3B&quot;/&gt;&lt;wsp:rsid wsp:val=&quot;004E4DEF&quot;/&gt;&lt;wsp:rsid wsp:val=&quot;004E554B&quot;/&gt;&lt;wsp:rsid wsp:val=&quot;004E6455&quot;/&gt;&lt;wsp:rsid wsp:val=&quot;004E6AAC&quot;/&gt;&lt;wsp:rsid wsp:val=&quot;004F5930&quot;/&gt;&lt;wsp:rsid wsp:val=&quot;004F6845&quot;/&gt;&lt;wsp:rsid wsp:val=&quot;004F696B&quot;/&gt;&lt;wsp:rsid wsp:val=&quot;0050290C&quot;/&gt;&lt;wsp:rsid wsp:val=&quot;00502EE1&quot;/&gt;&lt;wsp:rsid wsp:val=&quot;00507A7A&quot;/&gt;&lt;wsp:rsid wsp:val=&quot;00513791&quot;/&gt;&lt;wsp:rsid wsp:val=&quot;0051429F&quot;/&gt;&lt;wsp:rsid wsp:val=&quot;00515F6D&quot;/&gt;&lt;wsp:rsid wsp:val=&quot;005205F1&quot;/&gt;&lt;wsp:rsid wsp:val=&quot;00521BAE&quot;/&gt;&lt;wsp:rsid wsp:val=&quot;0052364B&quot;/&gt;&lt;wsp:rsid wsp:val=&quot;00524555&quot;/&gt;&lt;wsp:rsid wsp:val=&quot;00525699&quot;/&gt;&lt;wsp:rsid wsp:val=&quot;00525B57&quot;/&gt;&lt;wsp:rsid wsp:val=&quot;005267DD&quot;/&gt;&lt;wsp:rsid wsp:val=&quot;00532A86&quot;/&gt;&lt;wsp:rsid wsp:val=&quot;005341F1&quot;/&gt;&lt;wsp:rsid wsp:val=&quot;005352D4&quot;/&gt;&lt;wsp:rsid wsp:val=&quot;005354C1&quot;/&gt;&lt;wsp:rsid wsp:val=&quot;00536169&quot;/&gt;&lt;wsp:rsid wsp:val=&quot;00537283&quot;/&gt;&lt;wsp:rsid wsp:val=&quot;0054047D&quot;/&gt;&lt;wsp:rsid wsp:val=&quot;00541DB7&quot;/&gt;&lt;wsp:rsid wsp:val=&quot;005431D9&quot;/&gt;&lt;wsp:rsid wsp:val=&quot;00545AE8&quot;/&gt;&lt;wsp:rsid wsp:val=&quot;00550D65&quot;/&gt;&lt;wsp:rsid wsp:val=&quot;00552CC1&quot;/&gt;&lt;wsp:rsid wsp:val=&quot;00553BAB&quot;/&gt;&lt;wsp:rsid wsp:val=&quot;0055473C&quot;/&gt;&lt;wsp:rsid wsp:val=&quot;005561E9&quot;/&gt;&lt;wsp:rsid wsp:val=&quot;0056426D&quot;/&gt;&lt;wsp:rsid wsp:val=&quot;00566578&quot;/&gt;&lt;wsp:rsid wsp:val=&quot;00571D7A&quot;/&gt;&lt;wsp:rsid wsp:val=&quot;005720BF&quot;/&gt;&lt;wsp:rsid wsp:val=&quot;00574393&quot;/&gt;&lt;wsp:rsid wsp:val=&quot;005761B6&quot;/&gt;&lt;wsp:rsid wsp:val=&quot;00581390&quot;/&gt;&lt;wsp:rsid wsp:val=&quot;00586774&quot;/&gt;&lt;wsp:rsid wsp:val=&quot;005907ED&quot;/&gt;&lt;wsp:rsid wsp:val=&quot;00593347&quot;/&gt;&lt;wsp:rsid wsp:val=&quot;00594128&quot;/&gt;&lt;wsp:rsid wsp:val=&quot;00597B04&quot;/&gt;&lt;wsp:rsid wsp:val=&quot;005A01BF&quot;/&gt;&lt;wsp:rsid wsp:val=&quot;005A0527&quot;/&gt;&lt;wsp:rsid wsp:val=&quot;005A2034&quot;/&gt;&lt;wsp:rsid wsp:val=&quot;005A2766&quot;/&gt;&lt;wsp:rsid wsp:val=&quot;005A2A80&quot;/&gt;&lt;wsp:rsid wsp:val=&quot;005A2F27&quot;/&gt;&lt;wsp:rsid wsp:val=&quot;005A352D&quot;/&gt;&lt;wsp:rsid wsp:val=&quot;005A5EE7&quot;/&gt;&lt;wsp:rsid wsp:val=&quot;005A61DE&quot;/&gt;&lt;wsp:rsid wsp:val=&quot;005B067D&quot;/&gt;&lt;wsp:rsid wsp:val=&quot;005B0F1F&quot;/&gt;&lt;wsp:rsid wsp:val=&quot;005B270E&quot;/&gt;&lt;wsp:rsid wsp:val=&quot;005B2733&quot;/&gt;&lt;wsp:rsid wsp:val=&quot;005B5E2A&quot;/&gt;&lt;wsp:rsid wsp:val=&quot;005B7D2F&quot;/&gt;&lt;wsp:rsid wsp:val=&quot;005C0DAC&quot;/&gt;&lt;wsp:rsid wsp:val=&quot;005C147F&quot;/&gt;&lt;wsp:rsid wsp:val=&quot;005C454C&quot;/&gt;&lt;wsp:rsid wsp:val=&quot;005C6C85&quot;/&gt;&lt;wsp:rsid wsp:val=&quot;005C7A5B&quot;/&gt;&lt;wsp:rsid wsp:val=&quot;005D130C&quot;/&gt;&lt;wsp:rsid wsp:val=&quot;005D257C&quot;/&gt;&lt;wsp:rsid wsp:val=&quot;005D39F5&quot;/&gt;&lt;wsp:rsid wsp:val=&quot;005D39F8&quot;/&gt;&lt;wsp:rsid wsp:val=&quot;005D3EA3&quot;/&gt;&lt;wsp:rsid wsp:val=&quot;005D4862&quot;/&gt;&lt;wsp:rsid wsp:val=&quot;005D55F2&quot;/&gt;&lt;wsp:rsid wsp:val=&quot;005D6A59&quot;/&gt;&lt;wsp:rsid wsp:val=&quot;005D6BF0&quot;/&gt;&lt;wsp:rsid wsp:val=&quot;005D796F&quot;/&gt;&lt;wsp:rsid wsp:val=&quot;005E0692&quot;/&gt;&lt;wsp:rsid wsp:val=&quot;005E0834&quot;/&gt;&lt;wsp:rsid wsp:val=&quot;005E20D5&quot;/&gt;&lt;wsp:rsid wsp:val=&quot;005E2A76&quot;/&gt;&lt;wsp:rsid wsp:val=&quot;005E74BB&quot;/&gt;&lt;wsp:rsid wsp:val=&quot;005F0512&quot;/&gt;&lt;wsp:rsid wsp:val=&quot;005F2E3D&quot;/&gt;&lt;wsp:rsid wsp:val=&quot;005F32B1&quot;/&gt;&lt;wsp:rsid wsp:val=&quot;005F3B60&quot;/&gt;&lt;wsp:rsid wsp:val=&quot;005F5984&quot;/&gt;&lt;wsp:rsid wsp:val=&quot;005F6D9E&quot;/&gt;&lt;wsp:rsid wsp:val=&quot;0060024E&quot;/&gt;&lt;wsp:rsid wsp:val=&quot;006004D9&quot;/&gt;&lt;wsp:rsid wsp:val=&quot;00601C36&quot;/&gt;&lt;wsp:rsid wsp:val=&quot;00604A7B&quot;/&gt;&lt;wsp:rsid wsp:val=&quot;006063AC&quot;/&gt;&lt;wsp:rsid wsp:val=&quot;006073E1&quot;/&gt;&lt;wsp:rsid wsp:val=&quot;00610E8C&quot;/&gt;&lt;wsp:rsid wsp:val=&quot;00611093&quot;/&gt;&lt;wsp:rsid wsp:val=&quot;00611FE8&quot;/&gt;&lt;wsp:rsid wsp:val=&quot;00613FD4&quot;/&gt;&lt;wsp:rsid wsp:val=&quot;00614F46&quot;/&gt;&lt;wsp:rsid wsp:val=&quot;00616BE7&quot;/&gt;&lt;wsp:rsid wsp:val=&quot;00620B81&quot;/&gt;&lt;wsp:rsid wsp:val=&quot;00621A1A&quot;/&gt;&lt;wsp:rsid wsp:val=&quot;00621FCA&quot;/&gt;&lt;wsp:rsid wsp:val=&quot;00626C40&quot;/&gt;&lt;wsp:rsid wsp:val=&quot;00627797&quot;/&gt;&lt;wsp:rsid wsp:val=&quot;006301A6&quot;/&gt;&lt;wsp:rsid wsp:val=&quot;00630782&quot;/&gt;&lt;wsp:rsid wsp:val=&quot;006350A4&quot;/&gt;&lt;wsp:rsid wsp:val=&quot;00640E43&quot;/&gt;&lt;wsp:rsid wsp:val=&quot;00641FC0&quot;/&gt;&lt;wsp:rsid wsp:val=&quot;00645BE0&quot;/&gt;&lt;wsp:rsid wsp:val=&quot;0064692F&quot;/&gt;&lt;wsp:rsid wsp:val=&quot;00647051&quot;/&gt;&lt;wsp:rsid wsp:val=&quot;00650198&quot;/&gt;&lt;wsp:rsid wsp:val=&quot;00653AB3&quot;/&gt;&lt;wsp:rsid wsp:val=&quot;0065788F&quot;/&gt;&lt;wsp:rsid wsp:val=&quot;00657B52&quot;/&gt;&lt;wsp:rsid wsp:val=&quot;00660882&quot;/&gt;&lt;wsp:rsid wsp:val=&quot;00663316&quot;/&gt;&lt;wsp:rsid wsp:val=&quot;00665B7B&quot;/&gt;&lt;wsp:rsid wsp:val=&quot;00672732&quot;/&gt;&lt;wsp:rsid wsp:val=&quot;00676D7C&quot;/&gt;&lt;wsp:rsid wsp:val=&quot;006820AB&quot;/&gt;&lt;wsp:rsid wsp:val=&quot;006847CF&quot;/&gt;&lt;wsp:rsid wsp:val=&quot;0068594C&quot;/&gt;&lt;wsp:rsid wsp:val=&quot;00686650&quot;/&gt;&lt;wsp:rsid wsp:val=&quot;006908DF&quot;/&gt;&lt;wsp:rsid wsp:val=&quot;00691A92&quot;/&gt;&lt;wsp:rsid wsp:val=&quot;00692205&quot;/&gt;&lt;wsp:rsid wsp:val=&quot;0069288A&quot;/&gt;&lt;wsp:rsid wsp:val=&quot;00692D92&quot;/&gt;&lt;wsp:rsid wsp:val=&quot;006932B0&quot;/&gt;&lt;wsp:rsid wsp:val=&quot;00693331&quot;/&gt;&lt;wsp:rsid wsp:val=&quot;00693FF9&quot;/&gt;&lt;wsp:rsid wsp:val=&quot;006940DE&quot;/&gt;&lt;wsp:rsid wsp:val=&quot;006944F2&quot;/&gt;&lt;wsp:rsid wsp:val=&quot;00694C25&quot;/&gt;&lt;wsp:rsid wsp:val=&quot;00695BC3&quot;/&gt;&lt;wsp:rsid wsp:val=&quot;006A2F97&quot;/&gt;&lt;wsp:rsid wsp:val=&quot;006A3356&quot;/&gt;&lt;wsp:rsid wsp:val=&quot;006A6052&quot;/&gt;&lt;wsp:rsid wsp:val=&quot;006A6FAE&quot;/&gt;&lt;wsp:rsid wsp:val=&quot;006A7DB4&quot;/&gt;&lt;wsp:rsid wsp:val=&quot;006B686D&quot;/&gt;&lt;wsp:rsid wsp:val=&quot;006C0B54&quot;/&gt;&lt;wsp:rsid wsp:val=&quot;006C141D&quot;/&gt;&lt;wsp:rsid wsp:val=&quot;006C1822&quot;/&gt;&lt;wsp:rsid wsp:val=&quot;006C2652&quot;/&gt;&lt;wsp:rsid wsp:val=&quot;006C2C92&quot;/&gt;&lt;wsp:rsid wsp:val=&quot;006C2FAF&quot;/&gt;&lt;wsp:rsid wsp:val=&quot;006C4090&quot;/&gt;&lt;wsp:rsid wsp:val=&quot;006C4F09&quot;/&gt;&lt;wsp:rsid wsp:val=&quot;006C52A2&quot;/&gt;&lt;wsp:rsid wsp:val=&quot;006C706D&quot;/&gt;&lt;wsp:rsid wsp:val=&quot;006D1508&quot;/&gt;&lt;wsp:rsid wsp:val=&quot;006D2465&quot;/&gt;&lt;wsp:rsid wsp:val=&quot;006E34D8&quot;/&gt;&lt;wsp:rsid wsp:val=&quot;006E782B&quot;/&gt;&lt;wsp:rsid wsp:val=&quot;006F0012&quot;/&gt;&lt;wsp:rsid wsp:val=&quot;006F11AC&quot;/&gt;&lt;wsp:rsid wsp:val=&quot;006F2C50&quot;/&gt;&lt;wsp:rsid wsp:val=&quot;006F361B&quot;/&gt;&lt;wsp:rsid wsp:val=&quot;006F5157&quot;/&gt;&lt;wsp:rsid wsp:val=&quot;006F7C44&quot;/&gt;&lt;wsp:rsid wsp:val=&quot;00700EAD&quot;/&gt;&lt;wsp:rsid wsp:val=&quot;00701A61&quot;/&gt;&lt;wsp:rsid wsp:val=&quot;00701E11&quot;/&gt;&lt;wsp:rsid wsp:val=&quot;00702B2B&quot;/&gt;&lt;wsp:rsid wsp:val=&quot;00702F85&quot;/&gt;&lt;wsp:rsid wsp:val=&quot;00704C53&quot;/&gt;&lt;wsp:rsid wsp:val=&quot;00706AF6&quot;/&gt;&lt;wsp:rsid wsp:val=&quot;00707005&quot;/&gt;&lt;wsp:rsid wsp:val=&quot;00710D41&quot;/&gt;&lt;wsp:rsid wsp:val=&quot;007116F1&quot;/&gt;&lt;wsp:rsid wsp:val=&quot;007116F3&quot;/&gt;&lt;wsp:rsid wsp:val=&quot;007117CA&quot;/&gt;&lt;wsp:rsid wsp:val=&quot;00711A95&quot;/&gt;&lt;wsp:rsid wsp:val=&quot;00711CA7&quot;/&gt;&lt;wsp:rsid wsp:val=&quot;00712B8F&quot;/&gt;&lt;wsp:rsid wsp:val=&quot;00712D32&quot;/&gt;&lt;wsp:rsid wsp:val=&quot;00713FED&quot;/&gt;&lt;wsp:rsid wsp:val=&quot;0071653D&quot;/&gt;&lt;wsp:rsid wsp:val=&quot;00717435&quot;/&gt;&lt;wsp:rsid wsp:val=&quot;00721544&quot;/&gt;&lt;wsp:rsid wsp:val=&quot;0072293C&quot;/&gt;&lt;wsp:rsid wsp:val=&quot;00726DE0&quot;/&gt;&lt;wsp:rsid wsp:val=&quot;00727BD1&quot;/&gt;&lt;wsp:rsid wsp:val=&quot;00730E00&quot;/&gt;&lt;wsp:rsid wsp:val=&quot;00734F1D&quot;/&gt;&lt;wsp:rsid wsp:val=&quot;0073708E&quot;/&gt;&lt;wsp:rsid wsp:val=&quot;007404AB&quot;/&gt;&lt;wsp:rsid wsp:val=&quot;00740CFB&quot;/&gt;&lt;wsp:rsid wsp:val=&quot;00743957&quot;/&gt;&lt;wsp:rsid wsp:val=&quot;00744D47&quot;/&gt;&lt;wsp:rsid wsp:val=&quot;00744E1F&quot;/&gt;&lt;wsp:rsid wsp:val=&quot;00747884&quot;/&gt;&lt;wsp:rsid wsp:val=&quot;0074793B&quot;/&gt;&lt;wsp:rsid wsp:val=&quot;00747CB8&quot;/&gt;&lt;wsp:rsid wsp:val=&quot;0075259A&quot;/&gt;&lt;wsp:rsid wsp:val=&quot;007532A5&quot;/&gt;&lt;wsp:rsid wsp:val=&quot;00755EC7&quot;/&gt;&lt;wsp:rsid wsp:val=&quot;0076080B&quot;/&gt;&lt;wsp:rsid wsp:val=&quot;00763BC0&quot;/&gt;&lt;wsp:rsid wsp:val=&quot;0076451A&quot;/&gt;&lt;wsp:rsid wsp:val=&quot;00765052&quot;/&gt;&lt;wsp:rsid wsp:val=&quot;00765358&quot;/&gt;&lt;wsp:rsid wsp:val=&quot;00767171&quot;/&gt;&lt;wsp:rsid wsp:val=&quot;007677DF&quot;/&gt;&lt;wsp:rsid wsp:val=&quot;00770E5F&quot;/&gt;&lt;wsp:rsid wsp:val=&quot;00774462&quot;/&gt;&lt;wsp:rsid wsp:val=&quot;007751F8&quot;/&gt;&lt;wsp:rsid wsp:val=&quot;00775876&quot;/&gt;&lt;wsp:rsid wsp:val=&quot;00783072&quot;/&gt;&lt;wsp:rsid wsp:val=&quot;00784212&quot;/&gt;&lt;wsp:rsid wsp:val=&quot;007870F4&quot;/&gt;&lt;wsp:rsid wsp:val=&quot;00791F04&quot;/&gt;&lt;wsp:rsid wsp:val=&quot;007938ED&quot;/&gt;&lt;wsp:rsid wsp:val=&quot;007939A7&quot;/&gt;&lt;wsp:rsid wsp:val=&quot;00795F67&quot;/&gt;&lt;wsp:rsid wsp:val=&quot;00795F7A&quot;/&gt;&lt;wsp:rsid wsp:val=&quot;00795FD4&quot;/&gt;&lt;wsp:rsid wsp:val=&quot;00796390&quot;/&gt;&lt;wsp:rsid wsp:val=&quot;00797954&quot;/&gt;&lt;wsp:rsid wsp:val=&quot;007A1B75&quot;/&gt;&lt;wsp:rsid wsp:val=&quot;007A1C38&quot;/&gt;&lt;wsp:rsid wsp:val=&quot;007A20DF&quot;/&gt;&lt;wsp:rsid wsp:val=&quot;007A2914&quot;/&gt;&lt;wsp:rsid wsp:val=&quot;007A362D&quot;/&gt;&lt;wsp:rsid wsp:val=&quot;007A44DF&quot;/&gt;&lt;wsp:rsid wsp:val=&quot;007A490B&quot;/&gt;&lt;wsp:rsid wsp:val=&quot;007A5B95&quot;/&gt;&lt;wsp:rsid wsp:val=&quot;007A5F45&quot;/&gt;&lt;wsp:rsid wsp:val=&quot;007A7E70&quot;/&gt;&lt;wsp:rsid wsp:val=&quot;007B182C&quot;/&gt;&lt;wsp:rsid wsp:val=&quot;007B2437&quot;/&gt;&lt;wsp:rsid wsp:val=&quot;007B79D6&quot;/&gt;&lt;wsp:rsid wsp:val=&quot;007B7C1F&quot;/&gt;&lt;wsp:rsid wsp:val=&quot;007C02E5&quot;/&gt;&lt;wsp:rsid wsp:val=&quot;007C1C1C&quot;/&gt;&lt;wsp:rsid wsp:val=&quot;007C3036&quot;/&gt;&lt;wsp:rsid wsp:val=&quot;007C6F7A&quot;/&gt;&lt;wsp:rsid wsp:val=&quot;007C7057&quot;/&gt;&lt;wsp:rsid wsp:val=&quot;007D1AD8&quot;/&gt;&lt;wsp:rsid wsp:val=&quot;007D411A&quot;/&gt;&lt;wsp:rsid wsp:val=&quot;007D4600&quot;/&gt;&lt;wsp:rsid wsp:val=&quot;007E1B1F&quot;/&gt;&lt;wsp:rsid wsp:val=&quot;007E4361&quot;/&gt;&lt;wsp:rsid wsp:val=&quot;007E5951&quot;/&gt;&lt;wsp:rsid wsp:val=&quot;007E5BAF&quot;/&gt;&lt;wsp:rsid wsp:val=&quot;007E7621&quot;/&gt;&lt;wsp:rsid wsp:val=&quot;007E7F74&quot;/&gt;&lt;wsp:rsid wsp:val=&quot;007F1820&quot;/&gt;&lt;wsp:rsid wsp:val=&quot;007F371B&quot;/&gt;&lt;wsp:rsid wsp:val=&quot;007F4D86&quot;/&gt;&lt;wsp:rsid wsp:val=&quot;007F724A&quot;/&gt;&lt;wsp:rsid wsp:val=&quot;00800B5D&quot;/&gt;&lt;wsp:rsid wsp:val=&quot;0080200E&quot;/&gt;&lt;wsp:rsid wsp:val=&quot;00803EB4&quot;/&gt;&lt;wsp:rsid wsp:val=&quot;00805440&quot;/&gt;&lt;wsp:rsid wsp:val=&quot;00805B3F&quot;/&gt;&lt;wsp:rsid wsp:val=&quot;00813333&quot;/&gt;&lt;wsp:rsid wsp:val=&quot;00815A8E&quot;/&gt;&lt;wsp:rsid wsp:val=&quot;0081638C&quot;/&gt;&lt;wsp:rsid wsp:val=&quot;008167C5&quot;/&gt;&lt;wsp:rsid wsp:val=&quot;008175C9&quot;/&gt;&lt;wsp:rsid wsp:val=&quot;00820348&quot;/&gt;&lt;wsp:rsid wsp:val=&quot;00820415&quot;/&gt;&lt;wsp:rsid wsp:val=&quot;00820677&quot;/&gt;&lt;wsp:rsid wsp:val=&quot;00821415&quot;/&gt;&lt;wsp:rsid wsp:val=&quot;00821F17&quot;/&gt;&lt;wsp:rsid wsp:val=&quot;00821F41&quot;/&gt;&lt;wsp:rsid wsp:val=&quot;00824655&quot;/&gt;&lt;wsp:rsid wsp:val=&quot;00827B3F&quot;/&gt;&lt;wsp:rsid wsp:val=&quot;00833AA7&quot;/&gt;&lt;wsp:rsid wsp:val=&quot;00834D2F&quot;/&gt;&lt;wsp:rsid wsp:val=&quot;00836CFC&quot;/&gt;&lt;wsp:rsid wsp:val=&quot;00842676&quot;/&gt;&lt;wsp:rsid wsp:val=&quot;00843C02&quot;/&gt;&lt;wsp:rsid wsp:val=&quot;00847D4B&quot;/&gt;&lt;wsp:rsid wsp:val=&quot;00853E55&quot;/&gt;&lt;wsp:rsid wsp:val=&quot;00855352&quot;/&gt;&lt;wsp:rsid wsp:val=&quot;00855CB2&quot;/&gt;&lt;wsp:rsid wsp:val=&quot;00856012&quot;/&gt;&lt;wsp:rsid wsp:val=&quot;00856068&quot;/&gt;&lt;wsp:rsid wsp:val=&quot;0086192F&quot;/&gt;&lt;wsp:rsid wsp:val=&quot;0086201C&quot;/&gt;&lt;wsp:rsid wsp:val=&quot;00862639&quot;/&gt;&lt;wsp:rsid wsp:val=&quot;00864742&quot;/&gt;&lt;wsp:rsid wsp:val=&quot;00866A34&quot;/&gt;&lt;wsp:rsid wsp:val=&quot;00866A66&quot;/&gt;&lt;wsp:rsid wsp:val=&quot;00870C0F&quot;/&gt;&lt;wsp:rsid wsp:val=&quot;00871781&quot;/&gt;&lt;wsp:rsid wsp:val=&quot;0087279D&quot;/&gt;&lt;wsp:rsid wsp:val=&quot;0087401F&quot;/&gt;&lt;wsp:rsid wsp:val=&quot;00874A1E&quot;/&gt;&lt;wsp:rsid wsp:val=&quot;00874A30&quot;/&gt;&lt;wsp:rsid wsp:val=&quot;008801BB&quot;/&gt;&lt;wsp:rsid wsp:val=&quot;00886FD7&quot;/&gt;&lt;wsp:rsid wsp:val=&quot;00887E52&quot;/&gt;&lt;wsp:rsid wsp:val=&quot;00887EC8&quot;/&gt;&lt;wsp:rsid wsp:val=&quot;00890017&quot;/&gt;&lt;wsp:rsid wsp:val=&quot;00890EA2&quot;/&gt;&lt;wsp:rsid wsp:val=&quot;00891777&quot;/&gt;&lt;wsp:rsid wsp:val=&quot;00891EE1&quot;/&gt;&lt;wsp:rsid wsp:val=&quot;00895196&quot;/&gt;&lt;wsp:rsid wsp:val=&quot;00895DC1&quot;/&gt;&lt;wsp:rsid wsp:val=&quot;008A0FA9&quot;/&gt;&lt;wsp:rsid wsp:val=&quot;008A1303&quot;/&gt;&lt;wsp:rsid wsp:val=&quot;008A5610&quot;/&gt;&lt;wsp:rsid wsp:val=&quot;008A7290&quot;/&gt;&lt;wsp:rsid wsp:val=&quot;008B104F&quot;/&gt;&lt;wsp:rsid wsp:val=&quot;008B5A19&quot;/&gt;&lt;wsp:rsid wsp:val=&quot;008B66E0&quot;/&gt;&lt;wsp:rsid wsp:val=&quot;008C066A&quot;/&gt;&lt;wsp:rsid wsp:val=&quot;008C3A87&quot;/&gt;&lt;wsp:rsid wsp:val=&quot;008D03B3&quot;/&gt;&lt;wsp:rsid wsp:val=&quot;008D0876&quot;/&gt;&lt;wsp:rsid wsp:val=&quot;008D365E&quot;/&gt;&lt;wsp:rsid wsp:val=&quot;008D3A3E&quot;/&gt;&lt;wsp:rsid wsp:val=&quot;008D4766&quot;/&gt;&lt;wsp:rsid wsp:val=&quot;008E1264&quot;/&gt;&lt;wsp:rsid wsp:val=&quot;008E4188&quot;/&gt;&lt;wsp:rsid wsp:val=&quot;008E4386&quot;/&gt;&lt;wsp:rsid wsp:val=&quot;008F01C7&quot;/&gt;&lt;wsp:rsid wsp:val=&quot;008F1310&quot;/&gt;&lt;wsp:rsid wsp:val=&quot;008F2125&quot;/&gt;&lt;wsp:rsid wsp:val=&quot;008F3091&quot;/&gt;&lt;wsp:rsid wsp:val=&quot;008F568C&quot;/&gt;&lt;wsp:rsid wsp:val=&quot;00905F72&quot;/&gt;&lt;wsp:rsid wsp:val=&quot;00906991&quot;/&gt;&lt;wsp:rsid wsp:val=&quot;009073F4&quot;/&gt;&lt;wsp:rsid wsp:val=&quot;00910DA4&quot;/&gt;&lt;wsp:rsid wsp:val=&quot;009143A4&quot;/&gt;&lt;wsp:rsid wsp:val=&quot;009203EE&quot;/&gt;&lt;wsp:rsid wsp:val=&quot;009236E6&quot;/&gt;&lt;wsp:rsid wsp:val=&quot;00926E9B&quot;/&gt;&lt;wsp:rsid wsp:val=&quot;009314F7&quot;/&gt;&lt;wsp:rsid wsp:val=&quot;0093227C&quot;/&gt;&lt;wsp:rsid wsp:val=&quot;009362F8&quot;/&gt;&lt;wsp:rsid wsp:val=&quot;00937138&quot;/&gt;&lt;wsp:rsid wsp:val=&quot;009378DB&quot;/&gt;&lt;wsp:rsid wsp:val=&quot;0094571A&quot;/&gt;&lt;wsp:rsid wsp:val=&quot;00945751&quot;/&gt;&lt;wsp:rsid wsp:val=&quot;0094785C&quot;/&gt;&lt;wsp:rsid wsp:val=&quot;0095282B&quot;/&gt;&lt;wsp:rsid wsp:val=&quot;0095596C&quot;/&gt;&lt;wsp:rsid wsp:val=&quot;00956A19&quot;/&gt;&lt;wsp:rsid wsp:val=&quot;00960C78&quot;/&gt;&lt;wsp:rsid wsp:val=&quot;00964DC2&quot;/&gt;&lt;wsp:rsid wsp:val=&quot;00970508&quot;/&gt;&lt;wsp:rsid wsp:val=&quot;00974A14&quot;/&gt;&lt;wsp:rsid wsp:val=&quot;009751DD&quot;/&gt;&lt;wsp:rsid wsp:val=&quot;00976617&quot;/&gt;&lt;wsp:rsid wsp:val=&quot;00976824&quot;/&gt;&lt;wsp:rsid wsp:val=&quot;009770E3&quot;/&gt;&lt;wsp:rsid wsp:val=&quot;00981BBA&quot;/&gt;&lt;wsp:rsid wsp:val=&quot;00983150&quot;/&gt;&lt;wsp:rsid wsp:val=&quot;009857FE&quot;/&gt;&lt;wsp:rsid wsp:val=&quot;00985B29&quot;/&gt;&lt;wsp:rsid wsp:val=&quot;009864F7&quot;/&gt;&lt;wsp:rsid wsp:val=&quot;0098711F&quot;/&gt;&lt;wsp:rsid wsp:val=&quot;00987E94&quot;/&gt;&lt;wsp:rsid wsp:val=&quot;00990573&quot;/&gt;&lt;wsp:rsid wsp:val=&quot;00990ABD&quot;/&gt;&lt;wsp:rsid wsp:val=&quot;009950CE&quot;/&gt;&lt;wsp:rsid wsp:val=&quot;009A5DCD&quot;/&gt;&lt;wsp:rsid wsp:val=&quot;009A62A7&quot;/&gt;&lt;wsp:rsid wsp:val=&quot;009B1092&quot;/&gt;&lt;wsp:rsid wsp:val=&quot;009B29B5&quot;/&gt;&lt;wsp:rsid wsp:val=&quot;009B31F5&quot;/&gt;&lt;wsp:rsid wsp:val=&quot;009D0188&quot;/&gt;&lt;wsp:rsid wsp:val=&quot;009D0583&quot;/&gt;&lt;wsp:rsid wsp:val=&quot;009D08B9&quot;/&gt;&lt;wsp:rsid wsp:val=&quot;009D2E50&quot;/&gt;&lt;wsp:rsid wsp:val=&quot;009D3654&quot;/&gt;&lt;wsp:rsid wsp:val=&quot;009D5125&quot;/&gt;&lt;wsp:rsid wsp:val=&quot;009D57D7&quot;/&gt;&lt;wsp:rsid wsp:val=&quot;009D57F1&quot;/&gt;&lt;wsp:rsid wsp:val=&quot;009D60CB&quot;/&gt;&lt;wsp:rsid wsp:val=&quot;009D727F&quot;/&gt;&lt;wsp:rsid wsp:val=&quot;009E087A&quot;/&gt;&lt;wsp:rsid wsp:val=&quot;009E09BF&quot;/&gt;&lt;wsp:rsid wsp:val=&quot;009E5FCD&quot;/&gt;&lt;wsp:rsid wsp:val=&quot;009F307D&quot;/&gt;&lt;wsp:rsid wsp:val=&quot;009F3ADC&quot;/&gt;&lt;wsp:rsid wsp:val=&quot;009F49D1&quot;/&gt;&lt;wsp:rsid wsp:val=&quot;009F4A04&quot;/&gt;&lt;wsp:rsid wsp:val=&quot;00A01776&quot;/&gt;&lt;wsp:rsid wsp:val=&quot;00A0288A&quot;/&gt;&lt;wsp:rsid wsp:val=&quot;00A03468&quot;/&gt;&lt;wsp:rsid wsp:val=&quot;00A04B90&quot;/&gt;&lt;wsp:rsid wsp:val=&quot;00A06F6D&quot;/&gt;&lt;wsp:rsid wsp:val=&quot;00A071AC&quot;/&gt;&lt;wsp:rsid wsp:val=&quot;00A1020D&quot;/&gt;&lt;wsp:rsid wsp:val=&quot;00A11260&quot;/&gt;&lt;wsp:rsid wsp:val=&quot;00A117FE&quot;/&gt;&lt;wsp:rsid wsp:val=&quot;00A1208C&quot;/&gt;&lt;wsp:rsid wsp:val=&quot;00A1363C&quot;/&gt;&lt;wsp:rsid wsp:val=&quot;00A14580&quot;/&gt;&lt;wsp:rsid wsp:val=&quot;00A15667&quot;/&gt;&lt;wsp:rsid wsp:val=&quot;00A21EB7&quot;/&gt;&lt;wsp:rsid wsp:val=&quot;00A225B6&quot;/&gt;&lt;wsp:rsid wsp:val=&quot;00A23871&quot;/&gt;&lt;wsp:rsid wsp:val=&quot;00A23B27&quot;/&gt;&lt;wsp:rsid wsp:val=&quot;00A2427D&quot;/&gt;&lt;wsp:rsid wsp:val=&quot;00A248B8&quot;/&gt;&lt;wsp:rsid wsp:val=&quot;00A259B8&quot;/&gt;&lt;wsp:rsid wsp:val=&quot;00A25F2A&quot;/&gt;&lt;wsp:rsid wsp:val=&quot;00A30011&quot;/&gt;&lt;wsp:rsid wsp:val=&quot;00A31AA1&quot;/&gt;&lt;wsp:rsid wsp:val=&quot;00A35B27&quot;/&gt;&lt;wsp:rsid wsp:val=&quot;00A36077&quot;/&gt;&lt;wsp:rsid wsp:val=&quot;00A414EA&quot;/&gt;&lt;wsp:rsid wsp:val=&quot;00A475C1&quot;/&gt;&lt;wsp:rsid wsp:val=&quot;00A52CF8&quot;/&gt;&lt;wsp:rsid wsp:val=&quot;00A55B16&quot;/&gt;&lt;wsp:rsid wsp:val=&quot;00A61A74&quot;/&gt;&lt;wsp:rsid wsp:val=&quot;00A62B9E&quot;/&gt;&lt;wsp:rsid wsp:val=&quot;00A63F8A&quot;/&gt;&lt;wsp:rsid wsp:val=&quot;00A64483&quot;/&gt;&lt;wsp:rsid wsp:val=&quot;00A64699&quot;/&gt;&lt;wsp:rsid wsp:val=&quot;00A64DD2&quot;/&gt;&lt;wsp:rsid wsp:val=&quot;00A655BC&quot;/&gt;&lt;wsp:rsid wsp:val=&quot;00A65CB3&quot;/&gt;&lt;wsp:rsid wsp:val=&quot;00A746EC&quot;/&gt;&lt;wsp:rsid wsp:val=&quot;00A8198E&quot;/&gt;&lt;wsp:rsid wsp:val=&quot;00A8256B&quot;/&gt;&lt;wsp:rsid wsp:val=&quot;00A86F7C&quot;/&gt;&lt;wsp:rsid wsp:val=&quot;00A95748&quot;/&gt;&lt;wsp:rsid wsp:val=&quot;00AA08E8&quot;/&gt;&lt;wsp:rsid wsp:val=&quot;00AA0D94&quot;/&gt;&lt;wsp:rsid wsp:val=&quot;00AA6404&quot;/&gt;&lt;wsp:rsid wsp:val=&quot;00AA76B1&quot;/&gt;&lt;wsp:rsid wsp:val=&quot;00AA76D4&quot;/&gt;&lt;wsp:rsid wsp:val=&quot;00AB1526&quot;/&gt;&lt;wsp:rsid wsp:val=&quot;00AB3604&quot;/&gt;&lt;wsp:rsid wsp:val=&quot;00AB4177&quot;/&gt;&lt;wsp:rsid wsp:val=&quot;00AB59C9&quot;/&gt;&lt;wsp:rsid wsp:val=&quot;00AB644F&quot;/&gt;&lt;wsp:rsid wsp:val=&quot;00AB66C3&quot;/&gt;&lt;wsp:rsid wsp:val=&quot;00AB6D01&quot;/&gt;&lt;wsp:rsid wsp:val=&quot;00AC0D0F&quot;/&gt;&lt;wsp:rsid wsp:val=&quot;00AC0EE5&quot;/&gt;&lt;wsp:rsid wsp:val=&quot;00AC16A3&quot;/&gt;&lt;wsp:rsid wsp:val=&quot;00AC3A56&quot;/&gt;&lt;wsp:rsid wsp:val=&quot;00AC5A0E&quot;/&gt;&lt;wsp:rsid wsp:val=&quot;00AC5ECA&quot;/&gt;&lt;wsp:rsid wsp:val=&quot;00AD12A6&quot;/&gt;&lt;wsp:rsid wsp:val=&quot;00AD1751&quot;/&gt;&lt;wsp:rsid wsp:val=&quot;00AD4E8B&quot;/&gt;&lt;wsp:rsid wsp:val=&quot;00AD68CC&quot;/&gt;&lt;wsp:rsid wsp:val=&quot;00AD6E5A&quot;/&gt;&lt;wsp:rsid wsp:val=&quot;00AE1A96&quot;/&gt;&lt;wsp:rsid wsp:val=&quot;00AE38DE&quot;/&gt;&lt;wsp:rsid wsp:val=&quot;00AE5E88&quot;/&gt;&lt;wsp:rsid wsp:val=&quot;00AE60D6&quot;/&gt;&lt;wsp:rsid wsp:val=&quot;00AF06DA&quot;/&gt;&lt;wsp:rsid wsp:val=&quot;00AF0B8F&quot;/&gt;&lt;wsp:rsid wsp:val=&quot;00AF0D84&quot;/&gt;&lt;wsp:rsid wsp:val=&quot;00AF1527&quot;/&gt;&lt;wsp:rsid wsp:val=&quot;00AF18CA&quot;/&gt;&lt;wsp:rsid wsp:val=&quot;00AF1FB6&quot;/&gt;&lt;wsp:rsid wsp:val=&quot;00AF7B27&quot;/&gt;&lt;wsp:rsid wsp:val=&quot;00B02458&quot;/&gt;&lt;wsp:rsid wsp:val=&quot;00B02CBA&quot;/&gt;&lt;wsp:rsid wsp:val=&quot;00B0439C&quot;/&gt;&lt;wsp:rsid wsp:val=&quot;00B0604E&quot;/&gt;&lt;wsp:rsid wsp:val=&quot;00B06D48&quot;/&gt;&lt;wsp:rsid wsp:val=&quot;00B07661&quot;/&gt;&lt;wsp:rsid wsp:val=&quot;00B07933&quot;/&gt;&lt;wsp:rsid wsp:val=&quot;00B07D1D&quot;/&gt;&lt;wsp:rsid wsp:val=&quot;00B10E0A&quot;/&gt;&lt;wsp:rsid wsp:val=&quot;00B14467&quot;/&gt;&lt;wsp:rsid wsp:val=&quot;00B16A64&quot;/&gt;&lt;wsp:rsid wsp:val=&quot;00B226F4&quot;/&gt;&lt;wsp:rsid wsp:val=&quot;00B26652&quot;/&gt;&lt;wsp:rsid wsp:val=&quot;00B330D7&quot;/&gt;&lt;wsp:rsid wsp:val=&quot;00B3472E&quot;/&gt;&lt;wsp:rsid wsp:val=&quot;00B36797&quot;/&gt;&lt;wsp:rsid wsp:val=&quot;00B36B34&quot;/&gt;&lt;wsp:rsid wsp:val=&quot;00B371B3&quot;/&gt;&lt;wsp:rsid wsp:val=&quot;00B3723F&quot;/&gt;&lt;wsp:rsid wsp:val=&quot;00B4015F&quot;/&gt;&lt;wsp:rsid wsp:val=&quot;00B4250B&quot;/&gt;&lt;wsp:rsid wsp:val=&quot;00B4577F&quot;/&gt;&lt;wsp:rsid wsp:val=&quot;00B458CB&quot;/&gt;&lt;wsp:rsid wsp:val=&quot;00B47E39&quot;/&gt;&lt;wsp:rsid wsp:val=&quot;00B50FF7&quot;/&gt;&lt;wsp:rsid wsp:val=&quot;00B53EDE&quot;/&gt;&lt;wsp:rsid wsp:val=&quot;00B53F64&quot;/&gt;&lt;wsp:rsid wsp:val=&quot;00B54D62&quot;/&gt;&lt;wsp:rsid wsp:val=&quot;00B54F1D&quot;/&gt;&lt;wsp:rsid wsp:val=&quot;00B550F0&quot;/&gt;&lt;wsp:rsid wsp:val=&quot;00B571A8&quot;/&gt;&lt;wsp:rsid wsp:val=&quot;00B571FC&quot;/&gt;&lt;wsp:rsid wsp:val=&quot;00B61229&quot;/&gt;&lt;wsp:rsid wsp:val=&quot;00B616BE&quot;/&gt;&lt;wsp:rsid wsp:val=&quot;00B658D5&quot;/&gt;&lt;wsp:rsid wsp:val=&quot;00B668F7&quot;/&gt;&lt;wsp:rsid wsp:val=&quot;00B71579&quot;/&gt;&lt;wsp:rsid wsp:val=&quot;00B71AF9&quot;/&gt;&lt;wsp:rsid wsp:val=&quot;00B76D87&quot;/&gt;&lt;wsp:rsid wsp:val=&quot;00B76E42&quot;/&gt;&lt;wsp:rsid wsp:val=&quot;00B778D7&quot;/&gt;&lt;wsp:rsid wsp:val=&quot;00B77C19&quot;/&gt;&lt;wsp:rsid wsp:val=&quot;00B81B42&quot;/&gt;&lt;wsp:rsid wsp:val=&quot;00B83122&quot;/&gt;&lt;wsp:rsid wsp:val=&quot;00B83E91&quot;/&gt;&lt;wsp:rsid wsp:val=&quot;00B911F0&quot;/&gt;&lt;wsp:rsid wsp:val=&quot;00B93970&quot;/&gt;&lt;wsp:rsid wsp:val=&quot;00B965ED&quot;/&gt;&lt;wsp:rsid wsp:val=&quot;00BA00A3&quot;/&gt;&lt;wsp:rsid wsp:val=&quot;00BA02F9&quot;/&gt;&lt;wsp:rsid wsp:val=&quot;00BA0424&quot;/&gt;&lt;wsp:rsid wsp:val=&quot;00BA18FE&quot;/&gt;&lt;wsp:rsid wsp:val=&quot;00BA1A57&quot;/&gt;&lt;wsp:rsid wsp:val=&quot;00BA4366&quot;/&gt;&lt;wsp:rsid wsp:val=&quot;00BA4A51&quot;/&gt;&lt;wsp:rsid wsp:val=&quot;00BA67CE&quot;/&gt;&lt;wsp:rsid wsp:val=&quot;00BA6B6E&quot;/&gt;&lt;wsp:rsid wsp:val=&quot;00BA7A88&quot;/&gt;&lt;wsp:rsid wsp:val=&quot;00BA7BBB&quot;/&gt;&lt;wsp:rsid wsp:val=&quot;00BA7DDD&quot;/&gt;&lt;wsp:rsid wsp:val=&quot;00BB0036&quot;/&gt;&lt;wsp:rsid wsp:val=&quot;00BB01B6&quot;/&gt;&lt;wsp:rsid wsp:val=&quot;00BB1396&quot;/&gt;&lt;wsp:rsid wsp:val=&quot;00BB2C19&quot;/&gt;&lt;wsp:rsid wsp:val=&quot;00BB3D66&quot;/&gt;&lt;wsp:rsid wsp:val=&quot;00BC28C2&quot;/&gt;&lt;wsp:rsid wsp:val=&quot;00BC3519&quot;/&gt;&lt;wsp:rsid wsp:val=&quot;00BC4677&quot;/&gt;&lt;wsp:rsid wsp:val=&quot;00BC4E66&quot;/&gt;&lt;wsp:rsid wsp:val=&quot;00BC6019&quot;/&gt;&lt;wsp:rsid wsp:val=&quot;00BC6B1E&quot;/&gt;&lt;wsp:rsid wsp:val=&quot;00BD1E7A&quot;/&gt;&lt;wsp:rsid wsp:val=&quot;00BD283B&quot;/&gt;&lt;wsp:rsid wsp:val=&quot;00BD34A1&quot;/&gt;&lt;wsp:rsid wsp:val=&quot;00BD45BE&quot;/&gt;&lt;wsp:rsid wsp:val=&quot;00BD6071&quot;/&gt;&lt;wsp:rsid wsp:val=&quot;00BE0009&quot;/&gt;&lt;wsp:rsid wsp:val=&quot;00BE0F9A&quot;/&gt;&lt;wsp:rsid wsp:val=&quot;00BE12C8&quot;/&gt;&lt;wsp:rsid wsp:val=&quot;00BE1520&quot;/&gt;&lt;wsp:rsid wsp:val=&quot;00BE5520&quot;/&gt;&lt;wsp:rsid wsp:val=&quot;00BE57FF&quot;/&gt;&lt;wsp:rsid wsp:val=&quot;00BE703C&quot;/&gt;&lt;wsp:rsid wsp:val=&quot;00BE7190&quot;/&gt;&lt;wsp:rsid wsp:val=&quot;00BF05DD&quot;/&gt;&lt;wsp:rsid wsp:val=&quot;00C01E00&quot;/&gt;&lt;wsp:rsid wsp:val=&quot;00C0631B&quot;/&gt;&lt;wsp:rsid wsp:val=&quot;00C06342&quot;/&gt;&lt;wsp:rsid wsp:val=&quot;00C0778B&quot;/&gt;&lt;wsp:rsid wsp:val=&quot;00C10009&quot;/&gt;&lt;wsp:rsid wsp:val=&quot;00C110DB&quot;/&gt;&lt;wsp:rsid wsp:val=&quot;00C11174&quot;/&gt;&lt;wsp:rsid wsp:val=&quot;00C138F9&quot;/&gt;&lt;wsp:rsid wsp:val=&quot;00C142E2&quot;/&gt;&lt;wsp:rsid wsp:val=&quot;00C157CE&quot;/&gt;&lt;wsp:rsid wsp:val=&quot;00C15D1A&quot;/&gt;&lt;wsp:rsid wsp:val=&quot;00C1767D&quot;/&gt;&lt;wsp:rsid wsp:val=&quot;00C21728&quot;/&gt;&lt;wsp:rsid wsp:val=&quot;00C21971&quot;/&gt;&lt;wsp:rsid wsp:val=&quot;00C21C8D&quot;/&gt;&lt;wsp:rsid wsp:val=&quot;00C221A8&quot;/&gt;&lt;wsp:rsid wsp:val=&quot;00C25077&quot;/&gt;&lt;wsp:rsid wsp:val=&quot;00C2514A&quot;/&gt;&lt;wsp:rsid wsp:val=&quot;00C25A79&quot;/&gt;&lt;wsp:rsid wsp:val=&quot;00C26AC1&quot;/&gt;&lt;wsp:rsid wsp:val=&quot;00C27E46&quot;/&gt;&lt;wsp:rsid wsp:val=&quot;00C304F8&quot;/&gt;&lt;wsp:rsid wsp:val=&quot;00C31557&quot;/&gt;&lt;wsp:rsid wsp:val=&quot;00C327B9&quot;/&gt;&lt;wsp:rsid wsp:val=&quot;00C33E24&quot;/&gt;&lt;wsp:rsid wsp:val=&quot;00C34066&quot;/&gt;&lt;wsp:rsid wsp:val=&quot;00C36FDD&quot;/&gt;&lt;wsp:rsid wsp:val=&quot;00C41299&quot;/&gt;&lt;wsp:rsid wsp:val=&quot;00C41E6E&quot;/&gt;&lt;wsp:rsid wsp:val=&quot;00C449F1&quot;/&gt;&lt;wsp:rsid wsp:val=&quot;00C46A29&quot;/&gt;&lt;wsp:rsid wsp:val=&quot;00C50DC9&quot;/&gt;&lt;wsp:rsid wsp:val=&quot;00C50F6D&quot;/&gt;&lt;wsp:rsid wsp:val=&quot;00C50FCA&quot;/&gt;&lt;wsp:rsid wsp:val=&quot;00C5145D&quot;/&gt;&lt;wsp:rsid wsp:val=&quot;00C51950&quot;/&gt;&lt;wsp:rsid wsp:val=&quot;00C54DC4&quot;/&gt;&lt;wsp:rsid wsp:val=&quot;00C55475&quot;/&gt;&lt;wsp:rsid wsp:val=&quot;00C55C3A&quot;/&gt;&lt;wsp:rsid wsp:val=&quot;00C55DBD&quot;/&gt;&lt;wsp:rsid wsp:val=&quot;00C5753B&quot;/&gt;&lt;wsp:rsid wsp:val=&quot;00C6034D&quot;/&gt;&lt;wsp:rsid wsp:val=&quot;00C61247&quot;/&gt;&lt;wsp:rsid wsp:val=&quot;00C61317&quot;/&gt;&lt;wsp:rsid wsp:val=&quot;00C61ED2&quot;/&gt;&lt;wsp:rsid wsp:val=&quot;00C633FD&quot;/&gt;&lt;wsp:rsid wsp:val=&quot;00C63D10&quot;/&gt;&lt;wsp:rsid wsp:val=&quot;00C65077&quot;/&gt;&lt;wsp:rsid wsp:val=&quot;00C6585C&quot;/&gt;&lt;wsp:rsid wsp:val=&quot;00C6673C&quot;/&gt;&lt;wsp:rsid wsp:val=&quot;00C6708B&quot;/&gt;&lt;wsp:rsid wsp:val=&quot;00C677D7&quot;/&gt;&lt;wsp:rsid wsp:val=&quot;00C7036E&quot;/&gt;&lt;wsp:rsid wsp:val=&quot;00C7089C&quot;/&gt;&lt;wsp:rsid wsp:val=&quot;00C70BAC&quot;/&gt;&lt;wsp:rsid wsp:val=&quot;00C71EA7&quot;/&gt;&lt;wsp:rsid wsp:val=&quot;00C73056&quot;/&gt;&lt;wsp:rsid wsp:val=&quot;00C741CD&quot;/&gt;&lt;wsp:rsid wsp:val=&quot;00C82EB6&quot;/&gt;&lt;wsp:rsid wsp:val=&quot;00C840E1&quot;/&gt;&lt;wsp:rsid wsp:val=&quot;00C866DC&quot;/&gt;&lt;wsp:rsid wsp:val=&quot;00C92240&quot;/&gt;&lt;wsp:rsid wsp:val=&quot;00C9403B&quot;/&gt;&lt;wsp:rsid wsp:val=&quot;00C94655&quot;/&gt;&lt;wsp:rsid wsp:val=&quot;00C9532E&quot;/&gt;&lt;wsp:rsid wsp:val=&quot;00C97677&quot;/&gt;&lt;wsp:rsid wsp:val=&quot;00C9797A&quot;/&gt;&lt;wsp:rsid wsp:val=&quot;00CA02C6&quot;/&gt;&lt;wsp:rsid wsp:val=&quot;00CA0B28&quot;/&gt;&lt;wsp:rsid wsp:val=&quot;00CA0F7E&quot;/&gt;&lt;wsp:rsid wsp:val=&quot;00CA1C05&quot;/&gt;&lt;wsp:rsid wsp:val=&quot;00CA5DB8&quot;/&gt;&lt;wsp:rsid wsp:val=&quot;00CB0457&quot;/&gt;&lt;wsp:rsid wsp:val=&quot;00CB2D8C&quot;/&gt;&lt;wsp:rsid wsp:val=&quot;00CB4A58&quot;/&gt;&lt;wsp:rsid wsp:val=&quot;00CB6354&quot;/&gt;&lt;wsp:rsid wsp:val=&quot;00CB6A17&quot;/&gt;&lt;wsp:rsid wsp:val=&quot;00CC0072&quot;/&gt;&lt;wsp:rsid wsp:val=&quot;00CC048E&quot;/&gt;&lt;wsp:rsid wsp:val=&quot;00CC61C8&quot;/&gt;&lt;wsp:rsid wsp:val=&quot;00CC73FB&quot;/&gt;&lt;wsp:rsid wsp:val=&quot;00CD06EF&quot;/&gt;&lt;wsp:rsid wsp:val=&quot;00CD2154&quot;/&gt;&lt;wsp:rsid wsp:val=&quot;00CD2C46&quot;/&gt;&lt;wsp:rsid wsp:val=&quot;00CD624D&quot;/&gt;&lt;wsp:rsid wsp:val=&quot;00CD6BEF&quot;/&gt;&lt;wsp:rsid wsp:val=&quot;00CE381C&quot;/&gt;&lt;wsp:rsid wsp:val=&quot;00CE4CB9&quot;/&gt;&lt;wsp:rsid wsp:val=&quot;00CE519C&quot;/&gt;&lt;wsp:rsid wsp:val=&quot;00CE743E&quot;/&gt;&lt;wsp:rsid wsp:val=&quot;00CE7574&quot;/&gt;&lt;wsp:rsid wsp:val=&quot;00CE7973&quot;/&gt;&lt;wsp:rsid wsp:val=&quot;00CF3A3C&quot;/&gt;&lt;wsp:rsid wsp:val=&quot;00CF6137&quot;/&gt;&lt;wsp:rsid wsp:val=&quot;00CF728B&quot;/&gt;&lt;wsp:rsid wsp:val=&quot;00D06374&quot;/&gt;&lt;wsp:rsid wsp:val=&quot;00D073C8&quot;/&gt;&lt;wsp:rsid wsp:val=&quot;00D07CD0&quot;/&gt;&lt;wsp:rsid wsp:val=&quot;00D17095&quot;/&gt;&lt;wsp:rsid wsp:val=&quot;00D17213&quot;/&gt;&lt;wsp:rsid wsp:val=&quot;00D20E8B&quot;/&gt;&lt;wsp:rsid wsp:val=&quot;00D22933&quot;/&gt;&lt;wsp:rsid wsp:val=&quot;00D25607&quot;/&gt;&lt;wsp:rsid wsp:val=&quot;00D2561C&quot;/&gt;&lt;wsp:rsid wsp:val=&quot;00D259FA&quot;/&gt;&lt;wsp:rsid wsp:val=&quot;00D26C16&quot;/&gt;&lt;wsp:rsid wsp:val=&quot;00D35E92&quot;/&gt;&lt;wsp:rsid wsp:val=&quot;00D35F99&quot;/&gt;&lt;wsp:rsid wsp:val=&quot;00D41A61&quot;/&gt;&lt;wsp:rsid wsp:val=&quot;00D425CA&quot;/&gt;&lt;wsp:rsid wsp:val=&quot;00D428AA&quot;/&gt;&lt;wsp:rsid wsp:val=&quot;00D45B5E&quot;/&gt;&lt;wsp:rsid wsp:val=&quot;00D45F29&quot;/&gt;&lt;wsp:rsid wsp:val=&quot;00D50B15&quot;/&gt;&lt;wsp:rsid wsp:val=&quot;00D51EC1&quot;/&gt;&lt;wsp:rsid wsp:val=&quot;00D5479C&quot;/&gt;&lt;wsp:rsid wsp:val=&quot;00D549A0&quot;/&gt;&lt;wsp:rsid wsp:val=&quot;00D5568B&quot;/&gt;&lt;wsp:rsid wsp:val=&quot;00D56416&quot;/&gt;&lt;wsp:rsid wsp:val=&quot;00D61AA0&quot;/&gt;&lt;wsp:rsid wsp:val=&quot;00D63EB5&quot;/&gt;&lt;wsp:rsid wsp:val=&quot;00D731C1&quot;/&gt;&lt;wsp:rsid wsp:val=&quot;00D748B5&quot;/&gt;&lt;wsp:rsid wsp:val=&quot;00D749F3&quot;/&gt;&lt;wsp:rsid wsp:val=&quot;00D80F91&quot;/&gt;&lt;wsp:rsid wsp:val=&quot;00D81EA2&quot;/&gt;&lt;wsp:rsid wsp:val=&quot;00D82BE1&quot;/&gt;&lt;wsp:rsid wsp:val=&quot;00D831CA&quot;/&gt;&lt;wsp:rsid wsp:val=&quot;00D83DE9&quot;/&gt;&lt;wsp:rsid wsp:val=&quot;00D84B41&quot;/&gt;&lt;wsp:rsid wsp:val=&quot;00D8532A&quot;/&gt;&lt;wsp:rsid wsp:val=&quot;00D85385&quot;/&gt;&lt;wsp:rsid wsp:val=&quot;00D87F09&quot;/&gt;&lt;wsp:rsid wsp:val=&quot;00D90F09&quot;/&gt;&lt;wsp:rsid wsp:val=&quot;00D91A7F&quot;/&gt;&lt;wsp:rsid wsp:val=&quot;00D92E8A&quot;/&gt;&lt;wsp:rsid wsp:val=&quot;00D9512D&quot;/&gt;&lt;wsp:rsid wsp:val=&quot;00D9520B&quot;/&gt;&lt;wsp:rsid wsp:val=&quot;00D958FF&quot;/&gt;&lt;wsp:rsid wsp:val=&quot;00DA1D94&quot;/&gt;&lt;wsp:rsid wsp:val=&quot;00DA24DC&quot;/&gt;&lt;wsp:rsid wsp:val=&quot;00DA7EDC&quot;/&gt;&lt;wsp:rsid wsp:val=&quot;00DB0C5E&quot;/&gt;&lt;wsp:rsid wsp:val=&quot;00DB1BCD&quot;/&gt;&lt;wsp:rsid wsp:val=&quot;00DB1EA0&quot;/&gt;&lt;wsp:rsid wsp:val=&quot;00DB2B19&quot;/&gt;&lt;wsp:rsid wsp:val=&quot;00DB403E&quot;/&gt;&lt;wsp:rsid wsp:val=&quot;00DB658B&quot;/&gt;&lt;wsp:rsid wsp:val=&quot;00DC3E5A&quot;/&gt;&lt;wsp:rsid wsp:val=&quot;00DC6D7D&quot;/&gt;&lt;wsp:rsid wsp:val=&quot;00DD21DD&quot;/&gt;&lt;wsp:rsid wsp:val=&quot;00DD2C18&quot;/&gt;&lt;wsp:rsid wsp:val=&quot;00DD75E6&quot;/&gt;&lt;wsp:rsid wsp:val=&quot;00DE0128&quot;/&gt;&lt;wsp:rsid wsp:val=&quot;00DE2F07&quot;/&gt;&lt;wsp:rsid wsp:val=&quot;00DE2F58&quot;/&gt;&lt;wsp:rsid wsp:val=&quot;00DE3555&quot;/&gt;&lt;wsp:rsid wsp:val=&quot;00DE4A5E&quot;/&gt;&lt;wsp:rsid wsp:val=&quot;00DE4EC7&quot;/&gt;&lt;wsp:rsid wsp:val=&quot;00DE5127&quot;/&gt;&lt;wsp:rsid wsp:val=&quot;00DF6BC4&quot;/&gt;&lt;wsp:rsid wsp:val=&quot;00DF6EEF&quot;/&gt;&lt;wsp:rsid wsp:val=&quot;00DF714E&quot;/&gt;&lt;wsp:rsid wsp:val=&quot;00E001BE&quot;/&gt;&lt;wsp:rsid wsp:val=&quot;00E00DE4&quot;/&gt;&lt;wsp:rsid wsp:val=&quot;00E00EEA&quot;/&gt;&lt;wsp:rsid wsp:val=&quot;00E055D5&quot;/&gt;&lt;wsp:rsid wsp:val=&quot;00E0643B&quot;/&gt;&lt;wsp:rsid wsp:val=&quot;00E10EA1&quot;/&gt;&lt;wsp:rsid wsp:val=&quot;00E149F4&quot;/&gt;&lt;wsp:rsid wsp:val=&quot;00E16DC5&quot;/&gt;&lt;wsp:rsid wsp:val=&quot;00E174CC&quot;/&gt;&lt;wsp:rsid wsp:val=&quot;00E178BE&quot;/&gt;&lt;wsp:rsid wsp:val=&quot;00E20159&quot;/&gt;&lt;wsp:rsid wsp:val=&quot;00E2242A&quot;/&gt;&lt;wsp:rsid wsp:val=&quot;00E257AE&quot;/&gt;&lt;wsp:rsid wsp:val=&quot;00E25C08&quot;/&gt;&lt;wsp:rsid wsp:val=&quot;00E2626E&quot;/&gt;&lt;wsp:rsid wsp:val=&quot;00E278E7&quot;/&gt;&lt;wsp:rsid wsp:val=&quot;00E27D5F&quot;/&gt;&lt;wsp:rsid wsp:val=&quot;00E30030&quot;/&gt;&lt;wsp:rsid wsp:val=&quot;00E3373C&quot;/&gt;&lt;wsp:rsid wsp:val=&quot;00E350E8&quot;/&gt;&lt;wsp:rsid wsp:val=&quot;00E37450&quot;/&gt;&lt;wsp:rsid wsp:val=&quot;00E402B7&quot;/&gt;&lt;wsp:rsid wsp:val=&quot;00E4037C&quot;/&gt;&lt;wsp:rsid wsp:val=&quot;00E4315D&quot;/&gt;&lt;wsp:rsid wsp:val=&quot;00E44182&quot;/&gt;&lt;wsp:rsid wsp:val=&quot;00E46FDB&quot;/&gt;&lt;wsp:rsid wsp:val=&quot;00E47A9A&quot;/&gt;&lt;wsp:rsid wsp:val=&quot;00E47AEB&quot;/&gt;&lt;wsp:rsid wsp:val=&quot;00E51F4F&quot;/&gt;&lt;wsp:rsid wsp:val=&quot;00E53A47&quot;/&gt;&lt;wsp:rsid wsp:val=&quot;00E56A58&quot;/&gt;&lt;wsp:rsid wsp:val=&quot;00E609F2&quot;/&gt;&lt;wsp:rsid wsp:val=&quot;00E61AC8&quot;/&gt;&lt;wsp:rsid wsp:val=&quot;00E63CDC&quot;/&gt;&lt;wsp:rsid wsp:val=&quot;00E66A3F&quot;/&gt;&lt;wsp:rsid wsp:val=&quot;00E67AD9&quot;/&gt;&lt;wsp:rsid wsp:val=&quot;00E71605&quot;/&gt;&lt;wsp:rsid wsp:val=&quot;00E73A6F&quot;/&gt;&lt;wsp:rsid wsp:val=&quot;00E74600&quot;/&gt;&lt;wsp:rsid wsp:val=&quot;00E75EC5&quot;/&gt;&lt;wsp:rsid wsp:val=&quot;00E760C1&quot;/&gt;&lt;wsp:rsid wsp:val=&quot;00E76226&quot;/&gt;&lt;wsp:rsid wsp:val=&quot;00E817F4&quot;/&gt;&lt;wsp:rsid wsp:val=&quot;00E827F6&quot;/&gt;&lt;wsp:rsid wsp:val=&quot;00E84DCF&quot;/&gt;&lt;wsp:rsid wsp:val=&quot;00E85A36&quot;/&gt;&lt;wsp:rsid wsp:val=&quot;00E86248&quot;/&gt;&lt;wsp:rsid wsp:val=&quot;00E8731A&quot;/&gt;&lt;wsp:rsid wsp:val=&quot;00E87CF5&quot;/&gt;&lt;wsp:rsid wsp:val=&quot;00E925D9&quot;/&gt;&lt;wsp:rsid wsp:val=&quot;00E92942&quot;/&gt;&lt;wsp:rsid wsp:val=&quot;00E93440&quot;/&gt;&lt;wsp:rsid wsp:val=&quot;00E9457D&quot;/&gt;&lt;wsp:rsid wsp:val=&quot;00E9528C&quot;/&gt;&lt;wsp:rsid wsp:val=&quot;00E953FE&quot;/&gt;&lt;wsp:rsid wsp:val=&quot;00E967B7&quot;/&gt;&lt;wsp:rsid wsp:val=&quot;00E96FBB&quot;/&gt;&lt;wsp:rsid wsp:val=&quot;00EA518F&quot;/&gt;&lt;wsp:rsid wsp:val=&quot;00EA6AD3&quot;/&gt;&lt;wsp:rsid wsp:val=&quot;00EA7CFD&quot;/&gt;&lt;wsp:rsid wsp:val=&quot;00EB1B26&quot;/&gt;&lt;wsp:rsid wsp:val=&quot;00EB2686&quot;/&gt;&lt;wsp:rsid wsp:val=&quot;00EB52BD&quot;/&gt;&lt;wsp:rsid wsp:val=&quot;00EB59C4&quot;/&gt;&lt;wsp:rsid wsp:val=&quot;00EB68EA&quot;/&gt;&lt;wsp:rsid wsp:val=&quot;00EB701A&quot;/&gt;&lt;wsp:rsid wsp:val=&quot;00EC1225&quot;/&gt;&lt;wsp:rsid wsp:val=&quot;00EC1431&quot;/&gt;&lt;wsp:rsid wsp:val=&quot;00EC33C9&quot;/&gt;&lt;wsp:rsid wsp:val=&quot;00EC6578&quot;/&gt;&lt;wsp:rsid wsp:val=&quot;00EC695D&quot;/&gt;&lt;wsp:rsid wsp:val=&quot;00EC7253&quot;/&gt;&lt;wsp:rsid wsp:val=&quot;00ED2044&quot;/&gt;&lt;wsp:rsid wsp:val=&quot;00EE1822&quot;/&gt;&lt;wsp:rsid wsp:val=&quot;00EE674B&quot;/&gt;&lt;wsp:rsid wsp:val=&quot;00EF0E54&quot;/&gt;&lt;wsp:rsid wsp:val=&quot;00EF34AC&quot;/&gt;&lt;wsp:rsid wsp:val=&quot;00EF7531&quot;/&gt;&lt;wsp:rsid wsp:val=&quot;00F01549&quot;/&gt;&lt;wsp:rsid wsp:val=&quot;00F0213D&quot;/&gt;&lt;wsp:rsid wsp:val=&quot;00F026E8&quot;/&gt;&lt;wsp:rsid wsp:val=&quot;00F02A61&quot;/&gt;&lt;wsp:rsid wsp:val=&quot;00F063C4&quot;/&gt;&lt;wsp:rsid wsp:val=&quot;00F065DF&quot;/&gt;&lt;wsp:rsid wsp:val=&quot;00F1051C&quot;/&gt;&lt;wsp:rsid wsp:val=&quot;00F11ED3&quot;/&gt;&lt;wsp:rsid wsp:val=&quot;00F1297D&quot;/&gt;&lt;wsp:rsid wsp:val=&quot;00F16035&quot;/&gt;&lt;wsp:rsid wsp:val=&quot;00F24441&quot;/&gt;&lt;wsp:rsid wsp:val=&quot;00F247F1&quot;/&gt;&lt;wsp:rsid wsp:val=&quot;00F32379&quot;/&gt;&lt;wsp:rsid wsp:val=&quot;00F324BA&quot;/&gt;&lt;wsp:rsid wsp:val=&quot;00F33688&quot;/&gt;&lt;wsp:rsid wsp:val=&quot;00F344C8&quot;/&gt;&lt;wsp:rsid wsp:val=&quot;00F34C39&quot;/&gt;&lt;wsp:rsid wsp:val=&quot;00F44C15&quot;/&gt;&lt;wsp:rsid wsp:val=&quot;00F44DE1&quot;/&gt;&lt;wsp:rsid wsp:val=&quot;00F451CC&quot;/&gt;&lt;wsp:rsid wsp:val=&quot;00F45726&quot;/&gt;&lt;wsp:rsid wsp:val=&quot;00F46EBA&quot;/&gt;&lt;wsp:rsid wsp:val=&quot;00F47BA1&quot;/&gt;&lt;wsp:rsid wsp:val=&quot;00F50146&quot;/&gt;&lt;wsp:rsid wsp:val=&quot;00F501E6&quot;/&gt;&lt;wsp:rsid wsp:val=&quot;00F545F3&quot;/&gt;&lt;wsp:rsid wsp:val=&quot;00F55A3D&quot;/&gt;&lt;wsp:rsid wsp:val=&quot;00F562FF&quot;/&gt;&lt;wsp:rsid wsp:val=&quot;00F56D88&quot;/&gt;&lt;wsp:rsid wsp:val=&quot;00F57029&quot;/&gt;&lt;wsp:rsid wsp:val=&quot;00F57207&quot;/&gt;&lt;wsp:rsid wsp:val=&quot;00F60384&quot;/&gt;&lt;wsp:rsid wsp:val=&quot;00F61A9B&quot;/&gt;&lt;wsp:rsid wsp:val=&quot;00F61FE3&quot;/&gt;&lt;wsp:rsid wsp:val=&quot;00F62967&quot;/&gt;&lt;wsp:rsid wsp:val=&quot;00F62B83&quot;/&gt;&lt;wsp:rsid wsp:val=&quot;00F6662C&quot;/&gt;&lt;wsp:rsid wsp:val=&quot;00F67F33&quot;/&gt;&lt;wsp:rsid wsp:val=&quot;00F72B92&quot;/&gt;&lt;wsp:rsid wsp:val=&quot;00F73021&quot;/&gt;&lt;wsp:rsid wsp:val=&quot;00F7384D&quot;/&gt;&lt;wsp:rsid wsp:val=&quot;00F738FB&quot;/&gt;&lt;wsp:rsid wsp:val=&quot;00F77FA1&quot;/&gt;&lt;wsp:rsid wsp:val=&quot;00F80059&quot;/&gt;&lt;wsp:rsid wsp:val=&quot;00F8361E&quot;/&gt;&lt;wsp:rsid wsp:val=&quot;00F8396E&quot;/&gt;&lt;wsp:rsid wsp:val=&quot;00F83E14&quot;/&gt;&lt;wsp:rsid wsp:val=&quot;00F8449A&quot;/&gt;&lt;wsp:rsid wsp:val=&quot;00F87DCC&quot;/&gt;&lt;wsp:rsid wsp:val=&quot;00F90686&quot;/&gt;&lt;wsp:rsid wsp:val=&quot;00F91294&quot;/&gt;&lt;wsp:rsid wsp:val=&quot;00F92A21&quot;/&gt;&lt;wsp:rsid wsp:val=&quot;00F94BFE&quot;/&gt;&lt;wsp:rsid wsp:val=&quot;00F9506E&quot;/&gt;&lt;wsp:rsid wsp:val=&quot;00F95A1E&quot;/&gt;&lt;wsp:rsid wsp:val=&quot;00F96DE9&quot;/&gt;&lt;wsp:rsid wsp:val=&quot;00FA0A36&quot;/&gt;&lt;wsp:rsid wsp:val=&quot;00FA23FB&quot;/&gt;&lt;wsp:rsid wsp:val=&quot;00FA4469&quot;/&gt;&lt;wsp:rsid wsp:val=&quot;00FA5229&quot;/&gt;&lt;wsp:rsid wsp:val=&quot;00FA5B07&quot;/&gt;&lt;wsp:rsid wsp:val=&quot;00FA5D1D&quot;/&gt;&lt;wsp:rsid wsp:val=&quot;00FB1B66&quot;/&gt;&lt;wsp:rsid wsp:val=&quot;00FB1C3F&quot;/&gt;&lt;wsp:rsid wsp:val=&quot;00FB274F&quot;/&gt;&lt;wsp:rsid wsp:val=&quot;00FB35C7&quot;/&gt;&lt;wsp:rsid wsp:val=&quot;00FB6232&quot;/&gt;&lt;wsp:rsid wsp:val=&quot;00FB699B&quot;/&gt;&lt;wsp:rsid wsp:val=&quot;00FC2D5F&quot;/&gt;&lt;wsp:rsid wsp:val=&quot;00FC30F5&quot;/&gt;&lt;wsp:rsid wsp:val=&quot;00FC427F&quot;/&gt;&lt;wsp:rsid wsp:val=&quot;00FC60C7&quot;/&gt;&lt;wsp:rsid wsp:val=&quot;00FD0CD1&quot;/&gt;&lt;wsp:rsid wsp:val=&quot;00FD6413&quot;/&gt;&lt;wsp:rsid wsp:val=&quot;00FD7F63&quot;/&gt;&lt;wsp:rsid wsp:val=&quot;00FE0B01&quot;/&gt;&lt;wsp:rsid wsp:val=&quot;00FE1ECC&quot;/&gt;&lt;wsp:rsid wsp:val=&quot;00FE22BE&quot;/&gt;&lt;wsp:rsid wsp:val=&quot;00FE235A&quot;/&gt;&lt;wsp:rsid wsp:val=&quot;00FE2F94&quot;/&gt;&lt;wsp:rsid wsp:val=&quot;00FE5CD9&quot;/&gt;&lt;wsp:rsid wsp:val=&quot;00FE7567&quot;/&gt;&lt;wsp:rsid wsp:val=&quot;00FE7AA2&quot;/&gt;&lt;wsp:rsid wsp:val=&quot;00FF1173&quot;/&gt;&lt;wsp:rsid wsp:val=&quot;00FF20B7&quot;/&gt;&lt;wsp:rsid wsp:val=&quot;00FF3933&quot;/&gt;&lt;wsp:rsid wsp:val=&quot;00FF39CC&quot;/&gt;&lt;wsp:rsid wsp:val=&quot;00FF549E&quot;/&gt;&lt;wsp:rsid wsp:val=&quot;00FF5F36&quot;/&gt;&lt;wsp:rsid wsp:val=&quot;00FF6B2E&quot;/&gt;&lt;wsp:rsid wsp:val=&quot;01316BFD&quot;/&gt;&lt;wsp:rsid wsp:val=&quot;01793AC7&quot;/&gt;&lt;wsp:rsid wsp:val=&quot;01E0178E&quot;/&gt;&lt;wsp:rsid wsp:val=&quot;022363EA&quot;/&gt;&lt;wsp:rsid wsp:val=&quot;051E5479&quot;/&gt;&lt;wsp:rsid wsp:val=&quot;063D602B&quot;/&gt;&lt;wsp:rsid wsp:val=&quot;0FD76CC9&quot;/&gt;&lt;wsp:rsid wsp:val=&quot;10C43BB9&quot;/&gt;&lt;wsp:rsid wsp:val=&quot;12642E02&quot;/&gt;&lt;wsp:rsid wsp:val=&quot;127413F3&quot;/&gt;&lt;wsp:rsid wsp:val=&quot;150211BA&quot;/&gt;&lt;wsp:rsid wsp:val=&quot;16500194&quot;/&gt;&lt;wsp:rsid wsp:val=&quot;16644029&quot;/&gt;&lt;wsp:rsid wsp:val=&quot;172F72B2&quot;/&gt;&lt;wsp:rsid wsp:val=&quot;17324BED&quot;/&gt;&lt;wsp:rsid wsp:val=&quot;18972580&quot;/&gt;&lt;wsp:rsid wsp:val=&quot;1B646848&quot;/&gt;&lt;wsp:rsid wsp:val=&quot;1F334289&quot;/&gt;&lt;wsp:rsid wsp:val=&quot;21C01CD0&quot;/&gt;&lt;wsp:rsid wsp:val=&quot;222C0B4A&quot;/&gt;&lt;wsp:rsid wsp:val=&quot;24826E9F&quot;/&gt;&lt;wsp:rsid wsp:val=&quot;24A10A36&quot;/&gt;&lt;wsp:rsid wsp:val=&quot;264E5F6F&quot;/&gt;&lt;wsp:rsid wsp:val=&quot;29E20189&quot;/&gt;&lt;wsp:rsid wsp:val=&quot;2CDE7EA9&quot;/&gt;&lt;wsp:rsid wsp:val=&quot;309D6F43&quot;/&gt;&lt;wsp:rsid wsp:val=&quot;318500E7&quot;/&gt;&lt;wsp:rsid wsp:val=&quot;3A1B67A1&quot;/&gt;&lt;wsp:rsid wsp:val=&quot;3A4236EB&quot;/&gt;&lt;wsp:rsid wsp:val=&quot;3DD926AB&quot;/&gt;&lt;wsp:rsid wsp:val=&quot;3DF11ED8&quot;/&gt;&lt;wsp:rsid wsp:val=&quot;40852B97&quot;/&gt;&lt;wsp:rsid wsp:val=&quot;40B27BF4&quot;/&gt;&lt;wsp:rsid wsp:val=&quot;472B4918&quot;/&gt;&lt;wsp:rsid wsp:val=&quot;47D037A1&quot;/&gt;&lt;wsp:rsid wsp:val=&quot;485C6474&quot;/&gt;&lt;wsp:rsid wsp:val=&quot;493F15DE&quot;/&gt;&lt;wsp:rsid wsp:val=&quot;4A093908&quot;/&gt;&lt;wsp:rsid wsp:val=&quot;4DD05BF9&quot;/&gt;&lt;wsp:rsid wsp:val=&quot;53472E95&quot;/&gt;&lt;wsp:rsid wsp:val=&quot;550E15D3&quot;/&gt;&lt;wsp:rsid wsp:val=&quot;572D10AF&quot;/&gt;&lt;wsp:rsid wsp:val=&quot;59E26484&quot;/&gt;&lt;wsp:rsid wsp:val=&quot;5DD146D5&quot;/&gt;&lt;wsp:rsid wsp:val=&quot;5E1227B8&quot;/&gt;&lt;wsp:rsid wsp:val=&quot;645819AC&quot;/&gt;&lt;wsp:rsid wsp:val=&quot;64BB720E&quot;/&gt;&lt;wsp:rsid wsp:val=&quot;674746DC&quot;/&gt;&lt;wsp:rsid wsp:val=&quot;6D785910&quot;/&gt;&lt;wsp:rsid wsp:val=&quot;7102614F&quot;/&gt;&lt;wsp:rsid wsp:val=&quot;73AF7DED&quot;/&gt;&lt;wsp:rsid wsp:val=&quot;744035B0&quot;/&gt;&lt;wsp:rsid wsp:val=&quot;7565132D&quot;/&gt;&lt;wsp:rsid wsp:val=&quot;75FC0147&quot;/&gt;&lt;wsp:rsid wsp:val=&quot;770E7671&quot;/&gt;&lt;wsp:rsid wsp:val=&quot;789A4887&quot;/&gt;&lt;wsp:rsid wsp:val=&quot;798B08D3&quot;/&gt;&lt;wsp:rsid wsp:val=&quot;7E5023AD&quot;/&gt;&lt;/wsp:rsids&gt;&lt;/w:docPr&gt;&lt;w:body&gt;&lt;wx:sect&gt;&lt;w:p wsp:rsidR=&quot;00000000&quot; wsp:rsidRDefault=&quot;009143A4&quot; wsp:rsidP=&quot;009143A4&quot;&gt;&lt;m:oMathPara&gt;&lt;m:oMath&gt;&lt;m:r&gt;&lt;m:rPr&gt;&lt;m:sty m:val=&quot;b&quot;/&gt;&lt;/m:rPr&gt;&lt;w:rPr&gt;&lt;w:rFonts w:ascii=&quot;Cambria Math&quot; w:h-ansi=&quot;Cambria Math&quot;/&gt;&lt;wx:font wx:val=&quot;Cambria Math&quot;/&gt;&lt;w:b/&gt;&lt;/w:rPr&gt;&lt;m:t&gt;_&lt;/m:t&gt;&lt;/m:r&gt;&lt;/m:RRRRRRRRRRRRRRRRRRRRRRRRRRRRRR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7" o:title="" chromakey="white"/>
          </v:shape>
        </w:pict>
      </w:r>
      <w:r w:rsidR="00BD6F15" w:rsidRPr="003F4103">
        <w:instrText xml:space="preserve"> </w:instrText>
      </w:r>
      <w:r w:rsidR="00BD6F15" w:rsidRPr="003F4103">
        <w:fldChar w:fldCharType="separate"/>
      </w:r>
      <w:r w:rsidR="00847C20" w:rsidRPr="003F4103">
        <w:fldChar w:fldCharType="begin"/>
      </w:r>
      <w:r w:rsidR="00847C20" w:rsidRPr="003F4103">
        <w:instrText xml:space="preserve"> QUOTE </w:instrText>
      </w:r>
      <w:r w:rsidR="006B2174">
        <w:rPr>
          <w:position w:val="-8"/>
        </w:rPr>
        <w:pict w14:anchorId="151F302F">
          <v:shape id="_x0000_i1029" type="#_x0000_t75" style="width:7.5pt;height:14.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stylePaneFormatFilter w:val=&quot;3F01&quot;/&gt;&lt;w:defaultTabStop w:val=&quot;425&quot;/&gt;&lt;w:drawingGridHorizontalSpacing w:val=&quot;105&quot;/&gt;&lt;w:drawingGridVerticalSpacing w:val=&quot;156&quot;/&gt;&lt;w:displayHorizontalDrawingGridEvery w:val=&quot;0&quot;/&gt;&lt;w:displayVerticalDrawingGridEvery w:val=&quot;2&quot;/&gt;&lt;w:doNotShadeFormData/&gt;&lt;w:punctuationKerning/&gt;&lt;w:characterSpacingControl w:val=&quot;CompressPunctuation&quot;/&gt;&lt;w:validateAgainstSchema w:val=&quot;off&quot;/&gt;&lt;w:saveInvalidXML w:val=&quot;off&quot;/&gt;&lt;w:ignoreMixedContent w:val=&quot;off&quot;/&gt;&lt;w:alwaysShowPlaceholderText w:val=&quot;off&quot;/&gt;&lt;w:doNotUnderlineInvalidXML/&gt;&lt;w:compat&gt;&lt;w:spaceForUL/&gt;&lt;w:balanceSingleByteDoubleByteWidth/&gt;&lt;w:doNotLeaveBackslashAlone/&gt;&lt;w:breakWrappedTables/&gt;&lt;w:snapToGridInCell/&gt;&lt;w:wrapTextWithPunct/&gt;&lt;w:useAsianBreakRules/&gt;&lt;w:dontGrowAutofit/&gt;&lt;w:useFELayout/&gt;&lt;/w:compat&gt;&lt;wsp:rsids&gt;&lt;wsp:rsidRoot wsp:val=&quot;00172A27&quot;/&gt;&lt;wsp:rsid wsp:val=&quot;00001708&quot;/&gt;&lt;wsp:rsid wsp:val=&quot;00001CB3&quot;/&gt;&lt;wsp:rsid wsp:val=&quot;00005758&quot;/&gt;&lt;wsp:rsid wsp:val=&quot;00006362&quot;/&gt;&lt;wsp:rsid wsp:val=&quot;00006BF8&quot;/&gt;&lt;wsp:rsid wsp:val=&quot;00006E06&quot;/&gt;&lt;wsp:rsid wsp:val=&quot;00010199&quot;/&gt;&lt;wsp:rsid wsp:val=&quot;00010337&quot;/&gt;&lt;wsp:rsid wsp:val=&quot;00010421&quot;/&gt;&lt;wsp:rsid wsp:val=&quot;00010630&quot;/&gt;&lt;wsp:rsid wsp:val=&quot;00011DF0&quot;/&gt;&lt;wsp:rsid wsp:val=&quot;00012182&quot;/&gt;&lt;wsp:rsid wsp:val=&quot;0001293B&quot;/&gt;&lt;wsp:rsid wsp:val=&quot;00013969&quot;/&gt;&lt;wsp:rsid wsp:val=&quot;000160BB&quot;/&gt;&lt;wsp:rsid wsp:val=&quot;00016B8B&quot;/&gt;&lt;wsp:rsid wsp:val=&quot;000227F4&quot;/&gt;&lt;wsp:rsid wsp:val=&quot;00024FD5&quot;/&gt;&lt;wsp:rsid wsp:val=&quot;00034AB2&quot;/&gt;&lt;wsp:rsid wsp:val=&quot;000401A7&quot;/&gt;&lt;wsp:rsid wsp:val=&quot;00040549&quot;/&gt;&lt;wsp:rsid wsp:val=&quot;00043A0C&quot;/&gt;&lt;wsp:rsid wsp:val=&quot;00044B57&quot;/&gt;&lt;wsp:rsid wsp:val=&quot;00045F4F&quot;/&gt;&lt;wsp:rsid wsp:val=&quot;00046A56&quot;/&gt;&lt;wsp:rsid wsp:val=&quot;000473E0&quot;/&gt;&lt;wsp:rsid wsp:val=&quot;00047760&quot;/&gt;&lt;wsp:rsid wsp:val=&quot;00047961&quot;/&gt;&lt;wsp:rsid wsp:val=&quot;000510F7&quot;/&gt;&lt;wsp:rsid wsp:val=&quot;00051FB1&quot;/&gt;&lt;wsp:rsid wsp:val=&quot;00054047&quot;/&gt;&lt;wsp:rsid wsp:val=&quot;00056ADF&quot;/&gt;&lt;wsp:rsid wsp:val=&quot;000575C4&quot;/&gt;&lt;wsp:rsid wsp:val=&quot;00062F92&quot;/&gt;&lt;wsp:rsid wsp:val=&quot;0006384B&quot;/&gt;&lt;wsp:rsid wsp:val=&quot;00063CD8&quot;/&gt;&lt;wsp:rsid wsp:val=&quot;000640D3&quot;/&gt;&lt;wsp:rsid wsp:val=&quot;00064581&quot;/&gt;&lt;wsp:rsid wsp:val=&quot;00065C6E&quot;/&gt;&lt;wsp:rsid wsp:val=&quot;00066052&quot;/&gt;&lt;wsp:rsid wsp:val=&quot;00073F6C&quot;/&gt;&lt;wsp:rsid wsp:val=&quot;00075877&quot;/&gt;&lt;wsp:rsid wsp:val=&quot;00077339&quot;/&gt;&lt;wsp:rsid wsp:val=&quot;00083256&quot;/&gt;&lt;wsp:rsid wsp:val=&quot;00084CA7&quot;/&gt;&lt;wsp:rsid wsp:val=&quot;000863A7&quot;/&gt;&lt;wsp:rsid wsp:val=&quot;00086A12&quot;/&gt;&lt;wsp:rsid wsp:val=&quot;000903F8&quot;/&gt;&lt;wsp:rsid wsp:val=&quot;00094181&quot;/&gt;&lt;wsp:rsid wsp:val=&quot;0009572E&quot;/&gt;&lt;wsp:rsid wsp:val=&quot;00096FE3&quot;/&gt;&lt;wsp:rsid wsp:val=&quot;000A0D86&quot;/&gt;&lt;wsp:rsid wsp:val=&quot;000A342C&quot;/&gt;&lt;wsp:rsid wsp:val=&quot;000A347A&quot;/&gt;&lt;wsp:rsid wsp:val=&quot;000A3772&quot;/&gt;&lt;wsp:rsid wsp:val=&quot;000A46C2&quot;/&gt;&lt;wsp:rsid wsp:val=&quot;000A4BCE&quot;/&gt;&lt;wsp:rsid wsp:val=&quot;000A5200&quot;/&gt;&lt;wsp:rsid wsp:val=&quot;000A54E4&quot;/&gt;&lt;wsp:rsid wsp:val=&quot;000B0CB6&quot;/&gt;&lt;wsp:rsid wsp:val=&quot;000B197D&quot;/&gt;&lt;wsp:rsid wsp:val=&quot;000B444B&quot;/&gt;&lt;wsp:rsid wsp:val=&quot;000B6237&quot;/&gt;&lt;wsp:rsid wsp:val=&quot;000C2FC2&quot;/&gt;&lt;wsp:rsid wsp:val=&quot;000C4CFF&quot;/&gt;&lt;wsp:rsid wsp:val=&quot;000C55BF&quot;/&gt;&lt;wsp:rsid wsp:val=&quot;000C6635&quot;/&gt;&lt;wsp:rsid wsp:val=&quot;000D020F&quot;/&gt;&lt;wsp:rsid wsp:val=&quot;000D19AE&quot;/&gt;&lt;wsp:rsid wsp:val=&quot;000D4AAA&quot;/&gt;&lt;wsp:rsid wsp:val=&quot;000D709D&quot;/&gt;&lt;wsp:rsid wsp:val=&quot;000D79BA&quot;/&gt;&lt;wsp:rsid wsp:val=&quot;000E0AA6&quot;/&gt;&lt;wsp:rsid wsp:val=&quot;000E0CE1&quot;/&gt;&lt;wsp:rsid wsp:val=&quot;000E1074&quot;/&gt;&lt;wsp:rsid wsp:val=&quot;000E1D6A&quot;/&gt;&lt;wsp:rsid wsp:val=&quot;000E3F8A&quot;/&gt;&lt;wsp:rsid wsp:val=&quot;000E551F&quot;/&gt;&lt;wsp:rsid wsp:val=&quot;000E73C1&quot;/&gt;&lt;wsp:rsid wsp:val=&quot;000E76B8&quot;/&gt;&lt;wsp:rsid wsp:val=&quot;000F158A&quot;/&gt;&lt;wsp:rsid wsp:val=&quot;000F18D9&quot;/&gt;&lt;wsp:rsid wsp:val=&quot;000F27CE&quot;/&gt;&lt;wsp:rsid wsp:val=&quot;000F570B&quot;/&gt;&lt;wsp:rsid wsp:val=&quot;000F7A47&quot;/&gt;&lt;wsp:rsid wsp:val=&quot;001007A2&quot;/&gt;&lt;wsp:rsid wsp:val=&quot;00100869&quot;/&gt;&lt;wsp:rsid wsp:val=&quot;00100924&quot;/&gt;&lt;wsp:rsid wsp:val=&quot;00100B4A&quot;/&gt;&lt;wsp:rsid wsp:val=&quot;0010309D&quot;/&gt;&lt;wsp:rsid wsp:val=&quot;001034BD&quot;/&gt;&lt;wsp:rsid wsp:val=&quot;00103F31&quot;/&gt;&lt;wsp:rsid wsp:val=&quot;00104242&quot;/&gt;&lt;wsp:rsid wsp:val=&quot;001068CE&quot;/&gt;&lt;wsp:rsid wsp:val=&quot;0010735A&quot;/&gt;&lt;wsp:rsid wsp:val=&quot;0010757D&quot;/&gt;&lt;wsp:rsid wsp:val=&quot;0011008E&quot;/&gt;&lt;wsp:rsid wsp:val=&quot;00121A4D&quot;/&gt;&lt;wsp:rsid wsp:val=&quot;00122982&quot;/&gt;&lt;wsp:rsid wsp:val=&quot;001234FE&quot;/&gt;&lt;wsp:rsid wsp:val=&quot;001246F3&quot;/&gt;&lt;wsp:rsid wsp:val=&quot;00125E45&quot;/&gt;&lt;wsp:rsid wsp:val=&quot;00127B8A&quot;/&gt;&lt;wsp:rsid wsp:val=&quot;00127F8B&quot;/&gt;&lt;wsp:rsid wsp:val=&quot;00130344&quot;/&gt;&lt;wsp:rsid wsp:val=&quot;00130E29&quot;/&gt;&lt;wsp:rsid wsp:val=&quot;00133C45&quot;/&gt;&lt;wsp:rsid wsp:val=&quot;00134508&quot;/&gt;&lt;wsp:rsid wsp:val=&quot;00136681&quot;/&gt;&lt;wsp:rsid wsp:val=&quot;00136BDB&quot;/&gt;&lt;wsp:rsid wsp:val=&quot;00142C52&quot;/&gt;&lt;wsp:rsid wsp:val=&quot;0014330C&quot;/&gt;&lt;wsp:rsid wsp:val=&quot;00143C4F&quot;/&gt;&lt;wsp:rsid wsp:val=&quot;00145A03&quot;/&gt;&lt;wsp:rsid wsp:val=&quot;00147E03&quot;/&gt;&lt;wsp:rsid wsp:val=&quot;00150FAF&quot;/&gt;&lt;wsp:rsid wsp:val=&quot;001515F8&quot;/&gt;&lt;wsp:rsid wsp:val=&quot;00151DF4&quot;/&gt;&lt;wsp:rsid wsp:val=&quot;00152974&quot;/&gt;&lt;wsp:rsid wsp:val=&quot;00152B84&quot;/&gt;&lt;wsp:rsid wsp:val=&quot;00155B0E&quot;/&gt;&lt;wsp:rsid wsp:val=&quot;00157A1A&quot;/&gt;&lt;wsp:rsid wsp:val=&quot;00160CE2&quot;/&gt;&lt;wsp:rsid wsp:val=&quot;00162906&quot;/&gt;&lt;wsp:rsid wsp:val=&quot;001643C5&quot;/&gt;&lt;wsp:rsid wsp:val=&quot;00164940&quot;/&gt;&lt;wsp:rsid wsp:val=&quot;00164E3B&quot;/&gt;&lt;wsp:rsid wsp:val=&quot;00167F7A&quot;/&gt;&lt;wsp:rsid wsp:val=&quot;0017052C&quot;/&gt;&lt;wsp:rsid wsp:val=&quot;00172A27&quot;/&gt;&lt;wsp:rsid wsp:val=&quot;00175983&quot;/&gt;&lt;wsp:rsid wsp:val=&quot;00176741&quot;/&gt;&lt;wsp:rsid wsp:val=&quot;00180868&quot;/&gt;&lt;wsp:rsid wsp:val=&quot;001819C7&quot;/&gt;&lt;wsp:rsid wsp:val=&quot;001834C3&quot;/&gt;&lt;wsp:rsid wsp:val=&quot;00185BF2&quot;/&gt;&lt;wsp:rsid wsp:val=&quot;00186FA9&quot;/&gt;&lt;wsp:rsid wsp:val=&quot;00193A7F&quot;/&gt;&lt;wsp:rsid wsp:val=&quot;0019546C&quot;/&gt;&lt;wsp:rsid wsp:val=&quot;001955E0&quot;/&gt;&lt;wsp:rsid wsp:val=&quot;0019745C&quot;/&gt;&lt;wsp:rsid wsp:val=&quot;0019795C&quot;/&gt;&lt;wsp:rsid wsp:val=&quot;001A1CBE&quot;/&gt;&lt;wsp:rsid wsp:val=&quot;001A2747&quot;/&gt;&lt;wsp:rsid wsp:val=&quot;001A3989&quot;/&gt;&lt;wsp:rsid wsp:val=&quot;001A5558&quot;/&gt;&lt;wsp:rsid wsp:val=&quot;001A6B20&quot;/&gt;&lt;wsp:rsid wsp:val=&quot;001B0E42&quot;/&gt;&lt;wsp:rsid wsp:val=&quot;001B5960&quot;/&gt;&lt;wsp:rsid wsp:val=&quot;001B6708&quot;/&gt;&lt;wsp:rsid wsp:val=&quot;001B6D4B&quot;/&gt;&lt;wsp:rsid wsp:val=&quot;001C18DA&quot;/&gt;&lt;wsp:rsid wsp:val=&quot;001C2226&quot;/&gt;&lt;wsp:rsid wsp:val=&quot;001C66C3&quot;/&gt;&lt;wsp:rsid wsp:val=&quot;001D37B0&quot;/&gt;&lt;wsp:rsid wsp:val=&quot;001D3818&quot;/&gt;&lt;wsp:rsid wsp:val=&quot;001D3B79&quot;/&gt;&lt;wsp:rsid wsp:val=&quot;001D45FD&quot;/&gt;&lt;wsp:rsid wsp:val=&quot;001D5BE1&quot;/&gt;&lt;wsp:rsid wsp:val=&quot;001D6E20&quot;/&gt;&lt;wsp:rsid wsp:val=&quot;001E207F&quot;/&gt;&lt;wsp:rsid wsp:val=&quot;001E3D70&quot;/&gt;&lt;wsp:rsid wsp:val=&quot;001E6710&quot;/&gt;&lt;wsp:rsid wsp:val=&quot;001E6ABD&quot;/&gt;&lt;wsp:rsid wsp:val=&quot;001E7375&quot;/&gt;&lt;wsp:rsid wsp:val=&quot;001F002A&quot;/&gt;&lt;wsp:rsid wsp:val=&quot;001F0290&quot;/&gt;&lt;wsp:rsid wsp:val=&quot;001F1050&quot;/&gt;&lt;wsp:rsid wsp:val=&quot;001F1DBD&quot;/&gt;&lt;wsp:rsid wsp:val=&quot;001F2A6F&quot;/&gt;&lt;wsp:rsid wsp:val=&quot;001F624F&quot;/&gt;&lt;wsp:rsid wsp:val=&quot;001F69F9&quot;/&gt;&lt;wsp:rsid wsp:val=&quot;0020005E&quot;/&gt;&lt;wsp:rsid wsp:val=&quot;00200301&quot;/&gt;&lt;wsp:rsid wsp:val=&quot;002008E0&quot;/&gt;&lt;wsp:rsid wsp:val=&quot;002008E4&quot;/&gt;&lt;wsp:rsid wsp:val=&quot;00202F28&quot;/&gt;&lt;wsp:rsid wsp:val=&quot;00202FA2&quot;/&gt;&lt;wsp:rsid wsp:val=&quot;00204A66&quot;/&gt;&lt;wsp:rsid wsp:val=&quot;0020532D&quot;/&gt;&lt;wsp:rsid wsp:val=&quot;00210D8E&quot;/&gt;&lt;wsp:rsid wsp:val=&quot;0021140C&quot;/&gt;&lt;wsp:rsid wsp:val=&quot;002118E8&quot;/&gt;&lt;wsp:rsid wsp:val=&quot;00212E3C&quot;/&gt;&lt;wsp:rsid wsp:val=&quot;00213F0E&quot;/&gt;&lt;wsp:rsid wsp:val=&quot;00215664&quot;/&gt;&lt;wsp:rsid wsp:val=&quot;0021699D&quot;/&gt;&lt;wsp:rsid wsp:val=&quot;00216A4D&quot;/&gt;&lt;wsp:rsid wsp:val=&quot;00221624&quot;/&gt;&lt;wsp:rsid wsp:val=&quot;0022374B&quot;/&gt;&lt;wsp:rsid wsp:val=&quot;0022446C&quot;/&gt;&lt;wsp:rsid wsp:val=&quot;00225F2A&quot;/&gt;&lt;wsp:rsid wsp:val=&quot;002328D4&quot;/&gt;&lt;wsp:rsid wsp:val=&quot;00234791&quot;/&gt;&lt;wsp:rsid wsp:val=&quot;00235BE2&quot;/&gt;&lt;wsp:rsid wsp:val=&quot;0023682E&quot;/&gt;&lt;wsp:rsid wsp:val=&quot;00236B43&quot;/&gt;&lt;wsp:rsid wsp:val=&quot;00237301&quot;/&gt;&lt;wsp:rsid wsp:val=&quot;002421B3&quot;/&gt;&lt;wsp:rsid wsp:val=&quot;00243201&quot;/&gt;&lt;wsp:rsid wsp:val=&quot;00245830&quot;/&gt;&lt;wsp:rsid wsp:val=&quot;00245E03&quot;/&gt;&lt;wsp:rsid wsp:val=&quot;002463F7&quot;/&gt;&lt;wsp:rsid wsp:val=&quot;00246D55&quot;/&gt;&lt;wsp:rsid wsp:val=&quot;00246F11&quot;/&gt;&lt;wsp:rsid wsp:val=&quot;0024713B&quot;/&gt;&lt;wsp:rsid wsp:val=&quot;00250987&quot;/&gt;&lt;wsp:rsid wsp:val=&quot;00251E9D&quot;/&gt;&lt;wsp:rsid wsp:val=&quot;00251EF4&quot;/&gt;&lt;wsp:rsid wsp:val=&quot;00253EC8&quot;/&gt;&lt;wsp:rsid wsp:val=&quot;00253F45&quot;/&gt;&lt;wsp:rsid wsp:val=&quot;0025685F&quot;/&gt;&lt;wsp:rsid wsp:val=&quot;002621CC&quot;/&gt;&lt;wsp:rsid wsp:val=&quot;00263B2D&quot;/&gt;&lt;wsp:rsid wsp:val=&quot;00264965&quot;/&gt;&lt;wsp:rsid wsp:val=&quot;0026496E&quot;/&gt;&lt;wsp:rsid wsp:val=&quot;00265BE7&quot;/&gt;&lt;wsp:rsid wsp:val=&quot;00266AC0&quot;/&gt;&lt;wsp:rsid wsp:val=&quot;002812AE&quot;/&gt;&lt;wsp:rsid wsp:val=&quot;00285B3D&quot;/&gt;&lt;wsp:rsid wsp:val=&quot;00287E75&quot;/&gt;&lt;wsp:rsid wsp:val=&quot;002918A7&quot;/&gt;&lt;wsp:rsid wsp:val=&quot;00292382&quot;/&gt;&lt;wsp:rsid wsp:val=&quot;00297599&quot;/&gt;&lt;wsp:rsid wsp:val=&quot;002A0383&quot;/&gt;&lt;wsp:rsid wsp:val=&quot;002A044C&quot;/&gt;&lt;wsp:rsid wsp:val=&quot;002A0FE4&quot;/&gt;&lt;wsp:rsid wsp:val=&quot;002A24FE&quot;/&gt;&lt;wsp:rsid wsp:val=&quot;002A5F0E&quot;/&gt;&lt;wsp:rsid wsp:val=&quot;002A6499&quot;/&gt;&lt;wsp:rsid wsp:val=&quot;002A69FD&quot;/&gt;&lt;wsp:rsid wsp:val=&quot;002A763B&quot;/&gt;&lt;wsp:rsid wsp:val=&quot;002B0945&quot;/&gt;&lt;wsp:rsid wsp:val=&quot;002B1170&quot;/&gt;&lt;wsp:rsid wsp:val=&quot;002B4296&quot;/&gt;&lt;wsp:rsid wsp:val=&quot;002B47BC&quot;/&gt;&lt;wsp:rsid wsp:val=&quot;002B5895&quot;/&gt;&lt;wsp:rsid wsp:val=&quot;002C2A1F&quot;/&gt;&lt;wsp:rsid wsp:val=&quot;002C3F56&quot;/&gt;&lt;wsp:rsid wsp:val=&quot;002C5906&quot;/&gt;&lt;wsp:rsid wsp:val=&quot;002C6226&quot;/&gt;&lt;wsp:rsid wsp:val=&quot;002D0EEB&quot;/&gt;&lt;wsp:rsid wsp:val=&quot;002D5FE3&quot;/&gt;&lt;wsp:rsid wsp:val=&quot;002D7518&quot;/&gt;&lt;wsp:rsid wsp:val=&quot;002E30A9&quot;/&gt;&lt;wsp:rsid wsp:val=&quot;002E3148&quot;/&gt;&lt;wsp:rsid wsp:val=&quot;002E70E2&quot;/&gt;&lt;wsp:rsid wsp:val=&quot;002F249C&quot;/&gt;&lt;wsp:rsid wsp:val=&quot;00302BD6&quot;/&gt;&lt;wsp:rsid wsp:val=&quot;0030436C&quot;/&gt;&lt;wsp:rsid wsp:val=&quot;00310F19&quot;/&gt;&lt;wsp:rsid wsp:val=&quot;00312B99&quot;/&gt;&lt;wsp:rsid wsp:val=&quot;00312FBC&quot;/&gt;&lt;wsp:rsid wsp:val=&quot;003135D5&quot;/&gt;&lt;wsp:rsid wsp:val=&quot;00316260&quot;/&gt;&lt;wsp:rsid wsp:val=&quot;0031637B&quot;/&gt;&lt;wsp:rsid wsp:val=&quot;00316860&quot;/&gt;&lt;wsp:rsid wsp:val=&quot;00317808&quot;/&gt;&lt;wsp:rsid wsp:val=&quot;003222B9&quot;/&gt;&lt;wsp:rsid wsp:val=&quot;00322930&quot;/&gt;&lt;wsp:rsid wsp:val=&quot;003238CF&quot;/&gt;&lt;wsp:rsid wsp:val=&quot;0032539D&quot;/&gt;&lt;wsp:rsid wsp:val=&quot;003257C4&quot;/&gt;&lt;wsp:rsid wsp:val=&quot;0032629F&quot;/&gt;&lt;wsp:rsid wsp:val=&quot;003303F0&quot;/&gt;&lt;wsp:rsid wsp:val=&quot;00330979&quot;/&gt;&lt;wsp:rsid wsp:val=&quot;00331441&quot;/&gt;&lt;wsp:rsid wsp:val=&quot;00332453&quot;/&gt;&lt;wsp:rsid wsp:val=&quot;00333C43&quot;/&gt;&lt;wsp:rsid wsp:val=&quot;00336717&quot;/&gt;&lt;wsp:rsid wsp:val=&quot;00336832&quot;/&gt;&lt;wsp:rsid wsp:val=&quot;00337847&quot;/&gt;&lt;wsp:rsid wsp:val=&quot;00341161&quot;/&gt;&lt;wsp:rsid wsp:val=&quot;0034360F&quot;/&gt;&lt;wsp:rsid wsp:val=&quot;00344388&quot;/&gt;&lt;wsp:rsid wsp:val=&quot;003452A1&quot;/&gt;&lt;wsp:rsid wsp:val=&quot;00350342&quot;/&gt;&lt;wsp:rsid wsp:val=&quot;003516EF&quot;/&gt;&lt;wsp:rsid wsp:val=&quot;003522C9&quot;/&gt;&lt;wsp:rsid wsp:val=&quot;0035713B&quot;/&gt;&lt;wsp:rsid wsp:val=&quot;00362C7D&quot;/&gt;&lt;wsp:rsid wsp:val=&quot;00364ACC&quot;/&gt;&lt;wsp:rsid wsp:val=&quot;00365392&quot;/&gt;&lt;wsp:rsid wsp:val=&quot;00367EB3&quot;/&gt;&lt;wsp:rsid wsp:val=&quot;00370FAF&quot;/&gt;&lt;wsp:rsid wsp:val=&quot;003713FF&quot;/&gt;&lt;wsp:rsid wsp:val=&quot;003720BD&quot;/&gt;&lt;wsp:rsid wsp:val=&quot;0037377C&quot;/&gt;&lt;wsp:rsid wsp:val=&quot;00377076&quot;/&gt;&lt;wsp:rsid wsp:val=&quot;003836E6&quot;/&gt;&lt;wsp:rsid wsp:val=&quot;00383731&quot;/&gt;&lt;wsp:rsid wsp:val=&quot;00386E7A&quot;/&gt;&lt;wsp:rsid wsp:val=&quot;0039000A&quot;/&gt;&lt;wsp:rsid wsp:val=&quot;00390687&quot;/&gt;&lt;wsp:rsid wsp:val=&quot;00392566&quot;/&gt;&lt;wsp:rsid wsp:val=&quot;00396593&quot;/&gt;&lt;wsp:rsid wsp:val=&quot;003978A2&quot;/&gt;&lt;wsp:rsid wsp:val=&quot;003A4CF6&quot;/&gt;&lt;wsp:rsid wsp:val=&quot;003A4FE2&quot;/&gt;&lt;wsp:rsid wsp:val=&quot;003A6120&quot;/&gt;&lt;wsp:rsid wsp:val=&quot;003A7293&quot;/&gt;&lt;wsp:rsid wsp:val=&quot;003A7819&quot;/&gt;&lt;wsp:rsid wsp:val=&quot;003B077D&quot;/&gt;&lt;wsp:rsid wsp:val=&quot;003B100F&quot;/&gt;&lt;wsp:rsid wsp:val=&quot;003B2C49&quot;/&gt;&lt;wsp:rsid wsp:val=&quot;003B4264&quot;/&gt;&lt;wsp:rsid wsp:val=&quot;003C2A29&quot;/&gt;&lt;wsp:rsid wsp:val=&quot;003C4436&quot;/&gt;&lt;wsp:rsid wsp:val=&quot;003C4485&quot;/&gt;&lt;wsp:rsid wsp:val=&quot;003C481E&quot;/&gt;&lt;wsp:rsid wsp:val=&quot;003C5879&quot;/&gt;&lt;wsp:rsid wsp:val=&quot;003C6B5E&quot;/&gt;&lt;wsp:rsid wsp:val=&quot;003C7708&quot;/&gt;&lt;wsp:rsid wsp:val=&quot;003D1E66&quot;/&gt;&lt;wsp:rsid wsp:val=&quot;003D2231&quot;/&gt;&lt;wsp:rsid wsp:val=&quot;003D47DD&quot;/&gt;&lt;wsp:rsid wsp:val=&quot;003D600B&quot;/&gt;&lt;wsp:rsid wsp:val=&quot;003D68A6&quot;/&gt;&lt;wsp:rsid wsp:val=&quot;003E03B5&quot;/&gt;&lt;wsp:rsid wsp:val=&quot;003E089B&quot;/&gt;&lt;wsp:rsid wsp:val=&quot;003E3A20&quot;/&gt;&lt;wsp:rsid wsp:val=&quot;003E4B6E&quot;/&gt;&lt;wsp:rsid wsp:val=&quot;003E5649&quot;/&gt;&lt;wsp:rsid wsp:val=&quot;003E630E&quot;/&gt;&lt;wsp:rsid wsp:val=&quot;003E78E6&quot;/&gt;&lt;wsp:rsid wsp:val=&quot;003F07CC&quot;/&gt;&lt;wsp:rsid wsp:val=&quot;003F158B&quot;/&gt;&lt;wsp:rsid wsp:val=&quot;003F4103&quot;/&gt;&lt;wsp:rsid wsp:val=&quot;003F4770&quot;/&gt;&lt;wsp:rsid wsp:val=&quot;004037BE&quot;/&gt;&lt;wsp:rsid wsp:val=&quot;004043D2&quot;/&gt;&lt;wsp:rsid wsp:val=&quot;0040448A&quot;/&gt;&lt;wsp:rsid wsp:val=&quot;00404E61&quot;/&gt;&lt;wsp:rsid wsp:val=&quot;004051B4&quot;/&gt;&lt;wsp:rsid wsp:val=&quot;00406116&quot;/&gt;&lt;wsp:rsid wsp:val=&quot;00410D01&quot;/&gt;&lt;wsp:rsid wsp:val=&quot;00411C3F&quot;/&gt;&lt;wsp:rsid wsp:val=&quot;0041227C&quot;/&gt;&lt;wsp:rsid wsp:val=&quot;00415EAC&quot;/&gt;&lt;wsp:rsid wsp:val=&quot;00416472&quot;/&gt;&lt;wsp:rsid wsp:val=&quot;00417184&quot;/&gt;&lt;wsp:rsid wsp:val=&quot;004206C4&quot;/&gt;&lt;wsp:rsid wsp:val=&quot;00420DE8&quot;/&gt;&lt;wsp:rsid wsp:val=&quot;004239E4&quot;/&gt;&lt;wsp:rsid wsp:val=&quot;00423A2B&quot;/&gt;&lt;wsp:rsid wsp:val=&quot;00427B56&quot;/&gt;&lt;wsp:rsid wsp:val=&quot;00432492&quot;/&gt;&lt;wsp:rsid wsp:val=&quot;00433738&quot;/&gt;&lt;wsp:rsid wsp:val=&quot;00434561&quot;/&gt;&lt;wsp:rsid wsp:val=&quot;00436240&quot;/&gt;&lt;wsp:rsid wsp:val=&quot;004365AA&quot;/&gt;&lt;wsp:rsid wsp:val=&quot;004372B2&quot;/&gt;&lt;wsp:rsid wsp:val=&quot;00440210&quot;/&gt;&lt;wsp:rsid wsp:val=&quot;004403F6&quot;/&gt;&lt;wsp:rsid wsp:val=&quot;00440B14&quot;/&gt;&lt;wsp:rsid wsp:val=&quot;00440DC0&quot;/&gt;&lt;wsp:rsid wsp:val=&quot;00442444&quot;/&gt;&lt;wsp:rsid wsp:val=&quot;0044660D&quot;/&gt;&lt;wsp:rsid wsp:val=&quot;00447573&quot;/&gt;&lt;wsp:rsid wsp:val=&quot;00447C2A&quot;/&gt;&lt;wsp:rsid wsp:val=&quot;00451EA0&quot;/&gt;&lt;wsp:rsid wsp:val=&quot;00452FBE&quot;/&gt;&lt;wsp:rsid wsp:val=&quot;00455D4B&quot;/&gt;&lt;wsp:rsid wsp:val=&quot;00456283&quot;/&gt;&lt;wsp:rsid wsp:val=&quot;00456FF6&quot;/&gt;&lt;wsp:rsid wsp:val=&quot;00460653&quot;/&gt;&lt;wsp:rsid wsp:val=&quot;00463401&quot;/&gt;&lt;wsp:rsid wsp:val=&quot;0046460A&quot;/&gt;&lt;wsp:rsid wsp:val=&quot;0047008C&quot;/&gt;&lt;wsp:rsid wsp:val=&quot;00470C35&quot;/&gt;&lt;wsp:rsid wsp:val=&quot;004711D5&quot;/&gt;&lt;wsp:rsid wsp:val=&quot;00473163&quot;/&gt;&lt;wsp:rsid wsp:val=&quot;004762A8&quot;/&gt;&lt;wsp:rsid wsp:val=&quot;00477528&quot;/&gt;&lt;wsp:rsid wsp:val=&quot;0048174E&quot;/&gt;&lt;wsp:rsid wsp:val=&quot;00482E7A&quot;/&gt;&lt;wsp:rsid wsp:val=&quot;00483719&quot;/&gt;&lt;wsp:rsid wsp:val=&quot;004841C6&quot;/&gt;&lt;wsp:rsid wsp:val=&quot;004843EB&quot;/&gt;&lt;wsp:rsid wsp:val=&quot;00484A2D&quot;/&gt;&lt;wsp:rsid wsp:val=&quot;004852A4&quot;/&gt;&lt;wsp:rsid wsp:val=&quot;00485429&quot;/&gt;&lt;wsp:rsid wsp:val=&quot;00486162&quot;/&gt;&lt;wsp:rsid wsp:val=&quot;004877A9&quot;/&gt;&lt;wsp:rsid wsp:val=&quot;00490EA9&quot;/&gt;&lt;wsp:rsid wsp:val=&quot;004910CA&quot;/&gt;&lt;wsp:rsid wsp:val=&quot;00493611&quot;/&gt;&lt;wsp:rsid wsp:val=&quot;00495BBB&quot;/&gt;&lt;wsp:rsid wsp:val=&quot;00496214&quot;/&gt;&lt;wsp:rsid wsp:val=&quot;00497D7B&quot;/&gt;&lt;wsp:rsid wsp:val=&quot;004A009A&quot;/&gt;&lt;wsp:rsid wsp:val=&quot;004A101D&quot;/&gt;&lt;wsp:rsid wsp:val=&quot;004A2350&quot;/&gt;&lt;wsp:rsid wsp:val=&quot;004A2A9E&quot;/&gt;&lt;wsp:rsid wsp:val=&quot;004A34D9&quot;/&gt;&lt;wsp:rsid wsp:val=&quot;004A4558&quot;/&gt;&lt;wsp:rsid wsp:val=&quot;004A47E4&quot;/&gt;&lt;wsp:rsid wsp:val=&quot;004B4C56&quot;/&gt;&lt;wsp:rsid wsp:val=&quot;004B4E02&quot;/&gt;&lt;wsp:rsid wsp:val=&quot;004B559C&quot;/&gt;&lt;wsp:rsid wsp:val=&quot;004B6C38&quot;/&gt;&lt;wsp:rsid wsp:val=&quot;004B7149&quot;/&gt;&lt;wsp:rsid wsp:val=&quot;004B7DD9&quot;/&gt;&lt;wsp:rsid wsp:val=&quot;004C17E8&quot;/&gt;&lt;wsp:rsid wsp:val=&quot;004C272A&quot;/&gt;&lt;wsp:rsid wsp:val=&quot;004C6B78&quot;/&gt;&lt;wsp:rsid wsp:val=&quot;004C7879&quot;/&gt;&lt;wsp:rsid wsp:val=&quot;004D4C4F&quot;/&gt;&lt;wsp:rsid wsp:val=&quot;004D7C5C&quot;/&gt;&lt;wsp:rsid wsp:val=&quot;004E4C3B&quot;/&gt;&lt;wsp:rsid wsp:val=&quot;004E4DEF&quot;/&gt;&lt;wsp:rsid wsp:val=&quot;004E554B&quot;/&gt;&lt;wsp:rsid wsp:val=&quot;004E6455&quot;/&gt;&lt;wsp:rsid wsp:val=&quot;004E6AAC&quot;/&gt;&lt;wsp:rsid wsp:val=&quot;004F5930&quot;/&gt;&lt;wsp:rsid wsp:val=&quot;004F6845&quot;/&gt;&lt;wsp:rsid wsp:val=&quot;004F696B&quot;/&gt;&lt;wsp:rsid wsp:val=&quot;0050290C&quot;/&gt;&lt;wsp:rsid wsp:val=&quot;00502EE1&quot;/&gt;&lt;wsp:rsid wsp:val=&quot;00507A7A&quot;/&gt;&lt;wsp:rsid wsp:val=&quot;00513791&quot;/&gt;&lt;wsp:rsid wsp:val=&quot;0051429F&quot;/&gt;&lt;wsp:rsid wsp:val=&quot;00515F6D&quot;/&gt;&lt;wsp:rsid wsp:val=&quot;005205F1&quot;/&gt;&lt;wsp:rsid wsp:val=&quot;00521BAE&quot;/&gt;&lt;wsp:rsid wsp:val=&quot;0052364B&quot;/&gt;&lt;wsp:rsid wsp:val=&quot;00524555&quot;/&gt;&lt;wsp:rsid wsp:val=&quot;00525699&quot;/&gt;&lt;wsp:rsid wsp:val=&quot;00525B57&quot;/&gt;&lt;wsp:rsid wsp:val=&quot;005267DD&quot;/&gt;&lt;wsp:rsid wsp:val=&quot;00532A86&quot;/&gt;&lt;wsp:rsid wsp:val=&quot;005341F1&quot;/&gt;&lt;wsp:rsid wsp:val=&quot;005352D4&quot;/&gt;&lt;wsp:rsid wsp:val=&quot;005354C1&quot;/&gt;&lt;wsp:rsid wsp:val=&quot;00536169&quot;/&gt;&lt;wsp:rsid wsp:val=&quot;00537283&quot;/&gt;&lt;wsp:rsid wsp:val=&quot;0054047D&quot;/&gt;&lt;wsp:rsid wsp:val=&quot;00541DB7&quot;/&gt;&lt;wsp:rsid wsp:val=&quot;005431D9&quot;/&gt;&lt;wsp:rsid wsp:val=&quot;00545AE8&quot;/&gt;&lt;wsp:rsid wsp:val=&quot;00550D65&quot;/&gt;&lt;wsp:rsid wsp:val=&quot;00552CC1&quot;/&gt;&lt;wsp:rsid wsp:val=&quot;00553BAB&quot;/&gt;&lt;wsp:rsid wsp:val=&quot;0055473C&quot;/&gt;&lt;wsp:rsid wsp:val=&quot;005561E9&quot;/&gt;&lt;wsp:rsid wsp:val=&quot;0056426D&quot;/&gt;&lt;wsp:rsid wsp:val=&quot;00566578&quot;/&gt;&lt;wsp:rsid wsp:val=&quot;00571D7A&quot;/&gt;&lt;wsp:rsid wsp:val=&quot;005720BF&quot;/&gt;&lt;wsp:rsid wsp:val=&quot;00574393&quot;/&gt;&lt;wsp:rsid wsp:val=&quot;005761B6&quot;/&gt;&lt;wsp:rsid wsp:val=&quot;00581390&quot;/&gt;&lt;wsp:rsid wsp:val=&quot;00586774&quot;/&gt;&lt;wsp:rsid wsp:val=&quot;005907ED&quot;/&gt;&lt;wsp:rsid wsp:val=&quot;00593347&quot;/&gt;&lt;wsp:rsid wsp:val=&quot;00594128&quot;/&gt;&lt;wsp:rsid wsp:val=&quot;00597B04&quot;/&gt;&lt;wsp:rsid wsp:val=&quot;005A01BF&quot;/&gt;&lt;wsp:rsid wsp:val=&quot;005A0527&quot;/&gt;&lt;wsp:rsid wsp:val=&quot;005A2034&quot;/&gt;&lt;wsp:rsid wsp:val=&quot;005A2766&quot;/&gt;&lt;wsp:rsid wsp:val=&quot;005A2A80&quot;/&gt;&lt;wsp:rsid wsp:val=&quot;005A2F27&quot;/&gt;&lt;wsp:rsid wsp:val=&quot;005A352D&quot;/&gt;&lt;wsp:rsid wsp:val=&quot;005A5EE7&quot;/&gt;&lt;wsp:rsid wsp:val=&quot;005A61DE&quot;/&gt;&lt;wsp:rsid wsp:val=&quot;005B067D&quot;/&gt;&lt;wsp:rsid wsp:val=&quot;005B0F1F&quot;/&gt;&lt;wsp:rsid wsp:val=&quot;005B270E&quot;/&gt;&lt;wsp:rsid wsp:val=&quot;005B2733&quot;/&gt;&lt;wsp:rsid wsp:val=&quot;005B5E2A&quot;/&gt;&lt;wsp:rsid wsp:val=&quot;005B7D2F&quot;/&gt;&lt;wsp:rsid wsp:val=&quot;005C0DAC&quot;/&gt;&lt;wsp:rsid wsp:val=&quot;005C147F&quot;/&gt;&lt;wsp:rsid wsp:val=&quot;005C454C&quot;/&gt;&lt;wsp:rsid wsp:val=&quot;005C6C85&quot;/&gt;&lt;wsp:rsid wsp:val=&quot;005C7A5B&quot;/&gt;&lt;wsp:rsid wsp:val=&quot;005D130C&quot;/&gt;&lt;wsp:rsid wsp:val=&quot;005D257C&quot;/&gt;&lt;wsp:rsid wsp:val=&quot;005D39F5&quot;/&gt;&lt;wsp:rsid wsp:val=&quot;005D39F8&quot;/&gt;&lt;wsp:rsid wsp:val=&quot;005D3EA3&quot;/&gt;&lt;wsp:rsid wsp:val=&quot;005D4862&quot;/&gt;&lt;wsp:rsid wsp:val=&quot;005D55F2&quot;/&gt;&lt;wsp:rsid wsp:val=&quot;005D6A59&quot;/&gt;&lt;wsp:rsid wsp:val=&quot;005D6BF0&quot;/&gt;&lt;wsp:rsid wsp:val=&quot;005D796F&quot;/&gt;&lt;wsp:rsid wsp:val=&quot;005E0692&quot;/&gt;&lt;wsp:rsid wsp:val=&quot;005E0834&quot;/&gt;&lt;wsp:rsid wsp:val=&quot;005E20D5&quot;/&gt;&lt;wsp:rsid wsp:val=&quot;005E2A76&quot;/&gt;&lt;wsp:rsid wsp:val=&quot;005E74BB&quot;/&gt;&lt;wsp:rsid wsp:val=&quot;005F0512&quot;/&gt;&lt;wsp:rsid wsp:val=&quot;005F2E3D&quot;/&gt;&lt;wsp:rsid wsp:val=&quot;005F32B1&quot;/&gt;&lt;wsp:rsid wsp:val=&quot;005F3B60&quot;/&gt;&lt;wsp:rsid wsp:val=&quot;005F5984&quot;/&gt;&lt;wsp:rsid wsp:val=&quot;005F6D9E&quot;/&gt;&lt;wsp:rsid wsp:val=&quot;0060024E&quot;/&gt;&lt;wsp:rsid wsp:val=&quot;006004D9&quot;/&gt;&lt;wsp:rsid wsp:val=&quot;00601C36&quot;/&gt;&lt;wsp:rsid wsp:val=&quot;00604A7B&quot;/&gt;&lt;wsp:rsid wsp:val=&quot;006063AC&quot;/&gt;&lt;wsp:rsid wsp:val=&quot;006073E1&quot;/&gt;&lt;wsp:rsid wsp:val=&quot;00610E8C&quot;/&gt;&lt;wsp:rsid wsp:val=&quot;00611093&quot;/&gt;&lt;wsp:rsid wsp:val=&quot;00611FE8&quot;/&gt;&lt;wsp:rsid wsp:val=&quot;00613FD4&quot;/&gt;&lt;wsp:rsid wsp:val=&quot;00614F46&quot;/&gt;&lt;wsp:rsid wsp:val=&quot;00616BE7&quot;/&gt;&lt;wsp:rsid wsp:val=&quot;00620B81&quot;/&gt;&lt;wsp:rsid wsp:val=&quot;00621A1A&quot;/&gt;&lt;wsp:rsid wsp:val=&quot;00621FCA&quot;/&gt;&lt;wsp:rsid wsp:val=&quot;00626C40&quot;/&gt;&lt;wsp:rsid wsp:val=&quot;00627797&quot;/&gt;&lt;wsp:rsid wsp:val=&quot;006301A6&quot;/&gt;&lt;wsp:rsid wsp:val=&quot;00630782&quot;/&gt;&lt;wsp:rsid wsp:val=&quot;006350A4&quot;/&gt;&lt;wsp:rsid wsp:val=&quot;00640E43&quot;/&gt;&lt;wsp:rsid wsp:val=&quot;00641FC0&quot;/&gt;&lt;wsp:rsid wsp:val=&quot;00645BE0&quot;/&gt;&lt;wsp:rsid wsp:val=&quot;0064692F&quot;/&gt;&lt;wsp:rsid wsp:val=&quot;00647051&quot;/&gt;&lt;wsp:rsid wsp:val=&quot;00650198&quot;/&gt;&lt;wsp:rsid wsp:val=&quot;00653AB3&quot;/&gt;&lt;wsp:rsid wsp:val=&quot;0065788F&quot;/&gt;&lt;wsp:rsid wsp:val=&quot;00657B52&quot;/&gt;&lt;wsp:rsid wsp:val=&quot;00660882&quot;/&gt;&lt;wsp:rsid wsp:val=&quot;00663316&quot;/&gt;&lt;wsp:rsid wsp:val=&quot;00665B7B&quot;/&gt;&lt;wsp:rsid wsp:val=&quot;00672732&quot;/&gt;&lt;wsp:rsid wsp:val=&quot;00676D7C&quot;/&gt;&lt;wsp:rsid wsp:val=&quot;006820AB&quot;/&gt;&lt;wsp:rsid wsp:val=&quot;006847CF&quot;/&gt;&lt;wsp:rsid wsp:val=&quot;0068594C&quot;/&gt;&lt;wsp:rsid wsp:val=&quot;00686650&quot;/&gt;&lt;wsp:rsid wsp:val=&quot;006908DF&quot;/&gt;&lt;wsp:rsid wsp:val=&quot;00691A92&quot;/&gt;&lt;wsp:rsid wsp:val=&quot;00692205&quot;/&gt;&lt;wsp:rsid wsp:val=&quot;0069288A&quot;/&gt;&lt;wsp:rsid wsp:val=&quot;00692D92&quot;/&gt;&lt;wsp:rsid wsp:val=&quot;006932B0&quot;/&gt;&lt;wsp:rsid wsp:val=&quot;00693331&quot;/&gt;&lt;wsp:rsid wsp:val=&quot;00693FF9&quot;/&gt;&lt;wsp:rsid wsp:val=&quot;006940DE&quot;/&gt;&lt;wsp:rsid wsp:val=&quot;006944F2&quot;/&gt;&lt;wsp:rsid wsp:val=&quot;00694C25&quot;/&gt;&lt;wsp:rsid wsp:val=&quot;00695BC3&quot;/&gt;&lt;wsp:rsid wsp:val=&quot;006A2F97&quot;/&gt;&lt;wsp:rsid wsp:val=&quot;006A3356&quot;/&gt;&lt;wsp:rsid wsp:val=&quot;006A6052&quot;/&gt;&lt;wsp:rsid wsp:val=&quot;006A6FAE&quot;/&gt;&lt;wsp:rsid wsp:val=&quot;006A7DB4&quot;/&gt;&lt;wsp:rsid wsp:val=&quot;006B686D&quot;/&gt;&lt;wsp:rsid wsp:val=&quot;006C0B54&quot;/&gt;&lt;wsp:rsid wsp:val=&quot;006C141D&quot;/&gt;&lt;wsp:rsid wsp:val=&quot;006C1822&quot;/&gt;&lt;wsp:rsid wsp:val=&quot;006C2652&quot;/&gt;&lt;wsp:rsid wsp:val=&quot;006C2C92&quot;/&gt;&lt;wsp:rsid wsp:val=&quot;006C2FAF&quot;/&gt;&lt;wsp:rsid wsp:val=&quot;006C4090&quot;/&gt;&lt;wsp:rsid wsp:val=&quot;006C4F09&quot;/&gt;&lt;wsp:rsid wsp:val=&quot;006C52A2&quot;/&gt;&lt;wsp:rsid wsp:val=&quot;006C706D&quot;/&gt;&lt;wsp:rsid wsp:val=&quot;006D1508&quot;/&gt;&lt;wsp:rsid wsp:val=&quot;006D2465&quot;/&gt;&lt;wsp:rsid wsp:val=&quot;006E34D8&quot;/&gt;&lt;wsp:rsid wsp:val=&quot;006E782B&quot;/&gt;&lt;wsp:rsid wsp:val=&quot;006F0012&quot;/&gt;&lt;wsp:rsid wsp:val=&quot;006F11AC&quot;/&gt;&lt;wsp:rsid wsp:val=&quot;006F2C50&quot;/&gt;&lt;wsp:rsid wsp:val=&quot;006F361B&quot;/&gt;&lt;wsp:rsid wsp:val=&quot;006F5157&quot;/&gt;&lt;wsp:rsid wsp:val=&quot;006F7C44&quot;/&gt;&lt;wsp:rsid wsp:val=&quot;00700EAD&quot;/&gt;&lt;wsp:rsid wsp:val=&quot;00701A61&quot;/&gt;&lt;wsp:rsid wsp:val=&quot;00701E11&quot;/&gt;&lt;wsp:rsid wsp:val=&quot;00702B2B&quot;/&gt;&lt;wsp:rsid wsp:val=&quot;00702F85&quot;/&gt;&lt;wsp:rsid wsp:val=&quot;00704C53&quot;/&gt;&lt;wsp:rsid wsp:val=&quot;00706AF6&quot;/&gt;&lt;wsp:rsid wsp:val=&quot;00707005&quot;/&gt;&lt;wsp:rsid wsp:val=&quot;00710D41&quot;/&gt;&lt;wsp:rsid wsp:val=&quot;007116F1&quot;/&gt;&lt;wsp:rsid wsp:val=&quot;007116F3&quot;/&gt;&lt;wsp:rsid wsp:val=&quot;007117CA&quot;/&gt;&lt;wsp:rsid wsp:val=&quot;00711A95&quot;/&gt;&lt;wsp:rsid wsp:val=&quot;00711CA7&quot;/&gt;&lt;wsp:rsid wsp:val=&quot;00712B8F&quot;/&gt;&lt;wsp:rsid wsp:val=&quot;00712D32&quot;/&gt;&lt;wsp:rsid wsp:val=&quot;00713FED&quot;/&gt;&lt;wsp:rsid wsp:val=&quot;0071653D&quot;/&gt;&lt;wsp:rsid wsp:val=&quot;00717435&quot;/&gt;&lt;wsp:rsid wsp:val=&quot;00721544&quot;/&gt;&lt;wsp:rsid wsp:val=&quot;0072293C&quot;/&gt;&lt;wsp:rsid wsp:val=&quot;00726DE0&quot;/&gt;&lt;wsp:rsid wsp:val=&quot;00727BD1&quot;/&gt;&lt;wsp:rsid wsp:val=&quot;00730E00&quot;/&gt;&lt;wsp:rsid wsp:val=&quot;00734F1D&quot;/&gt;&lt;wsp:rsid wsp:val=&quot;0073708E&quot;/&gt;&lt;wsp:rsid wsp:val=&quot;007404AB&quot;/&gt;&lt;wsp:rsid wsp:val=&quot;00740CFB&quot;/&gt;&lt;wsp:rsid wsp:val=&quot;00743957&quot;/&gt;&lt;wsp:rsid wsp:val=&quot;00744D47&quot;/&gt;&lt;wsp:rsid wsp:val=&quot;00744E1F&quot;/&gt;&lt;wsp:rsid wsp:val=&quot;00747884&quot;/&gt;&lt;wsp:rsid wsp:val=&quot;0074793B&quot;/&gt;&lt;wsp:rsid wsp:val=&quot;00747CB8&quot;/&gt;&lt;wsp:rsid wsp:val=&quot;0075259A&quot;/&gt;&lt;wsp:rsid wsp:val=&quot;007532A5&quot;/&gt;&lt;wsp:rsid wsp:val=&quot;00755EC7&quot;/&gt;&lt;wsp:rsid wsp:val=&quot;0076080B&quot;/&gt;&lt;wsp:rsid wsp:val=&quot;00763BC0&quot;/&gt;&lt;wsp:rsid wsp:val=&quot;0076451A&quot;/&gt;&lt;wsp:rsid wsp:val=&quot;00765052&quot;/&gt;&lt;wsp:rsid wsp:val=&quot;00765358&quot;/&gt;&lt;wsp:rsid wsp:val=&quot;00767171&quot;/&gt;&lt;wsp:rsid wsp:val=&quot;007677DF&quot;/&gt;&lt;wsp:rsid wsp:val=&quot;00770E5F&quot;/&gt;&lt;wsp:rsid wsp:val=&quot;00774462&quot;/&gt;&lt;wsp:rsid wsp:val=&quot;007751F8&quot;/&gt;&lt;wsp:rsid wsp:val=&quot;00775876&quot;/&gt;&lt;wsp:rsid wsp:val=&quot;00783072&quot;/&gt;&lt;wsp:rsid wsp:val=&quot;00784212&quot;/&gt;&lt;wsp:rsid wsp:val=&quot;007870F4&quot;/&gt;&lt;wsp:rsid wsp:val=&quot;00791F04&quot;/&gt;&lt;wsp:rsid wsp:val=&quot;007938ED&quot;/&gt;&lt;wsp:rsid wsp:val=&quot;007939A7&quot;/&gt;&lt;wsp:rsid wsp:val=&quot;00795F67&quot;/&gt;&lt;wsp:rsid wsp:val=&quot;00795F7A&quot;/&gt;&lt;wsp:rsid wsp:val=&quot;00795FD4&quot;/&gt;&lt;wsp:rsid wsp:val=&quot;00796390&quot;/&gt;&lt;wsp:rsid wsp:val=&quot;00797954&quot;/&gt;&lt;wsp:rsid wsp:val=&quot;007A1B75&quot;/&gt;&lt;wsp:rsid wsp:val=&quot;007A1C38&quot;/&gt;&lt;wsp:rsid wsp:val=&quot;007A20DF&quot;/&gt;&lt;wsp:rsid wsp:val=&quot;007A2914&quot;/&gt;&lt;wsp:rsid wsp:val=&quot;007A362D&quot;/&gt;&lt;wsp:rsid wsp:val=&quot;007A44DF&quot;/&gt;&lt;wsp:rsid wsp:val=&quot;007A490B&quot;/&gt;&lt;wsp:rsid wsp:val=&quot;007A5B95&quot;/&gt;&lt;wsp:rsid wsp:val=&quot;007A5F45&quot;/&gt;&lt;wsp:rsid wsp:val=&quot;007A7E70&quot;/&gt;&lt;wsp:rsid wsp:val=&quot;007B182C&quot;/&gt;&lt;wsp:rsid wsp:val=&quot;007B2437&quot;/&gt;&lt;wsp:rsid wsp:val=&quot;007B79D6&quot;/&gt;&lt;wsp:rsid wsp:val=&quot;007B7C1F&quot;/&gt;&lt;wsp:rsid wsp:val=&quot;007C02E5&quot;/&gt;&lt;wsp:rsid wsp:val=&quot;007C1C1C&quot;/&gt;&lt;wsp:rsid wsp:val=&quot;007C3036&quot;/&gt;&lt;wsp:rsid wsp:val=&quot;007C6F7A&quot;/&gt;&lt;wsp:rsid wsp:val=&quot;007C7057&quot;/&gt;&lt;wsp:rsid wsp:val=&quot;007D1AD8&quot;/&gt;&lt;wsp:rsid wsp:val=&quot;007D411A&quot;/&gt;&lt;wsp:rsid wsp:val=&quot;007D4600&quot;/&gt;&lt;wsp:rsid wsp:val=&quot;007E1B1F&quot;/&gt;&lt;wsp:rsid wsp:val=&quot;007E4361&quot;/&gt;&lt;wsp:rsid wsp:val=&quot;007E5951&quot;/&gt;&lt;wsp:rsid wsp:val=&quot;007E5BAF&quot;/&gt;&lt;wsp:rsid wsp:val=&quot;007E7621&quot;/&gt;&lt;wsp:rsid wsp:val=&quot;007E7F74&quot;/&gt;&lt;wsp:rsid wsp:val=&quot;007F1820&quot;/&gt;&lt;wsp:rsid wsp:val=&quot;007F371B&quot;/&gt;&lt;wsp:rsid wsp:val=&quot;007F4D86&quot;/&gt;&lt;wsp:rsid wsp:val=&quot;007F724A&quot;/&gt;&lt;wsp:rsid wsp:val=&quot;00800B5D&quot;/&gt;&lt;wsp:rsid wsp:val=&quot;0080200E&quot;/&gt;&lt;wsp:rsid wsp:val=&quot;00803EB4&quot;/&gt;&lt;wsp:rsid wsp:val=&quot;00805440&quot;/&gt;&lt;wsp:rsid wsp:val=&quot;00805B3F&quot;/&gt;&lt;wsp:rsid wsp:val=&quot;00813333&quot;/&gt;&lt;wsp:rsid wsp:val=&quot;00815A8E&quot;/&gt;&lt;wsp:rsid wsp:val=&quot;0081638C&quot;/&gt;&lt;wsp:rsid wsp:val=&quot;008167C5&quot;/&gt;&lt;wsp:rsid wsp:val=&quot;008175C9&quot;/&gt;&lt;wsp:rsid wsp:val=&quot;00820348&quot;/&gt;&lt;wsp:rsid wsp:val=&quot;00820415&quot;/&gt;&lt;wsp:rsid wsp:val=&quot;00820677&quot;/&gt;&lt;wsp:rsid wsp:val=&quot;00821415&quot;/&gt;&lt;wsp:rsid wsp:val=&quot;00821F17&quot;/&gt;&lt;wsp:rsid wsp:val=&quot;00821F41&quot;/&gt;&lt;wsp:rsid wsp:val=&quot;00824655&quot;/&gt;&lt;wsp:rsid wsp:val=&quot;00827B3F&quot;/&gt;&lt;wsp:rsid wsp:val=&quot;00833AA7&quot;/&gt;&lt;wsp:rsid wsp:val=&quot;00834D2F&quot;/&gt;&lt;wsp:rsid wsp:val=&quot;00836CFC&quot;/&gt;&lt;wsp:rsid wsp:val=&quot;00842676&quot;/&gt;&lt;wsp:rsid wsp:val=&quot;00843C02&quot;/&gt;&lt;wsp:rsid wsp:val=&quot;00847D4B&quot;/&gt;&lt;wsp:rsid wsp:val=&quot;00853E55&quot;/&gt;&lt;wsp:rsid wsp:val=&quot;00855352&quot;/&gt;&lt;wsp:rsid wsp:val=&quot;00855CB2&quot;/&gt;&lt;wsp:rsid wsp:val=&quot;00856012&quot;/&gt;&lt;wsp:rsid wsp:val=&quot;00856068&quot;/&gt;&lt;wsp:rsid wsp:val=&quot;0086192F&quot;/&gt;&lt;wsp:rsid wsp:val=&quot;0086201C&quot;/&gt;&lt;wsp:rsid wsp:val=&quot;00862639&quot;/&gt;&lt;wsp:rsid wsp:val=&quot;00864742&quot;/&gt;&lt;wsp:rsid wsp:val=&quot;00866A34&quot;/&gt;&lt;wsp:rsid wsp:val=&quot;00866A66&quot;/&gt;&lt;wsp:rsid wsp:val=&quot;00870C0F&quot;/&gt;&lt;wsp:rsid wsp:val=&quot;00871781&quot;/&gt;&lt;wsp:rsid wsp:val=&quot;0087279D&quot;/&gt;&lt;wsp:rsid wsp:val=&quot;0087401F&quot;/&gt;&lt;wsp:rsid wsp:val=&quot;00874A1E&quot;/&gt;&lt;wsp:rsid wsp:val=&quot;00874A30&quot;/&gt;&lt;wsp:rsid wsp:val=&quot;008801BB&quot;/&gt;&lt;wsp:rsid wsp:val=&quot;00886FD7&quot;/&gt;&lt;wsp:rsid wsp:val=&quot;00887E52&quot;/&gt;&lt;wsp:rsid wsp:val=&quot;00887EC8&quot;/&gt;&lt;wsp:rsid wsp:val=&quot;00890017&quot;/&gt;&lt;wsp:rsid wsp:val=&quot;00890EA2&quot;/&gt;&lt;wsp:rsid wsp:val=&quot;00891777&quot;/&gt;&lt;wsp:rsid wsp:val=&quot;00891EE1&quot;/&gt;&lt;wsp:rsid wsp:val=&quot;00895196&quot;/&gt;&lt;wsp:rsid wsp:val=&quot;00895DC1&quot;/&gt;&lt;wsp:rsid wsp:val=&quot;008A0FA9&quot;/&gt;&lt;wsp:rsid wsp:val=&quot;008A1303&quot;/&gt;&lt;wsp:rsid wsp:val=&quot;008A5610&quot;/&gt;&lt;wsp:rsid wsp:val=&quot;008A7290&quot;/&gt;&lt;wsp:rsid wsp:val=&quot;008B104F&quot;/&gt;&lt;wsp:rsid wsp:val=&quot;008B5A19&quot;/&gt;&lt;wsp:rsid wsp:val=&quot;008B66E0&quot;/&gt;&lt;wsp:rsid wsp:val=&quot;008C066A&quot;/&gt;&lt;wsp:rsid wsp:val=&quot;008C3A87&quot;/&gt;&lt;wsp:rsid wsp:val=&quot;008D03B3&quot;/&gt;&lt;wsp:rsid wsp:val=&quot;008D0876&quot;/&gt;&lt;wsp:rsid wsp:val=&quot;008D365E&quot;/&gt;&lt;wsp:rsid wsp:val=&quot;008D3A3E&quot;/&gt;&lt;wsp:rsid wsp:val=&quot;008D4766&quot;/&gt;&lt;wsp:rsid wsp:val=&quot;008E1264&quot;/&gt;&lt;wsp:rsid wsp:val=&quot;008E4188&quot;/&gt;&lt;wsp:rsid wsp:val=&quot;008E4386&quot;/&gt;&lt;wsp:rsid wsp:val=&quot;008F01C7&quot;/&gt;&lt;wsp:rsid wsp:val=&quot;008F1310&quot;/&gt;&lt;wsp:rsid wsp:val=&quot;008F2125&quot;/&gt;&lt;wsp:rsid wsp:val=&quot;008F3091&quot;/&gt;&lt;wsp:rsid wsp:val=&quot;008F568C&quot;/&gt;&lt;wsp:rsid wsp:val=&quot;00905F72&quot;/&gt;&lt;wsp:rsid wsp:val=&quot;00906991&quot;/&gt;&lt;wsp:rsid wsp:val=&quot;009073F4&quot;/&gt;&lt;wsp:rsid wsp:val=&quot;00910DA4&quot;/&gt;&lt;wsp:rsid wsp:val=&quot;009143A4&quot;/&gt;&lt;wsp:rsid wsp:val=&quot;009203EE&quot;/&gt;&lt;wsp:rsid wsp:val=&quot;009236E6&quot;/&gt;&lt;wsp:rsid wsp:val=&quot;00926E9B&quot;/&gt;&lt;wsp:rsid wsp:val=&quot;009314F7&quot;/&gt;&lt;wsp:rsid wsp:val=&quot;0093227C&quot;/&gt;&lt;wsp:rsid wsp:val=&quot;009362F8&quot;/&gt;&lt;wsp:rsid wsp:val=&quot;00937138&quot;/&gt;&lt;wsp:rsid wsp:val=&quot;009378DB&quot;/&gt;&lt;wsp:rsid wsp:val=&quot;0094571A&quot;/&gt;&lt;wsp:rsid wsp:val=&quot;00945751&quot;/&gt;&lt;wsp:rsid wsp:val=&quot;0094785C&quot;/&gt;&lt;wsp:rsid wsp:val=&quot;0095282B&quot;/&gt;&lt;wsp:rsid wsp:val=&quot;0095596C&quot;/&gt;&lt;wsp:rsid wsp:val=&quot;00956A19&quot;/&gt;&lt;wsp:rsid wsp:val=&quot;00960C78&quot;/&gt;&lt;wsp:rsid wsp:val=&quot;00964DC2&quot;/&gt;&lt;wsp:rsid wsp:val=&quot;00970508&quot;/&gt;&lt;wsp:rsid wsp:val=&quot;00974A14&quot;/&gt;&lt;wsp:rsid wsp:val=&quot;009751DD&quot;/&gt;&lt;wsp:rsid wsp:val=&quot;00976617&quot;/&gt;&lt;wsp:rsid wsp:val=&quot;00976824&quot;/&gt;&lt;wsp:rsid wsp:val=&quot;009770E3&quot;/&gt;&lt;wsp:rsid wsp:val=&quot;00981BBA&quot;/&gt;&lt;wsp:rsid wsp:val=&quot;00983150&quot;/&gt;&lt;wsp:rsid wsp:val=&quot;009857FE&quot;/&gt;&lt;wsp:rsid wsp:val=&quot;00985B29&quot;/&gt;&lt;wsp:rsid wsp:val=&quot;009864F7&quot;/&gt;&lt;wsp:rsid wsp:val=&quot;0098711F&quot;/&gt;&lt;wsp:rsid wsp:val=&quot;00987E94&quot;/&gt;&lt;wsp:rsid wsp:val=&quot;00990573&quot;/&gt;&lt;wsp:rsid wsp:val=&quot;00990ABD&quot;/&gt;&lt;wsp:rsid wsp:val=&quot;009950CE&quot;/&gt;&lt;wsp:rsid wsp:val=&quot;009A5DCD&quot;/&gt;&lt;wsp:rsid wsp:val=&quot;009A62A7&quot;/&gt;&lt;wsp:rsid wsp:val=&quot;009B1092&quot;/&gt;&lt;wsp:rsid wsp:val=&quot;009B29B5&quot;/&gt;&lt;wsp:rsid wsp:val=&quot;009B31F5&quot;/&gt;&lt;wsp:rsid wsp:val=&quot;009D0188&quot;/&gt;&lt;wsp:rsid wsp:val=&quot;009D0583&quot;/&gt;&lt;wsp:rsid wsp:val=&quot;009D08B9&quot;/&gt;&lt;wsp:rsid wsp:val=&quot;009D2E50&quot;/&gt;&lt;wsp:rsid wsp:val=&quot;009D3654&quot;/&gt;&lt;wsp:rsid wsp:val=&quot;009D5125&quot;/&gt;&lt;wsp:rsid wsp:val=&quot;009D57D7&quot;/&gt;&lt;wsp:rsid wsp:val=&quot;009D57F1&quot;/&gt;&lt;wsp:rsid wsp:val=&quot;009D60CB&quot;/&gt;&lt;wsp:rsid wsp:val=&quot;009D727F&quot;/&gt;&lt;wsp:rsid wsp:val=&quot;009E087A&quot;/&gt;&lt;wsp:rsid wsp:val=&quot;009E09BF&quot;/&gt;&lt;wsp:rsid wsp:val=&quot;009E5FCD&quot;/&gt;&lt;wsp:rsid wsp:val=&quot;009F307D&quot;/&gt;&lt;wsp:rsid wsp:val=&quot;009F3ADC&quot;/&gt;&lt;wsp:rsid wsp:val=&quot;009F49D1&quot;/&gt;&lt;wsp:rsid wsp:val=&quot;009F4A04&quot;/&gt;&lt;wsp:rsid wsp:val=&quot;00A01776&quot;/&gt;&lt;wsp:rsid wsp:val=&quot;00A0288A&quot;/&gt;&lt;wsp:rsid wsp:val=&quot;00A03468&quot;/&gt;&lt;wsp:rsid wsp:val=&quot;00A04B90&quot;/&gt;&lt;wsp:rsid wsp:val=&quot;00A06F6D&quot;/&gt;&lt;wsp:rsid wsp:val=&quot;00A071AC&quot;/&gt;&lt;wsp:rsid wsp:val=&quot;00A1020D&quot;/&gt;&lt;wsp:rsid wsp:val=&quot;00A11260&quot;/&gt;&lt;wsp:rsid wsp:val=&quot;00A117FE&quot;/&gt;&lt;wsp:rsid wsp:val=&quot;00A1208C&quot;/&gt;&lt;wsp:rsid wsp:val=&quot;00A1363C&quot;/&gt;&lt;wsp:rsid wsp:val=&quot;00A14580&quot;/&gt;&lt;wsp:rsid wsp:val=&quot;00A15667&quot;/&gt;&lt;wsp:rsid wsp:val=&quot;00A21EB7&quot;/&gt;&lt;wsp:rsid wsp:val=&quot;00A225B6&quot;/&gt;&lt;wsp:rsid wsp:val=&quot;00A23871&quot;/&gt;&lt;wsp:rsid wsp:val=&quot;00A23B27&quot;/&gt;&lt;wsp:rsid wsp:val=&quot;00A2427D&quot;/&gt;&lt;wsp:rsid wsp:val=&quot;00A248B8&quot;/&gt;&lt;wsp:rsid wsp:val=&quot;00A259B8&quot;/&gt;&lt;wsp:rsid wsp:val=&quot;00A25F2A&quot;/&gt;&lt;wsp:rsid wsp:val=&quot;00A30011&quot;/&gt;&lt;wsp:rsid wsp:val=&quot;00A31AA1&quot;/&gt;&lt;wsp:rsid wsp:val=&quot;00A35B27&quot;/&gt;&lt;wsp:rsid wsp:val=&quot;00A36077&quot;/&gt;&lt;wsp:rsid wsp:val=&quot;00A414EA&quot;/&gt;&lt;wsp:rsid wsp:val=&quot;00A475C1&quot;/&gt;&lt;wsp:rsid wsp:val=&quot;00A52CF8&quot;/&gt;&lt;wsp:rsid wsp:val=&quot;00A55B16&quot;/&gt;&lt;wsp:rsid wsp:val=&quot;00A61A74&quot;/&gt;&lt;wsp:rsid wsp:val=&quot;00A62B9E&quot;/&gt;&lt;wsp:rsid wsp:val=&quot;00A63F8A&quot;/&gt;&lt;wsp:rsid wsp:val=&quot;00A64483&quot;/&gt;&lt;wsp:rsid wsp:val=&quot;00A64699&quot;/&gt;&lt;wsp:rsid wsp:val=&quot;00A64DD2&quot;/&gt;&lt;wsp:rsid wsp:val=&quot;00A655BC&quot;/&gt;&lt;wsp:rsid wsp:val=&quot;00A65CB3&quot;/&gt;&lt;wsp:rsid wsp:val=&quot;00A746EC&quot;/&gt;&lt;wsp:rsid wsp:val=&quot;00A8198E&quot;/&gt;&lt;wsp:rsid wsp:val=&quot;00A8256B&quot;/&gt;&lt;wsp:rsid wsp:val=&quot;00A86F7C&quot;/&gt;&lt;wsp:rsid wsp:val=&quot;00A95748&quot;/&gt;&lt;wsp:rsid wsp:val=&quot;00AA08E8&quot;/&gt;&lt;wsp:rsid wsp:val=&quot;00AA0D94&quot;/&gt;&lt;wsp:rsid wsp:val=&quot;00AA6404&quot;/&gt;&lt;wsp:rsid wsp:val=&quot;00AA76B1&quot;/&gt;&lt;wsp:rsid wsp:val=&quot;00AA76D4&quot;/&gt;&lt;wsp:rsid wsp:val=&quot;00AB1526&quot;/&gt;&lt;wsp:rsid wsp:val=&quot;00AB3604&quot;/&gt;&lt;wsp:rsid wsp:val=&quot;00AB4177&quot;/&gt;&lt;wsp:rsid wsp:val=&quot;00AB59C9&quot;/&gt;&lt;wsp:rsid wsp:val=&quot;00AB644F&quot;/&gt;&lt;wsp:rsid wsp:val=&quot;00AB66C3&quot;/&gt;&lt;wsp:rsid wsp:val=&quot;00AB6D01&quot;/&gt;&lt;wsp:rsid wsp:val=&quot;00AC0D0F&quot;/&gt;&lt;wsp:rsid wsp:val=&quot;00AC0EE5&quot;/&gt;&lt;wsp:rsid wsp:val=&quot;00AC16A3&quot;/&gt;&lt;wsp:rsid wsp:val=&quot;00AC3A56&quot;/&gt;&lt;wsp:rsid wsp:val=&quot;00AC5A0E&quot;/&gt;&lt;wsp:rsid wsp:val=&quot;00AC5ECA&quot;/&gt;&lt;wsp:rsid wsp:val=&quot;00AD12A6&quot;/&gt;&lt;wsp:rsid wsp:val=&quot;00AD1751&quot;/&gt;&lt;wsp:rsid wsp:val=&quot;00AD4E8B&quot;/&gt;&lt;wsp:rsid wsp:val=&quot;00AD68CC&quot;/&gt;&lt;wsp:rsid wsp:val=&quot;00AD6E5A&quot;/&gt;&lt;wsp:rsid wsp:val=&quot;00AE1A96&quot;/&gt;&lt;wsp:rsid wsp:val=&quot;00AE38DE&quot;/&gt;&lt;wsp:rsid wsp:val=&quot;00AE5E88&quot;/&gt;&lt;wsp:rsid wsp:val=&quot;00AE60D6&quot;/&gt;&lt;wsp:rsid wsp:val=&quot;00AF06DA&quot;/&gt;&lt;wsp:rsid wsp:val=&quot;00AF0B8F&quot;/&gt;&lt;wsp:rsid wsp:val=&quot;00AF0D84&quot;/&gt;&lt;wsp:rsid wsp:val=&quot;00AF1527&quot;/&gt;&lt;wsp:rsid wsp:val=&quot;00AF18CA&quot;/&gt;&lt;wsp:rsid wsp:val=&quot;00AF1FB6&quot;/&gt;&lt;wsp:rsid wsp:val=&quot;00AF7B27&quot;/&gt;&lt;wsp:rsid wsp:val=&quot;00B02458&quot;/&gt;&lt;wsp:rsid wsp:val=&quot;00B02CBA&quot;/&gt;&lt;wsp:rsid wsp:val=&quot;00B0439C&quot;/&gt;&lt;wsp:rsid wsp:val=&quot;00B0604E&quot;/&gt;&lt;wsp:rsid wsp:val=&quot;00B06D48&quot;/&gt;&lt;wsp:rsid wsp:val=&quot;00B07661&quot;/&gt;&lt;wsp:rsid wsp:val=&quot;00B07933&quot;/&gt;&lt;wsp:rsid wsp:val=&quot;00B07D1D&quot;/&gt;&lt;wsp:rsid wsp:val=&quot;00B10E0A&quot;/&gt;&lt;wsp:rsid wsp:val=&quot;00B14467&quot;/&gt;&lt;wsp:rsid wsp:val=&quot;00B16A64&quot;/&gt;&lt;wsp:rsid wsp:val=&quot;00B226F4&quot;/&gt;&lt;wsp:rsid wsp:val=&quot;00B26652&quot;/&gt;&lt;wsp:rsid wsp:val=&quot;00B330D7&quot;/&gt;&lt;wsp:rsid wsp:val=&quot;00B3472E&quot;/&gt;&lt;wsp:rsid wsp:val=&quot;00B36797&quot;/&gt;&lt;wsp:rsid wsp:val=&quot;00B36B34&quot;/&gt;&lt;wsp:rsid wsp:val=&quot;00B371B3&quot;/&gt;&lt;wsp:rsid wsp:val=&quot;00B3723F&quot;/&gt;&lt;wsp:rsid wsp:val=&quot;00B4015F&quot;/&gt;&lt;wsp:rsid wsp:val=&quot;00B4250B&quot;/&gt;&lt;wsp:rsid wsp:val=&quot;00B4577F&quot;/&gt;&lt;wsp:rsid wsp:val=&quot;00B458CB&quot;/&gt;&lt;wsp:rsid wsp:val=&quot;00B47E39&quot;/&gt;&lt;wsp:rsid wsp:val=&quot;00B50FF7&quot;/&gt;&lt;wsp:rsid wsp:val=&quot;00B53EDE&quot;/&gt;&lt;wsp:rsid wsp:val=&quot;00B53F64&quot;/&gt;&lt;wsp:rsid wsp:val=&quot;00B54D62&quot;/&gt;&lt;wsp:rsid wsp:val=&quot;00B54F1D&quot;/&gt;&lt;wsp:rsid wsp:val=&quot;00B550F0&quot;/&gt;&lt;wsp:rsid wsp:val=&quot;00B571A8&quot;/&gt;&lt;wsp:rsid wsp:val=&quot;00B571FC&quot;/&gt;&lt;wsp:rsid wsp:val=&quot;00B61229&quot;/&gt;&lt;wsp:rsid wsp:val=&quot;00B616BE&quot;/&gt;&lt;wsp:rsid wsp:val=&quot;00B658D5&quot;/&gt;&lt;wsp:rsid wsp:val=&quot;00B668F7&quot;/&gt;&lt;wsp:rsid wsp:val=&quot;00B71579&quot;/&gt;&lt;wsp:rsid wsp:val=&quot;00B71AF9&quot;/&gt;&lt;wsp:rsid wsp:val=&quot;00B76D87&quot;/&gt;&lt;wsp:rsid wsp:val=&quot;00B76E42&quot;/&gt;&lt;wsp:rsid wsp:val=&quot;00B778D7&quot;/&gt;&lt;wsp:rsid wsp:val=&quot;00B77C19&quot;/&gt;&lt;wsp:rsid wsp:val=&quot;00B81B42&quot;/&gt;&lt;wsp:rsid wsp:val=&quot;00B83122&quot;/&gt;&lt;wsp:rsid wsp:val=&quot;00B83E91&quot;/&gt;&lt;wsp:rsid wsp:val=&quot;00B911F0&quot;/&gt;&lt;wsp:rsid wsp:val=&quot;00B93970&quot;/&gt;&lt;wsp:rsid wsp:val=&quot;00B965ED&quot;/&gt;&lt;wsp:rsid wsp:val=&quot;00BA00A3&quot;/&gt;&lt;wsp:rsid wsp:val=&quot;00BA02F9&quot;/&gt;&lt;wsp:rsid wsp:val=&quot;00BA0424&quot;/&gt;&lt;wsp:rsid wsp:val=&quot;00BA18FE&quot;/&gt;&lt;wsp:rsid wsp:val=&quot;00BA1A57&quot;/&gt;&lt;wsp:rsid wsp:val=&quot;00BA4366&quot;/&gt;&lt;wsp:rsid wsp:val=&quot;00BA4A51&quot;/&gt;&lt;wsp:rsid wsp:val=&quot;00BA67CE&quot;/&gt;&lt;wsp:rsid wsp:val=&quot;00BA6B6E&quot;/&gt;&lt;wsp:rsid wsp:val=&quot;00BA7A88&quot;/&gt;&lt;wsp:rsid wsp:val=&quot;00BA7BBB&quot;/&gt;&lt;wsp:rsid wsp:val=&quot;00BA7DDD&quot;/&gt;&lt;wsp:rsid wsp:val=&quot;00BB0036&quot;/&gt;&lt;wsp:rsid wsp:val=&quot;00BB01B6&quot;/&gt;&lt;wsp:rsid wsp:val=&quot;00BB1396&quot;/&gt;&lt;wsp:rsid wsp:val=&quot;00BB2C19&quot;/&gt;&lt;wsp:rsid wsp:val=&quot;00BB3D66&quot;/&gt;&lt;wsp:rsid wsp:val=&quot;00BC28C2&quot;/&gt;&lt;wsp:rsid wsp:val=&quot;00BC3519&quot;/&gt;&lt;wsp:rsid wsp:val=&quot;00BC4677&quot;/&gt;&lt;wsp:rsid wsp:val=&quot;00BC4E66&quot;/&gt;&lt;wsp:rsid wsp:val=&quot;00BC6019&quot;/&gt;&lt;wsp:rsid wsp:val=&quot;00BC6B1E&quot;/&gt;&lt;wsp:rsid wsp:val=&quot;00BD1E7A&quot;/&gt;&lt;wsp:rsid wsp:val=&quot;00BD283B&quot;/&gt;&lt;wsp:rsid wsp:val=&quot;00BD34A1&quot;/&gt;&lt;wsp:rsid wsp:val=&quot;00BD45BE&quot;/&gt;&lt;wsp:rsid wsp:val=&quot;00BD6071&quot;/&gt;&lt;wsp:rsid wsp:val=&quot;00BE0009&quot;/&gt;&lt;wsp:rsid wsp:val=&quot;00BE0F9A&quot;/&gt;&lt;wsp:rsid wsp:val=&quot;00BE12C8&quot;/&gt;&lt;wsp:rsid wsp:val=&quot;00BE1520&quot;/&gt;&lt;wsp:rsid wsp:val=&quot;00BE5520&quot;/&gt;&lt;wsp:rsid wsp:val=&quot;00BE57FF&quot;/&gt;&lt;wsp:rsid wsp:val=&quot;00BE703C&quot;/&gt;&lt;wsp:rsid wsp:val=&quot;00BE7190&quot;/&gt;&lt;wsp:rsid wsp:val=&quot;00BF05DD&quot;/&gt;&lt;wsp:rsid wsp:val=&quot;00C01E00&quot;/&gt;&lt;wsp:rsid wsp:val=&quot;00C0631B&quot;/&gt;&lt;wsp:rsid wsp:val=&quot;00C06342&quot;/&gt;&lt;wsp:rsid wsp:val=&quot;00C0778B&quot;/&gt;&lt;wsp:rsid wsp:val=&quot;00C10009&quot;/&gt;&lt;wsp:rsid wsp:val=&quot;00C110DB&quot;/&gt;&lt;wsp:rsid wsp:val=&quot;00C11174&quot;/&gt;&lt;wsp:rsid wsp:val=&quot;00C138F9&quot;/&gt;&lt;wsp:rsid wsp:val=&quot;00C142E2&quot;/&gt;&lt;wsp:rsid wsp:val=&quot;00C157CE&quot;/&gt;&lt;wsp:rsid wsp:val=&quot;00C15D1A&quot;/&gt;&lt;wsp:rsid wsp:val=&quot;00C1767D&quot;/&gt;&lt;wsp:rsid wsp:val=&quot;00C21728&quot;/&gt;&lt;wsp:rsid wsp:val=&quot;00C21971&quot;/&gt;&lt;wsp:rsid wsp:val=&quot;00C21C8D&quot;/&gt;&lt;wsp:rsid wsp:val=&quot;00C221A8&quot;/&gt;&lt;wsp:rsid wsp:val=&quot;00C25077&quot;/&gt;&lt;wsp:rsid wsp:val=&quot;00C2514A&quot;/&gt;&lt;wsp:rsid wsp:val=&quot;00C25A79&quot;/&gt;&lt;wsp:rsid wsp:val=&quot;00C26AC1&quot;/&gt;&lt;wsp:rsid wsp:val=&quot;00C27E46&quot;/&gt;&lt;wsp:rsid wsp:val=&quot;00C304F8&quot;/&gt;&lt;wsp:rsid wsp:val=&quot;00C31557&quot;/&gt;&lt;wsp:rsid wsp:val=&quot;00C327B9&quot;/&gt;&lt;wsp:rsid wsp:val=&quot;00C33E24&quot;/&gt;&lt;wsp:rsid wsp:val=&quot;00C34066&quot;/&gt;&lt;wsp:rsid wsp:val=&quot;00C36FDD&quot;/&gt;&lt;wsp:rsid wsp:val=&quot;00C41299&quot;/&gt;&lt;wsp:rsid wsp:val=&quot;00C41E6E&quot;/&gt;&lt;wsp:rsid wsp:val=&quot;00C449F1&quot;/&gt;&lt;wsp:rsid wsp:val=&quot;00C46A29&quot;/&gt;&lt;wsp:rsid wsp:val=&quot;00C50DC9&quot;/&gt;&lt;wsp:rsid wsp:val=&quot;00C50F6D&quot;/&gt;&lt;wsp:rsid wsp:val=&quot;00C50FCA&quot;/&gt;&lt;wsp:rsid wsp:val=&quot;00C5145D&quot;/&gt;&lt;wsp:rsid wsp:val=&quot;00C51950&quot;/&gt;&lt;wsp:rsid wsp:val=&quot;00C54DC4&quot;/&gt;&lt;wsp:rsid wsp:val=&quot;00C55475&quot;/&gt;&lt;wsp:rsid wsp:val=&quot;00C55C3A&quot;/&gt;&lt;wsp:rsid wsp:val=&quot;00C55DBD&quot;/&gt;&lt;wsp:rsid wsp:val=&quot;00C5753B&quot;/&gt;&lt;wsp:rsid wsp:val=&quot;00C6034D&quot;/&gt;&lt;wsp:rsid wsp:val=&quot;00C61247&quot;/&gt;&lt;wsp:rsid wsp:val=&quot;00C61317&quot;/&gt;&lt;wsp:rsid wsp:val=&quot;00C61ED2&quot;/&gt;&lt;wsp:rsid wsp:val=&quot;00C633FD&quot;/&gt;&lt;wsp:rsid wsp:val=&quot;00C63D10&quot;/&gt;&lt;wsp:rsid wsp:val=&quot;00C65077&quot;/&gt;&lt;wsp:rsid wsp:val=&quot;00C6585C&quot;/&gt;&lt;wsp:rsid wsp:val=&quot;00C6673C&quot;/&gt;&lt;wsp:rsid wsp:val=&quot;00C6708B&quot;/&gt;&lt;wsp:rsid wsp:val=&quot;00C677D7&quot;/&gt;&lt;wsp:rsid wsp:val=&quot;00C7036E&quot;/&gt;&lt;wsp:rsid wsp:val=&quot;00C7089C&quot;/&gt;&lt;wsp:rsid wsp:val=&quot;00C70BAC&quot;/&gt;&lt;wsp:rsid wsp:val=&quot;00C71EA7&quot;/&gt;&lt;wsp:rsid wsp:val=&quot;00C73056&quot;/&gt;&lt;wsp:rsid wsp:val=&quot;00C741CD&quot;/&gt;&lt;wsp:rsid wsp:val=&quot;00C82EB6&quot;/&gt;&lt;wsp:rsid wsp:val=&quot;00C840E1&quot;/&gt;&lt;wsp:rsid wsp:val=&quot;00C866DC&quot;/&gt;&lt;wsp:rsid wsp:val=&quot;00C92240&quot;/&gt;&lt;wsp:rsid wsp:val=&quot;00C9403B&quot;/&gt;&lt;wsp:rsid wsp:val=&quot;00C94655&quot;/&gt;&lt;wsp:rsid wsp:val=&quot;00C9532E&quot;/&gt;&lt;wsp:rsid wsp:val=&quot;00C97677&quot;/&gt;&lt;wsp:rsid wsp:val=&quot;00C9797A&quot;/&gt;&lt;wsp:rsid wsp:val=&quot;00CA02C6&quot;/&gt;&lt;wsp:rsid wsp:val=&quot;00CA0B28&quot;/&gt;&lt;wsp:rsid wsp:val=&quot;00CA0F7E&quot;/&gt;&lt;wsp:rsid wsp:val=&quot;00CA1C05&quot;/&gt;&lt;wsp:rsid wsp:val=&quot;00CA5DB8&quot;/&gt;&lt;wsp:rsid wsp:val=&quot;00CB0457&quot;/&gt;&lt;wsp:rsid wsp:val=&quot;00CB2D8C&quot;/&gt;&lt;wsp:rsid wsp:val=&quot;00CB4A58&quot;/&gt;&lt;wsp:rsid wsp:val=&quot;00CB6354&quot;/&gt;&lt;wsp:rsid wsp:val=&quot;00CB6A17&quot;/&gt;&lt;wsp:rsid wsp:val=&quot;00CC0072&quot;/&gt;&lt;wsp:rsid wsp:val=&quot;00CC048E&quot;/&gt;&lt;wsp:rsid wsp:val=&quot;00CC61C8&quot;/&gt;&lt;wsp:rsid wsp:val=&quot;00CC73FB&quot;/&gt;&lt;wsp:rsid wsp:val=&quot;00CD06EF&quot;/&gt;&lt;wsp:rsid wsp:val=&quot;00CD2154&quot;/&gt;&lt;wsp:rsid wsp:val=&quot;00CD2C46&quot;/&gt;&lt;wsp:rsid wsp:val=&quot;00CD624D&quot;/&gt;&lt;wsp:rsid wsp:val=&quot;00CD6BEF&quot;/&gt;&lt;wsp:rsid wsp:val=&quot;00CE381C&quot;/&gt;&lt;wsp:rsid wsp:val=&quot;00CE4CB9&quot;/&gt;&lt;wsp:rsid wsp:val=&quot;00CE519C&quot;/&gt;&lt;wsp:rsid wsp:val=&quot;00CE743E&quot;/&gt;&lt;wsp:rsid wsp:val=&quot;00CE7574&quot;/&gt;&lt;wsp:rsid wsp:val=&quot;00CE7973&quot;/&gt;&lt;wsp:rsid wsp:val=&quot;00CF3A3C&quot;/&gt;&lt;wsp:rsid wsp:val=&quot;00CF6137&quot;/&gt;&lt;wsp:rsid wsp:val=&quot;00CF728B&quot;/&gt;&lt;wsp:rsid wsp:val=&quot;00D06374&quot;/&gt;&lt;wsp:rsid wsp:val=&quot;00D073C8&quot;/&gt;&lt;wsp:rsid wsp:val=&quot;00D07CD0&quot;/&gt;&lt;wsp:rsid wsp:val=&quot;00D17095&quot;/&gt;&lt;wsp:rsid wsp:val=&quot;00D17213&quot;/&gt;&lt;wsp:rsid wsp:val=&quot;00D20E8B&quot;/&gt;&lt;wsp:rsid wsp:val=&quot;00D22933&quot;/&gt;&lt;wsp:rsid wsp:val=&quot;00D25607&quot;/&gt;&lt;wsp:rsid wsp:val=&quot;00D2561C&quot;/&gt;&lt;wsp:rsid wsp:val=&quot;00D259FA&quot;/&gt;&lt;wsp:rsid wsp:val=&quot;00D26C16&quot;/&gt;&lt;wsp:rsid wsp:val=&quot;00D35E92&quot;/&gt;&lt;wsp:rsid wsp:val=&quot;00D35F99&quot;/&gt;&lt;wsp:rsid wsp:val=&quot;00D41A61&quot;/&gt;&lt;wsp:rsid wsp:val=&quot;00D425CA&quot;/&gt;&lt;wsp:rsid wsp:val=&quot;00D428AA&quot;/&gt;&lt;wsp:rsid wsp:val=&quot;00D45B5E&quot;/&gt;&lt;wsp:rsid wsp:val=&quot;00D45F29&quot;/&gt;&lt;wsp:rsid wsp:val=&quot;00D50B15&quot;/&gt;&lt;wsp:rsid wsp:val=&quot;00D51EC1&quot;/&gt;&lt;wsp:rsid wsp:val=&quot;00D5479C&quot;/&gt;&lt;wsp:rsid wsp:val=&quot;00D549A0&quot;/&gt;&lt;wsp:rsid wsp:val=&quot;00D5568B&quot;/&gt;&lt;wsp:rsid wsp:val=&quot;00D56416&quot;/&gt;&lt;wsp:rsid wsp:val=&quot;00D61AA0&quot;/&gt;&lt;wsp:rsid wsp:val=&quot;00D63EB5&quot;/&gt;&lt;wsp:rsid wsp:val=&quot;00D731C1&quot;/&gt;&lt;wsp:rsid wsp:val=&quot;00D748B5&quot;/&gt;&lt;wsp:rsid wsp:val=&quot;00D749F3&quot;/&gt;&lt;wsp:rsid wsp:val=&quot;00D80F91&quot;/&gt;&lt;wsp:rsid wsp:val=&quot;00D81EA2&quot;/&gt;&lt;wsp:rsid wsp:val=&quot;00D82BE1&quot;/&gt;&lt;wsp:rsid wsp:val=&quot;00D831CA&quot;/&gt;&lt;wsp:rsid wsp:val=&quot;00D83DE9&quot;/&gt;&lt;wsp:rsid wsp:val=&quot;00D84B41&quot;/&gt;&lt;wsp:rsid wsp:val=&quot;00D8532A&quot;/&gt;&lt;wsp:rsid wsp:val=&quot;00D85385&quot;/&gt;&lt;wsp:rsid wsp:val=&quot;00D87F09&quot;/&gt;&lt;wsp:rsid wsp:val=&quot;00D90F09&quot;/&gt;&lt;wsp:rsid wsp:val=&quot;00D91A7F&quot;/&gt;&lt;wsp:rsid wsp:val=&quot;00D92E8A&quot;/&gt;&lt;wsp:rsid wsp:val=&quot;00D9512D&quot;/&gt;&lt;wsp:rsid wsp:val=&quot;00D9520B&quot;/&gt;&lt;wsp:rsid wsp:val=&quot;00D958FF&quot;/&gt;&lt;wsp:rsid wsp:val=&quot;00DA1D94&quot;/&gt;&lt;wsp:rsid wsp:val=&quot;00DA24DC&quot;/&gt;&lt;wsp:rsid wsp:val=&quot;00DA7EDC&quot;/&gt;&lt;wsp:rsid wsp:val=&quot;00DB0C5E&quot;/&gt;&lt;wsp:rsid wsp:val=&quot;00DB1BCD&quot;/&gt;&lt;wsp:rsid wsp:val=&quot;00DB1EA0&quot;/&gt;&lt;wsp:rsid wsp:val=&quot;00DB2B19&quot;/&gt;&lt;wsp:rsid wsp:val=&quot;00DB403E&quot;/&gt;&lt;wsp:rsid wsp:val=&quot;00DB658B&quot;/&gt;&lt;wsp:rsid wsp:val=&quot;00DC3E5A&quot;/&gt;&lt;wsp:rsid wsp:val=&quot;00DC6D7D&quot;/&gt;&lt;wsp:rsid wsp:val=&quot;00DD21DD&quot;/&gt;&lt;wsp:rsid wsp:val=&quot;00DD2C18&quot;/&gt;&lt;wsp:rsid wsp:val=&quot;00DD75E6&quot;/&gt;&lt;wsp:rsid wsp:val=&quot;00DE0128&quot;/&gt;&lt;wsp:rsid wsp:val=&quot;00DE2F07&quot;/&gt;&lt;wsp:rsid wsp:val=&quot;00DE2F58&quot;/&gt;&lt;wsp:rsid wsp:val=&quot;00DE3555&quot;/&gt;&lt;wsp:rsid wsp:val=&quot;00DE4A5E&quot;/&gt;&lt;wsp:rsid wsp:val=&quot;00DE4EC7&quot;/&gt;&lt;wsp:rsid wsp:val=&quot;00DE5127&quot;/&gt;&lt;wsp:rsid wsp:val=&quot;00DF6BC4&quot;/&gt;&lt;wsp:rsid wsp:val=&quot;00DF6EEF&quot;/&gt;&lt;wsp:rsid wsp:val=&quot;00DF714E&quot;/&gt;&lt;wsp:rsid wsp:val=&quot;00E001BE&quot;/&gt;&lt;wsp:rsid wsp:val=&quot;00E00DE4&quot;/&gt;&lt;wsp:rsid wsp:val=&quot;00E00EEA&quot;/&gt;&lt;wsp:rsid wsp:val=&quot;00E055D5&quot;/&gt;&lt;wsp:rsid wsp:val=&quot;00E0643B&quot;/&gt;&lt;wsp:rsid wsp:val=&quot;00E10EA1&quot;/&gt;&lt;wsp:rsid wsp:val=&quot;00E149F4&quot;/&gt;&lt;wsp:rsid wsp:val=&quot;00E16DC5&quot;/&gt;&lt;wsp:rsid wsp:val=&quot;00E174CC&quot;/&gt;&lt;wsp:rsid wsp:val=&quot;00E178BE&quot;/&gt;&lt;wsp:rsid wsp:val=&quot;00E20159&quot;/&gt;&lt;wsp:rsid wsp:val=&quot;00E2242A&quot;/&gt;&lt;wsp:rsid wsp:val=&quot;00E257AE&quot;/&gt;&lt;wsp:rsid wsp:val=&quot;00E25C08&quot;/&gt;&lt;wsp:rsid wsp:val=&quot;00E2626E&quot;/&gt;&lt;wsp:rsid wsp:val=&quot;00E278E7&quot;/&gt;&lt;wsp:rsid wsp:val=&quot;00E27D5F&quot;/&gt;&lt;wsp:rsid wsp:val=&quot;00E30030&quot;/&gt;&lt;wsp:rsid wsp:val=&quot;00E3373C&quot;/&gt;&lt;wsp:rsid wsp:val=&quot;00E350E8&quot;/&gt;&lt;wsp:rsid wsp:val=&quot;00E37450&quot;/&gt;&lt;wsp:rsid wsp:val=&quot;00E402B7&quot;/&gt;&lt;wsp:rsid wsp:val=&quot;00E4037C&quot;/&gt;&lt;wsp:rsid wsp:val=&quot;00E4315D&quot;/&gt;&lt;wsp:rsid wsp:val=&quot;00E44182&quot;/&gt;&lt;wsp:rsid wsp:val=&quot;00E46FDB&quot;/&gt;&lt;wsp:rsid wsp:val=&quot;00E47A9A&quot;/&gt;&lt;wsp:rsid wsp:val=&quot;00E47AEB&quot;/&gt;&lt;wsp:rsid wsp:val=&quot;00E51F4F&quot;/&gt;&lt;wsp:rsid wsp:val=&quot;00E53A47&quot;/&gt;&lt;wsp:rsid wsp:val=&quot;00E56A58&quot;/&gt;&lt;wsp:rsid wsp:val=&quot;00E609F2&quot;/&gt;&lt;wsp:rsid wsp:val=&quot;00E61AC8&quot;/&gt;&lt;wsp:rsid wsp:val=&quot;00E63CDC&quot;/&gt;&lt;wsp:rsid wsp:val=&quot;00E66A3F&quot;/&gt;&lt;wsp:rsid wsp:val=&quot;00E67AD9&quot;/&gt;&lt;wsp:rsid wsp:val=&quot;00E71605&quot;/&gt;&lt;wsp:rsid wsp:val=&quot;00E73A6F&quot;/&gt;&lt;wsp:rsid wsp:val=&quot;00E74600&quot;/&gt;&lt;wsp:rsid wsp:val=&quot;00E75EC5&quot;/&gt;&lt;wsp:rsid wsp:val=&quot;00E760C1&quot;/&gt;&lt;wsp:rsid wsp:val=&quot;00E76226&quot;/&gt;&lt;wsp:rsid wsp:val=&quot;00E817F4&quot;/&gt;&lt;wsp:rsid wsp:val=&quot;00E827F6&quot;/&gt;&lt;wsp:rsid wsp:val=&quot;00E84DCF&quot;/&gt;&lt;wsp:rsid wsp:val=&quot;00E85A36&quot;/&gt;&lt;wsp:rsid wsp:val=&quot;00E86248&quot;/&gt;&lt;wsp:rsid wsp:val=&quot;00E8731A&quot;/&gt;&lt;wsp:rsid wsp:val=&quot;00E87CF5&quot;/&gt;&lt;wsp:rsid wsp:val=&quot;00E925D9&quot;/&gt;&lt;wsp:rsid wsp:val=&quot;00E92942&quot;/&gt;&lt;wsp:rsid wsp:val=&quot;00E93440&quot;/&gt;&lt;wsp:rsid wsp:val=&quot;00E9457D&quot;/&gt;&lt;wsp:rsid wsp:val=&quot;00E9528C&quot;/&gt;&lt;wsp:rsid wsp:val=&quot;00E953FE&quot;/&gt;&lt;wsp:rsid wsp:val=&quot;00E967B7&quot;/&gt;&lt;wsp:rsid wsp:val=&quot;00E96FBB&quot;/&gt;&lt;wsp:rsid wsp:val=&quot;00EA518F&quot;/&gt;&lt;wsp:rsid wsp:val=&quot;00EA6AD3&quot;/&gt;&lt;wsp:rsid wsp:val=&quot;00EA7CFD&quot;/&gt;&lt;wsp:rsid wsp:val=&quot;00EB1B26&quot;/&gt;&lt;wsp:rsid wsp:val=&quot;00EB2686&quot;/&gt;&lt;wsp:rsid wsp:val=&quot;00EB52BD&quot;/&gt;&lt;wsp:rsid wsp:val=&quot;00EB59C4&quot;/&gt;&lt;wsp:rsid wsp:val=&quot;00EB68EA&quot;/&gt;&lt;wsp:rsid wsp:val=&quot;00EB701A&quot;/&gt;&lt;wsp:rsid wsp:val=&quot;00EC1225&quot;/&gt;&lt;wsp:rsid wsp:val=&quot;00EC1431&quot;/&gt;&lt;wsp:rsid wsp:val=&quot;00EC33C9&quot;/&gt;&lt;wsp:rsid wsp:val=&quot;00EC6578&quot;/&gt;&lt;wsp:rsid wsp:val=&quot;00EC695D&quot;/&gt;&lt;wsp:rsid wsp:val=&quot;00EC7253&quot;/&gt;&lt;wsp:rsid wsp:val=&quot;00ED2044&quot;/&gt;&lt;wsp:rsid wsp:val=&quot;00EE1822&quot;/&gt;&lt;wsp:rsid wsp:val=&quot;00EE674B&quot;/&gt;&lt;wsp:rsid wsp:val=&quot;00EF0E54&quot;/&gt;&lt;wsp:rsid wsp:val=&quot;00EF34AC&quot;/&gt;&lt;wsp:rsid wsp:val=&quot;00EF7531&quot;/&gt;&lt;wsp:rsid wsp:val=&quot;00F01549&quot;/&gt;&lt;wsp:rsid wsp:val=&quot;00F0213D&quot;/&gt;&lt;wsp:rsid wsp:val=&quot;00F026E8&quot;/&gt;&lt;wsp:rsid wsp:val=&quot;00F02A61&quot;/&gt;&lt;wsp:rsid wsp:val=&quot;00F063C4&quot;/&gt;&lt;wsp:rsid wsp:val=&quot;00F065DF&quot;/&gt;&lt;wsp:rsid wsp:val=&quot;00F1051C&quot;/&gt;&lt;wsp:rsid wsp:val=&quot;00F11ED3&quot;/&gt;&lt;wsp:rsid wsp:val=&quot;00F1297D&quot;/&gt;&lt;wsp:rsid wsp:val=&quot;00F16035&quot;/&gt;&lt;wsp:rsid wsp:val=&quot;00F24441&quot;/&gt;&lt;wsp:rsid wsp:val=&quot;00F247F1&quot;/&gt;&lt;wsp:rsid wsp:val=&quot;00F32379&quot;/&gt;&lt;wsp:rsid wsp:val=&quot;00F324BA&quot;/&gt;&lt;wsp:rsid wsp:val=&quot;00F33688&quot;/&gt;&lt;wsp:rsid wsp:val=&quot;00F344C8&quot;/&gt;&lt;wsp:rsid wsp:val=&quot;00F34C39&quot;/&gt;&lt;wsp:rsid wsp:val=&quot;00F44C15&quot;/&gt;&lt;wsp:rsid wsp:val=&quot;00F44DE1&quot;/&gt;&lt;wsp:rsid wsp:val=&quot;00F451CC&quot;/&gt;&lt;wsp:rsid wsp:val=&quot;00F45726&quot;/&gt;&lt;wsp:rsid wsp:val=&quot;00F46EBA&quot;/&gt;&lt;wsp:rsid wsp:val=&quot;00F47BA1&quot;/&gt;&lt;wsp:rsid wsp:val=&quot;00F50146&quot;/&gt;&lt;wsp:rsid wsp:val=&quot;00F501E6&quot;/&gt;&lt;wsp:rsid wsp:val=&quot;00F545F3&quot;/&gt;&lt;wsp:rsid wsp:val=&quot;00F55A3D&quot;/&gt;&lt;wsp:rsid wsp:val=&quot;00F562FF&quot;/&gt;&lt;wsp:rsid wsp:val=&quot;00F56D88&quot;/&gt;&lt;wsp:rsid wsp:val=&quot;00F57029&quot;/&gt;&lt;wsp:rsid wsp:val=&quot;00F57207&quot;/&gt;&lt;wsp:rsid wsp:val=&quot;00F60384&quot;/&gt;&lt;wsp:rsid wsp:val=&quot;00F61A9B&quot;/&gt;&lt;wsp:rsid wsp:val=&quot;00F61FE3&quot;/&gt;&lt;wsp:rsid wsp:val=&quot;00F62967&quot;/&gt;&lt;wsp:rsid wsp:val=&quot;00F62B83&quot;/&gt;&lt;wsp:rsid wsp:val=&quot;00F6662C&quot;/&gt;&lt;wsp:rsid wsp:val=&quot;00F67F33&quot;/&gt;&lt;wsp:rsid wsp:val=&quot;00F72B92&quot;/&gt;&lt;wsp:rsid wsp:val=&quot;00F73021&quot;/&gt;&lt;wsp:rsid wsp:val=&quot;00F7384D&quot;/&gt;&lt;wsp:rsid wsp:val=&quot;00F738FB&quot;/&gt;&lt;wsp:rsid wsp:val=&quot;00F77FA1&quot;/&gt;&lt;wsp:rsid wsp:val=&quot;00F80059&quot;/&gt;&lt;wsp:rsid wsp:val=&quot;00F8361E&quot;/&gt;&lt;wsp:rsid wsp:val=&quot;00F8396E&quot;/&gt;&lt;wsp:rsid wsp:val=&quot;00F83E14&quot;/&gt;&lt;wsp:rsid wsp:val=&quot;00F8449A&quot;/&gt;&lt;wsp:rsid wsp:val=&quot;00F87DCC&quot;/&gt;&lt;wsp:rsid wsp:val=&quot;00F90686&quot;/&gt;&lt;wsp:rsid wsp:val=&quot;00F91294&quot;/&gt;&lt;wsp:rsid wsp:val=&quot;00F92A21&quot;/&gt;&lt;wsp:rsid wsp:val=&quot;00F94BFE&quot;/&gt;&lt;wsp:rsid wsp:val=&quot;00F9506E&quot;/&gt;&lt;wsp:rsid wsp:val=&quot;00F95A1E&quot;/&gt;&lt;wsp:rsid wsp:val=&quot;00F96DE9&quot;/&gt;&lt;wsp:rsid wsp:val=&quot;00FA0A36&quot;/&gt;&lt;wsp:rsid wsp:val=&quot;00FA23FB&quot;/&gt;&lt;wsp:rsid wsp:val=&quot;00FA4469&quot;/&gt;&lt;wsp:rsid wsp:val=&quot;00FA5229&quot;/&gt;&lt;wsp:rsid wsp:val=&quot;00FA5B07&quot;/&gt;&lt;wsp:rsid wsp:val=&quot;00FA5D1D&quot;/&gt;&lt;wsp:rsid wsp:val=&quot;00FB1B66&quot;/&gt;&lt;wsp:rsid wsp:val=&quot;00FB1C3F&quot;/&gt;&lt;wsp:rsid wsp:val=&quot;00FB274F&quot;/&gt;&lt;wsp:rsid wsp:val=&quot;00FB35C7&quot;/&gt;&lt;wsp:rsid wsp:val=&quot;00FB6232&quot;/&gt;&lt;wsp:rsid wsp:val=&quot;00FB699B&quot;/&gt;&lt;wsp:rsid wsp:val=&quot;00FC2D5F&quot;/&gt;&lt;wsp:rsid wsp:val=&quot;00FC30F5&quot;/&gt;&lt;wsp:rsid wsp:val=&quot;00FC427F&quot;/&gt;&lt;wsp:rsid wsp:val=&quot;00FC60C7&quot;/&gt;&lt;wsp:rsid wsp:val=&quot;00FD0CD1&quot;/&gt;&lt;wsp:rsid wsp:val=&quot;00FD6413&quot;/&gt;&lt;wsp:rsid wsp:val=&quot;00FD7F63&quot;/&gt;&lt;wsp:rsid wsp:val=&quot;00FE0B01&quot;/&gt;&lt;wsp:rsid wsp:val=&quot;00FE1ECC&quot;/&gt;&lt;wsp:rsid wsp:val=&quot;00FE22BE&quot;/&gt;&lt;wsp:rsid wsp:val=&quot;00FE235A&quot;/&gt;&lt;wsp:rsid wsp:val=&quot;00FE2F94&quot;/&gt;&lt;wsp:rsid wsp:val=&quot;00FE5CD9&quot;/&gt;&lt;wsp:rsid wsp:val=&quot;00FE7567&quot;/&gt;&lt;wsp:rsid wsp:val=&quot;00FE7AA2&quot;/&gt;&lt;wsp:rsid wsp:val=&quot;00FF1173&quot;/&gt;&lt;wsp:rsid wsp:val=&quot;00FF20B7&quot;/&gt;&lt;wsp:rsid wsp:val=&quot;00FF3933&quot;/&gt;&lt;wsp:rsid wsp:val=&quot;00FF39CC&quot;/&gt;&lt;wsp:rsid wsp:val=&quot;00FF549E&quot;/&gt;&lt;wsp:rsid wsp:val=&quot;00FF5F36&quot;/&gt;&lt;wsp:rsid wsp:val=&quot;00FF6B2E&quot;/&gt;&lt;wsp:rsid wsp:val=&quot;01316BFD&quot;/&gt;&lt;wsp:rsid wsp:val=&quot;01793AC7&quot;/&gt;&lt;wsp:rsid wsp:val=&quot;01E0178E&quot;/&gt;&lt;wsp:rsid wsp:val=&quot;022363EA&quot;/&gt;&lt;wsp:rsid wsp:val=&quot;051E5479&quot;/&gt;&lt;wsp:rsid wsp:val=&quot;063D602B&quot;/&gt;&lt;wsp:rsid wsp:val=&quot;0FD76CC9&quot;/&gt;&lt;wsp:rsid wsp:val=&quot;10C43BB9&quot;/&gt;&lt;wsp:rsid wsp:val=&quot;12642E02&quot;/&gt;&lt;wsp:rsid wsp:val=&quot;127413F3&quot;/&gt;&lt;wsp:rsid wsp:val=&quot;150211BA&quot;/&gt;&lt;wsp:rsid wsp:val=&quot;16500194&quot;/&gt;&lt;wsp:rsid wsp:val=&quot;16644029&quot;/&gt;&lt;wsp:rsid wsp:val=&quot;172F72B2&quot;/&gt;&lt;wsp:rsid wsp:val=&quot;17324BED&quot;/&gt;&lt;wsp:rsid wsp:val=&quot;18972580&quot;/&gt;&lt;wsp:rsid wsp:val=&quot;1B646848&quot;/&gt;&lt;wsp:rsid wsp:val=&quot;1F334289&quot;/&gt;&lt;wsp:rsid wsp:val=&quot;21C01CD0&quot;/&gt;&lt;wsp:rsid wsp:val=&quot;222C0B4A&quot;/&gt;&lt;wsp:rsid wsp:val=&quot;24826E9F&quot;/&gt;&lt;wsp:rsid wsp:val=&quot;24A10A36&quot;/&gt;&lt;wsp:rsid wsp:val=&quot;264E5F6F&quot;/&gt;&lt;wsp:rsid wsp:val=&quot;29E20189&quot;/&gt;&lt;wsp:rsid wsp:val=&quot;2CDE7EA9&quot;/&gt;&lt;wsp:rsid wsp:val=&quot;309D6F43&quot;/&gt;&lt;wsp:rsid wsp:val=&quot;318500E7&quot;/&gt;&lt;wsp:rsid wsp:val=&quot;3A1B67A1&quot;/&gt;&lt;wsp:rsid wsp:val=&quot;3A4236EB&quot;/&gt;&lt;wsp:rsid wsp:val=&quot;3DD926AB&quot;/&gt;&lt;wsp:rsid wsp:val=&quot;3DF11ED8&quot;/&gt;&lt;wsp:rsid wsp:val=&quot;40852B97&quot;/&gt;&lt;wsp:rsid wsp:val=&quot;40B27BF4&quot;/&gt;&lt;wsp:rsid wsp:val=&quot;472B4918&quot;/&gt;&lt;wsp:rsid wsp:val=&quot;47D037A1&quot;/&gt;&lt;wsp:rsid wsp:val=&quot;485C6474&quot;/&gt;&lt;wsp:rsid wsp:val=&quot;493F15DE&quot;/&gt;&lt;wsp:rsid wsp:val=&quot;4A093908&quot;/&gt;&lt;wsp:rsid wsp:val=&quot;4DD05BF9&quot;/&gt;&lt;wsp:rsid wsp:val=&quot;53472E95&quot;/&gt;&lt;wsp:rsid wsp:val=&quot;550E15D3&quot;/&gt;&lt;wsp:rsid wsp:val=&quot;572D10AF&quot;/&gt;&lt;wsp:rsid wsp:val=&quot;59E26484&quot;/&gt;&lt;wsp:rsid wsp:val=&quot;5DD146D5&quot;/&gt;&lt;wsp:rsid wsp:val=&quot;5E1227B8&quot;/&gt;&lt;wsp:rsid wsp:val=&quot;645819AC&quot;/&gt;&lt;wsp:rsid wsp:val=&quot;64BB720E&quot;/&gt;&lt;wsp:rsid wsp:val=&quot;674746DC&quot;/&gt;&lt;wsp:rsid wsp:val=&quot;6D785910&quot;/&gt;&lt;wsp:rsid wsp:val=&quot;7102614F&quot;/&gt;&lt;wsp:rsid wsp:val=&quot;73AF7DED&quot;/&gt;&lt;wsp:rsid wsp:val=&quot;744035B0&quot;/&gt;&lt;wsp:rsid wsp:val=&quot;7565132D&quot;/&gt;&lt;wsp:rsid wsp:val=&quot;75FC0147&quot;/&gt;&lt;wsp:rsid wsp:val=&quot;770E7671&quot;/&gt;&lt;wsp:rsid wsp:val=&quot;789A4887&quot;/&gt;&lt;wsp:rsid wsp:val=&quot;798B08D3&quot;/&gt;&lt;wsp:rsid wsp:val=&quot;7E5023AD&quot;/&gt;&lt;/wsp:rsids&gt;&lt;/w:docPr&gt;&lt;w:body&gt;&lt;wx:sect&gt;&lt;w:p wsp:rsidR=&quot;00000000&quot; wsp:rsidRDefault=&quot;009143A4&quot; wsp:rsidP=&quot;009143A4&quot;&gt;&lt;m:oMathPara&gt;&lt;m:oMath&gt;&lt;m:r&gt;&lt;m:rPr&gt;&lt;m:sty m:val=&quot;b&quot;/&gt;&lt;/m:rPr&gt;&lt;w:rPr&gt;&lt;w:rFonts w:ascii=&quot;Cambria Math&quot; w:h-ansi=&quot;Cambria Math&quot;/&gt;&lt;wx:font wx:val=&quot;Cambria Math&quot;/&gt;&lt;w:b/&gt;&lt;/w:rPr&gt;&lt;m:t&gt;_&lt;/m:t&gt;&lt;/m:r&gt;&lt;/m:RRRRRRRRRRRRRRRRRRRRRRRRRRRRRR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7" o:title="" chromakey="white"/>
          </v:shape>
        </w:pict>
      </w:r>
      <w:r w:rsidR="00847C20" w:rsidRPr="003F4103">
        <w:instrText xml:space="preserve"> </w:instrText>
      </w:r>
      <w:r w:rsidR="00847C20" w:rsidRPr="003F4103">
        <w:fldChar w:fldCharType="separate"/>
      </w:r>
      <w:r w:rsidR="00847C20" w:rsidRPr="003F4103">
        <w:fldChar w:fldCharType="begin"/>
      </w:r>
      <w:r w:rsidR="00847C20" w:rsidRPr="003F4103">
        <w:instrText xml:space="preserve"> QUOTE </w:instrText>
      </w:r>
      <w:r w:rsidR="006B2174">
        <w:rPr>
          <w:position w:val="-8"/>
        </w:rPr>
        <w:pict w14:anchorId="688847A6">
          <v:shape id="_x0000_i1030" type="#_x0000_t75" style="width:7.5pt;height:14.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stylePaneFormatFilter w:val=&quot;3F01&quot;/&gt;&lt;w:defaultTabStop w:val=&quot;425&quot;/&gt;&lt;w:drawingGridHorizontalSpacing w:val=&quot;105&quot;/&gt;&lt;w:drawingGridVerticalSpacing w:val=&quot;156&quot;/&gt;&lt;w:displayHorizontalDrawingGridEvery w:val=&quot;0&quot;/&gt;&lt;w:displayVerticalDrawingGridEvery w:val=&quot;2&quot;/&gt;&lt;w:doNotShadeFormData/&gt;&lt;w:punctuationKerning/&gt;&lt;w:characterSpacingControl w:val=&quot;CompressPunctuation&quot;/&gt;&lt;w:validateAgainstSchema w:val=&quot;off&quot;/&gt;&lt;w:saveInvalidXML w:val=&quot;off&quot;/&gt;&lt;w:ignoreMixedContent w:val=&quot;off&quot;/&gt;&lt;w:alwaysShowPlaceholderText w:val=&quot;off&quot;/&gt;&lt;w:doNotUnderlineInvalidXML/&gt;&lt;w:compat&gt;&lt;w:spaceForUL/&gt;&lt;w:balanceSingleByteDoubleByteWidth/&gt;&lt;w:doNotLeaveBackslashAlone/&gt;&lt;w:breakWrappedTables/&gt;&lt;w:snapToGridInCell/&gt;&lt;w:wrapTextWithPunct/&gt;&lt;w:useAsianBreakRules/&gt;&lt;w:dontGrowAutofit/&gt;&lt;w:useFELayout/&gt;&lt;/w:compat&gt;&lt;wsp:rsids&gt;&lt;wsp:rsidRoot wsp:val=&quot;00172A27&quot;/&gt;&lt;wsp:rsid wsp:val=&quot;00001708&quot;/&gt;&lt;wsp:rsid wsp:val=&quot;00001CB3&quot;/&gt;&lt;wsp:rsid wsp:val=&quot;00005758&quot;/&gt;&lt;wsp:rsid wsp:val=&quot;00006362&quot;/&gt;&lt;wsp:rsid wsp:val=&quot;00006BF8&quot;/&gt;&lt;wsp:rsid wsp:val=&quot;00006E06&quot;/&gt;&lt;wsp:rsid wsp:val=&quot;00010199&quot;/&gt;&lt;wsp:rsid wsp:val=&quot;00010337&quot;/&gt;&lt;wsp:rsid wsp:val=&quot;00010421&quot;/&gt;&lt;wsp:rsid wsp:val=&quot;00010630&quot;/&gt;&lt;wsp:rsid wsp:val=&quot;00011DF0&quot;/&gt;&lt;wsp:rsid wsp:val=&quot;00012182&quot;/&gt;&lt;wsp:rsid wsp:val=&quot;0001293B&quot;/&gt;&lt;wsp:rsid wsp:val=&quot;00013969&quot;/&gt;&lt;wsp:rsid wsp:val=&quot;000160BB&quot;/&gt;&lt;wsp:rsid wsp:val=&quot;00016B8B&quot;/&gt;&lt;wsp:rsid wsp:val=&quot;000227F4&quot;/&gt;&lt;wsp:rsid wsp:val=&quot;00024FD5&quot;/&gt;&lt;wsp:rsid wsp:val=&quot;00034AB2&quot;/&gt;&lt;wsp:rsid wsp:val=&quot;000401A7&quot;/&gt;&lt;wsp:rsid wsp:val=&quot;00040549&quot;/&gt;&lt;wsp:rsid wsp:val=&quot;00043A0C&quot;/&gt;&lt;wsp:rsid wsp:val=&quot;00044B57&quot;/&gt;&lt;wsp:rsid wsp:val=&quot;00045F4F&quot;/&gt;&lt;wsp:rsid wsp:val=&quot;00046A56&quot;/&gt;&lt;wsp:rsid wsp:val=&quot;000473E0&quot;/&gt;&lt;wsp:rsid wsp:val=&quot;00047760&quot;/&gt;&lt;wsp:rsid wsp:val=&quot;00047961&quot;/&gt;&lt;wsp:rsid wsp:val=&quot;000510F7&quot;/&gt;&lt;wsp:rsid wsp:val=&quot;00051FB1&quot;/&gt;&lt;wsp:rsid wsp:val=&quot;00054047&quot;/&gt;&lt;wsp:rsid wsp:val=&quot;00056ADF&quot;/&gt;&lt;wsp:rsid wsp:val=&quot;000575C4&quot;/&gt;&lt;wsp:rsid wsp:val=&quot;00062F92&quot;/&gt;&lt;wsp:rsid wsp:val=&quot;0006384B&quot;/&gt;&lt;wsp:rsid wsp:val=&quot;00063CD8&quot;/&gt;&lt;wsp:rsid wsp:val=&quot;000640D3&quot;/&gt;&lt;wsp:rsid wsp:val=&quot;00064581&quot;/&gt;&lt;wsp:rsid wsp:val=&quot;00065C6E&quot;/&gt;&lt;wsp:rsid wsp:val=&quot;00066052&quot;/&gt;&lt;wsp:rsid wsp:val=&quot;00073F6C&quot;/&gt;&lt;wsp:rsid wsp:val=&quot;00075877&quot;/&gt;&lt;wsp:rsid wsp:val=&quot;00077339&quot;/&gt;&lt;wsp:rsid wsp:val=&quot;00083256&quot;/&gt;&lt;wsp:rsid wsp:val=&quot;00084CA7&quot;/&gt;&lt;wsp:rsid wsp:val=&quot;000863A7&quot;/&gt;&lt;wsp:rsid wsp:val=&quot;00086A12&quot;/&gt;&lt;wsp:rsid wsp:val=&quot;000903F8&quot;/&gt;&lt;wsp:rsid wsp:val=&quot;00094181&quot;/&gt;&lt;wsp:rsid wsp:val=&quot;0009572E&quot;/&gt;&lt;wsp:rsid wsp:val=&quot;00096FE3&quot;/&gt;&lt;wsp:rsid wsp:val=&quot;000A0D86&quot;/&gt;&lt;wsp:rsid wsp:val=&quot;000A342C&quot;/&gt;&lt;wsp:rsid wsp:val=&quot;000A347A&quot;/&gt;&lt;wsp:rsid wsp:val=&quot;000A3772&quot;/&gt;&lt;wsp:rsid wsp:val=&quot;000A46C2&quot;/&gt;&lt;wsp:rsid wsp:val=&quot;000A4BCE&quot;/&gt;&lt;wsp:rsid wsp:val=&quot;000A5200&quot;/&gt;&lt;wsp:rsid wsp:val=&quot;000A54E4&quot;/&gt;&lt;wsp:rsid wsp:val=&quot;000B0CB6&quot;/&gt;&lt;wsp:rsid wsp:val=&quot;000B197D&quot;/&gt;&lt;wsp:rsid wsp:val=&quot;000B444B&quot;/&gt;&lt;wsp:rsid wsp:val=&quot;000B6237&quot;/&gt;&lt;wsp:rsid wsp:val=&quot;000C2FC2&quot;/&gt;&lt;wsp:rsid wsp:val=&quot;000C4CFF&quot;/&gt;&lt;wsp:rsid wsp:val=&quot;000C55BF&quot;/&gt;&lt;wsp:rsid wsp:val=&quot;000C6635&quot;/&gt;&lt;wsp:rsid wsp:val=&quot;000D020F&quot;/&gt;&lt;wsp:rsid wsp:val=&quot;000D19AE&quot;/&gt;&lt;wsp:rsid wsp:val=&quot;000D4AAA&quot;/&gt;&lt;wsp:rsid wsp:val=&quot;000D709D&quot;/&gt;&lt;wsp:rsid wsp:val=&quot;000D79BA&quot;/&gt;&lt;wsp:rsid wsp:val=&quot;000E0AA6&quot;/&gt;&lt;wsp:rsid wsp:val=&quot;000E0CE1&quot;/&gt;&lt;wsp:rsid wsp:val=&quot;000E1074&quot;/&gt;&lt;wsp:rsid wsp:val=&quot;000E1D6A&quot;/&gt;&lt;wsp:rsid wsp:val=&quot;000E3F8A&quot;/&gt;&lt;wsp:rsid wsp:val=&quot;000E551F&quot;/&gt;&lt;wsp:rsid wsp:val=&quot;000E73C1&quot;/&gt;&lt;wsp:rsid wsp:val=&quot;000E76B8&quot;/&gt;&lt;wsp:rsid wsp:val=&quot;000F158A&quot;/&gt;&lt;wsp:rsid wsp:val=&quot;000F18D9&quot;/&gt;&lt;wsp:rsid wsp:val=&quot;000F27CE&quot;/&gt;&lt;wsp:rsid wsp:val=&quot;000F570B&quot;/&gt;&lt;wsp:rsid wsp:val=&quot;000F7A47&quot;/&gt;&lt;wsp:rsid wsp:val=&quot;001007A2&quot;/&gt;&lt;wsp:rsid wsp:val=&quot;00100869&quot;/&gt;&lt;wsp:rsid wsp:val=&quot;00100924&quot;/&gt;&lt;wsp:rsid wsp:val=&quot;00100B4A&quot;/&gt;&lt;wsp:rsid wsp:val=&quot;0010309D&quot;/&gt;&lt;wsp:rsid wsp:val=&quot;001034BD&quot;/&gt;&lt;wsp:rsid wsp:val=&quot;00103F31&quot;/&gt;&lt;wsp:rsid wsp:val=&quot;00104242&quot;/&gt;&lt;wsp:rsid wsp:val=&quot;001068CE&quot;/&gt;&lt;wsp:rsid wsp:val=&quot;0010735A&quot;/&gt;&lt;wsp:rsid wsp:val=&quot;0010757D&quot;/&gt;&lt;wsp:rsid wsp:val=&quot;0011008E&quot;/&gt;&lt;wsp:rsid wsp:val=&quot;00121A4D&quot;/&gt;&lt;wsp:rsid wsp:val=&quot;00122982&quot;/&gt;&lt;wsp:rsid wsp:val=&quot;001234FE&quot;/&gt;&lt;wsp:rsid wsp:val=&quot;001246F3&quot;/&gt;&lt;wsp:rsid wsp:val=&quot;00125E45&quot;/&gt;&lt;wsp:rsid wsp:val=&quot;00127B8A&quot;/&gt;&lt;wsp:rsid wsp:val=&quot;00127F8B&quot;/&gt;&lt;wsp:rsid wsp:val=&quot;00130344&quot;/&gt;&lt;wsp:rsid wsp:val=&quot;00130E29&quot;/&gt;&lt;wsp:rsid wsp:val=&quot;00133C45&quot;/&gt;&lt;wsp:rsid wsp:val=&quot;00134508&quot;/&gt;&lt;wsp:rsid wsp:val=&quot;00136681&quot;/&gt;&lt;wsp:rsid wsp:val=&quot;00136BDB&quot;/&gt;&lt;wsp:rsid wsp:val=&quot;00142C52&quot;/&gt;&lt;wsp:rsid wsp:val=&quot;0014330C&quot;/&gt;&lt;wsp:rsid wsp:val=&quot;00143C4F&quot;/&gt;&lt;wsp:rsid wsp:val=&quot;00145A03&quot;/&gt;&lt;wsp:rsid wsp:val=&quot;00147E03&quot;/&gt;&lt;wsp:rsid wsp:val=&quot;00150FAF&quot;/&gt;&lt;wsp:rsid wsp:val=&quot;001515F8&quot;/&gt;&lt;wsp:rsid wsp:val=&quot;00151DF4&quot;/&gt;&lt;wsp:rsid wsp:val=&quot;00152974&quot;/&gt;&lt;wsp:rsid wsp:val=&quot;00152B84&quot;/&gt;&lt;wsp:rsid wsp:val=&quot;00155B0E&quot;/&gt;&lt;wsp:rsid wsp:val=&quot;00157A1A&quot;/&gt;&lt;wsp:rsid wsp:val=&quot;00160CE2&quot;/&gt;&lt;wsp:rsid wsp:val=&quot;00162906&quot;/&gt;&lt;wsp:rsid wsp:val=&quot;001643C5&quot;/&gt;&lt;wsp:rsid wsp:val=&quot;00164940&quot;/&gt;&lt;wsp:rsid wsp:val=&quot;00164E3B&quot;/&gt;&lt;wsp:rsid wsp:val=&quot;00167F7A&quot;/&gt;&lt;wsp:rsid wsp:val=&quot;0017052C&quot;/&gt;&lt;wsp:rsid wsp:val=&quot;00172A27&quot;/&gt;&lt;wsp:rsid wsp:val=&quot;00175983&quot;/&gt;&lt;wsp:rsid wsp:val=&quot;00176741&quot;/&gt;&lt;wsp:rsid wsp:val=&quot;00180868&quot;/&gt;&lt;wsp:rsid wsp:val=&quot;001819C7&quot;/&gt;&lt;wsp:rsid wsp:val=&quot;001834C3&quot;/&gt;&lt;wsp:rsid wsp:val=&quot;00185BF2&quot;/&gt;&lt;wsp:rsid wsp:val=&quot;00186FA9&quot;/&gt;&lt;wsp:rsid wsp:val=&quot;00193A7F&quot;/&gt;&lt;wsp:rsid wsp:val=&quot;0019546C&quot;/&gt;&lt;wsp:rsid wsp:val=&quot;001955E0&quot;/&gt;&lt;wsp:rsid wsp:val=&quot;0019745C&quot;/&gt;&lt;wsp:rsid wsp:val=&quot;0019795C&quot;/&gt;&lt;wsp:rsid wsp:val=&quot;001A1CBE&quot;/&gt;&lt;wsp:rsid wsp:val=&quot;001A2747&quot;/&gt;&lt;wsp:rsid wsp:val=&quot;001A3989&quot;/&gt;&lt;wsp:rsid wsp:val=&quot;001A5558&quot;/&gt;&lt;wsp:rsid wsp:val=&quot;001A6B20&quot;/&gt;&lt;wsp:rsid wsp:val=&quot;001B0E42&quot;/&gt;&lt;wsp:rsid wsp:val=&quot;001B5960&quot;/&gt;&lt;wsp:rsid wsp:val=&quot;001B6708&quot;/&gt;&lt;wsp:rsid wsp:val=&quot;001B6D4B&quot;/&gt;&lt;wsp:rsid wsp:val=&quot;001C18DA&quot;/&gt;&lt;wsp:rsid wsp:val=&quot;001C2226&quot;/&gt;&lt;wsp:rsid wsp:val=&quot;001C66C3&quot;/&gt;&lt;wsp:rsid wsp:val=&quot;001D37B0&quot;/&gt;&lt;wsp:rsid wsp:val=&quot;001D3818&quot;/&gt;&lt;wsp:rsid wsp:val=&quot;001D3B79&quot;/&gt;&lt;wsp:rsid wsp:val=&quot;001D45FD&quot;/&gt;&lt;wsp:rsid wsp:val=&quot;001D5BE1&quot;/&gt;&lt;wsp:rsid wsp:val=&quot;001D6E20&quot;/&gt;&lt;wsp:rsid wsp:val=&quot;001E207F&quot;/&gt;&lt;wsp:rsid wsp:val=&quot;001E3D70&quot;/&gt;&lt;wsp:rsid wsp:val=&quot;001E6710&quot;/&gt;&lt;wsp:rsid wsp:val=&quot;001E6ABD&quot;/&gt;&lt;wsp:rsid wsp:val=&quot;001E7375&quot;/&gt;&lt;wsp:rsid wsp:val=&quot;001F002A&quot;/&gt;&lt;wsp:rsid wsp:val=&quot;001F0290&quot;/&gt;&lt;wsp:rsid wsp:val=&quot;001F1050&quot;/&gt;&lt;wsp:rsid wsp:val=&quot;001F1DBD&quot;/&gt;&lt;wsp:rsid wsp:val=&quot;001F2A6F&quot;/&gt;&lt;wsp:rsid wsp:val=&quot;001F624F&quot;/&gt;&lt;wsp:rsid wsp:val=&quot;001F69F9&quot;/&gt;&lt;wsp:rsid wsp:val=&quot;0020005E&quot;/&gt;&lt;wsp:rsid wsp:val=&quot;00200301&quot;/&gt;&lt;wsp:rsid wsp:val=&quot;002008E0&quot;/&gt;&lt;wsp:rsid wsp:val=&quot;002008E4&quot;/&gt;&lt;wsp:rsid wsp:val=&quot;00202F28&quot;/&gt;&lt;wsp:rsid wsp:val=&quot;00202FA2&quot;/&gt;&lt;wsp:rsid wsp:val=&quot;00204A66&quot;/&gt;&lt;wsp:rsid wsp:val=&quot;0020532D&quot;/&gt;&lt;wsp:rsid wsp:val=&quot;00210D8E&quot;/&gt;&lt;wsp:rsid wsp:val=&quot;0021140C&quot;/&gt;&lt;wsp:rsid wsp:val=&quot;002118E8&quot;/&gt;&lt;wsp:rsid wsp:val=&quot;00212E3C&quot;/&gt;&lt;wsp:rsid wsp:val=&quot;00213F0E&quot;/&gt;&lt;wsp:rsid wsp:val=&quot;00215664&quot;/&gt;&lt;wsp:rsid wsp:val=&quot;0021699D&quot;/&gt;&lt;wsp:rsid wsp:val=&quot;00216A4D&quot;/&gt;&lt;wsp:rsid wsp:val=&quot;00221624&quot;/&gt;&lt;wsp:rsid wsp:val=&quot;0022374B&quot;/&gt;&lt;wsp:rsid wsp:val=&quot;0022446C&quot;/&gt;&lt;wsp:rsid wsp:val=&quot;00225F2A&quot;/&gt;&lt;wsp:rsid wsp:val=&quot;002328D4&quot;/&gt;&lt;wsp:rsid wsp:val=&quot;00234791&quot;/&gt;&lt;wsp:rsid wsp:val=&quot;00235BE2&quot;/&gt;&lt;wsp:rsid wsp:val=&quot;0023682E&quot;/&gt;&lt;wsp:rsid wsp:val=&quot;00236B43&quot;/&gt;&lt;wsp:rsid wsp:val=&quot;00237301&quot;/&gt;&lt;wsp:rsid wsp:val=&quot;002421B3&quot;/&gt;&lt;wsp:rsid wsp:val=&quot;00243201&quot;/&gt;&lt;wsp:rsid wsp:val=&quot;00245830&quot;/&gt;&lt;wsp:rsid wsp:val=&quot;00245E03&quot;/&gt;&lt;wsp:rsid wsp:val=&quot;002463F7&quot;/&gt;&lt;wsp:rsid wsp:val=&quot;00246D55&quot;/&gt;&lt;wsp:rsid wsp:val=&quot;00246F11&quot;/&gt;&lt;wsp:rsid wsp:val=&quot;0024713B&quot;/&gt;&lt;wsp:rsid wsp:val=&quot;00250987&quot;/&gt;&lt;wsp:rsid wsp:val=&quot;00251E9D&quot;/&gt;&lt;wsp:rsid wsp:val=&quot;00251EF4&quot;/&gt;&lt;wsp:rsid wsp:val=&quot;00253EC8&quot;/&gt;&lt;wsp:rsid wsp:val=&quot;00253F45&quot;/&gt;&lt;wsp:rsid wsp:val=&quot;0025685F&quot;/&gt;&lt;wsp:rsid wsp:val=&quot;002621CC&quot;/&gt;&lt;wsp:rsid wsp:val=&quot;00263B2D&quot;/&gt;&lt;wsp:rsid wsp:val=&quot;00264965&quot;/&gt;&lt;wsp:rsid wsp:val=&quot;0026496E&quot;/&gt;&lt;wsp:rsid wsp:val=&quot;00265BE7&quot;/&gt;&lt;wsp:rsid wsp:val=&quot;00266AC0&quot;/&gt;&lt;wsp:rsid wsp:val=&quot;002812AE&quot;/&gt;&lt;wsp:rsid wsp:val=&quot;00285B3D&quot;/&gt;&lt;wsp:rsid wsp:val=&quot;00287E75&quot;/&gt;&lt;wsp:rsid wsp:val=&quot;002918A7&quot;/&gt;&lt;wsp:rsid wsp:val=&quot;00292382&quot;/&gt;&lt;wsp:rsid wsp:val=&quot;00297599&quot;/&gt;&lt;wsp:rsid wsp:val=&quot;002A0383&quot;/&gt;&lt;wsp:rsid wsp:val=&quot;002A044C&quot;/&gt;&lt;wsp:rsid wsp:val=&quot;002A0FE4&quot;/&gt;&lt;wsp:rsid wsp:val=&quot;002A24FE&quot;/&gt;&lt;wsp:rsid wsp:val=&quot;002A5F0E&quot;/&gt;&lt;wsp:rsid wsp:val=&quot;002A6499&quot;/&gt;&lt;wsp:rsid wsp:val=&quot;002A69FD&quot;/&gt;&lt;wsp:rsid wsp:val=&quot;002A763B&quot;/&gt;&lt;wsp:rsid wsp:val=&quot;002B0945&quot;/&gt;&lt;wsp:rsid wsp:val=&quot;002B1170&quot;/&gt;&lt;wsp:rsid wsp:val=&quot;002B4296&quot;/&gt;&lt;wsp:rsid wsp:val=&quot;002B47BC&quot;/&gt;&lt;wsp:rsid wsp:val=&quot;002B5895&quot;/&gt;&lt;wsp:rsid wsp:val=&quot;002C2A1F&quot;/&gt;&lt;wsp:rsid wsp:val=&quot;002C3F56&quot;/&gt;&lt;wsp:rsid wsp:val=&quot;002C5906&quot;/&gt;&lt;wsp:rsid wsp:val=&quot;002C6226&quot;/&gt;&lt;wsp:rsid wsp:val=&quot;002D0EEB&quot;/&gt;&lt;wsp:rsid wsp:val=&quot;002D5FE3&quot;/&gt;&lt;wsp:rsid wsp:val=&quot;002D7518&quot;/&gt;&lt;wsp:rsid wsp:val=&quot;002E30A9&quot;/&gt;&lt;wsp:rsid wsp:val=&quot;002E3148&quot;/&gt;&lt;wsp:rsid wsp:val=&quot;002E70E2&quot;/&gt;&lt;wsp:rsid wsp:val=&quot;002F249C&quot;/&gt;&lt;wsp:rsid wsp:val=&quot;00302BD6&quot;/&gt;&lt;wsp:rsid wsp:val=&quot;0030436C&quot;/&gt;&lt;wsp:rsid wsp:val=&quot;00310F19&quot;/&gt;&lt;wsp:rsid wsp:val=&quot;00312B99&quot;/&gt;&lt;wsp:rsid wsp:val=&quot;00312FBC&quot;/&gt;&lt;wsp:rsid wsp:val=&quot;003135D5&quot;/&gt;&lt;wsp:rsid wsp:val=&quot;00316260&quot;/&gt;&lt;wsp:rsid wsp:val=&quot;0031637B&quot;/&gt;&lt;wsp:rsid wsp:val=&quot;00316860&quot;/&gt;&lt;wsp:rsid wsp:val=&quot;00317808&quot;/&gt;&lt;wsp:rsid wsp:val=&quot;003222B9&quot;/&gt;&lt;wsp:rsid wsp:val=&quot;00322930&quot;/&gt;&lt;wsp:rsid wsp:val=&quot;003238CF&quot;/&gt;&lt;wsp:rsid wsp:val=&quot;0032539D&quot;/&gt;&lt;wsp:rsid wsp:val=&quot;003257C4&quot;/&gt;&lt;wsp:rsid wsp:val=&quot;0032629F&quot;/&gt;&lt;wsp:rsid wsp:val=&quot;003303F0&quot;/&gt;&lt;wsp:rsid wsp:val=&quot;00330979&quot;/&gt;&lt;wsp:rsid wsp:val=&quot;00331441&quot;/&gt;&lt;wsp:rsid wsp:val=&quot;00332453&quot;/&gt;&lt;wsp:rsid wsp:val=&quot;00333C43&quot;/&gt;&lt;wsp:rsid wsp:val=&quot;00336717&quot;/&gt;&lt;wsp:rsid wsp:val=&quot;00336832&quot;/&gt;&lt;wsp:rsid wsp:val=&quot;00337847&quot;/&gt;&lt;wsp:rsid wsp:val=&quot;00341161&quot;/&gt;&lt;wsp:rsid wsp:val=&quot;0034360F&quot;/&gt;&lt;wsp:rsid wsp:val=&quot;00344388&quot;/&gt;&lt;wsp:rsid wsp:val=&quot;003452A1&quot;/&gt;&lt;wsp:rsid wsp:val=&quot;00350342&quot;/&gt;&lt;wsp:rsid wsp:val=&quot;003516EF&quot;/&gt;&lt;wsp:rsid wsp:val=&quot;003522C9&quot;/&gt;&lt;wsp:rsid wsp:val=&quot;0035713B&quot;/&gt;&lt;wsp:rsid wsp:val=&quot;00362C7D&quot;/&gt;&lt;wsp:rsid wsp:val=&quot;00364ACC&quot;/&gt;&lt;wsp:rsid wsp:val=&quot;00365392&quot;/&gt;&lt;wsp:rsid wsp:val=&quot;00367EB3&quot;/&gt;&lt;wsp:rsid wsp:val=&quot;00370FAF&quot;/&gt;&lt;wsp:rsid wsp:val=&quot;003713FF&quot;/&gt;&lt;wsp:rsid wsp:val=&quot;003720BD&quot;/&gt;&lt;wsp:rsid wsp:val=&quot;0037377C&quot;/&gt;&lt;wsp:rsid wsp:val=&quot;00377076&quot;/&gt;&lt;wsp:rsid wsp:val=&quot;003836E6&quot;/&gt;&lt;wsp:rsid wsp:val=&quot;00383731&quot;/&gt;&lt;wsp:rsid wsp:val=&quot;00386E7A&quot;/&gt;&lt;wsp:rsid wsp:val=&quot;0039000A&quot;/&gt;&lt;wsp:rsid wsp:val=&quot;00390687&quot;/&gt;&lt;wsp:rsid wsp:val=&quot;00392566&quot;/&gt;&lt;wsp:rsid wsp:val=&quot;00396593&quot;/&gt;&lt;wsp:rsid wsp:val=&quot;003978A2&quot;/&gt;&lt;wsp:rsid wsp:val=&quot;003A4CF6&quot;/&gt;&lt;wsp:rsid wsp:val=&quot;003A4FE2&quot;/&gt;&lt;wsp:rsid wsp:val=&quot;003A6120&quot;/&gt;&lt;wsp:rsid wsp:val=&quot;003A7293&quot;/&gt;&lt;wsp:rsid wsp:val=&quot;003A7819&quot;/&gt;&lt;wsp:rsid wsp:val=&quot;003B077D&quot;/&gt;&lt;wsp:rsid wsp:val=&quot;003B100F&quot;/&gt;&lt;wsp:rsid wsp:val=&quot;003B2C49&quot;/&gt;&lt;wsp:rsid wsp:val=&quot;003B4264&quot;/&gt;&lt;wsp:rsid wsp:val=&quot;003C2A29&quot;/&gt;&lt;wsp:rsid wsp:val=&quot;003C4436&quot;/&gt;&lt;wsp:rsid wsp:val=&quot;003C4485&quot;/&gt;&lt;wsp:rsid wsp:val=&quot;003C481E&quot;/&gt;&lt;wsp:rsid wsp:val=&quot;003C5879&quot;/&gt;&lt;wsp:rsid wsp:val=&quot;003C6B5E&quot;/&gt;&lt;wsp:rsid wsp:val=&quot;003C7708&quot;/&gt;&lt;wsp:rsid wsp:val=&quot;003D1E66&quot;/&gt;&lt;wsp:rsid wsp:val=&quot;003D2231&quot;/&gt;&lt;wsp:rsid wsp:val=&quot;003D47DD&quot;/&gt;&lt;wsp:rsid wsp:val=&quot;003D600B&quot;/&gt;&lt;wsp:rsid wsp:val=&quot;003D68A6&quot;/&gt;&lt;wsp:rsid wsp:val=&quot;003E03B5&quot;/&gt;&lt;wsp:rsid wsp:val=&quot;003E089B&quot;/&gt;&lt;wsp:rsid wsp:val=&quot;003E3A20&quot;/&gt;&lt;wsp:rsid wsp:val=&quot;003E4B6E&quot;/&gt;&lt;wsp:rsid wsp:val=&quot;003E5649&quot;/&gt;&lt;wsp:rsid wsp:val=&quot;003E630E&quot;/&gt;&lt;wsp:rsid wsp:val=&quot;003E78E6&quot;/&gt;&lt;wsp:rsid wsp:val=&quot;003F07CC&quot;/&gt;&lt;wsp:rsid wsp:val=&quot;003F158B&quot;/&gt;&lt;wsp:rsid wsp:val=&quot;003F4103&quot;/&gt;&lt;wsp:rsid wsp:val=&quot;003F4770&quot;/&gt;&lt;wsp:rsid wsp:val=&quot;004037BE&quot;/&gt;&lt;wsp:rsid wsp:val=&quot;004043D2&quot;/&gt;&lt;wsp:rsid wsp:val=&quot;0040448A&quot;/&gt;&lt;wsp:rsid wsp:val=&quot;00404E61&quot;/&gt;&lt;wsp:rsid wsp:val=&quot;004051B4&quot;/&gt;&lt;wsp:rsid wsp:val=&quot;00406116&quot;/&gt;&lt;wsp:rsid wsp:val=&quot;00410D01&quot;/&gt;&lt;wsp:rsid wsp:val=&quot;00411C3F&quot;/&gt;&lt;wsp:rsid wsp:val=&quot;0041227C&quot;/&gt;&lt;wsp:rsid wsp:val=&quot;00415EAC&quot;/&gt;&lt;wsp:rsid wsp:val=&quot;00416472&quot;/&gt;&lt;wsp:rsid wsp:val=&quot;00417184&quot;/&gt;&lt;wsp:rsid wsp:val=&quot;004206C4&quot;/&gt;&lt;wsp:rsid wsp:val=&quot;00420DE8&quot;/&gt;&lt;wsp:rsid wsp:val=&quot;004239E4&quot;/&gt;&lt;wsp:rsid wsp:val=&quot;00423A2B&quot;/&gt;&lt;wsp:rsid wsp:val=&quot;00427B56&quot;/&gt;&lt;wsp:rsid wsp:val=&quot;00432492&quot;/&gt;&lt;wsp:rsid wsp:val=&quot;00433738&quot;/&gt;&lt;wsp:rsid wsp:val=&quot;00434561&quot;/&gt;&lt;wsp:rsid wsp:val=&quot;00436240&quot;/&gt;&lt;wsp:rsid wsp:val=&quot;004365AA&quot;/&gt;&lt;wsp:rsid wsp:val=&quot;004372B2&quot;/&gt;&lt;wsp:rsid wsp:val=&quot;00440210&quot;/&gt;&lt;wsp:rsid wsp:val=&quot;004403F6&quot;/&gt;&lt;wsp:rsid wsp:val=&quot;00440B14&quot;/&gt;&lt;wsp:rsid wsp:val=&quot;00440DC0&quot;/&gt;&lt;wsp:rsid wsp:val=&quot;00442444&quot;/&gt;&lt;wsp:rsid wsp:val=&quot;0044660D&quot;/&gt;&lt;wsp:rsid wsp:val=&quot;00447573&quot;/&gt;&lt;wsp:rsid wsp:val=&quot;00447C2A&quot;/&gt;&lt;wsp:rsid wsp:val=&quot;00451EA0&quot;/&gt;&lt;wsp:rsid wsp:val=&quot;00452FBE&quot;/&gt;&lt;wsp:rsid wsp:val=&quot;00455D4B&quot;/&gt;&lt;wsp:rsid wsp:val=&quot;00456283&quot;/&gt;&lt;wsp:rsid wsp:val=&quot;00456FF6&quot;/&gt;&lt;wsp:rsid wsp:val=&quot;00460653&quot;/&gt;&lt;wsp:rsid wsp:val=&quot;00463401&quot;/&gt;&lt;wsp:rsid wsp:val=&quot;0046460A&quot;/&gt;&lt;wsp:rsid wsp:val=&quot;0047008C&quot;/&gt;&lt;wsp:rsid wsp:val=&quot;00470C35&quot;/&gt;&lt;wsp:rsid wsp:val=&quot;004711D5&quot;/&gt;&lt;wsp:rsid wsp:val=&quot;00473163&quot;/&gt;&lt;wsp:rsid wsp:val=&quot;004762A8&quot;/&gt;&lt;wsp:rsid wsp:val=&quot;00477528&quot;/&gt;&lt;wsp:rsid wsp:val=&quot;0048174E&quot;/&gt;&lt;wsp:rsid wsp:val=&quot;00482E7A&quot;/&gt;&lt;wsp:rsid wsp:val=&quot;00483719&quot;/&gt;&lt;wsp:rsid wsp:val=&quot;004841C6&quot;/&gt;&lt;wsp:rsid wsp:val=&quot;004843EB&quot;/&gt;&lt;wsp:rsid wsp:val=&quot;00484A2D&quot;/&gt;&lt;wsp:rsid wsp:val=&quot;004852A4&quot;/&gt;&lt;wsp:rsid wsp:val=&quot;00485429&quot;/&gt;&lt;wsp:rsid wsp:val=&quot;00486162&quot;/&gt;&lt;wsp:rsid wsp:val=&quot;004877A9&quot;/&gt;&lt;wsp:rsid wsp:val=&quot;00490EA9&quot;/&gt;&lt;wsp:rsid wsp:val=&quot;004910CA&quot;/&gt;&lt;wsp:rsid wsp:val=&quot;00493611&quot;/&gt;&lt;wsp:rsid wsp:val=&quot;00495BBB&quot;/&gt;&lt;wsp:rsid wsp:val=&quot;00496214&quot;/&gt;&lt;wsp:rsid wsp:val=&quot;00497D7B&quot;/&gt;&lt;wsp:rsid wsp:val=&quot;004A009A&quot;/&gt;&lt;wsp:rsid wsp:val=&quot;004A101D&quot;/&gt;&lt;wsp:rsid wsp:val=&quot;004A2350&quot;/&gt;&lt;wsp:rsid wsp:val=&quot;004A2A9E&quot;/&gt;&lt;wsp:rsid wsp:val=&quot;004A34D9&quot;/&gt;&lt;wsp:rsid wsp:val=&quot;004A4558&quot;/&gt;&lt;wsp:rsid wsp:val=&quot;004A47E4&quot;/&gt;&lt;wsp:rsid wsp:val=&quot;004B4C56&quot;/&gt;&lt;wsp:rsid wsp:val=&quot;004B4E02&quot;/&gt;&lt;wsp:rsid wsp:val=&quot;004B559C&quot;/&gt;&lt;wsp:rsid wsp:val=&quot;004B6C38&quot;/&gt;&lt;wsp:rsid wsp:val=&quot;004B7149&quot;/&gt;&lt;wsp:rsid wsp:val=&quot;004B7DD9&quot;/&gt;&lt;wsp:rsid wsp:val=&quot;004C17E8&quot;/&gt;&lt;wsp:rsid wsp:val=&quot;004C272A&quot;/&gt;&lt;wsp:rsid wsp:val=&quot;004C6B78&quot;/&gt;&lt;wsp:rsid wsp:val=&quot;004C7879&quot;/&gt;&lt;wsp:rsid wsp:val=&quot;004D4C4F&quot;/&gt;&lt;wsp:rsid wsp:val=&quot;004D7C5C&quot;/&gt;&lt;wsp:rsid wsp:val=&quot;004E4C3B&quot;/&gt;&lt;wsp:rsid wsp:val=&quot;004E4DEF&quot;/&gt;&lt;wsp:rsid wsp:val=&quot;004E554B&quot;/&gt;&lt;wsp:rsid wsp:val=&quot;004E6455&quot;/&gt;&lt;wsp:rsid wsp:val=&quot;004E6AAC&quot;/&gt;&lt;wsp:rsid wsp:val=&quot;004F5930&quot;/&gt;&lt;wsp:rsid wsp:val=&quot;004F6845&quot;/&gt;&lt;wsp:rsid wsp:val=&quot;004F696B&quot;/&gt;&lt;wsp:rsid wsp:val=&quot;0050290C&quot;/&gt;&lt;wsp:rsid wsp:val=&quot;00502EE1&quot;/&gt;&lt;wsp:rsid wsp:val=&quot;00507A7A&quot;/&gt;&lt;wsp:rsid wsp:val=&quot;00513791&quot;/&gt;&lt;wsp:rsid wsp:val=&quot;0051429F&quot;/&gt;&lt;wsp:rsid wsp:val=&quot;00515F6D&quot;/&gt;&lt;wsp:rsid wsp:val=&quot;005205F1&quot;/&gt;&lt;wsp:rsid wsp:val=&quot;00521BAE&quot;/&gt;&lt;wsp:rsid wsp:val=&quot;0052364B&quot;/&gt;&lt;wsp:rsid wsp:val=&quot;00524555&quot;/&gt;&lt;wsp:rsid wsp:val=&quot;00525699&quot;/&gt;&lt;wsp:rsid wsp:val=&quot;00525B57&quot;/&gt;&lt;wsp:rsid wsp:val=&quot;005267DD&quot;/&gt;&lt;wsp:rsid wsp:val=&quot;00532A86&quot;/&gt;&lt;wsp:rsid wsp:val=&quot;005341F1&quot;/&gt;&lt;wsp:rsid wsp:val=&quot;005352D4&quot;/&gt;&lt;wsp:rsid wsp:val=&quot;005354C1&quot;/&gt;&lt;wsp:rsid wsp:val=&quot;00536169&quot;/&gt;&lt;wsp:rsid wsp:val=&quot;00537283&quot;/&gt;&lt;wsp:rsid wsp:val=&quot;0054047D&quot;/&gt;&lt;wsp:rsid wsp:val=&quot;00541DB7&quot;/&gt;&lt;wsp:rsid wsp:val=&quot;005431D9&quot;/&gt;&lt;wsp:rsid wsp:val=&quot;00545AE8&quot;/&gt;&lt;wsp:rsid wsp:val=&quot;00550D65&quot;/&gt;&lt;wsp:rsid wsp:val=&quot;00552CC1&quot;/&gt;&lt;wsp:rsid wsp:val=&quot;00553BAB&quot;/&gt;&lt;wsp:rsid wsp:val=&quot;0055473C&quot;/&gt;&lt;wsp:rsid wsp:val=&quot;005561E9&quot;/&gt;&lt;wsp:rsid wsp:val=&quot;0056426D&quot;/&gt;&lt;wsp:rsid wsp:val=&quot;00566578&quot;/&gt;&lt;wsp:rsid wsp:val=&quot;00571D7A&quot;/&gt;&lt;wsp:rsid wsp:val=&quot;005720BF&quot;/&gt;&lt;wsp:rsid wsp:val=&quot;00574393&quot;/&gt;&lt;wsp:rsid wsp:val=&quot;005761B6&quot;/&gt;&lt;wsp:rsid wsp:val=&quot;00581390&quot;/&gt;&lt;wsp:rsid wsp:val=&quot;00586774&quot;/&gt;&lt;wsp:rsid wsp:val=&quot;005907ED&quot;/&gt;&lt;wsp:rsid wsp:val=&quot;00593347&quot;/&gt;&lt;wsp:rsid wsp:val=&quot;00594128&quot;/&gt;&lt;wsp:rsid wsp:val=&quot;00597B04&quot;/&gt;&lt;wsp:rsid wsp:val=&quot;005A01BF&quot;/&gt;&lt;wsp:rsid wsp:val=&quot;005A0527&quot;/&gt;&lt;wsp:rsid wsp:val=&quot;005A2034&quot;/&gt;&lt;wsp:rsid wsp:val=&quot;005A2766&quot;/&gt;&lt;wsp:rsid wsp:val=&quot;005A2A80&quot;/&gt;&lt;wsp:rsid wsp:val=&quot;005A2F27&quot;/&gt;&lt;wsp:rsid wsp:val=&quot;005A352D&quot;/&gt;&lt;wsp:rsid wsp:val=&quot;005A5EE7&quot;/&gt;&lt;wsp:rsid wsp:val=&quot;005A61DE&quot;/&gt;&lt;wsp:rsid wsp:val=&quot;005B067D&quot;/&gt;&lt;wsp:rsid wsp:val=&quot;005B0F1F&quot;/&gt;&lt;wsp:rsid wsp:val=&quot;005B270E&quot;/&gt;&lt;wsp:rsid wsp:val=&quot;005B2733&quot;/&gt;&lt;wsp:rsid wsp:val=&quot;005B5E2A&quot;/&gt;&lt;wsp:rsid wsp:val=&quot;005B7D2F&quot;/&gt;&lt;wsp:rsid wsp:val=&quot;005C0DAC&quot;/&gt;&lt;wsp:rsid wsp:val=&quot;005C147F&quot;/&gt;&lt;wsp:rsid wsp:val=&quot;005C454C&quot;/&gt;&lt;wsp:rsid wsp:val=&quot;005C6C85&quot;/&gt;&lt;wsp:rsid wsp:val=&quot;005C7A5B&quot;/&gt;&lt;wsp:rsid wsp:val=&quot;005D130C&quot;/&gt;&lt;wsp:rsid wsp:val=&quot;005D257C&quot;/&gt;&lt;wsp:rsid wsp:val=&quot;005D39F5&quot;/&gt;&lt;wsp:rsid wsp:val=&quot;005D39F8&quot;/&gt;&lt;wsp:rsid wsp:val=&quot;005D3EA3&quot;/&gt;&lt;wsp:rsid wsp:val=&quot;005D4862&quot;/&gt;&lt;wsp:rsid wsp:val=&quot;005D55F2&quot;/&gt;&lt;wsp:rsid wsp:val=&quot;005D6A59&quot;/&gt;&lt;wsp:rsid wsp:val=&quot;005D6BF0&quot;/&gt;&lt;wsp:rsid wsp:val=&quot;005D796F&quot;/&gt;&lt;wsp:rsid wsp:val=&quot;005E0692&quot;/&gt;&lt;wsp:rsid wsp:val=&quot;005E0834&quot;/&gt;&lt;wsp:rsid wsp:val=&quot;005E20D5&quot;/&gt;&lt;wsp:rsid wsp:val=&quot;005E2A76&quot;/&gt;&lt;wsp:rsid wsp:val=&quot;005E74BB&quot;/&gt;&lt;wsp:rsid wsp:val=&quot;005F0512&quot;/&gt;&lt;wsp:rsid wsp:val=&quot;005F2E3D&quot;/&gt;&lt;wsp:rsid wsp:val=&quot;005F32B1&quot;/&gt;&lt;wsp:rsid wsp:val=&quot;005F3B60&quot;/&gt;&lt;wsp:rsid wsp:val=&quot;005F5984&quot;/&gt;&lt;wsp:rsid wsp:val=&quot;005F6D9E&quot;/&gt;&lt;wsp:rsid wsp:val=&quot;0060024E&quot;/&gt;&lt;wsp:rsid wsp:val=&quot;006004D9&quot;/&gt;&lt;wsp:rsid wsp:val=&quot;00601C36&quot;/&gt;&lt;wsp:rsid wsp:val=&quot;00604A7B&quot;/&gt;&lt;wsp:rsid wsp:val=&quot;006063AC&quot;/&gt;&lt;wsp:rsid wsp:val=&quot;006073E1&quot;/&gt;&lt;wsp:rsid wsp:val=&quot;00610E8C&quot;/&gt;&lt;wsp:rsid wsp:val=&quot;00611093&quot;/&gt;&lt;wsp:rsid wsp:val=&quot;00611FE8&quot;/&gt;&lt;wsp:rsid wsp:val=&quot;00613FD4&quot;/&gt;&lt;wsp:rsid wsp:val=&quot;00614F46&quot;/&gt;&lt;wsp:rsid wsp:val=&quot;00616BE7&quot;/&gt;&lt;wsp:rsid wsp:val=&quot;00620B81&quot;/&gt;&lt;wsp:rsid wsp:val=&quot;00621A1A&quot;/&gt;&lt;wsp:rsid wsp:val=&quot;00621FCA&quot;/&gt;&lt;wsp:rsid wsp:val=&quot;00626C40&quot;/&gt;&lt;wsp:rsid wsp:val=&quot;00627797&quot;/&gt;&lt;wsp:rsid wsp:val=&quot;006301A6&quot;/&gt;&lt;wsp:rsid wsp:val=&quot;00630782&quot;/&gt;&lt;wsp:rsid wsp:val=&quot;006350A4&quot;/&gt;&lt;wsp:rsid wsp:val=&quot;00640E43&quot;/&gt;&lt;wsp:rsid wsp:val=&quot;00641FC0&quot;/&gt;&lt;wsp:rsid wsp:val=&quot;00645BE0&quot;/&gt;&lt;wsp:rsid wsp:val=&quot;0064692F&quot;/&gt;&lt;wsp:rsid wsp:val=&quot;00647051&quot;/&gt;&lt;wsp:rsid wsp:val=&quot;00650198&quot;/&gt;&lt;wsp:rsid wsp:val=&quot;00653AB3&quot;/&gt;&lt;wsp:rsid wsp:val=&quot;0065788F&quot;/&gt;&lt;wsp:rsid wsp:val=&quot;00657B52&quot;/&gt;&lt;wsp:rsid wsp:val=&quot;00660882&quot;/&gt;&lt;wsp:rsid wsp:val=&quot;00663316&quot;/&gt;&lt;wsp:rsid wsp:val=&quot;00665B7B&quot;/&gt;&lt;wsp:rsid wsp:val=&quot;00672732&quot;/&gt;&lt;wsp:rsid wsp:val=&quot;00676D7C&quot;/&gt;&lt;wsp:rsid wsp:val=&quot;006820AB&quot;/&gt;&lt;wsp:rsid wsp:val=&quot;006847CF&quot;/&gt;&lt;wsp:rsid wsp:val=&quot;0068594C&quot;/&gt;&lt;wsp:rsid wsp:val=&quot;00686650&quot;/&gt;&lt;wsp:rsid wsp:val=&quot;006908DF&quot;/&gt;&lt;wsp:rsid wsp:val=&quot;00691A92&quot;/&gt;&lt;wsp:rsid wsp:val=&quot;00692205&quot;/&gt;&lt;wsp:rsid wsp:val=&quot;0069288A&quot;/&gt;&lt;wsp:rsid wsp:val=&quot;00692D92&quot;/&gt;&lt;wsp:rsid wsp:val=&quot;006932B0&quot;/&gt;&lt;wsp:rsid wsp:val=&quot;00693331&quot;/&gt;&lt;wsp:rsid wsp:val=&quot;00693FF9&quot;/&gt;&lt;wsp:rsid wsp:val=&quot;006940DE&quot;/&gt;&lt;wsp:rsid wsp:val=&quot;006944F2&quot;/&gt;&lt;wsp:rsid wsp:val=&quot;00694C25&quot;/&gt;&lt;wsp:rsid wsp:val=&quot;00695BC3&quot;/&gt;&lt;wsp:rsid wsp:val=&quot;006A2F97&quot;/&gt;&lt;wsp:rsid wsp:val=&quot;006A3356&quot;/&gt;&lt;wsp:rsid wsp:val=&quot;006A6052&quot;/&gt;&lt;wsp:rsid wsp:val=&quot;006A6FAE&quot;/&gt;&lt;wsp:rsid wsp:val=&quot;006A7DB4&quot;/&gt;&lt;wsp:rsid wsp:val=&quot;006B686D&quot;/&gt;&lt;wsp:rsid wsp:val=&quot;006C0B54&quot;/&gt;&lt;wsp:rsid wsp:val=&quot;006C141D&quot;/&gt;&lt;wsp:rsid wsp:val=&quot;006C1822&quot;/&gt;&lt;wsp:rsid wsp:val=&quot;006C2652&quot;/&gt;&lt;wsp:rsid wsp:val=&quot;006C2C92&quot;/&gt;&lt;wsp:rsid wsp:val=&quot;006C2FAF&quot;/&gt;&lt;wsp:rsid wsp:val=&quot;006C4090&quot;/&gt;&lt;wsp:rsid wsp:val=&quot;006C4F09&quot;/&gt;&lt;wsp:rsid wsp:val=&quot;006C52A2&quot;/&gt;&lt;wsp:rsid wsp:val=&quot;006C706D&quot;/&gt;&lt;wsp:rsid wsp:val=&quot;006D1508&quot;/&gt;&lt;wsp:rsid wsp:val=&quot;006D2465&quot;/&gt;&lt;wsp:rsid wsp:val=&quot;006E34D8&quot;/&gt;&lt;wsp:rsid wsp:val=&quot;006E782B&quot;/&gt;&lt;wsp:rsid wsp:val=&quot;006F0012&quot;/&gt;&lt;wsp:rsid wsp:val=&quot;006F11AC&quot;/&gt;&lt;wsp:rsid wsp:val=&quot;006F2C50&quot;/&gt;&lt;wsp:rsid wsp:val=&quot;006F361B&quot;/&gt;&lt;wsp:rsid wsp:val=&quot;006F5157&quot;/&gt;&lt;wsp:rsid wsp:val=&quot;006F7C44&quot;/&gt;&lt;wsp:rsid wsp:val=&quot;00700EAD&quot;/&gt;&lt;wsp:rsid wsp:val=&quot;00701A61&quot;/&gt;&lt;wsp:rsid wsp:val=&quot;00701E11&quot;/&gt;&lt;wsp:rsid wsp:val=&quot;00702B2B&quot;/&gt;&lt;wsp:rsid wsp:val=&quot;00702F85&quot;/&gt;&lt;wsp:rsid wsp:val=&quot;00704C53&quot;/&gt;&lt;wsp:rsid wsp:val=&quot;00706AF6&quot;/&gt;&lt;wsp:rsid wsp:val=&quot;00707005&quot;/&gt;&lt;wsp:rsid wsp:val=&quot;00710D41&quot;/&gt;&lt;wsp:rsid wsp:val=&quot;007116F1&quot;/&gt;&lt;wsp:rsid wsp:val=&quot;007116F3&quot;/&gt;&lt;wsp:rsid wsp:val=&quot;007117CA&quot;/&gt;&lt;wsp:rsid wsp:val=&quot;00711A95&quot;/&gt;&lt;wsp:rsid wsp:val=&quot;00711CA7&quot;/&gt;&lt;wsp:rsid wsp:val=&quot;00712B8F&quot;/&gt;&lt;wsp:rsid wsp:val=&quot;00712D32&quot;/&gt;&lt;wsp:rsid wsp:val=&quot;00713FED&quot;/&gt;&lt;wsp:rsid wsp:val=&quot;0071653D&quot;/&gt;&lt;wsp:rsid wsp:val=&quot;00717435&quot;/&gt;&lt;wsp:rsid wsp:val=&quot;00721544&quot;/&gt;&lt;wsp:rsid wsp:val=&quot;0072293C&quot;/&gt;&lt;wsp:rsid wsp:val=&quot;00726DE0&quot;/&gt;&lt;wsp:rsid wsp:val=&quot;00727BD1&quot;/&gt;&lt;wsp:rsid wsp:val=&quot;00730E00&quot;/&gt;&lt;wsp:rsid wsp:val=&quot;00734F1D&quot;/&gt;&lt;wsp:rsid wsp:val=&quot;0073708E&quot;/&gt;&lt;wsp:rsid wsp:val=&quot;007404AB&quot;/&gt;&lt;wsp:rsid wsp:val=&quot;00740CFB&quot;/&gt;&lt;wsp:rsid wsp:val=&quot;00743957&quot;/&gt;&lt;wsp:rsid wsp:val=&quot;00744D47&quot;/&gt;&lt;wsp:rsid wsp:val=&quot;00744E1F&quot;/&gt;&lt;wsp:rsid wsp:val=&quot;00747884&quot;/&gt;&lt;wsp:rsid wsp:val=&quot;0074793B&quot;/&gt;&lt;wsp:rsid wsp:val=&quot;00747CB8&quot;/&gt;&lt;wsp:rsid wsp:val=&quot;0075259A&quot;/&gt;&lt;wsp:rsid wsp:val=&quot;007532A5&quot;/&gt;&lt;wsp:rsid wsp:val=&quot;00755EC7&quot;/&gt;&lt;wsp:rsid wsp:val=&quot;0076080B&quot;/&gt;&lt;wsp:rsid wsp:val=&quot;00763BC0&quot;/&gt;&lt;wsp:rsid wsp:val=&quot;0076451A&quot;/&gt;&lt;wsp:rsid wsp:val=&quot;00765052&quot;/&gt;&lt;wsp:rsid wsp:val=&quot;00765358&quot;/&gt;&lt;wsp:rsid wsp:val=&quot;00767171&quot;/&gt;&lt;wsp:rsid wsp:val=&quot;007677DF&quot;/&gt;&lt;wsp:rsid wsp:val=&quot;00770E5F&quot;/&gt;&lt;wsp:rsid wsp:val=&quot;00774462&quot;/&gt;&lt;wsp:rsid wsp:val=&quot;007751F8&quot;/&gt;&lt;wsp:rsid wsp:val=&quot;00775876&quot;/&gt;&lt;wsp:rsid wsp:val=&quot;00783072&quot;/&gt;&lt;wsp:rsid wsp:val=&quot;00784212&quot;/&gt;&lt;wsp:rsid wsp:val=&quot;007870F4&quot;/&gt;&lt;wsp:rsid wsp:val=&quot;00791F04&quot;/&gt;&lt;wsp:rsid wsp:val=&quot;007938ED&quot;/&gt;&lt;wsp:rsid wsp:val=&quot;007939A7&quot;/&gt;&lt;wsp:rsid wsp:val=&quot;00795F67&quot;/&gt;&lt;wsp:rsid wsp:val=&quot;00795F7A&quot;/&gt;&lt;wsp:rsid wsp:val=&quot;00795FD4&quot;/&gt;&lt;wsp:rsid wsp:val=&quot;00796390&quot;/&gt;&lt;wsp:rsid wsp:val=&quot;00797954&quot;/&gt;&lt;wsp:rsid wsp:val=&quot;007A1B75&quot;/&gt;&lt;wsp:rsid wsp:val=&quot;007A1C38&quot;/&gt;&lt;wsp:rsid wsp:val=&quot;007A20DF&quot;/&gt;&lt;wsp:rsid wsp:val=&quot;007A2914&quot;/&gt;&lt;wsp:rsid wsp:val=&quot;007A362D&quot;/&gt;&lt;wsp:rsid wsp:val=&quot;007A44DF&quot;/&gt;&lt;wsp:rsid wsp:val=&quot;007A490B&quot;/&gt;&lt;wsp:rsid wsp:val=&quot;007A5B95&quot;/&gt;&lt;wsp:rsid wsp:val=&quot;007A5F45&quot;/&gt;&lt;wsp:rsid wsp:val=&quot;007A7E70&quot;/&gt;&lt;wsp:rsid wsp:val=&quot;007B182C&quot;/&gt;&lt;wsp:rsid wsp:val=&quot;007B2437&quot;/&gt;&lt;wsp:rsid wsp:val=&quot;007B79D6&quot;/&gt;&lt;wsp:rsid wsp:val=&quot;007B7C1F&quot;/&gt;&lt;wsp:rsid wsp:val=&quot;007C02E5&quot;/&gt;&lt;wsp:rsid wsp:val=&quot;007C1C1C&quot;/&gt;&lt;wsp:rsid wsp:val=&quot;007C3036&quot;/&gt;&lt;wsp:rsid wsp:val=&quot;007C6F7A&quot;/&gt;&lt;wsp:rsid wsp:val=&quot;007C7057&quot;/&gt;&lt;wsp:rsid wsp:val=&quot;007D1AD8&quot;/&gt;&lt;wsp:rsid wsp:val=&quot;007D411A&quot;/&gt;&lt;wsp:rsid wsp:val=&quot;007D4600&quot;/&gt;&lt;wsp:rsid wsp:val=&quot;007E1B1F&quot;/&gt;&lt;wsp:rsid wsp:val=&quot;007E4361&quot;/&gt;&lt;wsp:rsid wsp:val=&quot;007E5951&quot;/&gt;&lt;wsp:rsid wsp:val=&quot;007E5BAF&quot;/&gt;&lt;wsp:rsid wsp:val=&quot;007E7621&quot;/&gt;&lt;wsp:rsid wsp:val=&quot;007E7F74&quot;/&gt;&lt;wsp:rsid wsp:val=&quot;007F1820&quot;/&gt;&lt;wsp:rsid wsp:val=&quot;007F371B&quot;/&gt;&lt;wsp:rsid wsp:val=&quot;007F4D86&quot;/&gt;&lt;wsp:rsid wsp:val=&quot;007F724A&quot;/&gt;&lt;wsp:rsid wsp:val=&quot;00800B5D&quot;/&gt;&lt;wsp:rsid wsp:val=&quot;0080200E&quot;/&gt;&lt;wsp:rsid wsp:val=&quot;00803EB4&quot;/&gt;&lt;wsp:rsid wsp:val=&quot;00805440&quot;/&gt;&lt;wsp:rsid wsp:val=&quot;00805B3F&quot;/&gt;&lt;wsp:rsid wsp:val=&quot;00813333&quot;/&gt;&lt;wsp:rsid wsp:val=&quot;00815A8E&quot;/&gt;&lt;wsp:rsid wsp:val=&quot;0081638C&quot;/&gt;&lt;wsp:rsid wsp:val=&quot;008167C5&quot;/&gt;&lt;wsp:rsid wsp:val=&quot;008175C9&quot;/&gt;&lt;wsp:rsid wsp:val=&quot;00820348&quot;/&gt;&lt;wsp:rsid wsp:val=&quot;00820415&quot;/&gt;&lt;wsp:rsid wsp:val=&quot;00820677&quot;/&gt;&lt;wsp:rsid wsp:val=&quot;00821415&quot;/&gt;&lt;wsp:rsid wsp:val=&quot;00821F17&quot;/&gt;&lt;wsp:rsid wsp:val=&quot;00821F41&quot;/&gt;&lt;wsp:rsid wsp:val=&quot;00824655&quot;/&gt;&lt;wsp:rsid wsp:val=&quot;00827B3F&quot;/&gt;&lt;wsp:rsid wsp:val=&quot;00833AA7&quot;/&gt;&lt;wsp:rsid wsp:val=&quot;00834D2F&quot;/&gt;&lt;wsp:rsid wsp:val=&quot;00836CFC&quot;/&gt;&lt;wsp:rsid wsp:val=&quot;00842676&quot;/&gt;&lt;wsp:rsid wsp:val=&quot;00843C02&quot;/&gt;&lt;wsp:rsid wsp:val=&quot;00847D4B&quot;/&gt;&lt;wsp:rsid wsp:val=&quot;00853E55&quot;/&gt;&lt;wsp:rsid wsp:val=&quot;00855352&quot;/&gt;&lt;wsp:rsid wsp:val=&quot;00855CB2&quot;/&gt;&lt;wsp:rsid wsp:val=&quot;00856012&quot;/&gt;&lt;wsp:rsid wsp:val=&quot;00856068&quot;/&gt;&lt;wsp:rsid wsp:val=&quot;0086192F&quot;/&gt;&lt;wsp:rsid wsp:val=&quot;0086201C&quot;/&gt;&lt;wsp:rsid wsp:val=&quot;00862639&quot;/&gt;&lt;wsp:rsid wsp:val=&quot;00864742&quot;/&gt;&lt;wsp:rsid wsp:val=&quot;00866A34&quot;/&gt;&lt;wsp:rsid wsp:val=&quot;00866A66&quot;/&gt;&lt;wsp:rsid wsp:val=&quot;00870C0F&quot;/&gt;&lt;wsp:rsid wsp:val=&quot;00871781&quot;/&gt;&lt;wsp:rsid wsp:val=&quot;0087279D&quot;/&gt;&lt;wsp:rsid wsp:val=&quot;0087401F&quot;/&gt;&lt;wsp:rsid wsp:val=&quot;00874A1E&quot;/&gt;&lt;wsp:rsid wsp:val=&quot;00874A30&quot;/&gt;&lt;wsp:rsid wsp:val=&quot;008801BB&quot;/&gt;&lt;wsp:rsid wsp:val=&quot;00886FD7&quot;/&gt;&lt;wsp:rsid wsp:val=&quot;00887E52&quot;/&gt;&lt;wsp:rsid wsp:val=&quot;00887EC8&quot;/&gt;&lt;wsp:rsid wsp:val=&quot;00890017&quot;/&gt;&lt;wsp:rsid wsp:val=&quot;00890EA2&quot;/&gt;&lt;wsp:rsid wsp:val=&quot;00891777&quot;/&gt;&lt;wsp:rsid wsp:val=&quot;00891EE1&quot;/&gt;&lt;wsp:rsid wsp:val=&quot;00895196&quot;/&gt;&lt;wsp:rsid wsp:val=&quot;00895DC1&quot;/&gt;&lt;wsp:rsid wsp:val=&quot;008A0FA9&quot;/&gt;&lt;wsp:rsid wsp:val=&quot;008A1303&quot;/&gt;&lt;wsp:rsid wsp:val=&quot;008A5610&quot;/&gt;&lt;wsp:rsid wsp:val=&quot;008A7290&quot;/&gt;&lt;wsp:rsid wsp:val=&quot;008B104F&quot;/&gt;&lt;wsp:rsid wsp:val=&quot;008B5A19&quot;/&gt;&lt;wsp:rsid wsp:val=&quot;008B66E0&quot;/&gt;&lt;wsp:rsid wsp:val=&quot;008C066A&quot;/&gt;&lt;wsp:rsid wsp:val=&quot;008C3A87&quot;/&gt;&lt;wsp:rsid wsp:val=&quot;008D03B3&quot;/&gt;&lt;wsp:rsid wsp:val=&quot;008D0876&quot;/&gt;&lt;wsp:rsid wsp:val=&quot;008D365E&quot;/&gt;&lt;wsp:rsid wsp:val=&quot;008D3A3E&quot;/&gt;&lt;wsp:rsid wsp:val=&quot;008D4766&quot;/&gt;&lt;wsp:rsid wsp:val=&quot;008E1264&quot;/&gt;&lt;wsp:rsid wsp:val=&quot;008E4188&quot;/&gt;&lt;wsp:rsid wsp:val=&quot;008E4386&quot;/&gt;&lt;wsp:rsid wsp:val=&quot;008F01C7&quot;/&gt;&lt;wsp:rsid wsp:val=&quot;008F1310&quot;/&gt;&lt;wsp:rsid wsp:val=&quot;008F2125&quot;/&gt;&lt;wsp:rsid wsp:val=&quot;008F3091&quot;/&gt;&lt;wsp:rsid wsp:val=&quot;008F568C&quot;/&gt;&lt;wsp:rsid wsp:val=&quot;00905F72&quot;/&gt;&lt;wsp:rsid wsp:val=&quot;00906991&quot;/&gt;&lt;wsp:rsid wsp:val=&quot;009073F4&quot;/&gt;&lt;wsp:rsid wsp:val=&quot;00910DA4&quot;/&gt;&lt;wsp:rsid wsp:val=&quot;009143A4&quot;/&gt;&lt;wsp:rsid wsp:val=&quot;009203EE&quot;/&gt;&lt;wsp:rsid wsp:val=&quot;009236E6&quot;/&gt;&lt;wsp:rsid wsp:val=&quot;00926E9B&quot;/&gt;&lt;wsp:rsid wsp:val=&quot;009314F7&quot;/&gt;&lt;wsp:rsid wsp:val=&quot;0093227C&quot;/&gt;&lt;wsp:rsid wsp:val=&quot;009362F8&quot;/&gt;&lt;wsp:rsid wsp:val=&quot;00937138&quot;/&gt;&lt;wsp:rsid wsp:val=&quot;009378DB&quot;/&gt;&lt;wsp:rsid wsp:val=&quot;0094571A&quot;/&gt;&lt;wsp:rsid wsp:val=&quot;00945751&quot;/&gt;&lt;wsp:rsid wsp:val=&quot;0094785C&quot;/&gt;&lt;wsp:rsid wsp:val=&quot;0095282B&quot;/&gt;&lt;wsp:rsid wsp:val=&quot;0095596C&quot;/&gt;&lt;wsp:rsid wsp:val=&quot;00956A19&quot;/&gt;&lt;wsp:rsid wsp:val=&quot;00960C78&quot;/&gt;&lt;wsp:rsid wsp:val=&quot;00964DC2&quot;/&gt;&lt;wsp:rsid wsp:val=&quot;00970508&quot;/&gt;&lt;wsp:rsid wsp:val=&quot;00974A14&quot;/&gt;&lt;wsp:rsid wsp:val=&quot;009751DD&quot;/&gt;&lt;wsp:rsid wsp:val=&quot;00976617&quot;/&gt;&lt;wsp:rsid wsp:val=&quot;00976824&quot;/&gt;&lt;wsp:rsid wsp:val=&quot;009770E3&quot;/&gt;&lt;wsp:rsid wsp:val=&quot;00981BBA&quot;/&gt;&lt;wsp:rsid wsp:val=&quot;00983150&quot;/&gt;&lt;wsp:rsid wsp:val=&quot;009857FE&quot;/&gt;&lt;wsp:rsid wsp:val=&quot;00985B29&quot;/&gt;&lt;wsp:rsid wsp:val=&quot;009864F7&quot;/&gt;&lt;wsp:rsid wsp:val=&quot;0098711F&quot;/&gt;&lt;wsp:rsid wsp:val=&quot;00987E94&quot;/&gt;&lt;wsp:rsid wsp:val=&quot;00990573&quot;/&gt;&lt;wsp:rsid wsp:val=&quot;00990ABD&quot;/&gt;&lt;wsp:rsid wsp:val=&quot;009950CE&quot;/&gt;&lt;wsp:rsid wsp:val=&quot;009A5DCD&quot;/&gt;&lt;wsp:rsid wsp:val=&quot;009A62A7&quot;/&gt;&lt;wsp:rsid wsp:val=&quot;009B1092&quot;/&gt;&lt;wsp:rsid wsp:val=&quot;009B29B5&quot;/&gt;&lt;wsp:rsid wsp:val=&quot;009B31F5&quot;/&gt;&lt;wsp:rsid wsp:val=&quot;009D0188&quot;/&gt;&lt;wsp:rsid wsp:val=&quot;009D0583&quot;/&gt;&lt;wsp:rsid wsp:val=&quot;009D08B9&quot;/&gt;&lt;wsp:rsid wsp:val=&quot;009D2E50&quot;/&gt;&lt;wsp:rsid wsp:val=&quot;009D3654&quot;/&gt;&lt;wsp:rsid wsp:val=&quot;009D5125&quot;/&gt;&lt;wsp:rsid wsp:val=&quot;009D57D7&quot;/&gt;&lt;wsp:rsid wsp:val=&quot;009D57F1&quot;/&gt;&lt;wsp:rsid wsp:val=&quot;009D60CB&quot;/&gt;&lt;wsp:rsid wsp:val=&quot;009D727F&quot;/&gt;&lt;wsp:rsid wsp:val=&quot;009E087A&quot;/&gt;&lt;wsp:rsid wsp:val=&quot;009E09BF&quot;/&gt;&lt;wsp:rsid wsp:val=&quot;009E5FCD&quot;/&gt;&lt;wsp:rsid wsp:val=&quot;009F307D&quot;/&gt;&lt;wsp:rsid wsp:val=&quot;009F3ADC&quot;/&gt;&lt;wsp:rsid wsp:val=&quot;009F49D1&quot;/&gt;&lt;wsp:rsid wsp:val=&quot;009F4A04&quot;/&gt;&lt;wsp:rsid wsp:val=&quot;00A01776&quot;/&gt;&lt;wsp:rsid wsp:val=&quot;00A0288A&quot;/&gt;&lt;wsp:rsid wsp:val=&quot;00A03468&quot;/&gt;&lt;wsp:rsid wsp:val=&quot;00A04B90&quot;/&gt;&lt;wsp:rsid wsp:val=&quot;00A06F6D&quot;/&gt;&lt;wsp:rsid wsp:val=&quot;00A071AC&quot;/&gt;&lt;wsp:rsid wsp:val=&quot;00A1020D&quot;/&gt;&lt;wsp:rsid wsp:val=&quot;00A11260&quot;/&gt;&lt;wsp:rsid wsp:val=&quot;00A117FE&quot;/&gt;&lt;wsp:rsid wsp:val=&quot;00A1208C&quot;/&gt;&lt;wsp:rsid wsp:val=&quot;00A1363C&quot;/&gt;&lt;wsp:rsid wsp:val=&quot;00A14580&quot;/&gt;&lt;wsp:rsid wsp:val=&quot;00A15667&quot;/&gt;&lt;wsp:rsid wsp:val=&quot;00A21EB7&quot;/&gt;&lt;wsp:rsid wsp:val=&quot;00A225B6&quot;/&gt;&lt;wsp:rsid wsp:val=&quot;00A23871&quot;/&gt;&lt;wsp:rsid wsp:val=&quot;00A23B27&quot;/&gt;&lt;wsp:rsid wsp:val=&quot;00A2427D&quot;/&gt;&lt;wsp:rsid wsp:val=&quot;00A248B8&quot;/&gt;&lt;wsp:rsid wsp:val=&quot;00A259B8&quot;/&gt;&lt;wsp:rsid wsp:val=&quot;00A25F2A&quot;/&gt;&lt;wsp:rsid wsp:val=&quot;00A30011&quot;/&gt;&lt;wsp:rsid wsp:val=&quot;00A31AA1&quot;/&gt;&lt;wsp:rsid wsp:val=&quot;00A35B27&quot;/&gt;&lt;wsp:rsid wsp:val=&quot;00A36077&quot;/&gt;&lt;wsp:rsid wsp:val=&quot;00A414EA&quot;/&gt;&lt;wsp:rsid wsp:val=&quot;00A475C1&quot;/&gt;&lt;wsp:rsid wsp:val=&quot;00A52CF8&quot;/&gt;&lt;wsp:rsid wsp:val=&quot;00A55B16&quot;/&gt;&lt;wsp:rsid wsp:val=&quot;00A61A74&quot;/&gt;&lt;wsp:rsid wsp:val=&quot;00A62B9E&quot;/&gt;&lt;wsp:rsid wsp:val=&quot;00A63F8A&quot;/&gt;&lt;wsp:rsid wsp:val=&quot;00A64483&quot;/&gt;&lt;wsp:rsid wsp:val=&quot;00A64699&quot;/&gt;&lt;wsp:rsid wsp:val=&quot;00A64DD2&quot;/&gt;&lt;wsp:rsid wsp:val=&quot;00A655BC&quot;/&gt;&lt;wsp:rsid wsp:val=&quot;00A65CB3&quot;/&gt;&lt;wsp:rsid wsp:val=&quot;00A746EC&quot;/&gt;&lt;wsp:rsid wsp:val=&quot;00A8198E&quot;/&gt;&lt;wsp:rsid wsp:val=&quot;00A8256B&quot;/&gt;&lt;wsp:rsid wsp:val=&quot;00A86F7C&quot;/&gt;&lt;wsp:rsid wsp:val=&quot;00A95748&quot;/&gt;&lt;wsp:rsid wsp:val=&quot;00AA08E8&quot;/&gt;&lt;wsp:rsid wsp:val=&quot;00AA0D94&quot;/&gt;&lt;wsp:rsid wsp:val=&quot;00AA6404&quot;/&gt;&lt;wsp:rsid wsp:val=&quot;00AA76B1&quot;/&gt;&lt;wsp:rsid wsp:val=&quot;00AA76D4&quot;/&gt;&lt;wsp:rsid wsp:val=&quot;00AB1526&quot;/&gt;&lt;wsp:rsid wsp:val=&quot;00AB3604&quot;/&gt;&lt;wsp:rsid wsp:val=&quot;00AB4177&quot;/&gt;&lt;wsp:rsid wsp:val=&quot;00AB59C9&quot;/&gt;&lt;wsp:rsid wsp:val=&quot;00AB644F&quot;/&gt;&lt;wsp:rsid wsp:val=&quot;00AB66C3&quot;/&gt;&lt;wsp:rsid wsp:val=&quot;00AB6D01&quot;/&gt;&lt;wsp:rsid wsp:val=&quot;00AC0D0F&quot;/&gt;&lt;wsp:rsid wsp:val=&quot;00AC0EE5&quot;/&gt;&lt;wsp:rsid wsp:val=&quot;00AC16A3&quot;/&gt;&lt;wsp:rsid wsp:val=&quot;00AC3A56&quot;/&gt;&lt;wsp:rsid wsp:val=&quot;00AC5A0E&quot;/&gt;&lt;wsp:rsid wsp:val=&quot;00AC5ECA&quot;/&gt;&lt;wsp:rsid wsp:val=&quot;00AD12A6&quot;/&gt;&lt;wsp:rsid wsp:val=&quot;00AD1751&quot;/&gt;&lt;wsp:rsid wsp:val=&quot;00AD4E8B&quot;/&gt;&lt;wsp:rsid wsp:val=&quot;00AD68CC&quot;/&gt;&lt;wsp:rsid wsp:val=&quot;00AD6E5A&quot;/&gt;&lt;wsp:rsid wsp:val=&quot;00AE1A96&quot;/&gt;&lt;wsp:rsid wsp:val=&quot;00AE38DE&quot;/&gt;&lt;wsp:rsid wsp:val=&quot;00AE5E88&quot;/&gt;&lt;wsp:rsid wsp:val=&quot;00AE60D6&quot;/&gt;&lt;wsp:rsid wsp:val=&quot;00AF06DA&quot;/&gt;&lt;wsp:rsid wsp:val=&quot;00AF0B8F&quot;/&gt;&lt;wsp:rsid wsp:val=&quot;00AF0D84&quot;/&gt;&lt;wsp:rsid wsp:val=&quot;00AF1527&quot;/&gt;&lt;wsp:rsid wsp:val=&quot;00AF18CA&quot;/&gt;&lt;wsp:rsid wsp:val=&quot;00AF1FB6&quot;/&gt;&lt;wsp:rsid wsp:val=&quot;00AF7B27&quot;/&gt;&lt;wsp:rsid wsp:val=&quot;00B02458&quot;/&gt;&lt;wsp:rsid wsp:val=&quot;00B02CBA&quot;/&gt;&lt;wsp:rsid wsp:val=&quot;00B0439C&quot;/&gt;&lt;wsp:rsid wsp:val=&quot;00B0604E&quot;/&gt;&lt;wsp:rsid wsp:val=&quot;00B06D48&quot;/&gt;&lt;wsp:rsid wsp:val=&quot;00B07661&quot;/&gt;&lt;wsp:rsid wsp:val=&quot;00B07933&quot;/&gt;&lt;wsp:rsid wsp:val=&quot;00B07D1D&quot;/&gt;&lt;wsp:rsid wsp:val=&quot;00B10E0A&quot;/&gt;&lt;wsp:rsid wsp:val=&quot;00B14467&quot;/&gt;&lt;wsp:rsid wsp:val=&quot;00B16A64&quot;/&gt;&lt;wsp:rsid wsp:val=&quot;00B226F4&quot;/&gt;&lt;wsp:rsid wsp:val=&quot;00B26652&quot;/&gt;&lt;wsp:rsid wsp:val=&quot;00B330D7&quot;/&gt;&lt;wsp:rsid wsp:val=&quot;00B3472E&quot;/&gt;&lt;wsp:rsid wsp:val=&quot;00B36797&quot;/&gt;&lt;wsp:rsid wsp:val=&quot;00B36B34&quot;/&gt;&lt;wsp:rsid wsp:val=&quot;00B371B3&quot;/&gt;&lt;wsp:rsid wsp:val=&quot;00B3723F&quot;/&gt;&lt;wsp:rsid wsp:val=&quot;00B4015F&quot;/&gt;&lt;wsp:rsid wsp:val=&quot;00B4250B&quot;/&gt;&lt;wsp:rsid wsp:val=&quot;00B4577F&quot;/&gt;&lt;wsp:rsid wsp:val=&quot;00B458CB&quot;/&gt;&lt;wsp:rsid wsp:val=&quot;00B47E39&quot;/&gt;&lt;wsp:rsid wsp:val=&quot;00B50FF7&quot;/&gt;&lt;wsp:rsid wsp:val=&quot;00B53EDE&quot;/&gt;&lt;wsp:rsid wsp:val=&quot;00B53F64&quot;/&gt;&lt;wsp:rsid wsp:val=&quot;00B54D62&quot;/&gt;&lt;wsp:rsid wsp:val=&quot;00B54F1D&quot;/&gt;&lt;wsp:rsid wsp:val=&quot;00B550F0&quot;/&gt;&lt;wsp:rsid wsp:val=&quot;00B571A8&quot;/&gt;&lt;wsp:rsid wsp:val=&quot;00B571FC&quot;/&gt;&lt;wsp:rsid wsp:val=&quot;00B61229&quot;/&gt;&lt;wsp:rsid wsp:val=&quot;00B616BE&quot;/&gt;&lt;wsp:rsid wsp:val=&quot;00B658D5&quot;/&gt;&lt;wsp:rsid wsp:val=&quot;00B668F7&quot;/&gt;&lt;wsp:rsid wsp:val=&quot;00B71579&quot;/&gt;&lt;wsp:rsid wsp:val=&quot;00B71AF9&quot;/&gt;&lt;wsp:rsid wsp:val=&quot;00B76D87&quot;/&gt;&lt;wsp:rsid wsp:val=&quot;00B76E42&quot;/&gt;&lt;wsp:rsid wsp:val=&quot;00B778D7&quot;/&gt;&lt;wsp:rsid wsp:val=&quot;00B77C19&quot;/&gt;&lt;wsp:rsid wsp:val=&quot;00B81B42&quot;/&gt;&lt;wsp:rsid wsp:val=&quot;00B83122&quot;/&gt;&lt;wsp:rsid wsp:val=&quot;00B83E91&quot;/&gt;&lt;wsp:rsid wsp:val=&quot;00B911F0&quot;/&gt;&lt;wsp:rsid wsp:val=&quot;00B93970&quot;/&gt;&lt;wsp:rsid wsp:val=&quot;00B965ED&quot;/&gt;&lt;wsp:rsid wsp:val=&quot;00BA00A3&quot;/&gt;&lt;wsp:rsid wsp:val=&quot;00BA02F9&quot;/&gt;&lt;wsp:rsid wsp:val=&quot;00BA0424&quot;/&gt;&lt;wsp:rsid wsp:val=&quot;00BA18FE&quot;/&gt;&lt;wsp:rsid wsp:val=&quot;00BA1A57&quot;/&gt;&lt;wsp:rsid wsp:val=&quot;00BA4366&quot;/&gt;&lt;wsp:rsid wsp:val=&quot;00BA4A51&quot;/&gt;&lt;wsp:rsid wsp:val=&quot;00BA67CE&quot;/&gt;&lt;wsp:rsid wsp:val=&quot;00BA6B6E&quot;/&gt;&lt;wsp:rsid wsp:val=&quot;00BA7A88&quot;/&gt;&lt;wsp:rsid wsp:val=&quot;00BA7BBB&quot;/&gt;&lt;wsp:rsid wsp:val=&quot;00BA7DDD&quot;/&gt;&lt;wsp:rsid wsp:val=&quot;00BB0036&quot;/&gt;&lt;wsp:rsid wsp:val=&quot;00BB01B6&quot;/&gt;&lt;wsp:rsid wsp:val=&quot;00BB1396&quot;/&gt;&lt;wsp:rsid wsp:val=&quot;00BB2C19&quot;/&gt;&lt;wsp:rsid wsp:val=&quot;00BB3D66&quot;/&gt;&lt;wsp:rsid wsp:val=&quot;00BC28C2&quot;/&gt;&lt;wsp:rsid wsp:val=&quot;00BC3519&quot;/&gt;&lt;wsp:rsid wsp:val=&quot;00BC4677&quot;/&gt;&lt;wsp:rsid wsp:val=&quot;00BC4E66&quot;/&gt;&lt;wsp:rsid wsp:val=&quot;00BC6019&quot;/&gt;&lt;wsp:rsid wsp:val=&quot;00BC6B1E&quot;/&gt;&lt;wsp:rsid wsp:val=&quot;00BD1E7A&quot;/&gt;&lt;wsp:rsid wsp:val=&quot;00BD283B&quot;/&gt;&lt;wsp:rsid wsp:val=&quot;00BD34A1&quot;/&gt;&lt;wsp:rsid wsp:val=&quot;00BD45BE&quot;/&gt;&lt;wsp:rsid wsp:val=&quot;00BD6071&quot;/&gt;&lt;wsp:rsid wsp:val=&quot;00BE0009&quot;/&gt;&lt;wsp:rsid wsp:val=&quot;00BE0F9A&quot;/&gt;&lt;wsp:rsid wsp:val=&quot;00BE12C8&quot;/&gt;&lt;wsp:rsid wsp:val=&quot;00BE1520&quot;/&gt;&lt;wsp:rsid wsp:val=&quot;00BE5520&quot;/&gt;&lt;wsp:rsid wsp:val=&quot;00BE57FF&quot;/&gt;&lt;wsp:rsid wsp:val=&quot;00BE703C&quot;/&gt;&lt;wsp:rsid wsp:val=&quot;00BE7190&quot;/&gt;&lt;wsp:rsid wsp:val=&quot;00BF05DD&quot;/&gt;&lt;wsp:rsid wsp:val=&quot;00C01E00&quot;/&gt;&lt;wsp:rsid wsp:val=&quot;00C0631B&quot;/&gt;&lt;wsp:rsid wsp:val=&quot;00C06342&quot;/&gt;&lt;wsp:rsid wsp:val=&quot;00C0778B&quot;/&gt;&lt;wsp:rsid wsp:val=&quot;00C10009&quot;/&gt;&lt;wsp:rsid wsp:val=&quot;00C110DB&quot;/&gt;&lt;wsp:rsid wsp:val=&quot;00C11174&quot;/&gt;&lt;wsp:rsid wsp:val=&quot;00C138F9&quot;/&gt;&lt;wsp:rsid wsp:val=&quot;00C142E2&quot;/&gt;&lt;wsp:rsid wsp:val=&quot;00C157CE&quot;/&gt;&lt;wsp:rsid wsp:val=&quot;00C15D1A&quot;/&gt;&lt;wsp:rsid wsp:val=&quot;00C1767D&quot;/&gt;&lt;wsp:rsid wsp:val=&quot;00C21728&quot;/&gt;&lt;wsp:rsid wsp:val=&quot;00C21971&quot;/&gt;&lt;wsp:rsid wsp:val=&quot;00C21C8D&quot;/&gt;&lt;wsp:rsid wsp:val=&quot;00C221A8&quot;/&gt;&lt;wsp:rsid wsp:val=&quot;00C25077&quot;/&gt;&lt;wsp:rsid wsp:val=&quot;00C2514A&quot;/&gt;&lt;wsp:rsid wsp:val=&quot;00C25A79&quot;/&gt;&lt;wsp:rsid wsp:val=&quot;00C26AC1&quot;/&gt;&lt;wsp:rsid wsp:val=&quot;00C27E46&quot;/&gt;&lt;wsp:rsid wsp:val=&quot;00C304F8&quot;/&gt;&lt;wsp:rsid wsp:val=&quot;00C31557&quot;/&gt;&lt;wsp:rsid wsp:val=&quot;00C327B9&quot;/&gt;&lt;wsp:rsid wsp:val=&quot;00C33E24&quot;/&gt;&lt;wsp:rsid wsp:val=&quot;00C34066&quot;/&gt;&lt;wsp:rsid wsp:val=&quot;00C36FDD&quot;/&gt;&lt;wsp:rsid wsp:val=&quot;00C41299&quot;/&gt;&lt;wsp:rsid wsp:val=&quot;00C41E6E&quot;/&gt;&lt;wsp:rsid wsp:val=&quot;00C449F1&quot;/&gt;&lt;wsp:rsid wsp:val=&quot;00C46A29&quot;/&gt;&lt;wsp:rsid wsp:val=&quot;00C50DC9&quot;/&gt;&lt;wsp:rsid wsp:val=&quot;00C50F6D&quot;/&gt;&lt;wsp:rsid wsp:val=&quot;00C50FCA&quot;/&gt;&lt;wsp:rsid wsp:val=&quot;00C5145D&quot;/&gt;&lt;wsp:rsid wsp:val=&quot;00C51950&quot;/&gt;&lt;wsp:rsid wsp:val=&quot;00C54DC4&quot;/&gt;&lt;wsp:rsid wsp:val=&quot;00C55475&quot;/&gt;&lt;wsp:rsid wsp:val=&quot;00C55C3A&quot;/&gt;&lt;wsp:rsid wsp:val=&quot;00C55DBD&quot;/&gt;&lt;wsp:rsid wsp:val=&quot;00C5753B&quot;/&gt;&lt;wsp:rsid wsp:val=&quot;00C6034D&quot;/&gt;&lt;wsp:rsid wsp:val=&quot;00C61247&quot;/&gt;&lt;wsp:rsid wsp:val=&quot;00C61317&quot;/&gt;&lt;wsp:rsid wsp:val=&quot;00C61ED2&quot;/&gt;&lt;wsp:rsid wsp:val=&quot;00C633FD&quot;/&gt;&lt;wsp:rsid wsp:val=&quot;00C63D10&quot;/&gt;&lt;wsp:rsid wsp:val=&quot;00C65077&quot;/&gt;&lt;wsp:rsid wsp:val=&quot;00C6585C&quot;/&gt;&lt;wsp:rsid wsp:val=&quot;00C6673C&quot;/&gt;&lt;wsp:rsid wsp:val=&quot;00C6708B&quot;/&gt;&lt;wsp:rsid wsp:val=&quot;00C677D7&quot;/&gt;&lt;wsp:rsid wsp:val=&quot;00C7036E&quot;/&gt;&lt;wsp:rsid wsp:val=&quot;00C7089C&quot;/&gt;&lt;wsp:rsid wsp:val=&quot;00C70BAC&quot;/&gt;&lt;wsp:rsid wsp:val=&quot;00C71EA7&quot;/&gt;&lt;wsp:rsid wsp:val=&quot;00C73056&quot;/&gt;&lt;wsp:rsid wsp:val=&quot;00C741CD&quot;/&gt;&lt;wsp:rsid wsp:val=&quot;00C82EB6&quot;/&gt;&lt;wsp:rsid wsp:val=&quot;00C840E1&quot;/&gt;&lt;wsp:rsid wsp:val=&quot;00C866DC&quot;/&gt;&lt;wsp:rsid wsp:val=&quot;00C92240&quot;/&gt;&lt;wsp:rsid wsp:val=&quot;00C9403B&quot;/&gt;&lt;wsp:rsid wsp:val=&quot;00C94655&quot;/&gt;&lt;wsp:rsid wsp:val=&quot;00C9532E&quot;/&gt;&lt;wsp:rsid wsp:val=&quot;00C97677&quot;/&gt;&lt;wsp:rsid wsp:val=&quot;00C9797A&quot;/&gt;&lt;wsp:rsid wsp:val=&quot;00CA02C6&quot;/&gt;&lt;wsp:rsid wsp:val=&quot;00CA0B28&quot;/&gt;&lt;wsp:rsid wsp:val=&quot;00CA0F7E&quot;/&gt;&lt;wsp:rsid wsp:val=&quot;00CA1C05&quot;/&gt;&lt;wsp:rsid wsp:val=&quot;00CA5DB8&quot;/&gt;&lt;wsp:rsid wsp:val=&quot;00CB0457&quot;/&gt;&lt;wsp:rsid wsp:val=&quot;00CB2D8C&quot;/&gt;&lt;wsp:rsid wsp:val=&quot;00CB4A58&quot;/&gt;&lt;wsp:rsid wsp:val=&quot;00CB6354&quot;/&gt;&lt;wsp:rsid wsp:val=&quot;00CB6A17&quot;/&gt;&lt;wsp:rsid wsp:val=&quot;00CC0072&quot;/&gt;&lt;wsp:rsid wsp:val=&quot;00CC048E&quot;/&gt;&lt;wsp:rsid wsp:val=&quot;00CC61C8&quot;/&gt;&lt;wsp:rsid wsp:val=&quot;00CC73FB&quot;/&gt;&lt;wsp:rsid wsp:val=&quot;00CD06EF&quot;/&gt;&lt;wsp:rsid wsp:val=&quot;00CD2154&quot;/&gt;&lt;wsp:rsid wsp:val=&quot;00CD2C46&quot;/&gt;&lt;wsp:rsid wsp:val=&quot;00CD624D&quot;/&gt;&lt;wsp:rsid wsp:val=&quot;00CD6BEF&quot;/&gt;&lt;wsp:rsid wsp:val=&quot;00CE381C&quot;/&gt;&lt;wsp:rsid wsp:val=&quot;00CE4CB9&quot;/&gt;&lt;wsp:rsid wsp:val=&quot;00CE519C&quot;/&gt;&lt;wsp:rsid wsp:val=&quot;00CE743E&quot;/&gt;&lt;wsp:rsid wsp:val=&quot;00CE7574&quot;/&gt;&lt;wsp:rsid wsp:val=&quot;00CE7973&quot;/&gt;&lt;wsp:rsid wsp:val=&quot;00CF3A3C&quot;/&gt;&lt;wsp:rsid wsp:val=&quot;00CF6137&quot;/&gt;&lt;wsp:rsid wsp:val=&quot;00CF728B&quot;/&gt;&lt;wsp:rsid wsp:val=&quot;00D06374&quot;/&gt;&lt;wsp:rsid wsp:val=&quot;00D073C8&quot;/&gt;&lt;wsp:rsid wsp:val=&quot;00D07CD0&quot;/&gt;&lt;wsp:rsid wsp:val=&quot;00D17095&quot;/&gt;&lt;wsp:rsid wsp:val=&quot;00D17213&quot;/&gt;&lt;wsp:rsid wsp:val=&quot;00D20E8B&quot;/&gt;&lt;wsp:rsid wsp:val=&quot;00D22933&quot;/&gt;&lt;wsp:rsid wsp:val=&quot;00D25607&quot;/&gt;&lt;wsp:rsid wsp:val=&quot;00D2561C&quot;/&gt;&lt;wsp:rsid wsp:val=&quot;00D259FA&quot;/&gt;&lt;wsp:rsid wsp:val=&quot;00D26C16&quot;/&gt;&lt;wsp:rsid wsp:val=&quot;00D35E92&quot;/&gt;&lt;wsp:rsid wsp:val=&quot;00D35F99&quot;/&gt;&lt;wsp:rsid wsp:val=&quot;00D41A61&quot;/&gt;&lt;wsp:rsid wsp:val=&quot;00D425CA&quot;/&gt;&lt;wsp:rsid wsp:val=&quot;00D428AA&quot;/&gt;&lt;wsp:rsid wsp:val=&quot;00D45B5E&quot;/&gt;&lt;wsp:rsid wsp:val=&quot;00D45F29&quot;/&gt;&lt;wsp:rsid wsp:val=&quot;00D50B15&quot;/&gt;&lt;wsp:rsid wsp:val=&quot;00D51EC1&quot;/&gt;&lt;wsp:rsid wsp:val=&quot;00D5479C&quot;/&gt;&lt;wsp:rsid wsp:val=&quot;00D549A0&quot;/&gt;&lt;wsp:rsid wsp:val=&quot;00D5568B&quot;/&gt;&lt;wsp:rsid wsp:val=&quot;00D56416&quot;/&gt;&lt;wsp:rsid wsp:val=&quot;00D61AA0&quot;/&gt;&lt;wsp:rsid wsp:val=&quot;00D63EB5&quot;/&gt;&lt;wsp:rsid wsp:val=&quot;00D731C1&quot;/&gt;&lt;wsp:rsid wsp:val=&quot;00D748B5&quot;/&gt;&lt;wsp:rsid wsp:val=&quot;00D749F3&quot;/&gt;&lt;wsp:rsid wsp:val=&quot;00D80F91&quot;/&gt;&lt;wsp:rsid wsp:val=&quot;00D81EA2&quot;/&gt;&lt;wsp:rsid wsp:val=&quot;00D82BE1&quot;/&gt;&lt;wsp:rsid wsp:val=&quot;00D831CA&quot;/&gt;&lt;wsp:rsid wsp:val=&quot;00D83DE9&quot;/&gt;&lt;wsp:rsid wsp:val=&quot;00D84B41&quot;/&gt;&lt;wsp:rsid wsp:val=&quot;00D8532A&quot;/&gt;&lt;wsp:rsid wsp:val=&quot;00D85385&quot;/&gt;&lt;wsp:rsid wsp:val=&quot;00D87F09&quot;/&gt;&lt;wsp:rsid wsp:val=&quot;00D90F09&quot;/&gt;&lt;wsp:rsid wsp:val=&quot;00D91A7F&quot;/&gt;&lt;wsp:rsid wsp:val=&quot;00D92E8A&quot;/&gt;&lt;wsp:rsid wsp:val=&quot;00D9512D&quot;/&gt;&lt;wsp:rsid wsp:val=&quot;00D9520B&quot;/&gt;&lt;wsp:rsid wsp:val=&quot;00D958FF&quot;/&gt;&lt;wsp:rsid wsp:val=&quot;00DA1D94&quot;/&gt;&lt;wsp:rsid wsp:val=&quot;00DA24DC&quot;/&gt;&lt;wsp:rsid wsp:val=&quot;00DA7EDC&quot;/&gt;&lt;wsp:rsid wsp:val=&quot;00DB0C5E&quot;/&gt;&lt;wsp:rsid wsp:val=&quot;00DB1BCD&quot;/&gt;&lt;wsp:rsid wsp:val=&quot;00DB1EA0&quot;/&gt;&lt;wsp:rsid wsp:val=&quot;00DB2B19&quot;/&gt;&lt;wsp:rsid wsp:val=&quot;00DB403E&quot;/&gt;&lt;wsp:rsid wsp:val=&quot;00DB658B&quot;/&gt;&lt;wsp:rsid wsp:val=&quot;00DC3E5A&quot;/&gt;&lt;wsp:rsid wsp:val=&quot;00DC6D7D&quot;/&gt;&lt;wsp:rsid wsp:val=&quot;00DD21DD&quot;/&gt;&lt;wsp:rsid wsp:val=&quot;00DD2C18&quot;/&gt;&lt;wsp:rsid wsp:val=&quot;00DD75E6&quot;/&gt;&lt;wsp:rsid wsp:val=&quot;00DE0128&quot;/&gt;&lt;wsp:rsid wsp:val=&quot;00DE2F07&quot;/&gt;&lt;wsp:rsid wsp:val=&quot;00DE2F58&quot;/&gt;&lt;wsp:rsid wsp:val=&quot;00DE3555&quot;/&gt;&lt;wsp:rsid wsp:val=&quot;00DE4A5E&quot;/&gt;&lt;wsp:rsid wsp:val=&quot;00DE4EC7&quot;/&gt;&lt;wsp:rsid wsp:val=&quot;00DE5127&quot;/&gt;&lt;wsp:rsid wsp:val=&quot;00DF6BC4&quot;/&gt;&lt;wsp:rsid wsp:val=&quot;00DF6EEF&quot;/&gt;&lt;wsp:rsid wsp:val=&quot;00DF714E&quot;/&gt;&lt;wsp:rsid wsp:val=&quot;00E001BE&quot;/&gt;&lt;wsp:rsid wsp:val=&quot;00E00DE4&quot;/&gt;&lt;wsp:rsid wsp:val=&quot;00E00EEA&quot;/&gt;&lt;wsp:rsid wsp:val=&quot;00E055D5&quot;/&gt;&lt;wsp:rsid wsp:val=&quot;00E0643B&quot;/&gt;&lt;wsp:rsid wsp:val=&quot;00E10EA1&quot;/&gt;&lt;wsp:rsid wsp:val=&quot;00E149F4&quot;/&gt;&lt;wsp:rsid wsp:val=&quot;00E16DC5&quot;/&gt;&lt;wsp:rsid wsp:val=&quot;00E174CC&quot;/&gt;&lt;wsp:rsid wsp:val=&quot;00E178BE&quot;/&gt;&lt;wsp:rsid wsp:val=&quot;00E20159&quot;/&gt;&lt;wsp:rsid wsp:val=&quot;00E2242A&quot;/&gt;&lt;wsp:rsid wsp:val=&quot;00E257AE&quot;/&gt;&lt;wsp:rsid wsp:val=&quot;00E25C08&quot;/&gt;&lt;wsp:rsid wsp:val=&quot;00E2626E&quot;/&gt;&lt;wsp:rsid wsp:val=&quot;00E278E7&quot;/&gt;&lt;wsp:rsid wsp:val=&quot;00E27D5F&quot;/&gt;&lt;wsp:rsid wsp:val=&quot;00E30030&quot;/&gt;&lt;wsp:rsid wsp:val=&quot;00E3373C&quot;/&gt;&lt;wsp:rsid wsp:val=&quot;00E350E8&quot;/&gt;&lt;wsp:rsid wsp:val=&quot;00E37450&quot;/&gt;&lt;wsp:rsid wsp:val=&quot;00E402B7&quot;/&gt;&lt;wsp:rsid wsp:val=&quot;00E4037C&quot;/&gt;&lt;wsp:rsid wsp:val=&quot;00E4315D&quot;/&gt;&lt;wsp:rsid wsp:val=&quot;00E44182&quot;/&gt;&lt;wsp:rsid wsp:val=&quot;00E46FDB&quot;/&gt;&lt;wsp:rsid wsp:val=&quot;00E47A9A&quot;/&gt;&lt;wsp:rsid wsp:val=&quot;00E47AEB&quot;/&gt;&lt;wsp:rsid wsp:val=&quot;00E51F4F&quot;/&gt;&lt;wsp:rsid wsp:val=&quot;00E53A47&quot;/&gt;&lt;wsp:rsid wsp:val=&quot;00E56A58&quot;/&gt;&lt;wsp:rsid wsp:val=&quot;00E609F2&quot;/&gt;&lt;wsp:rsid wsp:val=&quot;00E61AC8&quot;/&gt;&lt;wsp:rsid wsp:val=&quot;00E63CDC&quot;/&gt;&lt;wsp:rsid wsp:val=&quot;00E66A3F&quot;/&gt;&lt;wsp:rsid wsp:val=&quot;00E67AD9&quot;/&gt;&lt;wsp:rsid wsp:val=&quot;00E71605&quot;/&gt;&lt;wsp:rsid wsp:val=&quot;00E73A6F&quot;/&gt;&lt;wsp:rsid wsp:val=&quot;00E74600&quot;/&gt;&lt;wsp:rsid wsp:val=&quot;00E75EC5&quot;/&gt;&lt;wsp:rsid wsp:val=&quot;00E760C1&quot;/&gt;&lt;wsp:rsid wsp:val=&quot;00E76226&quot;/&gt;&lt;wsp:rsid wsp:val=&quot;00E817F4&quot;/&gt;&lt;wsp:rsid wsp:val=&quot;00E827F6&quot;/&gt;&lt;wsp:rsid wsp:val=&quot;00E84DCF&quot;/&gt;&lt;wsp:rsid wsp:val=&quot;00E85A36&quot;/&gt;&lt;wsp:rsid wsp:val=&quot;00E86248&quot;/&gt;&lt;wsp:rsid wsp:val=&quot;00E8731A&quot;/&gt;&lt;wsp:rsid wsp:val=&quot;00E87CF5&quot;/&gt;&lt;wsp:rsid wsp:val=&quot;00E925D9&quot;/&gt;&lt;wsp:rsid wsp:val=&quot;00E92942&quot;/&gt;&lt;wsp:rsid wsp:val=&quot;00E93440&quot;/&gt;&lt;wsp:rsid wsp:val=&quot;00E9457D&quot;/&gt;&lt;wsp:rsid wsp:val=&quot;00E9528C&quot;/&gt;&lt;wsp:rsid wsp:val=&quot;00E953FE&quot;/&gt;&lt;wsp:rsid wsp:val=&quot;00E967B7&quot;/&gt;&lt;wsp:rsid wsp:val=&quot;00E96FBB&quot;/&gt;&lt;wsp:rsid wsp:val=&quot;00EA518F&quot;/&gt;&lt;wsp:rsid wsp:val=&quot;00EA6AD3&quot;/&gt;&lt;wsp:rsid wsp:val=&quot;00EA7CFD&quot;/&gt;&lt;wsp:rsid wsp:val=&quot;00EB1B26&quot;/&gt;&lt;wsp:rsid wsp:val=&quot;00EB2686&quot;/&gt;&lt;wsp:rsid wsp:val=&quot;00EB52BD&quot;/&gt;&lt;wsp:rsid wsp:val=&quot;00EB59C4&quot;/&gt;&lt;wsp:rsid wsp:val=&quot;00EB68EA&quot;/&gt;&lt;wsp:rsid wsp:val=&quot;00EB701A&quot;/&gt;&lt;wsp:rsid wsp:val=&quot;00EC1225&quot;/&gt;&lt;wsp:rsid wsp:val=&quot;00EC1431&quot;/&gt;&lt;wsp:rsid wsp:val=&quot;00EC33C9&quot;/&gt;&lt;wsp:rsid wsp:val=&quot;00EC6578&quot;/&gt;&lt;wsp:rsid wsp:val=&quot;00EC695D&quot;/&gt;&lt;wsp:rsid wsp:val=&quot;00EC7253&quot;/&gt;&lt;wsp:rsid wsp:val=&quot;00ED2044&quot;/&gt;&lt;wsp:rsid wsp:val=&quot;00EE1822&quot;/&gt;&lt;wsp:rsid wsp:val=&quot;00EE674B&quot;/&gt;&lt;wsp:rsid wsp:val=&quot;00EF0E54&quot;/&gt;&lt;wsp:rsid wsp:val=&quot;00EF34AC&quot;/&gt;&lt;wsp:rsid wsp:val=&quot;00EF7531&quot;/&gt;&lt;wsp:rsid wsp:val=&quot;00F01549&quot;/&gt;&lt;wsp:rsid wsp:val=&quot;00F0213D&quot;/&gt;&lt;wsp:rsid wsp:val=&quot;00F026E8&quot;/&gt;&lt;wsp:rsid wsp:val=&quot;00F02A61&quot;/&gt;&lt;wsp:rsid wsp:val=&quot;00F063C4&quot;/&gt;&lt;wsp:rsid wsp:val=&quot;00F065DF&quot;/&gt;&lt;wsp:rsid wsp:val=&quot;00F1051C&quot;/&gt;&lt;wsp:rsid wsp:val=&quot;00F11ED3&quot;/&gt;&lt;wsp:rsid wsp:val=&quot;00F1297D&quot;/&gt;&lt;wsp:rsid wsp:val=&quot;00F16035&quot;/&gt;&lt;wsp:rsid wsp:val=&quot;00F24441&quot;/&gt;&lt;wsp:rsid wsp:val=&quot;00F247F1&quot;/&gt;&lt;wsp:rsid wsp:val=&quot;00F32379&quot;/&gt;&lt;wsp:rsid wsp:val=&quot;00F324BA&quot;/&gt;&lt;wsp:rsid wsp:val=&quot;00F33688&quot;/&gt;&lt;wsp:rsid wsp:val=&quot;00F344C8&quot;/&gt;&lt;wsp:rsid wsp:val=&quot;00F34C39&quot;/&gt;&lt;wsp:rsid wsp:val=&quot;00F44C15&quot;/&gt;&lt;wsp:rsid wsp:val=&quot;00F44DE1&quot;/&gt;&lt;wsp:rsid wsp:val=&quot;00F451CC&quot;/&gt;&lt;wsp:rsid wsp:val=&quot;00F45726&quot;/&gt;&lt;wsp:rsid wsp:val=&quot;00F46EBA&quot;/&gt;&lt;wsp:rsid wsp:val=&quot;00F47BA1&quot;/&gt;&lt;wsp:rsid wsp:val=&quot;00F50146&quot;/&gt;&lt;wsp:rsid wsp:val=&quot;00F501E6&quot;/&gt;&lt;wsp:rsid wsp:val=&quot;00F545F3&quot;/&gt;&lt;wsp:rsid wsp:val=&quot;00F55A3D&quot;/&gt;&lt;wsp:rsid wsp:val=&quot;00F562FF&quot;/&gt;&lt;wsp:rsid wsp:val=&quot;00F56D88&quot;/&gt;&lt;wsp:rsid wsp:val=&quot;00F57029&quot;/&gt;&lt;wsp:rsid wsp:val=&quot;00F57207&quot;/&gt;&lt;wsp:rsid wsp:val=&quot;00F60384&quot;/&gt;&lt;wsp:rsid wsp:val=&quot;00F61A9B&quot;/&gt;&lt;wsp:rsid wsp:val=&quot;00F61FE3&quot;/&gt;&lt;wsp:rsid wsp:val=&quot;00F62967&quot;/&gt;&lt;wsp:rsid wsp:val=&quot;00F62B83&quot;/&gt;&lt;wsp:rsid wsp:val=&quot;00F6662C&quot;/&gt;&lt;wsp:rsid wsp:val=&quot;00F67F33&quot;/&gt;&lt;wsp:rsid wsp:val=&quot;00F72B92&quot;/&gt;&lt;wsp:rsid wsp:val=&quot;00F73021&quot;/&gt;&lt;wsp:rsid wsp:val=&quot;00F7384D&quot;/&gt;&lt;wsp:rsid wsp:val=&quot;00F738FB&quot;/&gt;&lt;wsp:rsid wsp:val=&quot;00F77FA1&quot;/&gt;&lt;wsp:rsid wsp:val=&quot;00F80059&quot;/&gt;&lt;wsp:rsid wsp:val=&quot;00F8361E&quot;/&gt;&lt;wsp:rsid wsp:val=&quot;00F8396E&quot;/&gt;&lt;wsp:rsid wsp:val=&quot;00F83E14&quot;/&gt;&lt;wsp:rsid wsp:val=&quot;00F8449A&quot;/&gt;&lt;wsp:rsid wsp:val=&quot;00F87DCC&quot;/&gt;&lt;wsp:rsid wsp:val=&quot;00F90686&quot;/&gt;&lt;wsp:rsid wsp:val=&quot;00F91294&quot;/&gt;&lt;wsp:rsid wsp:val=&quot;00F92A21&quot;/&gt;&lt;wsp:rsid wsp:val=&quot;00F94BFE&quot;/&gt;&lt;wsp:rsid wsp:val=&quot;00F9506E&quot;/&gt;&lt;wsp:rsid wsp:val=&quot;00F95A1E&quot;/&gt;&lt;wsp:rsid wsp:val=&quot;00F96DE9&quot;/&gt;&lt;wsp:rsid wsp:val=&quot;00FA0A36&quot;/&gt;&lt;wsp:rsid wsp:val=&quot;00FA23FB&quot;/&gt;&lt;wsp:rsid wsp:val=&quot;00FA4469&quot;/&gt;&lt;wsp:rsid wsp:val=&quot;00FA5229&quot;/&gt;&lt;wsp:rsid wsp:val=&quot;00FA5B07&quot;/&gt;&lt;wsp:rsid wsp:val=&quot;00FA5D1D&quot;/&gt;&lt;wsp:rsid wsp:val=&quot;00FB1B66&quot;/&gt;&lt;wsp:rsid wsp:val=&quot;00FB1C3F&quot;/&gt;&lt;wsp:rsid wsp:val=&quot;00FB274F&quot;/&gt;&lt;wsp:rsid wsp:val=&quot;00FB35C7&quot;/&gt;&lt;wsp:rsid wsp:val=&quot;00FB6232&quot;/&gt;&lt;wsp:rsid wsp:val=&quot;00FB699B&quot;/&gt;&lt;wsp:rsid wsp:val=&quot;00FC2D5F&quot;/&gt;&lt;wsp:rsid wsp:val=&quot;00FC30F5&quot;/&gt;&lt;wsp:rsid wsp:val=&quot;00FC427F&quot;/&gt;&lt;wsp:rsid wsp:val=&quot;00FC60C7&quot;/&gt;&lt;wsp:rsid wsp:val=&quot;00FD0CD1&quot;/&gt;&lt;wsp:rsid wsp:val=&quot;00FD6413&quot;/&gt;&lt;wsp:rsid wsp:val=&quot;00FD7F63&quot;/&gt;&lt;wsp:rsid wsp:val=&quot;00FE0B01&quot;/&gt;&lt;wsp:rsid wsp:val=&quot;00FE1ECC&quot;/&gt;&lt;wsp:rsid wsp:val=&quot;00FE22BE&quot;/&gt;&lt;wsp:rsid wsp:val=&quot;00FE235A&quot;/&gt;&lt;wsp:rsid wsp:val=&quot;00FE2F94&quot;/&gt;&lt;wsp:rsid wsp:val=&quot;00FE5CD9&quot;/&gt;&lt;wsp:rsid wsp:val=&quot;00FE7567&quot;/&gt;&lt;wsp:rsid wsp:val=&quot;00FE7AA2&quot;/&gt;&lt;wsp:rsid wsp:val=&quot;00FF1173&quot;/&gt;&lt;wsp:rsid wsp:val=&quot;00FF20B7&quot;/&gt;&lt;wsp:rsid wsp:val=&quot;00FF3933&quot;/&gt;&lt;wsp:rsid wsp:val=&quot;00FF39CC&quot;/&gt;&lt;wsp:rsid wsp:val=&quot;00FF549E&quot;/&gt;&lt;wsp:rsid wsp:val=&quot;00FF5F36&quot;/&gt;&lt;wsp:rsid wsp:val=&quot;00FF6B2E&quot;/&gt;&lt;wsp:rsid wsp:val=&quot;01316BFD&quot;/&gt;&lt;wsp:rsid wsp:val=&quot;01793AC7&quot;/&gt;&lt;wsp:rsid wsp:val=&quot;01E0178E&quot;/&gt;&lt;wsp:rsid wsp:val=&quot;022363EA&quot;/&gt;&lt;wsp:rsid wsp:val=&quot;051E5479&quot;/&gt;&lt;wsp:rsid wsp:val=&quot;063D602B&quot;/&gt;&lt;wsp:rsid wsp:val=&quot;0FD76CC9&quot;/&gt;&lt;wsp:rsid wsp:val=&quot;10C43BB9&quot;/&gt;&lt;wsp:rsid wsp:val=&quot;12642E02&quot;/&gt;&lt;wsp:rsid wsp:val=&quot;127413F3&quot;/&gt;&lt;wsp:rsid wsp:val=&quot;150211BA&quot;/&gt;&lt;wsp:rsid wsp:val=&quot;16500194&quot;/&gt;&lt;wsp:rsid wsp:val=&quot;16644029&quot;/&gt;&lt;wsp:rsid wsp:val=&quot;172F72B2&quot;/&gt;&lt;wsp:rsid wsp:val=&quot;17324BED&quot;/&gt;&lt;wsp:rsid wsp:val=&quot;18972580&quot;/&gt;&lt;wsp:rsid wsp:val=&quot;1B646848&quot;/&gt;&lt;wsp:rsid wsp:val=&quot;1F334289&quot;/&gt;&lt;wsp:rsid wsp:val=&quot;21C01CD0&quot;/&gt;&lt;wsp:rsid wsp:val=&quot;222C0B4A&quot;/&gt;&lt;wsp:rsid wsp:val=&quot;24826E9F&quot;/&gt;&lt;wsp:rsid wsp:val=&quot;24A10A36&quot;/&gt;&lt;wsp:rsid wsp:val=&quot;264E5F6F&quot;/&gt;&lt;wsp:rsid wsp:val=&quot;29E20189&quot;/&gt;&lt;wsp:rsid wsp:val=&quot;2CDE7EA9&quot;/&gt;&lt;wsp:rsid wsp:val=&quot;309D6F43&quot;/&gt;&lt;wsp:rsid wsp:val=&quot;318500E7&quot;/&gt;&lt;wsp:rsid wsp:val=&quot;3A1B67A1&quot;/&gt;&lt;wsp:rsid wsp:val=&quot;3A4236EB&quot;/&gt;&lt;wsp:rsid wsp:val=&quot;3DD926AB&quot;/&gt;&lt;wsp:rsid wsp:val=&quot;3DF11ED8&quot;/&gt;&lt;wsp:rsid wsp:val=&quot;40852B97&quot;/&gt;&lt;wsp:rsid wsp:val=&quot;40B27BF4&quot;/&gt;&lt;wsp:rsid wsp:val=&quot;472B4918&quot;/&gt;&lt;wsp:rsid wsp:val=&quot;47D037A1&quot;/&gt;&lt;wsp:rsid wsp:val=&quot;485C6474&quot;/&gt;&lt;wsp:rsid wsp:val=&quot;493F15DE&quot;/&gt;&lt;wsp:rsid wsp:val=&quot;4A093908&quot;/&gt;&lt;wsp:rsid wsp:val=&quot;4DD05BF9&quot;/&gt;&lt;wsp:rsid wsp:val=&quot;53472E95&quot;/&gt;&lt;wsp:rsid wsp:val=&quot;550E15D3&quot;/&gt;&lt;wsp:rsid wsp:val=&quot;572D10AF&quot;/&gt;&lt;wsp:rsid wsp:val=&quot;59E26484&quot;/&gt;&lt;wsp:rsid wsp:val=&quot;5DD146D5&quot;/&gt;&lt;wsp:rsid wsp:val=&quot;5E1227B8&quot;/&gt;&lt;wsp:rsid wsp:val=&quot;645819AC&quot;/&gt;&lt;wsp:rsid wsp:val=&quot;64BB720E&quot;/&gt;&lt;wsp:rsid wsp:val=&quot;674746DC&quot;/&gt;&lt;wsp:rsid wsp:val=&quot;6D785910&quot;/&gt;&lt;wsp:rsid wsp:val=&quot;7102614F&quot;/&gt;&lt;wsp:rsid wsp:val=&quot;73AF7DED&quot;/&gt;&lt;wsp:rsid wsp:val=&quot;744035B0&quot;/&gt;&lt;wsp:rsid wsp:val=&quot;7565132D&quot;/&gt;&lt;wsp:rsid wsp:val=&quot;75FC0147&quot;/&gt;&lt;wsp:rsid wsp:val=&quot;770E7671&quot;/&gt;&lt;wsp:rsid wsp:val=&quot;789A4887&quot;/&gt;&lt;wsp:rsid wsp:val=&quot;798B08D3&quot;/&gt;&lt;wsp:rsid wsp:val=&quot;7E5023AD&quot;/&gt;&lt;/wsp:rsids&gt;&lt;/w:docPr&gt;&lt;w:body&gt;&lt;wx:sect&gt;&lt;w:p wsp:rsidR=&quot;00000000&quot; wsp:rsidRDefault=&quot;009143A4&quot; wsp:rsidP=&quot;009143A4&quot;&gt;&lt;m:oMathPara&gt;&lt;m:oMath&gt;&lt;m:r&gt;&lt;m:rPr&gt;&lt;m:sty m:val=&quot;b&quot;/&gt;&lt;/m:rPr&gt;&lt;w:rPr&gt;&lt;w:rFonts w:ascii=&quot;Cambria Math&quot; w:h-ansi=&quot;Cambria Math&quot;/&gt;&lt;wx:font wx:val=&quot;Cambria Math&quot;/&gt;&lt;w:b/&gt;&lt;/w:rPr&gt;&lt;m:t&gt;_&lt;/m:t&gt;&lt;/m:r&gt;&lt;/m:RRRRRRRRRRRRRRRRRRRRRRRRRRRRRR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7" o:title="" chromakey="white"/>
          </v:shape>
        </w:pict>
      </w:r>
      <w:r w:rsidR="00847C20" w:rsidRPr="003F4103">
        <w:instrText xml:space="preserve"> </w:instrText>
      </w:r>
      <w:r w:rsidR="00847C20" w:rsidRPr="003F4103">
        <w:fldChar w:fldCharType="end"/>
      </w:r>
      <w:r w:rsidR="00847C20" w:rsidRPr="003F4103">
        <w:fldChar w:fldCharType="end"/>
      </w:r>
      <w:r w:rsidR="00BD6F15" w:rsidRPr="003F4103">
        <w:fldChar w:fldCharType="end"/>
      </w:r>
      <w:r>
        <w:rPr>
          <w:rFonts w:hint="eastAsia"/>
        </w:rPr>
        <w:t>密钥生成、签名</w:t>
      </w:r>
      <w:r w:rsidR="006F0A87">
        <w:rPr>
          <w:rFonts w:hint="eastAsia"/>
        </w:rPr>
        <w:t>和</w:t>
      </w:r>
      <w:r>
        <w:rPr>
          <w:rFonts w:hint="eastAsia"/>
        </w:rPr>
        <w:t>验签进行完整过程的测试并记录测试数据到当前目录下的</w:t>
      </w:r>
      <w:r w:rsidR="00003F68">
        <w:t>mulan-basic</w:t>
      </w:r>
      <w:r w:rsidR="0015474C">
        <w:t>_c</w:t>
      </w:r>
      <w:r>
        <w:rPr>
          <w:rFonts w:hint="eastAsia"/>
        </w:rPr>
        <w:t>_t</w:t>
      </w:r>
      <w:r>
        <w:t>est_result.txt</w:t>
      </w:r>
      <w:r>
        <w:rPr>
          <w:rFonts w:hint="eastAsia"/>
        </w:rPr>
        <w:t>文件。</w:t>
      </w:r>
    </w:p>
    <w:p w14:paraId="3ED8DE91" w14:textId="605C449C" w:rsidR="006350A4" w:rsidRDefault="006C22D5">
      <w:r w:rsidRPr="00BC2B61">
        <w:rPr>
          <w:rFonts w:hint="eastAsia"/>
          <w:b/>
        </w:rPr>
        <w:t>对应测试程序菜单项：</w:t>
      </w:r>
      <w:r w:rsidR="002F37D8">
        <w:t>6</w:t>
      </w:r>
    </w:p>
    <w:p w14:paraId="5A12DC51" w14:textId="2592AD41" w:rsidR="00DD061A" w:rsidRDefault="007E7F74" w:rsidP="005E72B3">
      <w:r>
        <w:rPr>
          <w:rFonts w:hint="eastAsia"/>
          <w:b/>
        </w:rPr>
        <w:t>测试结论：</w:t>
      </w:r>
      <w:r>
        <w:rPr>
          <w:rFonts w:hint="eastAsia"/>
        </w:rPr>
        <w:t>测试通过，相关测试数据见《</w:t>
      </w:r>
      <w:r w:rsidR="00003F68">
        <w:rPr>
          <w:rFonts w:hint="eastAsia"/>
        </w:rPr>
        <w:t>Mulan-Basic</w:t>
      </w:r>
      <w:r w:rsidR="00902A73">
        <w:t>-C-</w:t>
      </w:r>
      <w:r>
        <w:rPr>
          <w:rFonts w:hint="eastAsia"/>
        </w:rPr>
        <w:t>功能测试数据记录</w:t>
      </w:r>
      <w:r>
        <w:rPr>
          <w:rFonts w:hint="eastAsia"/>
        </w:rPr>
        <w:t>.txt</w:t>
      </w:r>
      <w:r>
        <w:rPr>
          <w:rFonts w:hint="eastAsia"/>
        </w:rPr>
        <w:t>》</w:t>
      </w:r>
    </w:p>
    <w:p w14:paraId="69838F3E" w14:textId="771B1D47" w:rsidR="002A3E71" w:rsidRDefault="002A3E71" w:rsidP="005E72B3"/>
    <w:p w14:paraId="4EBBB84E" w14:textId="242522ED" w:rsidR="002A3E71" w:rsidRDefault="00003F68" w:rsidP="002A3E71">
      <w:pPr>
        <w:pStyle w:val="21"/>
        <w:tabs>
          <w:tab w:val="clear" w:pos="709"/>
          <w:tab w:val="clear" w:pos="1844"/>
          <w:tab w:val="left" w:pos="0"/>
          <w:tab w:val="left" w:pos="567"/>
        </w:tabs>
        <w:ind w:left="0" w:firstLine="0"/>
      </w:pPr>
      <w:bookmarkStart w:id="53" w:name="_Toc2496060"/>
      <w:r>
        <w:rPr>
          <w:rFonts w:hint="eastAsia"/>
        </w:rPr>
        <w:t>Mulan-Basic</w:t>
      </w:r>
      <w:r w:rsidR="002A3E71">
        <w:t>-S-</w:t>
      </w:r>
      <w:r w:rsidR="002A3E71">
        <w:rPr>
          <w:rFonts w:hint="eastAsia"/>
        </w:rPr>
        <w:t>密钥生成健壮性测试</w:t>
      </w:r>
      <w:bookmarkEnd w:id="53"/>
    </w:p>
    <w:p w14:paraId="129A74E9" w14:textId="5C38148B" w:rsidR="002A3E71" w:rsidRDefault="002A3E71" w:rsidP="002A3E71">
      <w:r w:rsidRPr="00BC2B61">
        <w:rPr>
          <w:rFonts w:hint="eastAsia"/>
          <w:b/>
        </w:rPr>
        <w:t>案例编号：</w:t>
      </w:r>
      <w:r w:rsidR="00003F68">
        <w:rPr>
          <w:rFonts w:hint="eastAsia"/>
          <w:b/>
        </w:rPr>
        <w:t>mulan-basic</w:t>
      </w:r>
      <w:r>
        <w:rPr>
          <w:b/>
        </w:rPr>
        <w:t>s</w:t>
      </w:r>
      <w:r>
        <w:rPr>
          <w:rFonts w:hint="eastAsia"/>
        </w:rPr>
        <w:t>-</w:t>
      </w:r>
      <w:r>
        <w:t>kf</w:t>
      </w:r>
      <w:r>
        <w:rPr>
          <w:rFonts w:hint="eastAsia"/>
        </w:rPr>
        <w:t>01</w:t>
      </w:r>
    </w:p>
    <w:p w14:paraId="4A83C9B0" w14:textId="77777777" w:rsidR="002A3E71" w:rsidRDefault="002A3E71" w:rsidP="002A3E71">
      <w:r w:rsidRPr="00BC2B61">
        <w:rPr>
          <w:rFonts w:hint="eastAsia"/>
          <w:b/>
        </w:rPr>
        <w:t>案例说明：</w:t>
      </w:r>
      <w:r>
        <w:rPr>
          <w:rFonts w:hint="eastAsia"/>
        </w:rPr>
        <w:t>验证密钥生成接口在如下非法参数情况下的健壮性：</w:t>
      </w:r>
    </w:p>
    <w:p w14:paraId="3CDD43DF" w14:textId="77777777" w:rsidR="002A3E71" w:rsidRDefault="002A3E71" w:rsidP="00255029">
      <w:pPr>
        <w:numPr>
          <w:ilvl w:val="0"/>
          <w:numId w:val="25"/>
        </w:numPr>
      </w:pPr>
      <w:r>
        <w:rPr>
          <w:rFonts w:hint="eastAsia"/>
        </w:rPr>
        <w:t>公钥</w:t>
      </w:r>
      <w:r>
        <w:rPr>
          <w:rFonts w:hint="eastAsia"/>
        </w:rPr>
        <w:t>p</w:t>
      </w:r>
      <w:r>
        <w:t>k</w:t>
      </w:r>
      <w:r>
        <w:rPr>
          <w:rFonts w:hint="eastAsia"/>
        </w:rPr>
        <w:t>为</w:t>
      </w:r>
      <w:r>
        <w:rPr>
          <w:rFonts w:hint="eastAsia"/>
        </w:rPr>
        <w:t>NULL</w:t>
      </w:r>
      <w:r>
        <w:rPr>
          <w:rFonts w:hint="eastAsia"/>
        </w:rPr>
        <w:t>。</w:t>
      </w:r>
    </w:p>
    <w:p w14:paraId="0F81A12D" w14:textId="77777777" w:rsidR="002A3E71" w:rsidRDefault="002A3E71" w:rsidP="00255029">
      <w:pPr>
        <w:numPr>
          <w:ilvl w:val="0"/>
          <w:numId w:val="25"/>
        </w:numPr>
      </w:pPr>
      <w:r>
        <w:rPr>
          <w:rFonts w:hint="eastAsia"/>
        </w:rPr>
        <w:t>私钥</w:t>
      </w:r>
      <w:r>
        <w:rPr>
          <w:rFonts w:hint="eastAsia"/>
        </w:rPr>
        <w:t>s</w:t>
      </w:r>
      <w:r>
        <w:t>k</w:t>
      </w:r>
      <w:r>
        <w:rPr>
          <w:rFonts w:hint="eastAsia"/>
        </w:rPr>
        <w:t>为</w:t>
      </w:r>
      <w:r>
        <w:rPr>
          <w:rFonts w:hint="eastAsia"/>
        </w:rPr>
        <w:t>NULL</w:t>
      </w:r>
      <w:r>
        <w:rPr>
          <w:rFonts w:hint="eastAsia"/>
        </w:rPr>
        <w:t>。</w:t>
      </w:r>
    </w:p>
    <w:p w14:paraId="7B10E2AF" w14:textId="77777777" w:rsidR="002A3E71" w:rsidRDefault="002A3E71" w:rsidP="00255029">
      <w:pPr>
        <w:numPr>
          <w:ilvl w:val="0"/>
          <w:numId w:val="25"/>
        </w:numPr>
      </w:pPr>
      <w:r>
        <w:rPr>
          <w:rFonts w:hint="eastAsia"/>
        </w:rPr>
        <w:t>公钥</w:t>
      </w:r>
      <w:r>
        <w:rPr>
          <w:rFonts w:hint="eastAsia"/>
        </w:rPr>
        <w:t>p</w:t>
      </w:r>
      <w:r>
        <w:t>k</w:t>
      </w:r>
      <w:r>
        <w:rPr>
          <w:rFonts w:hint="eastAsia"/>
        </w:rPr>
        <w:t>和私钥</w:t>
      </w:r>
      <w:r>
        <w:t>sk</w:t>
      </w:r>
      <w:r>
        <w:rPr>
          <w:rFonts w:hint="eastAsia"/>
        </w:rPr>
        <w:t>均为</w:t>
      </w:r>
      <w:r>
        <w:rPr>
          <w:rFonts w:hint="eastAsia"/>
        </w:rPr>
        <w:t>NULL</w:t>
      </w:r>
      <w:r>
        <w:rPr>
          <w:rFonts w:hint="eastAsia"/>
        </w:rPr>
        <w:t>。</w:t>
      </w:r>
    </w:p>
    <w:p w14:paraId="51D53B46" w14:textId="246186CB" w:rsidR="002A3E71" w:rsidRDefault="002A3E71" w:rsidP="002A3E71">
      <w:pPr>
        <w:ind w:left="1320"/>
      </w:pPr>
      <w:r>
        <w:rPr>
          <w:rFonts w:hint="eastAsia"/>
        </w:rPr>
        <w:t>操作流程及测试结果见</w:t>
      </w:r>
      <w:r w:rsidRPr="00094429">
        <w:rPr>
          <w:rFonts w:hint="eastAsia"/>
        </w:rPr>
        <w:t>表</w:t>
      </w:r>
      <w:r w:rsidRPr="00094429">
        <w:rPr>
          <w:rFonts w:hint="eastAsia"/>
        </w:rPr>
        <w:t>3.</w:t>
      </w:r>
      <w:r w:rsidR="006C3578">
        <w:t>8</w:t>
      </w:r>
      <w:r>
        <w:rPr>
          <w:rFonts w:hint="eastAsia"/>
        </w:rPr>
        <w:t>。</w:t>
      </w:r>
    </w:p>
    <w:p w14:paraId="7C4FD540" w14:textId="77777777" w:rsidR="002A3E71" w:rsidRDefault="002A3E71" w:rsidP="002A3E71">
      <w:r w:rsidRPr="00BC2B61">
        <w:rPr>
          <w:rFonts w:hint="eastAsia"/>
          <w:b/>
        </w:rPr>
        <w:t>对应测试程序菜单项：</w:t>
      </w:r>
      <w:r>
        <w:rPr>
          <w:rFonts w:hint="eastAsia"/>
        </w:rPr>
        <w:t>1</w:t>
      </w:r>
    </w:p>
    <w:p w14:paraId="1DB4FCE0" w14:textId="4F6E2AEA" w:rsidR="002A3E71" w:rsidRDefault="002A3E71" w:rsidP="002A3E71">
      <w:pPr>
        <w:jc w:val="center"/>
      </w:pPr>
      <w:r w:rsidRPr="00BA05FB">
        <w:rPr>
          <w:rFonts w:hint="eastAsia"/>
          <w:sz w:val="21"/>
          <w:szCs w:val="21"/>
        </w:rPr>
        <w:t>表</w:t>
      </w:r>
      <w:r w:rsidRPr="00BA05FB">
        <w:rPr>
          <w:rFonts w:hint="eastAsia"/>
          <w:sz w:val="21"/>
          <w:szCs w:val="21"/>
        </w:rPr>
        <w:t>3.</w:t>
      </w:r>
      <w:r w:rsidR="006C3578">
        <w:rPr>
          <w:sz w:val="21"/>
          <w:szCs w:val="21"/>
        </w:rPr>
        <w:t>8</w:t>
      </w:r>
      <w:r w:rsidRPr="00BA05FB">
        <w:rPr>
          <w:sz w:val="21"/>
          <w:szCs w:val="21"/>
        </w:rPr>
        <w:t xml:space="preserve"> </w:t>
      </w:r>
      <w:r w:rsidR="00003F68">
        <w:rPr>
          <w:sz w:val="21"/>
          <w:szCs w:val="21"/>
        </w:rPr>
        <w:t>Mulan-Basic</w:t>
      </w:r>
      <w:r w:rsidR="0018689D">
        <w:rPr>
          <w:sz w:val="21"/>
          <w:szCs w:val="21"/>
        </w:rPr>
        <w:t>-S-</w:t>
      </w:r>
      <w:r w:rsidRPr="00BA05FB">
        <w:rPr>
          <w:rFonts w:hint="eastAsia"/>
          <w:sz w:val="21"/>
          <w:szCs w:val="21"/>
        </w:rPr>
        <w:t>密钥生成</w:t>
      </w:r>
      <w:r w:rsidRPr="00BA05FB">
        <w:rPr>
          <w:rFonts w:hint="eastAsia"/>
          <w:sz w:val="21"/>
          <w:szCs w:val="21"/>
        </w:rPr>
        <w:t>-</w:t>
      </w:r>
      <w:r w:rsidRPr="00BA05FB">
        <w:rPr>
          <w:rFonts w:hint="eastAsia"/>
          <w:sz w:val="21"/>
          <w:szCs w:val="21"/>
        </w:rPr>
        <w:t>健壮性测试</w:t>
      </w:r>
    </w:p>
    <w:tbl>
      <w:tblPr>
        <w:tblW w:w="8364" w:type="dxa"/>
        <w:tblInd w:w="108" w:type="dxa"/>
        <w:tblLayout w:type="fixed"/>
        <w:tblLook w:val="04A0" w:firstRow="1" w:lastRow="0" w:firstColumn="1" w:lastColumn="0" w:noHBand="0" w:noVBand="1"/>
      </w:tblPr>
      <w:tblGrid>
        <w:gridCol w:w="1080"/>
        <w:gridCol w:w="763"/>
        <w:gridCol w:w="3686"/>
        <w:gridCol w:w="1984"/>
        <w:gridCol w:w="851"/>
      </w:tblGrid>
      <w:tr w:rsidR="002A3E71" w14:paraId="0F365A81" w14:textId="77777777" w:rsidTr="00002501">
        <w:trPr>
          <w:trHeight w:val="540"/>
        </w:trPr>
        <w:tc>
          <w:tcPr>
            <w:tcW w:w="1080" w:type="dxa"/>
            <w:tcBorders>
              <w:top w:val="single" w:sz="4" w:space="0" w:color="auto"/>
              <w:left w:val="single" w:sz="4" w:space="0" w:color="auto"/>
              <w:bottom w:val="single" w:sz="4" w:space="0" w:color="auto"/>
              <w:right w:val="single" w:sz="4" w:space="0" w:color="auto"/>
            </w:tcBorders>
            <w:shd w:val="clear" w:color="000000" w:fill="969696"/>
            <w:vAlign w:val="center"/>
          </w:tcPr>
          <w:p w14:paraId="4355E455" w14:textId="77777777" w:rsidR="002A3E71" w:rsidRDefault="002A3E71" w:rsidP="00002501">
            <w:pPr>
              <w:widowControl/>
              <w:jc w:val="center"/>
              <w:rPr>
                <w:rFonts w:ascii="宋体" w:hAnsi="宋体" w:cs="宋体"/>
                <w:b/>
                <w:bCs/>
                <w:kern w:val="0"/>
                <w:sz w:val="21"/>
                <w:szCs w:val="21"/>
              </w:rPr>
            </w:pPr>
            <w:r>
              <w:rPr>
                <w:rFonts w:ascii="宋体" w:hAnsi="宋体" w:cs="宋体" w:hint="eastAsia"/>
                <w:b/>
                <w:bCs/>
                <w:kern w:val="0"/>
                <w:sz w:val="21"/>
                <w:szCs w:val="21"/>
              </w:rPr>
              <w:t>功能点</w:t>
            </w:r>
          </w:p>
        </w:tc>
        <w:tc>
          <w:tcPr>
            <w:tcW w:w="763" w:type="dxa"/>
            <w:tcBorders>
              <w:top w:val="single" w:sz="4" w:space="0" w:color="auto"/>
              <w:left w:val="nil"/>
              <w:bottom w:val="single" w:sz="4" w:space="0" w:color="auto"/>
              <w:right w:val="single" w:sz="4" w:space="0" w:color="auto"/>
            </w:tcBorders>
            <w:shd w:val="clear" w:color="000000" w:fill="969696"/>
            <w:vAlign w:val="center"/>
          </w:tcPr>
          <w:p w14:paraId="51256B3E" w14:textId="77777777" w:rsidR="002A3E71" w:rsidRDefault="002A3E71" w:rsidP="00002501">
            <w:pPr>
              <w:widowControl/>
              <w:jc w:val="center"/>
              <w:rPr>
                <w:rFonts w:ascii="宋体" w:hAnsi="宋体" w:cs="宋体"/>
                <w:b/>
                <w:bCs/>
                <w:kern w:val="0"/>
                <w:sz w:val="21"/>
                <w:szCs w:val="21"/>
              </w:rPr>
            </w:pPr>
            <w:r>
              <w:rPr>
                <w:rFonts w:ascii="宋体" w:hAnsi="宋体" w:cs="宋体" w:hint="eastAsia"/>
                <w:b/>
                <w:bCs/>
                <w:kern w:val="0"/>
                <w:sz w:val="21"/>
                <w:szCs w:val="21"/>
              </w:rPr>
              <w:t>前提条件</w:t>
            </w:r>
          </w:p>
        </w:tc>
        <w:tc>
          <w:tcPr>
            <w:tcW w:w="3686" w:type="dxa"/>
            <w:tcBorders>
              <w:top w:val="single" w:sz="4" w:space="0" w:color="auto"/>
              <w:left w:val="nil"/>
              <w:bottom w:val="single" w:sz="4" w:space="0" w:color="auto"/>
              <w:right w:val="single" w:sz="4" w:space="0" w:color="auto"/>
            </w:tcBorders>
            <w:shd w:val="clear" w:color="000000" w:fill="969696"/>
            <w:vAlign w:val="center"/>
          </w:tcPr>
          <w:p w14:paraId="2390059D" w14:textId="77777777" w:rsidR="002A3E71" w:rsidRDefault="002A3E71" w:rsidP="00002501">
            <w:pPr>
              <w:widowControl/>
              <w:jc w:val="center"/>
              <w:rPr>
                <w:rFonts w:ascii="宋体" w:hAnsi="宋体" w:cs="宋体"/>
                <w:b/>
                <w:bCs/>
                <w:kern w:val="0"/>
                <w:sz w:val="21"/>
                <w:szCs w:val="21"/>
              </w:rPr>
            </w:pPr>
            <w:r>
              <w:rPr>
                <w:rFonts w:ascii="宋体" w:hAnsi="宋体" w:cs="宋体" w:hint="eastAsia"/>
                <w:b/>
                <w:bCs/>
                <w:kern w:val="0"/>
                <w:sz w:val="21"/>
                <w:szCs w:val="21"/>
              </w:rPr>
              <w:t>操作流程</w:t>
            </w:r>
          </w:p>
        </w:tc>
        <w:tc>
          <w:tcPr>
            <w:tcW w:w="1984" w:type="dxa"/>
            <w:tcBorders>
              <w:top w:val="single" w:sz="4" w:space="0" w:color="auto"/>
              <w:left w:val="nil"/>
              <w:bottom w:val="single" w:sz="4" w:space="0" w:color="auto"/>
              <w:right w:val="single" w:sz="4" w:space="0" w:color="auto"/>
            </w:tcBorders>
            <w:shd w:val="clear" w:color="000000" w:fill="969696"/>
            <w:vAlign w:val="center"/>
          </w:tcPr>
          <w:p w14:paraId="67341493" w14:textId="77777777" w:rsidR="002A3E71" w:rsidRDefault="002A3E71" w:rsidP="00002501">
            <w:pPr>
              <w:widowControl/>
              <w:jc w:val="center"/>
              <w:rPr>
                <w:rFonts w:ascii="宋体" w:hAnsi="宋体" w:cs="宋体"/>
                <w:bCs/>
                <w:kern w:val="0"/>
                <w:sz w:val="21"/>
                <w:szCs w:val="21"/>
              </w:rPr>
            </w:pPr>
            <w:r>
              <w:rPr>
                <w:rFonts w:ascii="宋体" w:hAnsi="宋体" w:cs="宋体" w:hint="eastAsia"/>
                <w:bCs/>
                <w:kern w:val="0"/>
                <w:sz w:val="21"/>
                <w:szCs w:val="21"/>
              </w:rPr>
              <w:t>预期结果</w:t>
            </w:r>
          </w:p>
        </w:tc>
        <w:tc>
          <w:tcPr>
            <w:tcW w:w="851" w:type="dxa"/>
            <w:tcBorders>
              <w:top w:val="single" w:sz="4" w:space="0" w:color="auto"/>
              <w:left w:val="nil"/>
              <w:bottom w:val="single" w:sz="4" w:space="0" w:color="auto"/>
              <w:right w:val="single" w:sz="4" w:space="0" w:color="auto"/>
            </w:tcBorders>
            <w:shd w:val="clear" w:color="000000" w:fill="969696"/>
            <w:vAlign w:val="center"/>
          </w:tcPr>
          <w:p w14:paraId="5406429D" w14:textId="77777777" w:rsidR="002A3E71" w:rsidRDefault="002A3E71" w:rsidP="00002501">
            <w:pPr>
              <w:widowControl/>
              <w:jc w:val="center"/>
              <w:rPr>
                <w:rFonts w:ascii="宋体" w:hAnsi="宋体" w:cs="宋体"/>
                <w:b/>
                <w:bCs/>
                <w:kern w:val="0"/>
                <w:sz w:val="21"/>
                <w:szCs w:val="21"/>
              </w:rPr>
            </w:pPr>
            <w:r>
              <w:rPr>
                <w:rFonts w:ascii="宋体" w:hAnsi="宋体" w:cs="宋体" w:hint="eastAsia"/>
                <w:b/>
                <w:bCs/>
                <w:kern w:val="0"/>
                <w:sz w:val="21"/>
                <w:szCs w:val="21"/>
              </w:rPr>
              <w:t>是否符合预期</w:t>
            </w:r>
          </w:p>
        </w:tc>
      </w:tr>
      <w:tr w:rsidR="002A3E71" w14:paraId="23E395E2" w14:textId="77777777" w:rsidTr="00002501">
        <w:trPr>
          <w:trHeight w:val="473"/>
        </w:trPr>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33AB5B2" w14:textId="77777777" w:rsidR="002A3E71" w:rsidRDefault="002A3E71" w:rsidP="00002501">
            <w:pPr>
              <w:widowControl/>
              <w:jc w:val="center"/>
              <w:rPr>
                <w:rFonts w:ascii="宋体" w:hAnsi="宋体" w:cs="宋体"/>
                <w:bCs/>
                <w:kern w:val="0"/>
                <w:sz w:val="21"/>
                <w:szCs w:val="21"/>
              </w:rPr>
            </w:pPr>
            <w:r>
              <w:rPr>
                <w:rFonts w:ascii="宋体" w:hAnsi="宋体" w:cs="宋体" w:hint="eastAsia"/>
                <w:bCs/>
                <w:kern w:val="0"/>
                <w:sz w:val="21"/>
                <w:szCs w:val="21"/>
              </w:rPr>
              <w:t>密钥生成接口在非法参数情况下的健壮性</w:t>
            </w:r>
          </w:p>
        </w:tc>
        <w:tc>
          <w:tcPr>
            <w:tcW w:w="763" w:type="dxa"/>
            <w:tcBorders>
              <w:top w:val="single" w:sz="4" w:space="0" w:color="auto"/>
              <w:left w:val="nil"/>
              <w:bottom w:val="single" w:sz="4" w:space="0" w:color="auto"/>
              <w:right w:val="single" w:sz="4" w:space="0" w:color="auto"/>
            </w:tcBorders>
            <w:shd w:val="clear" w:color="auto" w:fill="FFFFFF"/>
            <w:vAlign w:val="center"/>
          </w:tcPr>
          <w:p w14:paraId="6E59354B" w14:textId="77777777" w:rsidR="002A3E71" w:rsidRDefault="002A3E71" w:rsidP="00002501">
            <w:pPr>
              <w:widowControl/>
              <w:jc w:val="center"/>
              <w:rPr>
                <w:rFonts w:ascii="宋体" w:hAnsi="宋体" w:cs="宋体"/>
                <w:bCs/>
                <w:kern w:val="0"/>
                <w:sz w:val="21"/>
                <w:szCs w:val="21"/>
              </w:rPr>
            </w:pPr>
            <w:r>
              <w:rPr>
                <w:rFonts w:ascii="宋体" w:hAnsi="宋体" w:cs="宋体" w:hint="eastAsia"/>
                <w:bCs/>
                <w:kern w:val="0"/>
                <w:sz w:val="21"/>
                <w:szCs w:val="21"/>
              </w:rPr>
              <w:t>无</w:t>
            </w:r>
          </w:p>
        </w:tc>
        <w:tc>
          <w:tcPr>
            <w:tcW w:w="3686" w:type="dxa"/>
            <w:tcBorders>
              <w:top w:val="single" w:sz="4" w:space="0" w:color="auto"/>
              <w:left w:val="nil"/>
              <w:bottom w:val="single" w:sz="4" w:space="0" w:color="auto"/>
              <w:right w:val="single" w:sz="4" w:space="0" w:color="auto"/>
            </w:tcBorders>
            <w:shd w:val="clear" w:color="auto" w:fill="FFFFFF"/>
            <w:vAlign w:val="center"/>
          </w:tcPr>
          <w:p w14:paraId="6F5E70F5" w14:textId="77777777" w:rsidR="002A3E71" w:rsidRDefault="002A3E71" w:rsidP="00255029">
            <w:pPr>
              <w:widowControl/>
              <w:numPr>
                <w:ilvl w:val="0"/>
                <w:numId w:val="26"/>
              </w:numPr>
              <w:jc w:val="left"/>
              <w:rPr>
                <w:rFonts w:ascii="宋体" w:hAnsi="宋体" w:cs="宋体"/>
                <w:bCs/>
                <w:kern w:val="0"/>
                <w:sz w:val="21"/>
                <w:szCs w:val="21"/>
              </w:rPr>
            </w:pPr>
            <w:r>
              <w:rPr>
                <w:rFonts w:ascii="宋体" w:hAnsi="宋体" w:cs="宋体" w:hint="eastAsia"/>
                <w:bCs/>
                <w:kern w:val="0"/>
                <w:sz w:val="21"/>
                <w:szCs w:val="21"/>
              </w:rPr>
              <w:t>调用算法库签名接口，并将输出参数公钥p</w:t>
            </w:r>
            <w:r>
              <w:rPr>
                <w:rFonts w:ascii="宋体" w:hAnsi="宋体" w:cs="宋体"/>
                <w:bCs/>
                <w:kern w:val="0"/>
                <w:sz w:val="21"/>
                <w:szCs w:val="21"/>
              </w:rPr>
              <w:t>k</w:t>
            </w:r>
            <w:r>
              <w:rPr>
                <w:rFonts w:ascii="宋体" w:hAnsi="宋体" w:cs="宋体" w:hint="eastAsia"/>
                <w:bCs/>
                <w:kern w:val="0"/>
                <w:sz w:val="21"/>
                <w:szCs w:val="21"/>
              </w:rPr>
              <w:t>置为NULL。</w:t>
            </w:r>
          </w:p>
          <w:p w14:paraId="15206ACE" w14:textId="77777777" w:rsidR="002A3E71" w:rsidRDefault="002A3E71" w:rsidP="00255029">
            <w:pPr>
              <w:widowControl/>
              <w:numPr>
                <w:ilvl w:val="0"/>
                <w:numId w:val="26"/>
              </w:numPr>
              <w:jc w:val="left"/>
              <w:rPr>
                <w:rFonts w:ascii="宋体" w:hAnsi="宋体" w:cs="宋体"/>
                <w:bCs/>
                <w:kern w:val="0"/>
                <w:sz w:val="21"/>
                <w:szCs w:val="21"/>
              </w:rPr>
            </w:pPr>
            <w:r>
              <w:rPr>
                <w:rFonts w:ascii="宋体" w:hAnsi="宋体" w:cs="宋体" w:hint="eastAsia"/>
                <w:bCs/>
                <w:kern w:val="0"/>
                <w:sz w:val="21"/>
                <w:szCs w:val="21"/>
              </w:rPr>
              <w:t>调用算法库签名接口，并将输出参数私钥s</w:t>
            </w:r>
            <w:r>
              <w:rPr>
                <w:rFonts w:ascii="宋体" w:hAnsi="宋体" w:cs="宋体"/>
                <w:bCs/>
                <w:kern w:val="0"/>
                <w:sz w:val="21"/>
                <w:szCs w:val="21"/>
              </w:rPr>
              <w:t>k</w:t>
            </w:r>
            <w:r>
              <w:rPr>
                <w:rFonts w:ascii="宋体" w:hAnsi="宋体" w:cs="宋体" w:hint="eastAsia"/>
                <w:bCs/>
                <w:kern w:val="0"/>
                <w:sz w:val="21"/>
                <w:szCs w:val="21"/>
              </w:rPr>
              <w:t>置为NULL。</w:t>
            </w:r>
          </w:p>
          <w:p w14:paraId="17AE27CC" w14:textId="77777777" w:rsidR="002A3E71" w:rsidRDefault="002A3E71" w:rsidP="00255029">
            <w:pPr>
              <w:widowControl/>
              <w:numPr>
                <w:ilvl w:val="0"/>
                <w:numId w:val="26"/>
              </w:numPr>
              <w:jc w:val="left"/>
              <w:rPr>
                <w:rFonts w:ascii="宋体" w:hAnsi="宋体" w:cs="宋体"/>
                <w:bCs/>
                <w:kern w:val="0"/>
                <w:sz w:val="21"/>
                <w:szCs w:val="21"/>
              </w:rPr>
            </w:pPr>
            <w:r>
              <w:rPr>
                <w:rFonts w:ascii="宋体" w:hAnsi="宋体" w:cs="宋体" w:hint="eastAsia"/>
                <w:bCs/>
                <w:kern w:val="0"/>
                <w:sz w:val="21"/>
                <w:szCs w:val="21"/>
              </w:rPr>
              <w:t>调用算法库签名接口，并将输出参数公钥p</w:t>
            </w:r>
            <w:r>
              <w:rPr>
                <w:rFonts w:ascii="宋体" w:hAnsi="宋体" w:cs="宋体"/>
                <w:bCs/>
                <w:kern w:val="0"/>
                <w:sz w:val="21"/>
                <w:szCs w:val="21"/>
              </w:rPr>
              <w:t>k</w:t>
            </w:r>
            <w:r>
              <w:rPr>
                <w:rFonts w:ascii="宋体" w:hAnsi="宋体" w:cs="宋体" w:hint="eastAsia"/>
                <w:bCs/>
                <w:kern w:val="0"/>
                <w:sz w:val="21"/>
                <w:szCs w:val="21"/>
              </w:rPr>
              <w:t>和私钥s</w:t>
            </w:r>
            <w:r>
              <w:rPr>
                <w:rFonts w:ascii="宋体" w:hAnsi="宋体" w:cs="宋体"/>
                <w:bCs/>
                <w:kern w:val="0"/>
                <w:sz w:val="21"/>
                <w:szCs w:val="21"/>
              </w:rPr>
              <w:t>k</w:t>
            </w:r>
            <w:r>
              <w:rPr>
                <w:rFonts w:ascii="宋体" w:hAnsi="宋体" w:cs="宋体" w:hint="eastAsia"/>
                <w:bCs/>
                <w:kern w:val="0"/>
                <w:sz w:val="21"/>
                <w:szCs w:val="21"/>
              </w:rPr>
              <w:t>置为NULL。</w:t>
            </w:r>
          </w:p>
        </w:tc>
        <w:tc>
          <w:tcPr>
            <w:tcW w:w="1984" w:type="dxa"/>
            <w:tcBorders>
              <w:top w:val="single" w:sz="4" w:space="0" w:color="auto"/>
              <w:left w:val="nil"/>
              <w:bottom w:val="single" w:sz="4" w:space="0" w:color="auto"/>
              <w:right w:val="single" w:sz="4" w:space="0" w:color="auto"/>
            </w:tcBorders>
            <w:shd w:val="clear" w:color="auto" w:fill="FFFFFF"/>
            <w:vAlign w:val="center"/>
          </w:tcPr>
          <w:p w14:paraId="0F39711D" w14:textId="77777777" w:rsidR="002A3E71" w:rsidRDefault="002A3E71" w:rsidP="00002501">
            <w:pPr>
              <w:widowControl/>
              <w:jc w:val="center"/>
              <w:rPr>
                <w:rFonts w:ascii="宋体" w:hAnsi="宋体" w:cs="宋体"/>
                <w:bCs/>
                <w:kern w:val="0"/>
                <w:sz w:val="21"/>
                <w:szCs w:val="21"/>
              </w:rPr>
            </w:pPr>
            <w:r>
              <w:rPr>
                <w:rFonts w:ascii="宋体" w:hAnsi="宋体" w:cs="宋体" w:hint="eastAsia"/>
                <w:bCs/>
                <w:kern w:val="0"/>
                <w:sz w:val="21"/>
                <w:szCs w:val="21"/>
              </w:rPr>
              <w:t>算法库的密钥生成接口对异常参数调用均能做正确反馈（应答码等于-</w:t>
            </w:r>
            <w:r>
              <w:rPr>
                <w:rFonts w:ascii="宋体" w:hAnsi="宋体" w:cs="宋体"/>
                <w:bCs/>
                <w:kern w:val="0"/>
                <w:sz w:val="21"/>
                <w:szCs w:val="21"/>
              </w:rPr>
              <w:t>2</w:t>
            </w:r>
            <w:r>
              <w:rPr>
                <w:rFonts w:ascii="宋体" w:hAnsi="宋体" w:cs="宋体" w:hint="eastAsia"/>
                <w:bCs/>
                <w:kern w:val="0"/>
                <w:sz w:val="21"/>
                <w:szCs w:val="21"/>
              </w:rPr>
              <w:t>），不会出现进程异常退出，如c</w:t>
            </w:r>
            <w:r>
              <w:rPr>
                <w:rFonts w:ascii="宋体" w:hAnsi="宋体" w:cs="宋体"/>
                <w:bCs/>
                <w:kern w:val="0"/>
                <w:sz w:val="21"/>
                <w:szCs w:val="21"/>
              </w:rPr>
              <w:t>ore dump</w:t>
            </w:r>
            <w:r>
              <w:rPr>
                <w:rFonts w:ascii="宋体" w:hAnsi="宋体" w:cs="宋体" w:hint="eastAsia"/>
                <w:bCs/>
                <w:kern w:val="0"/>
                <w:sz w:val="21"/>
                <w:szCs w:val="21"/>
              </w:rPr>
              <w:t>的情况</w:t>
            </w:r>
          </w:p>
        </w:tc>
        <w:tc>
          <w:tcPr>
            <w:tcW w:w="851" w:type="dxa"/>
            <w:tcBorders>
              <w:top w:val="single" w:sz="4" w:space="0" w:color="auto"/>
              <w:left w:val="nil"/>
              <w:bottom w:val="single" w:sz="4" w:space="0" w:color="auto"/>
              <w:right w:val="single" w:sz="4" w:space="0" w:color="auto"/>
            </w:tcBorders>
            <w:shd w:val="clear" w:color="auto" w:fill="FFFFFF"/>
            <w:vAlign w:val="center"/>
          </w:tcPr>
          <w:p w14:paraId="29B51B43" w14:textId="77777777" w:rsidR="002A3E71" w:rsidRDefault="002A3E71" w:rsidP="00002501">
            <w:pPr>
              <w:widowControl/>
              <w:jc w:val="center"/>
              <w:rPr>
                <w:rFonts w:ascii="宋体" w:hAnsi="宋体" w:cs="宋体"/>
                <w:bCs/>
                <w:kern w:val="0"/>
                <w:sz w:val="21"/>
                <w:szCs w:val="21"/>
              </w:rPr>
            </w:pPr>
            <w:r>
              <w:rPr>
                <w:rFonts w:ascii="宋体" w:hAnsi="宋体" w:cs="宋体" w:hint="eastAsia"/>
                <w:bCs/>
                <w:kern w:val="0"/>
                <w:sz w:val="21"/>
                <w:szCs w:val="21"/>
              </w:rPr>
              <w:t>是</w:t>
            </w:r>
          </w:p>
        </w:tc>
      </w:tr>
    </w:tbl>
    <w:p w14:paraId="6CF9CFF2" w14:textId="77777777" w:rsidR="002A3E71" w:rsidRDefault="002A3E71" w:rsidP="002A3E71"/>
    <w:p w14:paraId="46AB76BE" w14:textId="77777777" w:rsidR="002A3E71" w:rsidRPr="00C27EFE" w:rsidRDefault="002A3E71" w:rsidP="002A3E71">
      <w:r>
        <w:rPr>
          <w:rFonts w:hint="eastAsia"/>
          <w:b/>
        </w:rPr>
        <w:t>测试结论</w:t>
      </w:r>
      <w:r>
        <w:rPr>
          <w:rFonts w:hint="eastAsia"/>
          <w:b/>
        </w:rPr>
        <w:t>:</w:t>
      </w:r>
      <w:r>
        <w:rPr>
          <w:b/>
        </w:rPr>
        <w:t xml:space="preserve"> </w:t>
      </w:r>
      <w:r>
        <w:rPr>
          <w:rFonts w:hint="eastAsia"/>
        </w:rPr>
        <w:t>测试通过</w:t>
      </w:r>
    </w:p>
    <w:p w14:paraId="3AF72C5E" w14:textId="234AB60E" w:rsidR="002A3E71" w:rsidRDefault="00003F68" w:rsidP="002A3E71">
      <w:pPr>
        <w:pStyle w:val="21"/>
        <w:tabs>
          <w:tab w:val="clear" w:pos="709"/>
          <w:tab w:val="clear" w:pos="1844"/>
          <w:tab w:val="left" w:pos="0"/>
          <w:tab w:val="left" w:pos="567"/>
        </w:tabs>
        <w:ind w:left="0" w:firstLine="0"/>
      </w:pPr>
      <w:bookmarkStart w:id="54" w:name="_Toc2496061"/>
      <w:r>
        <w:rPr>
          <w:rFonts w:hint="eastAsia"/>
        </w:rPr>
        <w:t>Mulan-Basic</w:t>
      </w:r>
      <w:r w:rsidR="002A3E71">
        <w:t>-S-</w:t>
      </w:r>
      <w:r w:rsidR="002A3E71">
        <w:rPr>
          <w:rFonts w:hint="eastAsia"/>
        </w:rPr>
        <w:t>签名健壮性测试</w:t>
      </w:r>
      <w:bookmarkEnd w:id="54"/>
      <w:r w:rsidR="002A3E71">
        <w:rPr>
          <w:rFonts w:hint="eastAsia"/>
        </w:rPr>
        <w:t xml:space="preserve"> </w:t>
      </w:r>
    </w:p>
    <w:p w14:paraId="376DE7B8" w14:textId="353FAD83" w:rsidR="002A3E71" w:rsidRDefault="002A3E71" w:rsidP="002A3E71">
      <w:r w:rsidRPr="00BC2B61">
        <w:rPr>
          <w:rFonts w:hint="eastAsia"/>
          <w:b/>
        </w:rPr>
        <w:t>案例编号：</w:t>
      </w:r>
      <w:r w:rsidR="00003F68">
        <w:t>mulan-basic</w:t>
      </w:r>
      <w:r>
        <w:t>s</w:t>
      </w:r>
      <w:r>
        <w:rPr>
          <w:rFonts w:hint="eastAsia"/>
        </w:rPr>
        <w:t>-</w:t>
      </w:r>
      <w:r>
        <w:t>sf</w:t>
      </w:r>
      <w:r>
        <w:rPr>
          <w:rFonts w:hint="eastAsia"/>
        </w:rPr>
        <w:t>01</w:t>
      </w:r>
    </w:p>
    <w:p w14:paraId="0E5F41F5" w14:textId="77777777" w:rsidR="002A3E71" w:rsidRDefault="002A3E71" w:rsidP="002A3E71">
      <w:r w:rsidRPr="00BC2B61">
        <w:rPr>
          <w:rFonts w:hint="eastAsia"/>
          <w:b/>
        </w:rPr>
        <w:t>案例说明：</w:t>
      </w:r>
      <w:r>
        <w:rPr>
          <w:rFonts w:hint="eastAsia"/>
        </w:rPr>
        <w:t xml:space="preserve"> </w:t>
      </w:r>
      <w:r>
        <w:rPr>
          <w:rFonts w:hint="eastAsia"/>
        </w:rPr>
        <w:t>验证签名接口在如下非法入参情况下的健壮性：</w:t>
      </w:r>
    </w:p>
    <w:p w14:paraId="77720BBF" w14:textId="77777777" w:rsidR="002A3E71" w:rsidRDefault="002A3E71" w:rsidP="00255029">
      <w:pPr>
        <w:numPr>
          <w:ilvl w:val="0"/>
          <w:numId w:val="27"/>
        </w:numPr>
      </w:pPr>
      <w:r>
        <w:rPr>
          <w:rFonts w:hint="eastAsia"/>
        </w:rPr>
        <w:t>输入的私钥</w:t>
      </w:r>
      <w:r>
        <w:rPr>
          <w:rFonts w:hint="eastAsia"/>
        </w:rPr>
        <w:t>(s</w:t>
      </w:r>
      <w:r>
        <w:t>k)</w:t>
      </w:r>
      <w:r>
        <w:rPr>
          <w:rFonts w:hint="eastAsia"/>
        </w:rPr>
        <w:t>为</w:t>
      </w:r>
      <w:r>
        <w:rPr>
          <w:rFonts w:hint="eastAsia"/>
        </w:rPr>
        <w:t>NULL</w:t>
      </w:r>
      <w:r>
        <w:rPr>
          <w:rFonts w:hint="eastAsia"/>
        </w:rPr>
        <w:t>。</w:t>
      </w:r>
    </w:p>
    <w:p w14:paraId="6D39A3FB" w14:textId="77777777" w:rsidR="002A3E71" w:rsidRDefault="002A3E71" w:rsidP="00255029">
      <w:pPr>
        <w:numPr>
          <w:ilvl w:val="0"/>
          <w:numId w:val="27"/>
        </w:numPr>
      </w:pPr>
      <w:r>
        <w:rPr>
          <w:rFonts w:hint="eastAsia"/>
        </w:rPr>
        <w:t>输入的信息</w:t>
      </w:r>
      <w:r>
        <w:t>(m)</w:t>
      </w:r>
      <w:r>
        <w:rPr>
          <w:rFonts w:hint="eastAsia"/>
        </w:rPr>
        <w:t>为</w:t>
      </w:r>
      <w:r>
        <w:rPr>
          <w:rFonts w:hint="eastAsia"/>
        </w:rPr>
        <w:t>NULL</w:t>
      </w:r>
      <w:r>
        <w:rPr>
          <w:rFonts w:hint="eastAsia"/>
        </w:rPr>
        <w:t>或长度</w:t>
      </w:r>
      <w:r>
        <w:rPr>
          <w:rFonts w:hint="eastAsia"/>
        </w:rPr>
        <w:t>(</w:t>
      </w:r>
      <w:r>
        <w:t>mlen)</w:t>
      </w:r>
      <w:r>
        <w:rPr>
          <w:rFonts w:hint="eastAsia"/>
        </w:rPr>
        <w:t>为</w:t>
      </w:r>
      <w:r>
        <w:rPr>
          <w:rFonts w:hint="eastAsia"/>
        </w:rPr>
        <w:t>0</w:t>
      </w:r>
      <w:r>
        <w:rPr>
          <w:rFonts w:hint="eastAsia"/>
        </w:rPr>
        <w:t>。</w:t>
      </w:r>
    </w:p>
    <w:p w14:paraId="5754CF4A" w14:textId="77777777" w:rsidR="002A3E71" w:rsidRDefault="002A3E71" w:rsidP="00255029">
      <w:pPr>
        <w:numPr>
          <w:ilvl w:val="0"/>
          <w:numId w:val="27"/>
        </w:numPr>
      </w:pPr>
      <w:r>
        <w:rPr>
          <w:rFonts w:hint="eastAsia"/>
        </w:rPr>
        <w:t>待输出的签名指针</w:t>
      </w:r>
      <w:r>
        <w:rPr>
          <w:rFonts w:hint="eastAsia"/>
        </w:rPr>
        <w:t>(</w:t>
      </w:r>
      <w:r>
        <w:t>sm)</w:t>
      </w:r>
      <w:r>
        <w:rPr>
          <w:rFonts w:hint="eastAsia"/>
        </w:rPr>
        <w:t>为</w:t>
      </w:r>
      <w:r>
        <w:rPr>
          <w:rFonts w:hint="eastAsia"/>
        </w:rPr>
        <w:t>NULL</w:t>
      </w:r>
      <w:r>
        <w:rPr>
          <w:rFonts w:hint="eastAsia"/>
        </w:rPr>
        <w:t>或签名长度指针</w:t>
      </w:r>
      <w:r>
        <w:rPr>
          <w:rFonts w:hint="eastAsia"/>
        </w:rPr>
        <w:t>(</w:t>
      </w:r>
      <w:r>
        <w:t>smlen)</w:t>
      </w:r>
      <w:r>
        <w:rPr>
          <w:rFonts w:hint="eastAsia"/>
        </w:rPr>
        <w:t>为</w:t>
      </w:r>
      <w:r>
        <w:rPr>
          <w:rFonts w:hint="eastAsia"/>
        </w:rPr>
        <w:t>NULL</w:t>
      </w:r>
      <w:r>
        <w:rPr>
          <w:rFonts w:hint="eastAsia"/>
        </w:rPr>
        <w:t>。</w:t>
      </w:r>
    </w:p>
    <w:p w14:paraId="6BA13481" w14:textId="6F74605A" w:rsidR="002A3E71" w:rsidRDefault="002A3E71" w:rsidP="002A3E71">
      <w:pPr>
        <w:ind w:left="1320"/>
      </w:pPr>
      <w:r>
        <w:rPr>
          <w:rFonts w:hint="eastAsia"/>
        </w:rPr>
        <w:t>操作流程及测试结果见</w:t>
      </w:r>
      <w:r w:rsidRPr="00094429">
        <w:rPr>
          <w:rFonts w:hint="eastAsia"/>
        </w:rPr>
        <w:t>表</w:t>
      </w:r>
      <w:r w:rsidRPr="00094429">
        <w:rPr>
          <w:rFonts w:hint="eastAsia"/>
        </w:rPr>
        <w:t>3.</w:t>
      </w:r>
      <w:r w:rsidR="006C3578">
        <w:t>9</w:t>
      </w:r>
      <w:r>
        <w:rPr>
          <w:rFonts w:hint="eastAsia"/>
        </w:rPr>
        <w:t>。</w:t>
      </w:r>
    </w:p>
    <w:p w14:paraId="226824E9" w14:textId="77777777" w:rsidR="002A3E71" w:rsidRDefault="002A3E71" w:rsidP="002A3E71">
      <w:r w:rsidRPr="00BC2B61">
        <w:rPr>
          <w:rFonts w:hint="eastAsia"/>
          <w:b/>
        </w:rPr>
        <w:t>对应测试程序菜单项：</w:t>
      </w:r>
      <w:r>
        <w:t>2</w:t>
      </w:r>
    </w:p>
    <w:p w14:paraId="105CD5CA" w14:textId="4BDC9072" w:rsidR="002A3E71" w:rsidRDefault="002A3E71" w:rsidP="002A3E71">
      <w:pPr>
        <w:jc w:val="center"/>
      </w:pPr>
      <w:r w:rsidRPr="00BA05FB">
        <w:rPr>
          <w:rFonts w:hint="eastAsia"/>
          <w:sz w:val="21"/>
          <w:szCs w:val="21"/>
        </w:rPr>
        <w:t>表</w:t>
      </w:r>
      <w:r w:rsidRPr="00BA05FB">
        <w:rPr>
          <w:rFonts w:hint="eastAsia"/>
          <w:sz w:val="21"/>
          <w:szCs w:val="21"/>
        </w:rPr>
        <w:t>3.</w:t>
      </w:r>
      <w:r w:rsidR="006C3578">
        <w:rPr>
          <w:sz w:val="21"/>
          <w:szCs w:val="21"/>
        </w:rPr>
        <w:t>9</w:t>
      </w:r>
      <w:r w:rsidRPr="00BA05FB">
        <w:rPr>
          <w:sz w:val="21"/>
          <w:szCs w:val="21"/>
        </w:rPr>
        <w:t xml:space="preserve"> </w:t>
      </w:r>
      <w:r w:rsidR="00003F68">
        <w:rPr>
          <w:sz w:val="21"/>
          <w:szCs w:val="21"/>
        </w:rPr>
        <w:t>Mulan-Basic</w:t>
      </w:r>
      <w:r w:rsidR="0018689D">
        <w:rPr>
          <w:sz w:val="21"/>
          <w:szCs w:val="21"/>
        </w:rPr>
        <w:t>-S-</w:t>
      </w:r>
      <w:r>
        <w:rPr>
          <w:rFonts w:hint="eastAsia"/>
          <w:sz w:val="21"/>
          <w:szCs w:val="21"/>
        </w:rPr>
        <w:t>签名</w:t>
      </w:r>
      <w:r w:rsidRPr="00BA05FB">
        <w:rPr>
          <w:rFonts w:hint="eastAsia"/>
          <w:sz w:val="21"/>
          <w:szCs w:val="21"/>
        </w:rPr>
        <w:t>-</w:t>
      </w:r>
      <w:r w:rsidRPr="00BA05FB">
        <w:rPr>
          <w:rFonts w:hint="eastAsia"/>
          <w:sz w:val="21"/>
          <w:szCs w:val="21"/>
        </w:rPr>
        <w:t>健壮性测试</w:t>
      </w:r>
    </w:p>
    <w:tbl>
      <w:tblPr>
        <w:tblW w:w="8222" w:type="dxa"/>
        <w:tblInd w:w="108" w:type="dxa"/>
        <w:tblLayout w:type="fixed"/>
        <w:tblLook w:val="04A0" w:firstRow="1" w:lastRow="0" w:firstColumn="1" w:lastColumn="0" w:noHBand="0" w:noVBand="1"/>
      </w:tblPr>
      <w:tblGrid>
        <w:gridCol w:w="851"/>
        <w:gridCol w:w="709"/>
        <w:gridCol w:w="4394"/>
        <w:gridCol w:w="1559"/>
        <w:gridCol w:w="709"/>
      </w:tblGrid>
      <w:tr w:rsidR="002A3E71" w14:paraId="2E4CC6AB" w14:textId="77777777" w:rsidTr="00002501">
        <w:trPr>
          <w:trHeight w:val="540"/>
        </w:trPr>
        <w:tc>
          <w:tcPr>
            <w:tcW w:w="851" w:type="dxa"/>
            <w:tcBorders>
              <w:top w:val="single" w:sz="4" w:space="0" w:color="auto"/>
              <w:left w:val="single" w:sz="4" w:space="0" w:color="auto"/>
              <w:bottom w:val="single" w:sz="4" w:space="0" w:color="auto"/>
              <w:right w:val="single" w:sz="4" w:space="0" w:color="auto"/>
            </w:tcBorders>
            <w:shd w:val="clear" w:color="000000" w:fill="969696"/>
            <w:vAlign w:val="center"/>
          </w:tcPr>
          <w:p w14:paraId="54826360" w14:textId="77777777" w:rsidR="002A3E71" w:rsidRDefault="002A3E71" w:rsidP="00002501">
            <w:pPr>
              <w:widowControl/>
              <w:jc w:val="center"/>
              <w:rPr>
                <w:rFonts w:ascii="宋体" w:hAnsi="宋体" w:cs="宋体"/>
                <w:b/>
                <w:bCs/>
                <w:kern w:val="0"/>
                <w:sz w:val="21"/>
                <w:szCs w:val="21"/>
              </w:rPr>
            </w:pPr>
            <w:r>
              <w:rPr>
                <w:rFonts w:ascii="宋体" w:hAnsi="宋体" w:cs="宋体" w:hint="eastAsia"/>
                <w:b/>
                <w:bCs/>
                <w:kern w:val="0"/>
                <w:sz w:val="21"/>
                <w:szCs w:val="21"/>
              </w:rPr>
              <w:t>功能点</w:t>
            </w:r>
          </w:p>
        </w:tc>
        <w:tc>
          <w:tcPr>
            <w:tcW w:w="709" w:type="dxa"/>
            <w:tcBorders>
              <w:top w:val="single" w:sz="4" w:space="0" w:color="auto"/>
              <w:left w:val="nil"/>
              <w:bottom w:val="single" w:sz="4" w:space="0" w:color="auto"/>
              <w:right w:val="single" w:sz="4" w:space="0" w:color="auto"/>
            </w:tcBorders>
            <w:shd w:val="clear" w:color="000000" w:fill="969696"/>
            <w:vAlign w:val="center"/>
          </w:tcPr>
          <w:p w14:paraId="292B2E2C" w14:textId="77777777" w:rsidR="002A3E71" w:rsidRDefault="002A3E71" w:rsidP="00002501">
            <w:pPr>
              <w:widowControl/>
              <w:jc w:val="center"/>
              <w:rPr>
                <w:rFonts w:ascii="宋体" w:hAnsi="宋体" w:cs="宋体"/>
                <w:b/>
                <w:bCs/>
                <w:kern w:val="0"/>
                <w:sz w:val="21"/>
                <w:szCs w:val="21"/>
              </w:rPr>
            </w:pPr>
            <w:r>
              <w:rPr>
                <w:rFonts w:ascii="宋体" w:hAnsi="宋体" w:cs="宋体" w:hint="eastAsia"/>
                <w:b/>
                <w:bCs/>
                <w:kern w:val="0"/>
                <w:sz w:val="21"/>
                <w:szCs w:val="21"/>
              </w:rPr>
              <w:t>前提条件</w:t>
            </w:r>
          </w:p>
        </w:tc>
        <w:tc>
          <w:tcPr>
            <w:tcW w:w="4394" w:type="dxa"/>
            <w:tcBorders>
              <w:top w:val="single" w:sz="4" w:space="0" w:color="auto"/>
              <w:left w:val="nil"/>
              <w:bottom w:val="single" w:sz="4" w:space="0" w:color="auto"/>
              <w:right w:val="single" w:sz="4" w:space="0" w:color="auto"/>
            </w:tcBorders>
            <w:shd w:val="clear" w:color="000000" w:fill="969696"/>
            <w:vAlign w:val="center"/>
          </w:tcPr>
          <w:p w14:paraId="78970EB8" w14:textId="77777777" w:rsidR="002A3E71" w:rsidRDefault="002A3E71" w:rsidP="00002501">
            <w:pPr>
              <w:widowControl/>
              <w:jc w:val="center"/>
              <w:rPr>
                <w:rFonts w:ascii="宋体" w:hAnsi="宋体" w:cs="宋体"/>
                <w:b/>
                <w:bCs/>
                <w:kern w:val="0"/>
                <w:sz w:val="21"/>
                <w:szCs w:val="21"/>
              </w:rPr>
            </w:pPr>
            <w:r>
              <w:rPr>
                <w:rFonts w:ascii="宋体" w:hAnsi="宋体" w:cs="宋体" w:hint="eastAsia"/>
                <w:b/>
                <w:bCs/>
                <w:kern w:val="0"/>
                <w:sz w:val="21"/>
                <w:szCs w:val="21"/>
              </w:rPr>
              <w:t>操作流程</w:t>
            </w:r>
          </w:p>
        </w:tc>
        <w:tc>
          <w:tcPr>
            <w:tcW w:w="1559" w:type="dxa"/>
            <w:tcBorders>
              <w:top w:val="single" w:sz="4" w:space="0" w:color="auto"/>
              <w:left w:val="nil"/>
              <w:bottom w:val="single" w:sz="4" w:space="0" w:color="auto"/>
              <w:right w:val="single" w:sz="4" w:space="0" w:color="auto"/>
            </w:tcBorders>
            <w:shd w:val="clear" w:color="000000" w:fill="969696"/>
            <w:vAlign w:val="center"/>
          </w:tcPr>
          <w:p w14:paraId="561CA6A6" w14:textId="77777777" w:rsidR="002A3E71" w:rsidRDefault="002A3E71" w:rsidP="00002501">
            <w:pPr>
              <w:widowControl/>
              <w:jc w:val="center"/>
              <w:rPr>
                <w:rFonts w:ascii="宋体" w:hAnsi="宋体" w:cs="宋体"/>
                <w:bCs/>
                <w:kern w:val="0"/>
                <w:sz w:val="21"/>
                <w:szCs w:val="21"/>
              </w:rPr>
            </w:pPr>
            <w:r>
              <w:rPr>
                <w:rFonts w:ascii="宋体" w:hAnsi="宋体" w:cs="宋体" w:hint="eastAsia"/>
                <w:bCs/>
                <w:kern w:val="0"/>
                <w:sz w:val="21"/>
                <w:szCs w:val="21"/>
              </w:rPr>
              <w:t>预期结果</w:t>
            </w:r>
          </w:p>
        </w:tc>
        <w:tc>
          <w:tcPr>
            <w:tcW w:w="709" w:type="dxa"/>
            <w:tcBorders>
              <w:top w:val="single" w:sz="4" w:space="0" w:color="auto"/>
              <w:left w:val="nil"/>
              <w:bottom w:val="single" w:sz="4" w:space="0" w:color="auto"/>
              <w:right w:val="single" w:sz="4" w:space="0" w:color="auto"/>
            </w:tcBorders>
            <w:shd w:val="clear" w:color="000000" w:fill="969696"/>
            <w:vAlign w:val="center"/>
          </w:tcPr>
          <w:p w14:paraId="2432073F" w14:textId="77777777" w:rsidR="002A3E71" w:rsidRDefault="002A3E71" w:rsidP="00002501">
            <w:pPr>
              <w:widowControl/>
              <w:jc w:val="center"/>
              <w:rPr>
                <w:rFonts w:ascii="宋体" w:hAnsi="宋体" w:cs="宋体"/>
                <w:b/>
                <w:bCs/>
                <w:kern w:val="0"/>
                <w:sz w:val="21"/>
                <w:szCs w:val="21"/>
              </w:rPr>
            </w:pPr>
            <w:r>
              <w:rPr>
                <w:rFonts w:ascii="宋体" w:hAnsi="宋体" w:cs="宋体" w:hint="eastAsia"/>
                <w:b/>
                <w:bCs/>
                <w:kern w:val="0"/>
                <w:sz w:val="21"/>
                <w:szCs w:val="21"/>
              </w:rPr>
              <w:t>是否符合预期</w:t>
            </w:r>
          </w:p>
        </w:tc>
      </w:tr>
      <w:tr w:rsidR="002A3E71" w14:paraId="593A600B" w14:textId="77777777" w:rsidTr="00002501">
        <w:trPr>
          <w:trHeight w:val="473"/>
        </w:trPr>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26E4C3C" w14:textId="77777777" w:rsidR="002A3E71" w:rsidRDefault="002A3E71" w:rsidP="00002501">
            <w:pPr>
              <w:widowControl/>
              <w:jc w:val="center"/>
              <w:rPr>
                <w:rFonts w:ascii="宋体" w:hAnsi="宋体" w:cs="宋体"/>
                <w:bCs/>
                <w:kern w:val="0"/>
                <w:sz w:val="21"/>
                <w:szCs w:val="21"/>
              </w:rPr>
            </w:pPr>
            <w:r>
              <w:rPr>
                <w:rFonts w:ascii="宋体" w:hAnsi="宋体" w:cs="宋体" w:hint="eastAsia"/>
                <w:bCs/>
                <w:kern w:val="0"/>
                <w:sz w:val="21"/>
                <w:szCs w:val="21"/>
              </w:rPr>
              <w:t>签名接口在非法参数</w:t>
            </w:r>
            <w:r>
              <w:rPr>
                <w:rFonts w:ascii="宋体" w:hAnsi="宋体" w:cs="宋体" w:hint="eastAsia"/>
                <w:bCs/>
                <w:kern w:val="0"/>
                <w:sz w:val="21"/>
                <w:szCs w:val="21"/>
              </w:rPr>
              <w:lastRenderedPageBreak/>
              <w:t>情况下的健壮性</w:t>
            </w:r>
          </w:p>
        </w:tc>
        <w:tc>
          <w:tcPr>
            <w:tcW w:w="709" w:type="dxa"/>
            <w:tcBorders>
              <w:top w:val="single" w:sz="4" w:space="0" w:color="auto"/>
              <w:left w:val="nil"/>
              <w:bottom w:val="single" w:sz="4" w:space="0" w:color="auto"/>
              <w:right w:val="single" w:sz="4" w:space="0" w:color="auto"/>
            </w:tcBorders>
            <w:shd w:val="clear" w:color="auto" w:fill="FFFFFF"/>
            <w:vAlign w:val="center"/>
          </w:tcPr>
          <w:p w14:paraId="6C6F89E3" w14:textId="77777777" w:rsidR="002A3E71" w:rsidRDefault="002A3E71" w:rsidP="00002501">
            <w:pPr>
              <w:widowControl/>
              <w:jc w:val="center"/>
              <w:rPr>
                <w:rFonts w:ascii="宋体" w:hAnsi="宋体" w:cs="宋体"/>
                <w:bCs/>
                <w:kern w:val="0"/>
                <w:sz w:val="21"/>
                <w:szCs w:val="21"/>
              </w:rPr>
            </w:pPr>
            <w:r>
              <w:rPr>
                <w:rFonts w:ascii="宋体" w:hAnsi="宋体" w:cs="宋体" w:hint="eastAsia"/>
                <w:bCs/>
                <w:kern w:val="0"/>
                <w:sz w:val="21"/>
                <w:szCs w:val="21"/>
              </w:rPr>
              <w:lastRenderedPageBreak/>
              <w:t>无</w:t>
            </w:r>
          </w:p>
        </w:tc>
        <w:tc>
          <w:tcPr>
            <w:tcW w:w="4394" w:type="dxa"/>
            <w:tcBorders>
              <w:top w:val="single" w:sz="4" w:space="0" w:color="auto"/>
              <w:left w:val="nil"/>
              <w:bottom w:val="single" w:sz="4" w:space="0" w:color="auto"/>
              <w:right w:val="single" w:sz="4" w:space="0" w:color="auto"/>
            </w:tcBorders>
            <w:shd w:val="clear" w:color="auto" w:fill="FFFFFF"/>
            <w:vAlign w:val="center"/>
          </w:tcPr>
          <w:p w14:paraId="0E09BF7B" w14:textId="77777777" w:rsidR="002A3E71" w:rsidRPr="00013AE1" w:rsidRDefault="002A3E71" w:rsidP="00255029">
            <w:pPr>
              <w:widowControl/>
              <w:numPr>
                <w:ilvl w:val="0"/>
                <w:numId w:val="28"/>
              </w:numPr>
              <w:jc w:val="left"/>
              <w:rPr>
                <w:rFonts w:ascii="宋体" w:hAnsi="宋体" w:cs="宋体"/>
                <w:bCs/>
                <w:kern w:val="0"/>
                <w:sz w:val="21"/>
                <w:szCs w:val="21"/>
              </w:rPr>
            </w:pPr>
            <w:r>
              <w:rPr>
                <w:rFonts w:ascii="宋体" w:hAnsi="宋体" w:cs="宋体" w:hint="eastAsia"/>
                <w:bCs/>
                <w:kern w:val="0"/>
                <w:sz w:val="21"/>
                <w:szCs w:val="21"/>
              </w:rPr>
              <w:t>调用算法库签名接口，并将私钥指针sk置为NULL。</w:t>
            </w:r>
          </w:p>
          <w:p w14:paraId="27038875" w14:textId="77777777" w:rsidR="002A3E71" w:rsidRDefault="002A3E71" w:rsidP="00255029">
            <w:pPr>
              <w:widowControl/>
              <w:numPr>
                <w:ilvl w:val="0"/>
                <w:numId w:val="28"/>
              </w:numPr>
              <w:jc w:val="left"/>
              <w:rPr>
                <w:rFonts w:ascii="宋体" w:hAnsi="宋体" w:cs="宋体"/>
                <w:bCs/>
                <w:kern w:val="0"/>
                <w:sz w:val="21"/>
                <w:szCs w:val="21"/>
              </w:rPr>
            </w:pPr>
            <w:r>
              <w:rPr>
                <w:rFonts w:ascii="宋体" w:hAnsi="宋体" w:cs="宋体" w:hint="eastAsia"/>
                <w:bCs/>
                <w:kern w:val="0"/>
                <w:sz w:val="21"/>
                <w:szCs w:val="21"/>
              </w:rPr>
              <w:t>调用算法库签名接口，并将消息指针m置</w:t>
            </w:r>
            <w:r>
              <w:rPr>
                <w:rFonts w:ascii="宋体" w:hAnsi="宋体" w:cs="宋体" w:hint="eastAsia"/>
                <w:bCs/>
                <w:kern w:val="0"/>
                <w:sz w:val="21"/>
                <w:szCs w:val="21"/>
              </w:rPr>
              <w:lastRenderedPageBreak/>
              <w:t>为NULL。</w:t>
            </w:r>
          </w:p>
          <w:p w14:paraId="4D96C1E0" w14:textId="77777777" w:rsidR="002A3E71" w:rsidRDefault="002A3E71" w:rsidP="00255029">
            <w:pPr>
              <w:widowControl/>
              <w:numPr>
                <w:ilvl w:val="0"/>
                <w:numId w:val="28"/>
              </w:numPr>
              <w:jc w:val="left"/>
              <w:rPr>
                <w:rFonts w:ascii="宋体" w:hAnsi="宋体" w:cs="宋体"/>
                <w:bCs/>
                <w:kern w:val="0"/>
                <w:sz w:val="21"/>
                <w:szCs w:val="21"/>
              </w:rPr>
            </w:pPr>
            <w:r>
              <w:rPr>
                <w:rFonts w:ascii="宋体" w:hAnsi="宋体" w:cs="宋体" w:hint="eastAsia"/>
                <w:bCs/>
                <w:kern w:val="0"/>
                <w:sz w:val="21"/>
                <w:szCs w:val="21"/>
              </w:rPr>
              <w:t>调用算法库签名接口，并将消息长度m</w:t>
            </w:r>
            <w:r>
              <w:rPr>
                <w:rFonts w:ascii="宋体" w:hAnsi="宋体" w:cs="宋体"/>
                <w:bCs/>
                <w:kern w:val="0"/>
                <w:sz w:val="21"/>
                <w:szCs w:val="21"/>
              </w:rPr>
              <w:t>len</w:t>
            </w:r>
            <w:r>
              <w:rPr>
                <w:rFonts w:ascii="宋体" w:hAnsi="宋体" w:cs="宋体" w:hint="eastAsia"/>
                <w:bCs/>
                <w:kern w:val="0"/>
                <w:sz w:val="21"/>
                <w:szCs w:val="21"/>
              </w:rPr>
              <w:t>置为</w:t>
            </w:r>
            <w:r>
              <w:rPr>
                <w:rFonts w:ascii="宋体" w:hAnsi="宋体" w:cs="宋体"/>
                <w:bCs/>
                <w:kern w:val="0"/>
                <w:sz w:val="21"/>
                <w:szCs w:val="21"/>
              </w:rPr>
              <w:t>0</w:t>
            </w:r>
            <w:r>
              <w:rPr>
                <w:rFonts w:ascii="宋体" w:hAnsi="宋体" w:cs="宋体" w:hint="eastAsia"/>
                <w:bCs/>
                <w:kern w:val="0"/>
                <w:sz w:val="21"/>
                <w:szCs w:val="21"/>
              </w:rPr>
              <w:t>。</w:t>
            </w:r>
          </w:p>
          <w:p w14:paraId="2B989242" w14:textId="77777777" w:rsidR="002A3E71" w:rsidRDefault="002A3E71" w:rsidP="00255029">
            <w:pPr>
              <w:widowControl/>
              <w:numPr>
                <w:ilvl w:val="0"/>
                <w:numId w:val="28"/>
              </w:numPr>
              <w:jc w:val="left"/>
              <w:rPr>
                <w:rFonts w:ascii="宋体" w:hAnsi="宋体" w:cs="宋体"/>
                <w:bCs/>
                <w:kern w:val="0"/>
                <w:sz w:val="21"/>
                <w:szCs w:val="21"/>
              </w:rPr>
            </w:pPr>
            <w:r>
              <w:rPr>
                <w:rFonts w:ascii="宋体" w:hAnsi="宋体" w:cs="宋体" w:hint="eastAsia"/>
                <w:bCs/>
                <w:kern w:val="0"/>
                <w:sz w:val="21"/>
                <w:szCs w:val="21"/>
              </w:rPr>
              <w:t>调用算法库签名接口，并将签名指针sm置为N</w:t>
            </w:r>
            <w:r>
              <w:rPr>
                <w:rFonts w:ascii="宋体" w:hAnsi="宋体" w:cs="宋体"/>
                <w:bCs/>
                <w:kern w:val="0"/>
                <w:sz w:val="21"/>
                <w:szCs w:val="21"/>
              </w:rPr>
              <w:t>ULL</w:t>
            </w:r>
            <w:r>
              <w:rPr>
                <w:rFonts w:ascii="宋体" w:hAnsi="宋体" w:cs="宋体" w:hint="eastAsia"/>
                <w:bCs/>
                <w:kern w:val="0"/>
                <w:sz w:val="21"/>
                <w:szCs w:val="21"/>
              </w:rPr>
              <w:t>。</w:t>
            </w:r>
          </w:p>
          <w:p w14:paraId="172FA653" w14:textId="77777777" w:rsidR="002A3E71" w:rsidRDefault="002A3E71" w:rsidP="00255029">
            <w:pPr>
              <w:widowControl/>
              <w:numPr>
                <w:ilvl w:val="0"/>
                <w:numId w:val="28"/>
              </w:numPr>
              <w:jc w:val="left"/>
              <w:rPr>
                <w:rFonts w:ascii="宋体" w:hAnsi="宋体" w:cs="宋体"/>
                <w:bCs/>
                <w:kern w:val="0"/>
                <w:sz w:val="21"/>
                <w:szCs w:val="21"/>
              </w:rPr>
            </w:pPr>
            <w:r>
              <w:rPr>
                <w:rFonts w:ascii="宋体" w:hAnsi="宋体" w:cs="宋体" w:hint="eastAsia"/>
                <w:bCs/>
                <w:kern w:val="0"/>
                <w:sz w:val="21"/>
                <w:szCs w:val="21"/>
              </w:rPr>
              <w:t>调用算法库签名接口，并将签名长度指针sm</w:t>
            </w:r>
            <w:r>
              <w:rPr>
                <w:rFonts w:ascii="宋体" w:hAnsi="宋体" w:cs="宋体"/>
                <w:bCs/>
                <w:kern w:val="0"/>
                <w:sz w:val="21"/>
                <w:szCs w:val="21"/>
              </w:rPr>
              <w:t>len</w:t>
            </w:r>
            <w:r>
              <w:rPr>
                <w:rFonts w:ascii="宋体" w:hAnsi="宋体" w:cs="宋体" w:hint="eastAsia"/>
                <w:bCs/>
                <w:kern w:val="0"/>
                <w:sz w:val="21"/>
                <w:szCs w:val="21"/>
              </w:rPr>
              <w:t>置为N</w:t>
            </w:r>
            <w:r>
              <w:rPr>
                <w:rFonts w:ascii="宋体" w:hAnsi="宋体" w:cs="宋体"/>
                <w:bCs/>
                <w:kern w:val="0"/>
                <w:sz w:val="21"/>
                <w:szCs w:val="21"/>
              </w:rPr>
              <w:t>ULL</w:t>
            </w:r>
            <w:r>
              <w:rPr>
                <w:rFonts w:ascii="宋体" w:hAnsi="宋体" w:cs="宋体" w:hint="eastAsia"/>
                <w:bCs/>
                <w:kern w:val="0"/>
                <w:sz w:val="21"/>
                <w:szCs w:val="21"/>
              </w:rPr>
              <w:t>。</w:t>
            </w:r>
          </w:p>
        </w:tc>
        <w:tc>
          <w:tcPr>
            <w:tcW w:w="1559" w:type="dxa"/>
            <w:tcBorders>
              <w:top w:val="single" w:sz="4" w:space="0" w:color="auto"/>
              <w:left w:val="nil"/>
              <w:bottom w:val="single" w:sz="4" w:space="0" w:color="auto"/>
              <w:right w:val="single" w:sz="4" w:space="0" w:color="auto"/>
            </w:tcBorders>
            <w:shd w:val="clear" w:color="auto" w:fill="FFFFFF"/>
            <w:vAlign w:val="center"/>
          </w:tcPr>
          <w:p w14:paraId="1A0C8869" w14:textId="77777777" w:rsidR="002A3E71" w:rsidRDefault="002A3E71" w:rsidP="00002501">
            <w:pPr>
              <w:widowControl/>
              <w:jc w:val="center"/>
              <w:rPr>
                <w:rFonts w:ascii="宋体" w:hAnsi="宋体" w:cs="宋体"/>
                <w:bCs/>
                <w:kern w:val="0"/>
                <w:sz w:val="21"/>
                <w:szCs w:val="21"/>
              </w:rPr>
            </w:pPr>
            <w:r>
              <w:rPr>
                <w:rFonts w:ascii="宋体" w:hAnsi="宋体" w:cs="宋体" w:hint="eastAsia"/>
                <w:bCs/>
                <w:kern w:val="0"/>
                <w:sz w:val="21"/>
                <w:szCs w:val="21"/>
              </w:rPr>
              <w:lastRenderedPageBreak/>
              <w:t>算法库的签名接口对异常入参均能做正确</w:t>
            </w:r>
            <w:r>
              <w:rPr>
                <w:rFonts w:ascii="宋体" w:hAnsi="宋体" w:cs="宋体" w:hint="eastAsia"/>
                <w:bCs/>
                <w:kern w:val="0"/>
                <w:sz w:val="21"/>
                <w:szCs w:val="21"/>
              </w:rPr>
              <w:lastRenderedPageBreak/>
              <w:t>反馈（应答码等于-</w:t>
            </w:r>
            <w:r>
              <w:rPr>
                <w:rFonts w:ascii="宋体" w:hAnsi="宋体" w:cs="宋体"/>
                <w:bCs/>
                <w:kern w:val="0"/>
                <w:sz w:val="21"/>
                <w:szCs w:val="21"/>
              </w:rPr>
              <w:t>2</w:t>
            </w:r>
            <w:r>
              <w:rPr>
                <w:rFonts w:ascii="宋体" w:hAnsi="宋体" w:cs="宋体" w:hint="eastAsia"/>
                <w:bCs/>
                <w:kern w:val="0"/>
                <w:sz w:val="21"/>
                <w:szCs w:val="21"/>
              </w:rPr>
              <w:t>或-</w:t>
            </w:r>
            <w:r>
              <w:rPr>
                <w:rFonts w:ascii="宋体" w:hAnsi="宋体" w:cs="宋体"/>
                <w:bCs/>
                <w:kern w:val="0"/>
                <w:sz w:val="21"/>
                <w:szCs w:val="21"/>
              </w:rPr>
              <w:t>3</w:t>
            </w:r>
            <w:r>
              <w:rPr>
                <w:rFonts w:ascii="宋体" w:hAnsi="宋体" w:cs="宋体" w:hint="eastAsia"/>
                <w:bCs/>
                <w:kern w:val="0"/>
                <w:sz w:val="21"/>
                <w:szCs w:val="21"/>
              </w:rPr>
              <w:t>），不会出现进程异常退出，如c</w:t>
            </w:r>
            <w:r>
              <w:rPr>
                <w:rFonts w:ascii="宋体" w:hAnsi="宋体" w:cs="宋体"/>
                <w:bCs/>
                <w:kern w:val="0"/>
                <w:sz w:val="21"/>
                <w:szCs w:val="21"/>
              </w:rPr>
              <w:t>ore dump</w:t>
            </w:r>
            <w:r>
              <w:rPr>
                <w:rFonts w:ascii="宋体" w:hAnsi="宋体" w:cs="宋体" w:hint="eastAsia"/>
                <w:bCs/>
                <w:kern w:val="0"/>
                <w:sz w:val="21"/>
                <w:szCs w:val="21"/>
              </w:rPr>
              <w:t>的情况</w:t>
            </w:r>
          </w:p>
        </w:tc>
        <w:tc>
          <w:tcPr>
            <w:tcW w:w="709" w:type="dxa"/>
            <w:tcBorders>
              <w:top w:val="single" w:sz="4" w:space="0" w:color="auto"/>
              <w:left w:val="nil"/>
              <w:bottom w:val="single" w:sz="4" w:space="0" w:color="auto"/>
              <w:right w:val="single" w:sz="4" w:space="0" w:color="auto"/>
            </w:tcBorders>
            <w:shd w:val="clear" w:color="auto" w:fill="FFFFFF"/>
            <w:vAlign w:val="center"/>
          </w:tcPr>
          <w:p w14:paraId="6DD9D7D8" w14:textId="77777777" w:rsidR="002A3E71" w:rsidRDefault="002A3E71" w:rsidP="00002501">
            <w:pPr>
              <w:widowControl/>
              <w:jc w:val="center"/>
              <w:rPr>
                <w:rFonts w:ascii="宋体" w:hAnsi="宋体" w:cs="宋体"/>
                <w:bCs/>
                <w:kern w:val="0"/>
                <w:sz w:val="21"/>
                <w:szCs w:val="21"/>
              </w:rPr>
            </w:pPr>
            <w:r>
              <w:rPr>
                <w:rFonts w:ascii="宋体" w:hAnsi="宋体" w:cs="宋体" w:hint="eastAsia"/>
                <w:bCs/>
                <w:kern w:val="0"/>
                <w:sz w:val="21"/>
                <w:szCs w:val="21"/>
              </w:rPr>
              <w:lastRenderedPageBreak/>
              <w:t>是</w:t>
            </w:r>
          </w:p>
        </w:tc>
      </w:tr>
    </w:tbl>
    <w:p w14:paraId="2F837976" w14:textId="77777777" w:rsidR="002A3E71" w:rsidRDefault="002A3E71" w:rsidP="002A3E71"/>
    <w:p w14:paraId="61D77A2F" w14:textId="77777777" w:rsidR="002A3E71" w:rsidRDefault="002A3E71" w:rsidP="002A3E71">
      <w:r>
        <w:rPr>
          <w:rFonts w:hint="eastAsia"/>
          <w:b/>
        </w:rPr>
        <w:t>测试结论</w:t>
      </w:r>
      <w:r>
        <w:rPr>
          <w:rFonts w:hint="eastAsia"/>
          <w:b/>
        </w:rPr>
        <w:t>:</w:t>
      </w:r>
      <w:r>
        <w:rPr>
          <w:b/>
        </w:rPr>
        <w:t xml:space="preserve"> </w:t>
      </w:r>
      <w:r>
        <w:rPr>
          <w:rFonts w:hint="eastAsia"/>
        </w:rPr>
        <w:t>测试通过</w:t>
      </w:r>
    </w:p>
    <w:p w14:paraId="22774082" w14:textId="3F715551" w:rsidR="002A3E71" w:rsidRDefault="00003F68" w:rsidP="002A3E71">
      <w:pPr>
        <w:pStyle w:val="21"/>
        <w:tabs>
          <w:tab w:val="clear" w:pos="709"/>
          <w:tab w:val="clear" w:pos="1844"/>
          <w:tab w:val="left" w:pos="0"/>
          <w:tab w:val="left" w:pos="567"/>
        </w:tabs>
        <w:ind w:left="0" w:firstLine="0"/>
      </w:pPr>
      <w:bookmarkStart w:id="55" w:name="_Toc2496062"/>
      <w:r>
        <w:rPr>
          <w:rFonts w:hint="eastAsia"/>
        </w:rPr>
        <w:t>Mulan-Basic</w:t>
      </w:r>
      <w:r w:rsidR="002A3E71">
        <w:t>-S-</w:t>
      </w:r>
      <w:r w:rsidR="002A3E71">
        <w:rPr>
          <w:rFonts w:hint="eastAsia"/>
        </w:rPr>
        <w:t>验签健壮性测试</w:t>
      </w:r>
      <w:bookmarkEnd w:id="55"/>
      <w:r w:rsidR="002A3E71">
        <w:rPr>
          <w:rFonts w:hint="eastAsia"/>
        </w:rPr>
        <w:t xml:space="preserve"> </w:t>
      </w:r>
    </w:p>
    <w:p w14:paraId="53F27020" w14:textId="2C9ED4BD" w:rsidR="002A3E71" w:rsidRDefault="002A3E71" w:rsidP="002A3E71">
      <w:r w:rsidRPr="00637F34">
        <w:rPr>
          <w:rFonts w:hint="eastAsia"/>
          <w:b/>
        </w:rPr>
        <w:t>案例编号：</w:t>
      </w:r>
      <w:r w:rsidR="00003F68">
        <w:t>mulan-basic</w:t>
      </w:r>
      <w:r>
        <w:t>s</w:t>
      </w:r>
      <w:r>
        <w:rPr>
          <w:rFonts w:hint="eastAsia"/>
        </w:rPr>
        <w:t>-</w:t>
      </w:r>
      <w:r>
        <w:t>vf</w:t>
      </w:r>
      <w:r>
        <w:rPr>
          <w:rFonts w:hint="eastAsia"/>
        </w:rPr>
        <w:t>00</w:t>
      </w:r>
      <w:r>
        <w:t>1</w:t>
      </w:r>
    </w:p>
    <w:p w14:paraId="16C45E9C" w14:textId="77777777" w:rsidR="002A3E71" w:rsidRDefault="002A3E71" w:rsidP="002A3E71">
      <w:r w:rsidRPr="00637F34">
        <w:rPr>
          <w:rFonts w:hint="eastAsia"/>
          <w:b/>
        </w:rPr>
        <w:t>案例说明：</w:t>
      </w:r>
      <w:r>
        <w:rPr>
          <w:rFonts w:hint="eastAsia"/>
        </w:rPr>
        <w:t xml:space="preserve"> </w:t>
      </w:r>
      <w:r>
        <w:rPr>
          <w:rFonts w:hint="eastAsia"/>
        </w:rPr>
        <w:t>验证验签接口在如下非法参数情况下的健壮性：</w:t>
      </w:r>
    </w:p>
    <w:p w14:paraId="066E3821" w14:textId="77777777" w:rsidR="002A3E71" w:rsidRDefault="002A3E71" w:rsidP="00255029">
      <w:pPr>
        <w:numPr>
          <w:ilvl w:val="0"/>
          <w:numId w:val="29"/>
        </w:numPr>
      </w:pPr>
      <w:r>
        <w:rPr>
          <w:rFonts w:hint="eastAsia"/>
        </w:rPr>
        <w:t>输入的公钥（</w:t>
      </w:r>
      <w:r>
        <w:rPr>
          <w:rFonts w:hint="eastAsia"/>
        </w:rPr>
        <w:t>p</w:t>
      </w:r>
      <w:r>
        <w:t>k</w:t>
      </w:r>
      <w:r>
        <w:rPr>
          <w:rFonts w:hint="eastAsia"/>
        </w:rPr>
        <w:t>）为</w:t>
      </w:r>
      <w:r>
        <w:rPr>
          <w:rFonts w:hint="eastAsia"/>
        </w:rPr>
        <w:t>NULL</w:t>
      </w:r>
      <w:r>
        <w:rPr>
          <w:rFonts w:hint="eastAsia"/>
        </w:rPr>
        <w:t>。</w:t>
      </w:r>
    </w:p>
    <w:p w14:paraId="4D6BF8F8" w14:textId="77777777" w:rsidR="002A3E71" w:rsidRDefault="002A3E71" w:rsidP="00255029">
      <w:pPr>
        <w:numPr>
          <w:ilvl w:val="0"/>
          <w:numId w:val="29"/>
        </w:numPr>
      </w:pPr>
      <w:r>
        <w:rPr>
          <w:rFonts w:hint="eastAsia"/>
        </w:rPr>
        <w:t>输入的签名</w:t>
      </w:r>
      <w:r>
        <w:rPr>
          <w:rFonts w:hint="eastAsia"/>
        </w:rPr>
        <w:t>(</w:t>
      </w:r>
      <w:r>
        <w:t>sm)</w:t>
      </w:r>
      <w:r>
        <w:rPr>
          <w:rFonts w:hint="eastAsia"/>
        </w:rPr>
        <w:t>为</w:t>
      </w:r>
      <w:r>
        <w:rPr>
          <w:rFonts w:hint="eastAsia"/>
        </w:rPr>
        <w:t>NULL</w:t>
      </w:r>
      <w:r>
        <w:rPr>
          <w:rFonts w:hint="eastAsia"/>
        </w:rPr>
        <w:t>或长度</w:t>
      </w:r>
      <w:r>
        <w:rPr>
          <w:rFonts w:hint="eastAsia"/>
        </w:rPr>
        <w:t>(</w:t>
      </w:r>
      <w:r>
        <w:t>smlen)</w:t>
      </w:r>
      <w:r>
        <w:rPr>
          <w:rFonts w:hint="eastAsia"/>
        </w:rPr>
        <w:t>为</w:t>
      </w:r>
      <w:r>
        <w:rPr>
          <w:rFonts w:hint="eastAsia"/>
        </w:rPr>
        <w:t>0</w:t>
      </w:r>
      <w:r>
        <w:rPr>
          <w:rFonts w:hint="eastAsia"/>
        </w:rPr>
        <w:t>。</w:t>
      </w:r>
    </w:p>
    <w:p w14:paraId="423B17A9" w14:textId="77777777" w:rsidR="002A3E71" w:rsidRDefault="002A3E71" w:rsidP="00255029">
      <w:pPr>
        <w:numPr>
          <w:ilvl w:val="0"/>
          <w:numId w:val="29"/>
        </w:numPr>
      </w:pPr>
      <w:r>
        <w:rPr>
          <w:rFonts w:hint="eastAsia"/>
        </w:rPr>
        <w:t>输入的消息</w:t>
      </w:r>
      <w:r>
        <w:rPr>
          <w:rFonts w:hint="eastAsia"/>
        </w:rPr>
        <w:t>(</w:t>
      </w:r>
      <w:r>
        <w:t>m)</w:t>
      </w:r>
      <w:r>
        <w:rPr>
          <w:rFonts w:hint="eastAsia"/>
        </w:rPr>
        <w:t>为</w:t>
      </w:r>
      <w:r>
        <w:rPr>
          <w:rFonts w:hint="eastAsia"/>
        </w:rPr>
        <w:t>NULL</w:t>
      </w:r>
      <w:r>
        <w:rPr>
          <w:rFonts w:hint="eastAsia"/>
        </w:rPr>
        <w:t>或消息长度</w:t>
      </w:r>
      <w:r>
        <w:rPr>
          <w:rFonts w:hint="eastAsia"/>
        </w:rPr>
        <w:t>(</w:t>
      </w:r>
      <w:r>
        <w:t>mlen)</w:t>
      </w:r>
      <w:r>
        <w:rPr>
          <w:rFonts w:hint="eastAsia"/>
        </w:rPr>
        <w:t>为</w:t>
      </w:r>
      <w:r>
        <w:rPr>
          <w:rFonts w:hint="eastAsia"/>
        </w:rPr>
        <w:t>0</w:t>
      </w:r>
      <w:r>
        <w:rPr>
          <w:rFonts w:hint="eastAsia"/>
        </w:rPr>
        <w:t>。</w:t>
      </w:r>
    </w:p>
    <w:p w14:paraId="700798DD" w14:textId="37EC3216" w:rsidR="002A3E71" w:rsidRDefault="002A3E71" w:rsidP="002A3E71">
      <w:pPr>
        <w:tabs>
          <w:tab w:val="left" w:pos="714"/>
        </w:tabs>
      </w:pPr>
      <w:r>
        <w:rPr>
          <w:rFonts w:hint="eastAsia"/>
        </w:rPr>
        <w:t xml:space="preserve"> </w:t>
      </w:r>
      <w:r>
        <w:t xml:space="preserve">          </w:t>
      </w:r>
      <w:r>
        <w:rPr>
          <w:rFonts w:hint="eastAsia"/>
        </w:rPr>
        <w:t>操作流程及测试结果见</w:t>
      </w:r>
      <w:r w:rsidRPr="00094429">
        <w:rPr>
          <w:rFonts w:hint="eastAsia"/>
        </w:rPr>
        <w:t>表</w:t>
      </w:r>
      <w:r w:rsidRPr="00094429">
        <w:rPr>
          <w:rFonts w:hint="eastAsia"/>
        </w:rPr>
        <w:t>3.</w:t>
      </w:r>
      <w:r w:rsidR="006C3578">
        <w:t>10</w:t>
      </w:r>
      <w:r>
        <w:rPr>
          <w:rFonts w:hint="eastAsia"/>
        </w:rPr>
        <w:t>。</w:t>
      </w:r>
    </w:p>
    <w:p w14:paraId="6E805AC1" w14:textId="77777777" w:rsidR="002A3E71" w:rsidRDefault="002A3E71" w:rsidP="002A3E71">
      <w:pPr>
        <w:tabs>
          <w:tab w:val="left" w:pos="714"/>
        </w:tabs>
      </w:pPr>
      <w:r w:rsidRPr="00BC2B61">
        <w:rPr>
          <w:rFonts w:hint="eastAsia"/>
          <w:b/>
        </w:rPr>
        <w:t>对应测试程序菜单项：</w:t>
      </w:r>
      <w:r>
        <w:t>3</w:t>
      </w:r>
    </w:p>
    <w:p w14:paraId="4D26A3B6" w14:textId="0F086D4B" w:rsidR="002A3E71" w:rsidRDefault="002A3E71" w:rsidP="002A3E71">
      <w:pPr>
        <w:jc w:val="center"/>
      </w:pPr>
      <w:r w:rsidRPr="00BA05FB">
        <w:rPr>
          <w:rFonts w:hint="eastAsia"/>
          <w:sz w:val="21"/>
          <w:szCs w:val="21"/>
        </w:rPr>
        <w:t>表</w:t>
      </w:r>
      <w:r w:rsidRPr="00BA05FB">
        <w:rPr>
          <w:rFonts w:hint="eastAsia"/>
          <w:sz w:val="21"/>
          <w:szCs w:val="21"/>
        </w:rPr>
        <w:t>3.</w:t>
      </w:r>
      <w:r w:rsidR="006C3578">
        <w:rPr>
          <w:sz w:val="21"/>
          <w:szCs w:val="21"/>
        </w:rPr>
        <w:t>10</w:t>
      </w:r>
      <w:r w:rsidRPr="00BA05FB">
        <w:rPr>
          <w:sz w:val="21"/>
          <w:szCs w:val="21"/>
        </w:rPr>
        <w:t xml:space="preserve"> </w:t>
      </w:r>
      <w:r w:rsidR="00003F68">
        <w:rPr>
          <w:sz w:val="21"/>
          <w:szCs w:val="21"/>
        </w:rPr>
        <w:t>Mulan-Basic</w:t>
      </w:r>
      <w:r w:rsidR="0018689D">
        <w:rPr>
          <w:sz w:val="21"/>
          <w:szCs w:val="21"/>
        </w:rPr>
        <w:t>-S-</w:t>
      </w:r>
      <w:r>
        <w:rPr>
          <w:rFonts w:hint="eastAsia"/>
          <w:sz w:val="21"/>
          <w:szCs w:val="21"/>
        </w:rPr>
        <w:t>验签</w:t>
      </w:r>
      <w:r w:rsidRPr="00BA05FB">
        <w:rPr>
          <w:rFonts w:hint="eastAsia"/>
          <w:sz w:val="21"/>
          <w:szCs w:val="21"/>
        </w:rPr>
        <w:t>-</w:t>
      </w:r>
      <w:r w:rsidRPr="00BA05FB">
        <w:rPr>
          <w:rFonts w:hint="eastAsia"/>
          <w:sz w:val="21"/>
          <w:szCs w:val="21"/>
        </w:rPr>
        <w:t>健壮性</w:t>
      </w:r>
      <w:r>
        <w:rPr>
          <w:rFonts w:hint="eastAsia"/>
          <w:sz w:val="21"/>
          <w:szCs w:val="21"/>
        </w:rPr>
        <w:t>测试</w:t>
      </w:r>
    </w:p>
    <w:tbl>
      <w:tblPr>
        <w:tblW w:w="8222" w:type="dxa"/>
        <w:tblInd w:w="108" w:type="dxa"/>
        <w:tblLayout w:type="fixed"/>
        <w:tblLook w:val="04A0" w:firstRow="1" w:lastRow="0" w:firstColumn="1" w:lastColumn="0" w:noHBand="0" w:noVBand="1"/>
      </w:tblPr>
      <w:tblGrid>
        <w:gridCol w:w="851"/>
        <w:gridCol w:w="709"/>
        <w:gridCol w:w="4252"/>
        <w:gridCol w:w="1559"/>
        <w:gridCol w:w="851"/>
      </w:tblGrid>
      <w:tr w:rsidR="002A3E71" w14:paraId="478B9C2F" w14:textId="77777777" w:rsidTr="00002501">
        <w:trPr>
          <w:trHeight w:val="540"/>
        </w:trPr>
        <w:tc>
          <w:tcPr>
            <w:tcW w:w="851" w:type="dxa"/>
            <w:tcBorders>
              <w:top w:val="single" w:sz="4" w:space="0" w:color="auto"/>
              <w:left w:val="single" w:sz="4" w:space="0" w:color="auto"/>
              <w:bottom w:val="single" w:sz="4" w:space="0" w:color="auto"/>
              <w:right w:val="single" w:sz="4" w:space="0" w:color="auto"/>
            </w:tcBorders>
            <w:shd w:val="clear" w:color="000000" w:fill="969696"/>
            <w:vAlign w:val="center"/>
          </w:tcPr>
          <w:p w14:paraId="5E6351DC" w14:textId="77777777" w:rsidR="002A3E71" w:rsidRDefault="002A3E71" w:rsidP="00002501">
            <w:pPr>
              <w:widowControl/>
              <w:jc w:val="center"/>
              <w:rPr>
                <w:rFonts w:ascii="宋体" w:hAnsi="宋体" w:cs="宋体"/>
                <w:b/>
                <w:bCs/>
                <w:kern w:val="0"/>
                <w:sz w:val="21"/>
                <w:szCs w:val="21"/>
              </w:rPr>
            </w:pPr>
            <w:r>
              <w:rPr>
                <w:rFonts w:ascii="宋体" w:hAnsi="宋体" w:cs="宋体" w:hint="eastAsia"/>
                <w:b/>
                <w:bCs/>
                <w:kern w:val="0"/>
                <w:sz w:val="21"/>
                <w:szCs w:val="21"/>
              </w:rPr>
              <w:t>功能点</w:t>
            </w:r>
          </w:p>
        </w:tc>
        <w:tc>
          <w:tcPr>
            <w:tcW w:w="709" w:type="dxa"/>
            <w:tcBorders>
              <w:top w:val="single" w:sz="4" w:space="0" w:color="auto"/>
              <w:left w:val="nil"/>
              <w:bottom w:val="single" w:sz="4" w:space="0" w:color="auto"/>
              <w:right w:val="single" w:sz="4" w:space="0" w:color="auto"/>
            </w:tcBorders>
            <w:shd w:val="clear" w:color="000000" w:fill="969696"/>
            <w:vAlign w:val="center"/>
          </w:tcPr>
          <w:p w14:paraId="23484F79" w14:textId="77777777" w:rsidR="002A3E71" w:rsidRDefault="002A3E71" w:rsidP="00002501">
            <w:pPr>
              <w:widowControl/>
              <w:jc w:val="center"/>
              <w:rPr>
                <w:rFonts w:ascii="宋体" w:hAnsi="宋体" w:cs="宋体"/>
                <w:b/>
                <w:bCs/>
                <w:kern w:val="0"/>
                <w:sz w:val="21"/>
                <w:szCs w:val="21"/>
              </w:rPr>
            </w:pPr>
            <w:r>
              <w:rPr>
                <w:rFonts w:ascii="宋体" w:hAnsi="宋体" w:cs="宋体" w:hint="eastAsia"/>
                <w:b/>
                <w:bCs/>
                <w:kern w:val="0"/>
                <w:sz w:val="21"/>
                <w:szCs w:val="21"/>
              </w:rPr>
              <w:t>前提条件</w:t>
            </w:r>
          </w:p>
        </w:tc>
        <w:tc>
          <w:tcPr>
            <w:tcW w:w="4252" w:type="dxa"/>
            <w:tcBorders>
              <w:top w:val="single" w:sz="4" w:space="0" w:color="auto"/>
              <w:left w:val="nil"/>
              <w:bottom w:val="single" w:sz="4" w:space="0" w:color="auto"/>
              <w:right w:val="single" w:sz="4" w:space="0" w:color="auto"/>
            </w:tcBorders>
            <w:shd w:val="clear" w:color="000000" w:fill="969696"/>
            <w:vAlign w:val="center"/>
          </w:tcPr>
          <w:p w14:paraId="281D93AC" w14:textId="77777777" w:rsidR="002A3E71" w:rsidRDefault="002A3E71" w:rsidP="00002501">
            <w:pPr>
              <w:widowControl/>
              <w:jc w:val="center"/>
              <w:rPr>
                <w:rFonts w:ascii="宋体" w:hAnsi="宋体" w:cs="宋体"/>
                <w:b/>
                <w:bCs/>
                <w:kern w:val="0"/>
                <w:sz w:val="21"/>
                <w:szCs w:val="21"/>
              </w:rPr>
            </w:pPr>
            <w:r>
              <w:rPr>
                <w:rFonts w:ascii="宋体" w:hAnsi="宋体" w:cs="宋体" w:hint="eastAsia"/>
                <w:b/>
                <w:bCs/>
                <w:kern w:val="0"/>
                <w:sz w:val="21"/>
                <w:szCs w:val="21"/>
              </w:rPr>
              <w:t>操作流程</w:t>
            </w:r>
          </w:p>
        </w:tc>
        <w:tc>
          <w:tcPr>
            <w:tcW w:w="1559" w:type="dxa"/>
            <w:tcBorders>
              <w:top w:val="single" w:sz="4" w:space="0" w:color="auto"/>
              <w:left w:val="nil"/>
              <w:bottom w:val="single" w:sz="4" w:space="0" w:color="auto"/>
              <w:right w:val="single" w:sz="4" w:space="0" w:color="auto"/>
            </w:tcBorders>
            <w:shd w:val="clear" w:color="000000" w:fill="969696"/>
            <w:vAlign w:val="center"/>
          </w:tcPr>
          <w:p w14:paraId="11B7089A" w14:textId="77777777" w:rsidR="002A3E71" w:rsidRDefault="002A3E71" w:rsidP="00002501">
            <w:pPr>
              <w:widowControl/>
              <w:jc w:val="center"/>
              <w:rPr>
                <w:rFonts w:ascii="宋体" w:hAnsi="宋体" w:cs="宋体"/>
                <w:bCs/>
                <w:kern w:val="0"/>
                <w:sz w:val="21"/>
                <w:szCs w:val="21"/>
              </w:rPr>
            </w:pPr>
            <w:r>
              <w:rPr>
                <w:rFonts w:ascii="宋体" w:hAnsi="宋体" w:cs="宋体" w:hint="eastAsia"/>
                <w:bCs/>
                <w:kern w:val="0"/>
                <w:sz w:val="21"/>
                <w:szCs w:val="21"/>
              </w:rPr>
              <w:t>预期结果</w:t>
            </w:r>
          </w:p>
        </w:tc>
        <w:tc>
          <w:tcPr>
            <w:tcW w:w="851" w:type="dxa"/>
            <w:tcBorders>
              <w:top w:val="single" w:sz="4" w:space="0" w:color="auto"/>
              <w:left w:val="nil"/>
              <w:bottom w:val="single" w:sz="4" w:space="0" w:color="auto"/>
              <w:right w:val="single" w:sz="4" w:space="0" w:color="auto"/>
            </w:tcBorders>
            <w:shd w:val="clear" w:color="000000" w:fill="969696"/>
            <w:vAlign w:val="center"/>
          </w:tcPr>
          <w:p w14:paraId="35D1AAA0" w14:textId="77777777" w:rsidR="002A3E71" w:rsidRDefault="002A3E71" w:rsidP="00002501">
            <w:pPr>
              <w:widowControl/>
              <w:jc w:val="center"/>
              <w:rPr>
                <w:rFonts w:ascii="宋体" w:hAnsi="宋体" w:cs="宋体"/>
                <w:b/>
                <w:bCs/>
                <w:kern w:val="0"/>
                <w:sz w:val="21"/>
                <w:szCs w:val="21"/>
              </w:rPr>
            </w:pPr>
            <w:r>
              <w:rPr>
                <w:rFonts w:ascii="宋体" w:hAnsi="宋体" w:cs="宋体" w:hint="eastAsia"/>
                <w:b/>
                <w:bCs/>
                <w:kern w:val="0"/>
                <w:sz w:val="21"/>
                <w:szCs w:val="21"/>
              </w:rPr>
              <w:t>是否符合预期</w:t>
            </w:r>
          </w:p>
        </w:tc>
      </w:tr>
      <w:tr w:rsidR="002A3E71" w14:paraId="058B1DA9" w14:textId="77777777" w:rsidTr="00002501">
        <w:trPr>
          <w:trHeight w:val="473"/>
        </w:trPr>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1F38BAB" w14:textId="77777777" w:rsidR="002A3E71" w:rsidRDefault="002A3E71" w:rsidP="00002501">
            <w:pPr>
              <w:widowControl/>
              <w:jc w:val="center"/>
              <w:rPr>
                <w:rFonts w:ascii="宋体" w:hAnsi="宋体" w:cs="宋体"/>
                <w:bCs/>
                <w:kern w:val="0"/>
                <w:sz w:val="21"/>
                <w:szCs w:val="21"/>
              </w:rPr>
            </w:pPr>
            <w:r>
              <w:rPr>
                <w:rFonts w:ascii="宋体" w:hAnsi="宋体" w:cs="宋体" w:hint="eastAsia"/>
                <w:bCs/>
                <w:kern w:val="0"/>
                <w:sz w:val="21"/>
                <w:szCs w:val="21"/>
              </w:rPr>
              <w:t>验签接口在非法参数情况下的健壮性</w:t>
            </w:r>
          </w:p>
        </w:tc>
        <w:tc>
          <w:tcPr>
            <w:tcW w:w="709" w:type="dxa"/>
            <w:tcBorders>
              <w:top w:val="single" w:sz="4" w:space="0" w:color="auto"/>
              <w:left w:val="nil"/>
              <w:bottom w:val="single" w:sz="4" w:space="0" w:color="auto"/>
              <w:right w:val="single" w:sz="4" w:space="0" w:color="auto"/>
            </w:tcBorders>
            <w:shd w:val="clear" w:color="auto" w:fill="FFFFFF"/>
            <w:vAlign w:val="center"/>
          </w:tcPr>
          <w:p w14:paraId="0741FBBC" w14:textId="77777777" w:rsidR="002A3E71" w:rsidRDefault="002A3E71" w:rsidP="00002501">
            <w:pPr>
              <w:widowControl/>
              <w:jc w:val="center"/>
              <w:rPr>
                <w:rFonts w:ascii="宋体" w:hAnsi="宋体" w:cs="宋体"/>
                <w:bCs/>
                <w:kern w:val="0"/>
                <w:sz w:val="21"/>
                <w:szCs w:val="21"/>
              </w:rPr>
            </w:pPr>
            <w:r>
              <w:rPr>
                <w:rFonts w:ascii="宋体" w:hAnsi="宋体" w:cs="宋体" w:hint="eastAsia"/>
                <w:bCs/>
                <w:kern w:val="0"/>
                <w:sz w:val="21"/>
                <w:szCs w:val="21"/>
              </w:rPr>
              <w:t>无</w:t>
            </w:r>
          </w:p>
        </w:tc>
        <w:tc>
          <w:tcPr>
            <w:tcW w:w="4252" w:type="dxa"/>
            <w:tcBorders>
              <w:top w:val="single" w:sz="4" w:space="0" w:color="auto"/>
              <w:left w:val="nil"/>
              <w:bottom w:val="single" w:sz="4" w:space="0" w:color="auto"/>
              <w:right w:val="single" w:sz="4" w:space="0" w:color="auto"/>
            </w:tcBorders>
            <w:shd w:val="clear" w:color="auto" w:fill="FFFFFF"/>
            <w:vAlign w:val="center"/>
          </w:tcPr>
          <w:p w14:paraId="09632242" w14:textId="77777777" w:rsidR="002A3E71" w:rsidRDefault="002A3E71" w:rsidP="00255029">
            <w:pPr>
              <w:widowControl/>
              <w:numPr>
                <w:ilvl w:val="0"/>
                <w:numId w:val="30"/>
              </w:numPr>
              <w:jc w:val="left"/>
              <w:rPr>
                <w:rFonts w:ascii="宋体" w:hAnsi="宋体" w:cs="宋体"/>
                <w:bCs/>
                <w:kern w:val="0"/>
                <w:sz w:val="21"/>
                <w:szCs w:val="21"/>
              </w:rPr>
            </w:pPr>
            <w:r>
              <w:rPr>
                <w:rFonts w:ascii="宋体" w:hAnsi="宋体" w:cs="宋体" w:hint="eastAsia"/>
                <w:bCs/>
                <w:kern w:val="0"/>
                <w:sz w:val="21"/>
                <w:szCs w:val="21"/>
              </w:rPr>
              <w:t>调用算法库验签接口，并将公钥pk置为NULL。</w:t>
            </w:r>
          </w:p>
          <w:p w14:paraId="3B25F1FA" w14:textId="77777777" w:rsidR="002A3E71" w:rsidRDefault="002A3E71" w:rsidP="00255029">
            <w:pPr>
              <w:widowControl/>
              <w:numPr>
                <w:ilvl w:val="0"/>
                <w:numId w:val="30"/>
              </w:numPr>
              <w:jc w:val="left"/>
              <w:rPr>
                <w:rFonts w:ascii="宋体" w:hAnsi="宋体" w:cs="宋体"/>
                <w:bCs/>
                <w:kern w:val="0"/>
                <w:sz w:val="21"/>
                <w:szCs w:val="21"/>
              </w:rPr>
            </w:pPr>
            <w:r>
              <w:rPr>
                <w:rFonts w:ascii="宋体" w:hAnsi="宋体" w:cs="宋体" w:hint="eastAsia"/>
                <w:bCs/>
                <w:kern w:val="0"/>
                <w:sz w:val="21"/>
                <w:szCs w:val="21"/>
              </w:rPr>
              <w:t>调用算法库验签接口，并将签名</w:t>
            </w:r>
            <w:r>
              <w:rPr>
                <w:rFonts w:ascii="宋体" w:hAnsi="宋体" w:cs="宋体"/>
                <w:bCs/>
                <w:kern w:val="0"/>
                <w:sz w:val="21"/>
                <w:szCs w:val="21"/>
              </w:rPr>
              <w:t>sm</w:t>
            </w:r>
            <w:r>
              <w:rPr>
                <w:rFonts w:ascii="宋体" w:hAnsi="宋体" w:cs="宋体" w:hint="eastAsia"/>
                <w:bCs/>
                <w:kern w:val="0"/>
                <w:sz w:val="21"/>
                <w:szCs w:val="21"/>
              </w:rPr>
              <w:t>置为NULL。</w:t>
            </w:r>
          </w:p>
          <w:p w14:paraId="39C0DFE8" w14:textId="77777777" w:rsidR="002A3E71" w:rsidRDefault="002A3E71" w:rsidP="00255029">
            <w:pPr>
              <w:widowControl/>
              <w:numPr>
                <w:ilvl w:val="0"/>
                <w:numId w:val="30"/>
              </w:numPr>
              <w:jc w:val="left"/>
              <w:rPr>
                <w:rFonts w:ascii="宋体" w:hAnsi="宋体" w:cs="宋体"/>
                <w:bCs/>
                <w:kern w:val="0"/>
                <w:sz w:val="21"/>
                <w:szCs w:val="21"/>
              </w:rPr>
            </w:pPr>
            <w:r>
              <w:rPr>
                <w:rFonts w:ascii="宋体" w:hAnsi="宋体" w:cs="宋体" w:hint="eastAsia"/>
                <w:bCs/>
                <w:kern w:val="0"/>
                <w:sz w:val="21"/>
                <w:szCs w:val="21"/>
              </w:rPr>
              <w:t>调用算法库验签接口，并将签名长度</w:t>
            </w:r>
            <w:r>
              <w:rPr>
                <w:rFonts w:ascii="宋体" w:hAnsi="宋体" w:cs="宋体"/>
                <w:bCs/>
                <w:kern w:val="0"/>
                <w:sz w:val="21"/>
                <w:szCs w:val="21"/>
              </w:rPr>
              <w:t>smlen</w:t>
            </w:r>
            <w:r>
              <w:rPr>
                <w:rFonts w:ascii="宋体" w:hAnsi="宋体" w:cs="宋体" w:hint="eastAsia"/>
                <w:bCs/>
                <w:kern w:val="0"/>
                <w:sz w:val="21"/>
                <w:szCs w:val="21"/>
              </w:rPr>
              <w:t>置为</w:t>
            </w:r>
            <w:r>
              <w:rPr>
                <w:rFonts w:ascii="宋体" w:hAnsi="宋体" w:cs="宋体"/>
                <w:bCs/>
                <w:kern w:val="0"/>
                <w:sz w:val="21"/>
                <w:szCs w:val="21"/>
              </w:rPr>
              <w:t>0</w:t>
            </w:r>
            <w:r>
              <w:rPr>
                <w:rFonts w:ascii="宋体" w:hAnsi="宋体" w:cs="宋体" w:hint="eastAsia"/>
                <w:bCs/>
                <w:kern w:val="0"/>
                <w:sz w:val="21"/>
                <w:szCs w:val="21"/>
              </w:rPr>
              <w:t>。</w:t>
            </w:r>
          </w:p>
          <w:p w14:paraId="375AAA30" w14:textId="77777777" w:rsidR="002A3E71" w:rsidRDefault="002A3E71" w:rsidP="00255029">
            <w:pPr>
              <w:widowControl/>
              <w:numPr>
                <w:ilvl w:val="0"/>
                <w:numId w:val="30"/>
              </w:numPr>
              <w:jc w:val="left"/>
              <w:rPr>
                <w:rFonts w:ascii="宋体" w:hAnsi="宋体" w:cs="宋体"/>
                <w:bCs/>
                <w:kern w:val="0"/>
                <w:sz w:val="21"/>
                <w:szCs w:val="21"/>
              </w:rPr>
            </w:pPr>
            <w:r>
              <w:rPr>
                <w:rFonts w:ascii="宋体" w:hAnsi="宋体" w:cs="宋体" w:hint="eastAsia"/>
                <w:bCs/>
                <w:kern w:val="0"/>
                <w:sz w:val="21"/>
                <w:szCs w:val="21"/>
              </w:rPr>
              <w:t>调用算法库验签接口，并将消息</w:t>
            </w:r>
            <w:r>
              <w:rPr>
                <w:rFonts w:ascii="宋体" w:hAnsi="宋体" w:cs="宋体"/>
                <w:bCs/>
                <w:kern w:val="0"/>
                <w:sz w:val="21"/>
                <w:szCs w:val="21"/>
              </w:rPr>
              <w:t>m</w:t>
            </w:r>
            <w:r>
              <w:rPr>
                <w:rFonts w:ascii="宋体" w:hAnsi="宋体" w:cs="宋体" w:hint="eastAsia"/>
                <w:bCs/>
                <w:kern w:val="0"/>
                <w:sz w:val="21"/>
                <w:szCs w:val="21"/>
              </w:rPr>
              <w:t>置为N</w:t>
            </w:r>
            <w:r>
              <w:rPr>
                <w:rFonts w:ascii="宋体" w:hAnsi="宋体" w:cs="宋体"/>
                <w:bCs/>
                <w:kern w:val="0"/>
                <w:sz w:val="21"/>
                <w:szCs w:val="21"/>
              </w:rPr>
              <w:t>ULL</w:t>
            </w:r>
            <w:r>
              <w:rPr>
                <w:rFonts w:ascii="宋体" w:hAnsi="宋体" w:cs="宋体" w:hint="eastAsia"/>
                <w:bCs/>
                <w:kern w:val="0"/>
                <w:sz w:val="21"/>
                <w:szCs w:val="21"/>
              </w:rPr>
              <w:t>。</w:t>
            </w:r>
          </w:p>
          <w:p w14:paraId="2C3FC449" w14:textId="77777777" w:rsidR="002A3E71" w:rsidRDefault="002A3E71" w:rsidP="00255029">
            <w:pPr>
              <w:widowControl/>
              <w:numPr>
                <w:ilvl w:val="0"/>
                <w:numId w:val="30"/>
              </w:numPr>
              <w:jc w:val="left"/>
              <w:rPr>
                <w:rFonts w:ascii="宋体" w:hAnsi="宋体" w:cs="宋体"/>
                <w:bCs/>
                <w:kern w:val="0"/>
                <w:sz w:val="21"/>
                <w:szCs w:val="21"/>
              </w:rPr>
            </w:pPr>
            <w:r>
              <w:rPr>
                <w:rFonts w:ascii="宋体" w:hAnsi="宋体" w:cs="宋体" w:hint="eastAsia"/>
                <w:bCs/>
                <w:kern w:val="0"/>
                <w:sz w:val="21"/>
                <w:szCs w:val="21"/>
              </w:rPr>
              <w:t>调用算法库验签接口，并将消息长度</w:t>
            </w:r>
            <w:r>
              <w:rPr>
                <w:rFonts w:ascii="宋体" w:hAnsi="宋体" w:cs="宋体"/>
                <w:bCs/>
                <w:kern w:val="0"/>
                <w:sz w:val="21"/>
                <w:szCs w:val="21"/>
              </w:rPr>
              <w:t>mlen</w:t>
            </w:r>
            <w:r>
              <w:rPr>
                <w:rFonts w:ascii="宋体" w:hAnsi="宋体" w:cs="宋体" w:hint="eastAsia"/>
                <w:bCs/>
                <w:kern w:val="0"/>
                <w:sz w:val="21"/>
                <w:szCs w:val="21"/>
              </w:rPr>
              <w:t>置为0。</w:t>
            </w:r>
          </w:p>
        </w:tc>
        <w:tc>
          <w:tcPr>
            <w:tcW w:w="1559" w:type="dxa"/>
            <w:tcBorders>
              <w:top w:val="single" w:sz="4" w:space="0" w:color="auto"/>
              <w:left w:val="nil"/>
              <w:bottom w:val="single" w:sz="4" w:space="0" w:color="auto"/>
              <w:right w:val="single" w:sz="4" w:space="0" w:color="auto"/>
            </w:tcBorders>
            <w:shd w:val="clear" w:color="auto" w:fill="FFFFFF"/>
            <w:vAlign w:val="center"/>
          </w:tcPr>
          <w:p w14:paraId="2559FDFC" w14:textId="77777777" w:rsidR="002A3E71" w:rsidRDefault="002A3E71" w:rsidP="00002501">
            <w:pPr>
              <w:widowControl/>
              <w:jc w:val="center"/>
              <w:rPr>
                <w:rFonts w:ascii="宋体" w:hAnsi="宋体" w:cs="宋体"/>
                <w:bCs/>
                <w:kern w:val="0"/>
                <w:sz w:val="21"/>
                <w:szCs w:val="21"/>
              </w:rPr>
            </w:pPr>
            <w:r>
              <w:rPr>
                <w:rFonts w:ascii="宋体" w:hAnsi="宋体" w:cs="宋体" w:hint="eastAsia"/>
                <w:bCs/>
                <w:kern w:val="0"/>
                <w:sz w:val="21"/>
                <w:szCs w:val="21"/>
              </w:rPr>
              <w:t>算法库的验签接口对异常入参均能做正确反馈（应答码等于-</w:t>
            </w:r>
            <w:r>
              <w:rPr>
                <w:rFonts w:ascii="宋体" w:hAnsi="宋体" w:cs="宋体"/>
                <w:bCs/>
                <w:kern w:val="0"/>
                <w:sz w:val="21"/>
                <w:szCs w:val="21"/>
              </w:rPr>
              <w:t>2</w:t>
            </w:r>
            <w:r>
              <w:rPr>
                <w:rFonts w:ascii="宋体" w:hAnsi="宋体" w:cs="宋体" w:hint="eastAsia"/>
                <w:bCs/>
                <w:kern w:val="0"/>
                <w:sz w:val="21"/>
                <w:szCs w:val="21"/>
              </w:rPr>
              <w:t>或-</w:t>
            </w:r>
            <w:r>
              <w:rPr>
                <w:rFonts w:ascii="宋体" w:hAnsi="宋体" w:cs="宋体"/>
                <w:bCs/>
                <w:kern w:val="0"/>
                <w:sz w:val="21"/>
                <w:szCs w:val="21"/>
              </w:rPr>
              <w:t>3</w:t>
            </w:r>
            <w:r>
              <w:rPr>
                <w:rFonts w:ascii="宋体" w:hAnsi="宋体" w:cs="宋体" w:hint="eastAsia"/>
                <w:bCs/>
                <w:kern w:val="0"/>
                <w:sz w:val="21"/>
                <w:szCs w:val="21"/>
              </w:rPr>
              <w:t>），不会出现进程异常退出，如c</w:t>
            </w:r>
            <w:r>
              <w:rPr>
                <w:rFonts w:ascii="宋体" w:hAnsi="宋体" w:cs="宋体"/>
                <w:bCs/>
                <w:kern w:val="0"/>
                <w:sz w:val="21"/>
                <w:szCs w:val="21"/>
              </w:rPr>
              <w:t>ore dump</w:t>
            </w:r>
            <w:r>
              <w:rPr>
                <w:rFonts w:ascii="宋体" w:hAnsi="宋体" w:cs="宋体" w:hint="eastAsia"/>
                <w:bCs/>
                <w:kern w:val="0"/>
                <w:sz w:val="21"/>
                <w:szCs w:val="21"/>
              </w:rPr>
              <w:t>的情况</w:t>
            </w:r>
          </w:p>
        </w:tc>
        <w:tc>
          <w:tcPr>
            <w:tcW w:w="851" w:type="dxa"/>
            <w:tcBorders>
              <w:top w:val="single" w:sz="4" w:space="0" w:color="auto"/>
              <w:left w:val="nil"/>
              <w:bottom w:val="single" w:sz="4" w:space="0" w:color="auto"/>
              <w:right w:val="single" w:sz="4" w:space="0" w:color="auto"/>
            </w:tcBorders>
            <w:shd w:val="clear" w:color="auto" w:fill="FFFFFF"/>
            <w:vAlign w:val="center"/>
          </w:tcPr>
          <w:p w14:paraId="087181BE" w14:textId="77777777" w:rsidR="002A3E71" w:rsidRDefault="002A3E71" w:rsidP="00002501">
            <w:pPr>
              <w:widowControl/>
              <w:jc w:val="center"/>
              <w:rPr>
                <w:rFonts w:ascii="宋体" w:hAnsi="宋体" w:cs="宋体"/>
                <w:bCs/>
                <w:kern w:val="0"/>
                <w:sz w:val="21"/>
                <w:szCs w:val="21"/>
              </w:rPr>
            </w:pPr>
            <w:r>
              <w:rPr>
                <w:rFonts w:ascii="宋体" w:hAnsi="宋体" w:cs="宋体" w:hint="eastAsia"/>
                <w:bCs/>
                <w:kern w:val="0"/>
                <w:sz w:val="21"/>
                <w:szCs w:val="21"/>
              </w:rPr>
              <w:t>是</w:t>
            </w:r>
          </w:p>
        </w:tc>
      </w:tr>
    </w:tbl>
    <w:p w14:paraId="44FD8262" w14:textId="77777777" w:rsidR="002A3E71" w:rsidRDefault="002A3E71" w:rsidP="002A3E71"/>
    <w:p w14:paraId="4C7FC6F6" w14:textId="77777777" w:rsidR="002A3E71" w:rsidRDefault="002A3E71" w:rsidP="002A3E71">
      <w:r>
        <w:rPr>
          <w:rFonts w:hint="eastAsia"/>
          <w:b/>
        </w:rPr>
        <w:t>测试结论</w:t>
      </w:r>
      <w:r>
        <w:rPr>
          <w:rFonts w:hint="eastAsia"/>
          <w:b/>
        </w:rPr>
        <w:t>:</w:t>
      </w:r>
      <w:r>
        <w:rPr>
          <w:b/>
        </w:rPr>
        <w:t xml:space="preserve"> </w:t>
      </w:r>
      <w:r>
        <w:rPr>
          <w:rFonts w:hint="eastAsia"/>
        </w:rPr>
        <w:t>测试通过</w:t>
      </w:r>
    </w:p>
    <w:p w14:paraId="5D00B1A5" w14:textId="77777777" w:rsidR="002A3E71" w:rsidRDefault="002A3E71" w:rsidP="002A3E71"/>
    <w:p w14:paraId="7EABDE74" w14:textId="59F8CB39" w:rsidR="002A3E71" w:rsidRDefault="00003F68" w:rsidP="002A3E71">
      <w:pPr>
        <w:pStyle w:val="21"/>
        <w:tabs>
          <w:tab w:val="clear" w:pos="709"/>
          <w:tab w:val="clear" w:pos="1844"/>
          <w:tab w:val="left" w:pos="0"/>
          <w:tab w:val="left" w:pos="567"/>
        </w:tabs>
        <w:ind w:left="0" w:firstLine="0"/>
      </w:pPr>
      <w:bookmarkStart w:id="56" w:name="_Toc2496063"/>
      <w:r>
        <w:rPr>
          <w:rFonts w:hint="eastAsia"/>
        </w:rPr>
        <w:t>Mulan-Basic</w:t>
      </w:r>
      <w:r w:rsidR="002A3E71">
        <w:t>-S-</w:t>
      </w:r>
      <w:r w:rsidR="002A3E71">
        <w:rPr>
          <w:rFonts w:hint="eastAsia"/>
        </w:rPr>
        <w:t>正向功能验证</w:t>
      </w:r>
      <w:bookmarkEnd w:id="56"/>
      <w:r w:rsidR="002A3E71">
        <w:rPr>
          <w:rFonts w:hint="eastAsia"/>
        </w:rPr>
        <w:t xml:space="preserve"> </w:t>
      </w:r>
    </w:p>
    <w:p w14:paraId="22820E57" w14:textId="0A574CE3" w:rsidR="002A3E71" w:rsidRDefault="002A3E71" w:rsidP="002A3E71">
      <w:r w:rsidRPr="00637F34">
        <w:rPr>
          <w:rFonts w:hint="eastAsia"/>
          <w:b/>
        </w:rPr>
        <w:t>案例编号：</w:t>
      </w:r>
      <w:r w:rsidR="00003F68">
        <w:t>mulan-basic</w:t>
      </w:r>
      <w:r>
        <w:t>s</w:t>
      </w:r>
      <w:r>
        <w:rPr>
          <w:rFonts w:hint="eastAsia"/>
        </w:rPr>
        <w:t>-</w:t>
      </w:r>
      <w:r>
        <w:t>vf</w:t>
      </w:r>
      <w:r>
        <w:rPr>
          <w:rFonts w:hint="eastAsia"/>
        </w:rPr>
        <w:t>00</w:t>
      </w:r>
      <w:r>
        <w:t>2</w:t>
      </w:r>
    </w:p>
    <w:p w14:paraId="726CDF5E" w14:textId="1F2317B2" w:rsidR="002A3E71" w:rsidRDefault="002A3E71" w:rsidP="002A3E71">
      <w:pPr>
        <w:ind w:left="1205" w:hangingChars="500" w:hanging="1205"/>
      </w:pPr>
      <w:r w:rsidRPr="00637F34">
        <w:rPr>
          <w:rFonts w:hint="eastAsia"/>
          <w:b/>
        </w:rPr>
        <w:t>案例说明：</w:t>
      </w:r>
      <w:r>
        <w:rPr>
          <w:rFonts w:hint="eastAsia"/>
        </w:rPr>
        <w:t>验证在密钥和签名正确情况下验签通过。其中测试消息的长度分别选择了不同量级的</w:t>
      </w:r>
      <w:r w:rsidRPr="004A0C22">
        <w:rPr>
          <w:rFonts w:hint="eastAsia"/>
        </w:rPr>
        <w:t>1</w:t>
      </w:r>
      <w:r w:rsidRPr="004A0C22">
        <w:rPr>
          <w:rFonts w:hint="eastAsia"/>
        </w:rPr>
        <w:t>、</w:t>
      </w:r>
      <w:r w:rsidRPr="004A0C22">
        <w:t>59</w:t>
      </w:r>
      <w:r w:rsidRPr="004A0C22">
        <w:rPr>
          <w:rFonts w:hint="eastAsia"/>
        </w:rPr>
        <w:t>、</w:t>
      </w:r>
      <w:r w:rsidRPr="004A0C22">
        <w:t>512</w:t>
      </w:r>
      <w:r w:rsidRPr="004A0C22">
        <w:rPr>
          <w:rFonts w:hint="eastAsia"/>
        </w:rPr>
        <w:t>、</w:t>
      </w:r>
      <w:r w:rsidRPr="004A0C22">
        <w:t>3300</w:t>
      </w:r>
      <w:r w:rsidRPr="00027383">
        <w:rPr>
          <w:rFonts w:hint="eastAsia"/>
        </w:rPr>
        <w:t>个字节。</w:t>
      </w:r>
      <w:r>
        <w:rPr>
          <w:rFonts w:hint="eastAsia"/>
        </w:rPr>
        <w:t>操作流程及测试结果</w:t>
      </w:r>
      <w:r w:rsidRPr="00027383">
        <w:rPr>
          <w:rFonts w:hint="eastAsia"/>
        </w:rPr>
        <w:t>如表</w:t>
      </w:r>
      <w:r w:rsidRPr="00027383">
        <w:rPr>
          <w:rFonts w:hint="eastAsia"/>
        </w:rPr>
        <w:t>3.</w:t>
      </w:r>
      <w:r w:rsidR="006C3578">
        <w:t>11</w:t>
      </w:r>
      <w:r w:rsidRPr="00027383">
        <w:rPr>
          <w:rFonts w:hint="eastAsia"/>
        </w:rPr>
        <w:t>所示。</w:t>
      </w:r>
    </w:p>
    <w:p w14:paraId="55C20917" w14:textId="77777777" w:rsidR="002A3E71" w:rsidRDefault="002A3E71" w:rsidP="002A3E71">
      <w:r w:rsidRPr="00BC2B61">
        <w:rPr>
          <w:rFonts w:hint="eastAsia"/>
          <w:b/>
        </w:rPr>
        <w:t>对应测试程序菜单项：</w:t>
      </w:r>
      <w:r>
        <w:t>4</w:t>
      </w:r>
    </w:p>
    <w:p w14:paraId="0FE39F95" w14:textId="66A7BB83" w:rsidR="002A3E71" w:rsidRPr="00027383" w:rsidRDefault="002A3E71" w:rsidP="002A3E71">
      <w:pPr>
        <w:jc w:val="center"/>
      </w:pPr>
      <w:r w:rsidRPr="00BA05FB">
        <w:rPr>
          <w:rFonts w:hint="eastAsia"/>
          <w:sz w:val="21"/>
          <w:szCs w:val="21"/>
        </w:rPr>
        <w:t>表</w:t>
      </w:r>
      <w:r w:rsidRPr="00BA05FB">
        <w:rPr>
          <w:rFonts w:hint="eastAsia"/>
          <w:sz w:val="21"/>
          <w:szCs w:val="21"/>
        </w:rPr>
        <w:t>3.</w:t>
      </w:r>
      <w:r w:rsidR="006C3578">
        <w:rPr>
          <w:sz w:val="21"/>
          <w:szCs w:val="21"/>
        </w:rPr>
        <w:t>11</w:t>
      </w:r>
      <w:r w:rsidRPr="00BA05FB">
        <w:rPr>
          <w:sz w:val="21"/>
          <w:szCs w:val="21"/>
        </w:rPr>
        <w:t xml:space="preserve"> </w:t>
      </w:r>
      <w:r w:rsidR="00003F68">
        <w:rPr>
          <w:sz w:val="21"/>
          <w:szCs w:val="21"/>
        </w:rPr>
        <w:t>Mulan-Basic</w:t>
      </w:r>
      <w:r w:rsidR="0018689D">
        <w:rPr>
          <w:sz w:val="21"/>
          <w:szCs w:val="21"/>
        </w:rPr>
        <w:t>-S-</w:t>
      </w:r>
      <w:r>
        <w:rPr>
          <w:rFonts w:hint="eastAsia"/>
          <w:sz w:val="21"/>
          <w:szCs w:val="21"/>
        </w:rPr>
        <w:t>验签</w:t>
      </w:r>
      <w:r w:rsidRPr="00BA05FB">
        <w:rPr>
          <w:rFonts w:hint="eastAsia"/>
          <w:sz w:val="21"/>
          <w:szCs w:val="21"/>
        </w:rPr>
        <w:t>-</w:t>
      </w:r>
      <w:r>
        <w:rPr>
          <w:rFonts w:hint="eastAsia"/>
          <w:sz w:val="21"/>
          <w:szCs w:val="21"/>
        </w:rPr>
        <w:t>正向功能验证</w:t>
      </w:r>
    </w:p>
    <w:tbl>
      <w:tblPr>
        <w:tblW w:w="8222" w:type="dxa"/>
        <w:tblInd w:w="108" w:type="dxa"/>
        <w:tblLayout w:type="fixed"/>
        <w:tblLook w:val="04A0" w:firstRow="1" w:lastRow="0" w:firstColumn="1" w:lastColumn="0" w:noHBand="0" w:noVBand="1"/>
      </w:tblPr>
      <w:tblGrid>
        <w:gridCol w:w="1134"/>
        <w:gridCol w:w="709"/>
        <w:gridCol w:w="4961"/>
        <w:gridCol w:w="709"/>
        <w:gridCol w:w="709"/>
      </w:tblGrid>
      <w:tr w:rsidR="002A3E71" w14:paraId="3591D3A8" w14:textId="77777777" w:rsidTr="00002501">
        <w:trPr>
          <w:trHeight w:val="540"/>
        </w:trPr>
        <w:tc>
          <w:tcPr>
            <w:tcW w:w="1134" w:type="dxa"/>
            <w:tcBorders>
              <w:top w:val="single" w:sz="4" w:space="0" w:color="auto"/>
              <w:left w:val="single" w:sz="4" w:space="0" w:color="auto"/>
              <w:bottom w:val="single" w:sz="4" w:space="0" w:color="auto"/>
              <w:right w:val="single" w:sz="4" w:space="0" w:color="auto"/>
            </w:tcBorders>
            <w:shd w:val="clear" w:color="000000" w:fill="969696"/>
            <w:vAlign w:val="center"/>
          </w:tcPr>
          <w:p w14:paraId="2A6DE402" w14:textId="77777777" w:rsidR="002A3E71" w:rsidRDefault="002A3E71" w:rsidP="00002501">
            <w:pPr>
              <w:widowControl/>
              <w:jc w:val="center"/>
              <w:rPr>
                <w:rFonts w:ascii="宋体" w:hAnsi="宋体" w:cs="宋体"/>
                <w:b/>
                <w:bCs/>
                <w:kern w:val="0"/>
                <w:sz w:val="21"/>
                <w:szCs w:val="21"/>
              </w:rPr>
            </w:pPr>
            <w:r>
              <w:rPr>
                <w:rFonts w:ascii="宋体" w:hAnsi="宋体" w:cs="宋体" w:hint="eastAsia"/>
                <w:b/>
                <w:bCs/>
                <w:kern w:val="0"/>
                <w:sz w:val="21"/>
                <w:szCs w:val="21"/>
              </w:rPr>
              <w:t>功能点</w:t>
            </w:r>
          </w:p>
        </w:tc>
        <w:tc>
          <w:tcPr>
            <w:tcW w:w="709" w:type="dxa"/>
            <w:tcBorders>
              <w:top w:val="single" w:sz="4" w:space="0" w:color="auto"/>
              <w:left w:val="nil"/>
              <w:bottom w:val="single" w:sz="4" w:space="0" w:color="auto"/>
              <w:right w:val="single" w:sz="4" w:space="0" w:color="auto"/>
            </w:tcBorders>
            <w:shd w:val="clear" w:color="000000" w:fill="969696"/>
            <w:vAlign w:val="center"/>
          </w:tcPr>
          <w:p w14:paraId="54D0E223" w14:textId="77777777" w:rsidR="002A3E71" w:rsidRDefault="002A3E71" w:rsidP="00002501">
            <w:pPr>
              <w:widowControl/>
              <w:jc w:val="center"/>
              <w:rPr>
                <w:rFonts w:ascii="宋体" w:hAnsi="宋体" w:cs="宋体"/>
                <w:b/>
                <w:bCs/>
                <w:kern w:val="0"/>
                <w:sz w:val="21"/>
                <w:szCs w:val="21"/>
              </w:rPr>
            </w:pPr>
            <w:r>
              <w:rPr>
                <w:rFonts w:ascii="宋体" w:hAnsi="宋体" w:cs="宋体" w:hint="eastAsia"/>
                <w:b/>
                <w:bCs/>
                <w:kern w:val="0"/>
                <w:sz w:val="21"/>
                <w:szCs w:val="21"/>
              </w:rPr>
              <w:t>前提条件</w:t>
            </w:r>
          </w:p>
        </w:tc>
        <w:tc>
          <w:tcPr>
            <w:tcW w:w="4961" w:type="dxa"/>
            <w:tcBorders>
              <w:top w:val="single" w:sz="4" w:space="0" w:color="auto"/>
              <w:left w:val="nil"/>
              <w:bottom w:val="single" w:sz="4" w:space="0" w:color="auto"/>
              <w:right w:val="single" w:sz="4" w:space="0" w:color="auto"/>
            </w:tcBorders>
            <w:shd w:val="clear" w:color="000000" w:fill="969696"/>
            <w:vAlign w:val="center"/>
          </w:tcPr>
          <w:p w14:paraId="6C804881" w14:textId="77777777" w:rsidR="002A3E71" w:rsidRDefault="002A3E71" w:rsidP="00002501">
            <w:pPr>
              <w:widowControl/>
              <w:jc w:val="center"/>
              <w:rPr>
                <w:rFonts w:ascii="宋体" w:hAnsi="宋体" w:cs="宋体"/>
                <w:b/>
                <w:bCs/>
                <w:kern w:val="0"/>
                <w:sz w:val="21"/>
                <w:szCs w:val="21"/>
              </w:rPr>
            </w:pPr>
            <w:r>
              <w:rPr>
                <w:rFonts w:ascii="宋体" w:hAnsi="宋体" w:cs="宋体" w:hint="eastAsia"/>
                <w:b/>
                <w:bCs/>
                <w:kern w:val="0"/>
                <w:sz w:val="21"/>
                <w:szCs w:val="21"/>
              </w:rPr>
              <w:t>操作流程</w:t>
            </w:r>
          </w:p>
        </w:tc>
        <w:tc>
          <w:tcPr>
            <w:tcW w:w="709" w:type="dxa"/>
            <w:tcBorders>
              <w:top w:val="single" w:sz="4" w:space="0" w:color="auto"/>
              <w:left w:val="nil"/>
              <w:bottom w:val="single" w:sz="4" w:space="0" w:color="auto"/>
              <w:right w:val="single" w:sz="4" w:space="0" w:color="auto"/>
            </w:tcBorders>
            <w:shd w:val="clear" w:color="000000" w:fill="969696"/>
            <w:vAlign w:val="center"/>
          </w:tcPr>
          <w:p w14:paraId="106A7D5E" w14:textId="77777777" w:rsidR="002A3E71" w:rsidRDefault="002A3E71" w:rsidP="00002501">
            <w:pPr>
              <w:widowControl/>
              <w:jc w:val="center"/>
              <w:rPr>
                <w:rFonts w:ascii="宋体" w:hAnsi="宋体" w:cs="宋体"/>
                <w:b/>
                <w:bCs/>
                <w:kern w:val="0"/>
                <w:sz w:val="21"/>
                <w:szCs w:val="21"/>
              </w:rPr>
            </w:pPr>
            <w:r>
              <w:rPr>
                <w:rFonts w:ascii="宋体" w:hAnsi="宋体" w:cs="宋体" w:hint="eastAsia"/>
                <w:b/>
                <w:bCs/>
                <w:kern w:val="0"/>
                <w:sz w:val="21"/>
                <w:szCs w:val="21"/>
              </w:rPr>
              <w:t>预期结果</w:t>
            </w:r>
          </w:p>
        </w:tc>
        <w:tc>
          <w:tcPr>
            <w:tcW w:w="709" w:type="dxa"/>
            <w:tcBorders>
              <w:top w:val="single" w:sz="4" w:space="0" w:color="auto"/>
              <w:left w:val="nil"/>
              <w:bottom w:val="single" w:sz="4" w:space="0" w:color="auto"/>
              <w:right w:val="single" w:sz="4" w:space="0" w:color="auto"/>
            </w:tcBorders>
            <w:shd w:val="clear" w:color="000000" w:fill="969696"/>
            <w:vAlign w:val="center"/>
          </w:tcPr>
          <w:p w14:paraId="60584667" w14:textId="77777777" w:rsidR="002A3E71" w:rsidRDefault="002A3E71" w:rsidP="00002501">
            <w:pPr>
              <w:widowControl/>
              <w:jc w:val="center"/>
              <w:rPr>
                <w:rFonts w:ascii="宋体" w:hAnsi="宋体" w:cs="宋体"/>
                <w:b/>
                <w:bCs/>
                <w:kern w:val="0"/>
                <w:sz w:val="21"/>
                <w:szCs w:val="21"/>
              </w:rPr>
            </w:pPr>
            <w:r>
              <w:rPr>
                <w:rFonts w:ascii="宋体" w:hAnsi="宋体" w:cs="宋体" w:hint="eastAsia"/>
                <w:b/>
                <w:bCs/>
                <w:kern w:val="0"/>
                <w:sz w:val="21"/>
                <w:szCs w:val="21"/>
              </w:rPr>
              <w:t>是否符合</w:t>
            </w:r>
            <w:r>
              <w:rPr>
                <w:rFonts w:ascii="宋体" w:hAnsi="宋体" w:cs="宋体" w:hint="eastAsia"/>
                <w:b/>
                <w:bCs/>
                <w:kern w:val="0"/>
                <w:sz w:val="21"/>
                <w:szCs w:val="21"/>
              </w:rPr>
              <w:lastRenderedPageBreak/>
              <w:t>预期</w:t>
            </w:r>
          </w:p>
        </w:tc>
      </w:tr>
      <w:tr w:rsidR="002A3E71" w14:paraId="058EB74E" w14:textId="77777777" w:rsidTr="00002501">
        <w:trPr>
          <w:trHeight w:val="473"/>
        </w:trPr>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36719FA3" w14:textId="77777777" w:rsidR="002A3E71" w:rsidRDefault="002A3E71" w:rsidP="00002501">
            <w:pPr>
              <w:widowControl/>
              <w:jc w:val="center"/>
              <w:rPr>
                <w:rFonts w:ascii="宋体" w:hAnsi="宋体" w:cs="宋体"/>
                <w:bCs/>
                <w:kern w:val="0"/>
                <w:sz w:val="21"/>
                <w:szCs w:val="21"/>
              </w:rPr>
            </w:pPr>
          </w:p>
          <w:p w14:paraId="4005EE41" w14:textId="77777777" w:rsidR="002A3E71" w:rsidRDefault="002A3E71" w:rsidP="00002501">
            <w:pPr>
              <w:widowControl/>
              <w:jc w:val="center"/>
              <w:rPr>
                <w:rFonts w:ascii="宋体" w:hAnsi="宋体" w:cs="宋体"/>
                <w:bCs/>
                <w:kern w:val="0"/>
                <w:sz w:val="21"/>
                <w:szCs w:val="21"/>
              </w:rPr>
            </w:pPr>
          </w:p>
          <w:p w14:paraId="3E921CBD" w14:textId="77777777" w:rsidR="002A3E71" w:rsidRDefault="002A3E71" w:rsidP="00002501">
            <w:pPr>
              <w:widowControl/>
              <w:jc w:val="center"/>
              <w:rPr>
                <w:rFonts w:ascii="宋体" w:hAnsi="宋体" w:cs="宋体"/>
                <w:bCs/>
                <w:kern w:val="0"/>
                <w:sz w:val="21"/>
                <w:szCs w:val="21"/>
              </w:rPr>
            </w:pPr>
            <w:r w:rsidRPr="00677674">
              <w:rPr>
                <w:rFonts w:ascii="宋体" w:hAnsi="宋体" w:cs="宋体" w:hint="eastAsia"/>
                <w:bCs/>
                <w:kern w:val="0"/>
                <w:sz w:val="21"/>
                <w:szCs w:val="21"/>
              </w:rPr>
              <w:t>验证在密钥和签名正确情况下验签通过</w:t>
            </w:r>
          </w:p>
        </w:tc>
        <w:tc>
          <w:tcPr>
            <w:tcW w:w="709" w:type="dxa"/>
            <w:tcBorders>
              <w:top w:val="single" w:sz="4" w:space="0" w:color="auto"/>
              <w:left w:val="nil"/>
              <w:bottom w:val="single" w:sz="4" w:space="0" w:color="auto"/>
              <w:right w:val="single" w:sz="4" w:space="0" w:color="auto"/>
            </w:tcBorders>
            <w:shd w:val="clear" w:color="auto" w:fill="FFFFFF"/>
            <w:vAlign w:val="center"/>
          </w:tcPr>
          <w:p w14:paraId="0665526F" w14:textId="77777777" w:rsidR="002A3E71" w:rsidRDefault="002A3E71" w:rsidP="00002501">
            <w:pPr>
              <w:widowControl/>
              <w:jc w:val="center"/>
              <w:rPr>
                <w:rFonts w:ascii="宋体" w:hAnsi="宋体" w:cs="宋体"/>
                <w:bCs/>
                <w:kern w:val="0"/>
                <w:sz w:val="21"/>
                <w:szCs w:val="21"/>
              </w:rPr>
            </w:pPr>
            <w:r>
              <w:rPr>
                <w:rFonts w:ascii="宋体" w:hAnsi="宋体" w:cs="宋体" w:hint="eastAsia"/>
                <w:bCs/>
                <w:kern w:val="0"/>
                <w:sz w:val="21"/>
                <w:szCs w:val="21"/>
              </w:rPr>
              <w:t>无</w:t>
            </w:r>
          </w:p>
        </w:tc>
        <w:tc>
          <w:tcPr>
            <w:tcW w:w="4961" w:type="dxa"/>
            <w:tcBorders>
              <w:top w:val="single" w:sz="4" w:space="0" w:color="auto"/>
              <w:left w:val="nil"/>
              <w:bottom w:val="single" w:sz="4" w:space="0" w:color="auto"/>
              <w:right w:val="single" w:sz="4" w:space="0" w:color="auto"/>
            </w:tcBorders>
            <w:shd w:val="clear" w:color="auto" w:fill="FFFFFF"/>
            <w:vAlign w:val="center"/>
          </w:tcPr>
          <w:p w14:paraId="781822A5" w14:textId="77777777" w:rsidR="002A3E71" w:rsidRDefault="002A3E71" w:rsidP="00255029">
            <w:pPr>
              <w:widowControl/>
              <w:numPr>
                <w:ilvl w:val="0"/>
                <w:numId w:val="31"/>
              </w:numPr>
              <w:rPr>
                <w:rFonts w:ascii="宋体" w:hAnsi="宋体" w:cs="宋体"/>
                <w:bCs/>
                <w:kern w:val="0"/>
                <w:sz w:val="21"/>
                <w:szCs w:val="21"/>
              </w:rPr>
            </w:pPr>
            <w:r>
              <w:rPr>
                <w:rFonts w:ascii="宋体" w:hAnsi="宋体" w:cs="宋体" w:hint="eastAsia"/>
                <w:bCs/>
                <w:kern w:val="0"/>
                <w:sz w:val="21"/>
                <w:szCs w:val="21"/>
              </w:rPr>
              <w:t>随机生成1组密钥（含公钥和私钥）</w:t>
            </w:r>
          </w:p>
          <w:p w14:paraId="50F6083B" w14:textId="77777777" w:rsidR="002A3E71" w:rsidRDefault="002A3E71" w:rsidP="00255029">
            <w:pPr>
              <w:widowControl/>
              <w:numPr>
                <w:ilvl w:val="0"/>
                <w:numId w:val="31"/>
              </w:numPr>
              <w:rPr>
                <w:rFonts w:ascii="宋体" w:hAnsi="宋体" w:cs="宋体"/>
                <w:bCs/>
                <w:kern w:val="0"/>
                <w:sz w:val="21"/>
                <w:szCs w:val="21"/>
              </w:rPr>
            </w:pPr>
            <w:r>
              <w:rPr>
                <w:rFonts w:ascii="宋体" w:hAnsi="宋体" w:cs="宋体" w:hint="eastAsia"/>
                <w:bCs/>
                <w:kern w:val="0"/>
                <w:sz w:val="21"/>
                <w:szCs w:val="21"/>
              </w:rPr>
              <w:t>随机生成1</w:t>
            </w:r>
            <w:r>
              <w:rPr>
                <w:rFonts w:ascii="宋体" w:hAnsi="宋体" w:cs="宋体"/>
                <w:bCs/>
                <w:kern w:val="0"/>
                <w:sz w:val="21"/>
                <w:szCs w:val="21"/>
              </w:rPr>
              <w:t>0000</w:t>
            </w:r>
            <w:r>
              <w:rPr>
                <w:rFonts w:ascii="宋体" w:hAnsi="宋体" w:cs="宋体" w:hint="eastAsia"/>
                <w:bCs/>
                <w:kern w:val="0"/>
                <w:sz w:val="21"/>
                <w:szCs w:val="21"/>
              </w:rPr>
              <w:t>条长度为1字节的消息</w:t>
            </w:r>
          </w:p>
          <w:p w14:paraId="09A695AE" w14:textId="77777777" w:rsidR="002A3E71" w:rsidRDefault="002A3E71" w:rsidP="00255029">
            <w:pPr>
              <w:widowControl/>
              <w:numPr>
                <w:ilvl w:val="0"/>
                <w:numId w:val="31"/>
              </w:numPr>
              <w:rPr>
                <w:rFonts w:ascii="宋体" w:hAnsi="宋体" w:cs="宋体"/>
                <w:bCs/>
                <w:kern w:val="0"/>
                <w:sz w:val="21"/>
                <w:szCs w:val="21"/>
              </w:rPr>
            </w:pPr>
            <w:r>
              <w:rPr>
                <w:rFonts w:ascii="宋体" w:hAnsi="宋体" w:cs="宋体" w:hint="eastAsia"/>
                <w:bCs/>
                <w:kern w:val="0"/>
                <w:sz w:val="21"/>
                <w:szCs w:val="21"/>
              </w:rPr>
              <w:t>使用该组公钥和私钥对这1</w:t>
            </w:r>
            <w:r>
              <w:rPr>
                <w:rFonts w:ascii="宋体" w:hAnsi="宋体" w:cs="宋体"/>
                <w:bCs/>
                <w:kern w:val="0"/>
                <w:sz w:val="21"/>
                <w:szCs w:val="21"/>
              </w:rPr>
              <w:t>0000</w:t>
            </w:r>
            <w:r>
              <w:rPr>
                <w:rFonts w:ascii="宋体" w:hAnsi="宋体" w:cs="宋体" w:hint="eastAsia"/>
                <w:bCs/>
                <w:kern w:val="0"/>
                <w:sz w:val="21"/>
                <w:szCs w:val="21"/>
              </w:rPr>
              <w:t>条消息进行签名</w:t>
            </w:r>
          </w:p>
          <w:p w14:paraId="56C8EA4F" w14:textId="77777777" w:rsidR="002A3E71" w:rsidRDefault="002A3E71" w:rsidP="00255029">
            <w:pPr>
              <w:widowControl/>
              <w:numPr>
                <w:ilvl w:val="0"/>
                <w:numId w:val="31"/>
              </w:numPr>
              <w:rPr>
                <w:rFonts w:ascii="宋体" w:hAnsi="宋体" w:cs="宋体"/>
                <w:bCs/>
                <w:kern w:val="0"/>
                <w:sz w:val="21"/>
                <w:szCs w:val="21"/>
              </w:rPr>
            </w:pPr>
            <w:r>
              <w:rPr>
                <w:rFonts w:ascii="宋体" w:hAnsi="宋体" w:cs="宋体" w:hint="eastAsia"/>
                <w:bCs/>
                <w:kern w:val="0"/>
                <w:sz w:val="21"/>
                <w:szCs w:val="21"/>
              </w:rPr>
              <w:t>使用该组密钥的公钥对生成的签名进行验签。如验签通过则继续，否则通过应答码返回验证失败。</w:t>
            </w:r>
          </w:p>
          <w:p w14:paraId="74D1B814" w14:textId="77777777" w:rsidR="002A3E71" w:rsidRDefault="002A3E71" w:rsidP="00255029">
            <w:pPr>
              <w:widowControl/>
              <w:numPr>
                <w:ilvl w:val="0"/>
                <w:numId w:val="31"/>
              </w:numPr>
              <w:jc w:val="left"/>
              <w:rPr>
                <w:rFonts w:ascii="宋体" w:hAnsi="宋体" w:cs="宋体"/>
                <w:bCs/>
                <w:kern w:val="0"/>
                <w:sz w:val="21"/>
                <w:szCs w:val="21"/>
              </w:rPr>
            </w:pPr>
            <w:r>
              <w:rPr>
                <w:rFonts w:ascii="宋体" w:hAnsi="宋体" w:cs="宋体" w:hint="eastAsia"/>
                <w:bCs/>
                <w:kern w:val="0"/>
                <w:sz w:val="21"/>
                <w:szCs w:val="21"/>
              </w:rPr>
              <w:t>重复以上操作步骤1-</w:t>
            </w:r>
            <w:r>
              <w:rPr>
                <w:rFonts w:ascii="宋体" w:hAnsi="宋体" w:cs="宋体"/>
                <w:bCs/>
                <w:kern w:val="0"/>
                <w:sz w:val="21"/>
                <w:szCs w:val="21"/>
              </w:rPr>
              <w:t>4</w:t>
            </w:r>
            <w:r>
              <w:rPr>
                <w:rFonts w:ascii="宋体" w:hAnsi="宋体" w:cs="宋体" w:hint="eastAsia"/>
                <w:bCs/>
                <w:kern w:val="0"/>
                <w:sz w:val="21"/>
                <w:szCs w:val="21"/>
              </w:rPr>
              <w:t>，但第2步每次消息的长度依次改为</w:t>
            </w:r>
            <w:r w:rsidRPr="00B65174">
              <w:rPr>
                <w:rFonts w:ascii="宋体" w:hAnsi="宋体" w:cs="宋体"/>
                <w:bCs/>
                <w:kern w:val="0"/>
                <w:sz w:val="21"/>
                <w:szCs w:val="21"/>
              </w:rPr>
              <w:t>59</w:t>
            </w:r>
            <w:r w:rsidRPr="00B65174">
              <w:rPr>
                <w:rFonts w:ascii="宋体" w:hAnsi="宋体" w:cs="宋体" w:hint="eastAsia"/>
                <w:bCs/>
                <w:kern w:val="0"/>
                <w:sz w:val="21"/>
                <w:szCs w:val="21"/>
              </w:rPr>
              <w:t>、</w:t>
            </w:r>
            <w:r w:rsidRPr="00B65174">
              <w:rPr>
                <w:rFonts w:ascii="宋体" w:hAnsi="宋体" w:cs="宋体"/>
                <w:bCs/>
                <w:kern w:val="0"/>
                <w:sz w:val="21"/>
                <w:szCs w:val="21"/>
              </w:rPr>
              <w:t>512</w:t>
            </w:r>
            <w:r w:rsidRPr="00B65174">
              <w:rPr>
                <w:rFonts w:ascii="宋体" w:hAnsi="宋体" w:cs="宋体" w:hint="eastAsia"/>
                <w:bCs/>
                <w:kern w:val="0"/>
                <w:sz w:val="21"/>
                <w:szCs w:val="21"/>
              </w:rPr>
              <w:t>、</w:t>
            </w:r>
            <w:r w:rsidRPr="00B65174">
              <w:rPr>
                <w:rFonts w:ascii="宋体" w:hAnsi="宋体" w:cs="宋体"/>
                <w:bCs/>
                <w:kern w:val="0"/>
                <w:sz w:val="21"/>
                <w:szCs w:val="21"/>
              </w:rPr>
              <w:t>3300</w:t>
            </w:r>
            <w:r w:rsidRPr="006740BE">
              <w:rPr>
                <w:rFonts w:ascii="宋体" w:hAnsi="宋体" w:cs="宋体" w:hint="eastAsia"/>
                <w:bCs/>
                <w:kern w:val="0"/>
                <w:sz w:val="21"/>
                <w:szCs w:val="21"/>
              </w:rPr>
              <w:t>个字节。</w:t>
            </w:r>
          </w:p>
        </w:tc>
        <w:tc>
          <w:tcPr>
            <w:tcW w:w="709" w:type="dxa"/>
            <w:tcBorders>
              <w:top w:val="single" w:sz="4" w:space="0" w:color="auto"/>
              <w:left w:val="nil"/>
              <w:bottom w:val="single" w:sz="4" w:space="0" w:color="auto"/>
              <w:right w:val="single" w:sz="4" w:space="0" w:color="auto"/>
            </w:tcBorders>
            <w:shd w:val="clear" w:color="auto" w:fill="FFFFFF"/>
            <w:vAlign w:val="center"/>
          </w:tcPr>
          <w:p w14:paraId="2C8FE03C" w14:textId="77777777" w:rsidR="002A3E71" w:rsidRDefault="002A3E71" w:rsidP="00002501">
            <w:pPr>
              <w:widowControl/>
              <w:jc w:val="center"/>
              <w:rPr>
                <w:rFonts w:ascii="宋体" w:hAnsi="宋体" w:cs="宋体"/>
                <w:bCs/>
                <w:kern w:val="0"/>
                <w:sz w:val="21"/>
                <w:szCs w:val="21"/>
              </w:rPr>
            </w:pPr>
            <w:r>
              <w:rPr>
                <w:rFonts w:ascii="宋体" w:hAnsi="宋体" w:cs="宋体" w:hint="eastAsia"/>
                <w:bCs/>
                <w:kern w:val="0"/>
                <w:sz w:val="21"/>
                <w:szCs w:val="21"/>
              </w:rPr>
              <w:t>所有签名均验签通过</w:t>
            </w:r>
          </w:p>
        </w:tc>
        <w:tc>
          <w:tcPr>
            <w:tcW w:w="709" w:type="dxa"/>
            <w:tcBorders>
              <w:top w:val="single" w:sz="4" w:space="0" w:color="auto"/>
              <w:left w:val="nil"/>
              <w:bottom w:val="single" w:sz="4" w:space="0" w:color="auto"/>
              <w:right w:val="single" w:sz="4" w:space="0" w:color="auto"/>
            </w:tcBorders>
            <w:shd w:val="clear" w:color="auto" w:fill="FFFFFF"/>
            <w:vAlign w:val="center"/>
          </w:tcPr>
          <w:p w14:paraId="269A3923" w14:textId="77777777" w:rsidR="002A3E71" w:rsidRDefault="002A3E71" w:rsidP="00002501">
            <w:pPr>
              <w:widowControl/>
              <w:jc w:val="center"/>
              <w:rPr>
                <w:rFonts w:ascii="宋体" w:hAnsi="宋体" w:cs="宋体"/>
                <w:bCs/>
                <w:kern w:val="0"/>
                <w:sz w:val="21"/>
                <w:szCs w:val="21"/>
              </w:rPr>
            </w:pPr>
            <w:r>
              <w:rPr>
                <w:rFonts w:ascii="宋体" w:hAnsi="宋体" w:cs="宋体" w:hint="eastAsia"/>
                <w:bCs/>
                <w:kern w:val="0"/>
                <w:sz w:val="21"/>
                <w:szCs w:val="21"/>
              </w:rPr>
              <w:t>是</w:t>
            </w:r>
          </w:p>
        </w:tc>
      </w:tr>
    </w:tbl>
    <w:p w14:paraId="4F1AD8AB" w14:textId="77777777" w:rsidR="002A3E71" w:rsidRDefault="002A3E71" w:rsidP="002A3E71"/>
    <w:p w14:paraId="53F6EDD7" w14:textId="77777777" w:rsidR="002A3E71" w:rsidRDefault="002A3E71" w:rsidP="002A3E71">
      <w:pPr>
        <w:rPr>
          <w:b/>
        </w:rPr>
      </w:pPr>
      <w:r>
        <w:rPr>
          <w:rFonts w:hint="eastAsia"/>
          <w:b/>
        </w:rPr>
        <w:t>测试结论：</w:t>
      </w:r>
      <w:r>
        <w:rPr>
          <w:rFonts w:hint="eastAsia"/>
        </w:rPr>
        <w:t>测试通过</w:t>
      </w:r>
    </w:p>
    <w:p w14:paraId="430F2327" w14:textId="77777777" w:rsidR="002A3E71" w:rsidRDefault="002A3E71" w:rsidP="002A3E71"/>
    <w:p w14:paraId="36C46509" w14:textId="3DCFB9E8" w:rsidR="002A3E71" w:rsidRDefault="00003F68" w:rsidP="002A3E71">
      <w:pPr>
        <w:pStyle w:val="21"/>
        <w:tabs>
          <w:tab w:val="clear" w:pos="709"/>
          <w:tab w:val="clear" w:pos="1844"/>
          <w:tab w:val="left" w:pos="0"/>
          <w:tab w:val="left" w:pos="567"/>
        </w:tabs>
        <w:ind w:left="0" w:firstLine="0"/>
      </w:pPr>
      <w:bookmarkStart w:id="57" w:name="_Toc2496064"/>
      <w:r>
        <w:rPr>
          <w:rFonts w:hint="eastAsia"/>
        </w:rPr>
        <w:t>Mulan-Basic</w:t>
      </w:r>
      <w:r w:rsidR="002A3E71">
        <w:t>-S-</w:t>
      </w:r>
      <w:r w:rsidR="002A3E71">
        <w:rPr>
          <w:rFonts w:hint="eastAsia"/>
        </w:rPr>
        <w:t>反向功能验证（修改签名）</w:t>
      </w:r>
      <w:bookmarkEnd w:id="57"/>
    </w:p>
    <w:p w14:paraId="2764EA41" w14:textId="2F08A116" w:rsidR="002A3E71" w:rsidRDefault="002A3E71" w:rsidP="002A3E71">
      <w:r w:rsidRPr="00637F34">
        <w:rPr>
          <w:rFonts w:hint="eastAsia"/>
          <w:b/>
        </w:rPr>
        <w:t>案例编号：</w:t>
      </w:r>
      <w:r w:rsidR="00003F68">
        <w:t>mulan-basic</w:t>
      </w:r>
      <w:r>
        <w:t>s</w:t>
      </w:r>
      <w:r>
        <w:rPr>
          <w:rFonts w:hint="eastAsia"/>
        </w:rPr>
        <w:t>-</w:t>
      </w:r>
      <w:r>
        <w:t>vf</w:t>
      </w:r>
      <w:r>
        <w:rPr>
          <w:rFonts w:hint="eastAsia"/>
        </w:rPr>
        <w:t>00</w:t>
      </w:r>
      <w:r>
        <w:t>3</w:t>
      </w:r>
    </w:p>
    <w:p w14:paraId="657B8D3D" w14:textId="5B7F0AA6" w:rsidR="002A3E71" w:rsidRDefault="002A3E71" w:rsidP="002A3E71">
      <w:pPr>
        <w:ind w:left="1205" w:hangingChars="500" w:hanging="1205"/>
      </w:pPr>
      <w:r w:rsidRPr="00637F34">
        <w:rPr>
          <w:rFonts w:hint="eastAsia"/>
          <w:b/>
        </w:rPr>
        <w:t>案例说明：</w:t>
      </w:r>
      <w:r>
        <w:rPr>
          <w:rFonts w:hint="eastAsia"/>
        </w:rPr>
        <w:t>通过大批量生成签名，并对正确签名的每一位依次进行改动，应保证改动后的签名验签失败。操作流程及测试结果</w:t>
      </w:r>
      <w:r w:rsidRPr="00027383">
        <w:rPr>
          <w:rFonts w:hint="eastAsia"/>
        </w:rPr>
        <w:t>如表</w:t>
      </w:r>
      <w:r w:rsidRPr="00027383">
        <w:rPr>
          <w:rFonts w:hint="eastAsia"/>
        </w:rPr>
        <w:t>3.</w:t>
      </w:r>
      <w:r w:rsidR="006C3578">
        <w:t>12</w:t>
      </w:r>
      <w:r w:rsidRPr="00027383">
        <w:rPr>
          <w:rFonts w:hint="eastAsia"/>
        </w:rPr>
        <w:t>所示。</w:t>
      </w:r>
    </w:p>
    <w:p w14:paraId="4FE63DE4" w14:textId="77777777" w:rsidR="002A3E71" w:rsidRDefault="002A3E71" w:rsidP="002A3E71">
      <w:r w:rsidRPr="00BC2B61">
        <w:rPr>
          <w:rFonts w:hint="eastAsia"/>
          <w:b/>
        </w:rPr>
        <w:t>对应测试程序菜单项：</w:t>
      </w:r>
      <w:r>
        <w:t>5</w:t>
      </w:r>
    </w:p>
    <w:p w14:paraId="4EE140C6" w14:textId="7728E1CF" w:rsidR="002A3E71" w:rsidRDefault="002A3E71" w:rsidP="002A3E71">
      <w:pPr>
        <w:jc w:val="center"/>
      </w:pPr>
      <w:r w:rsidRPr="00BA05FB">
        <w:rPr>
          <w:rFonts w:hint="eastAsia"/>
          <w:sz w:val="21"/>
          <w:szCs w:val="21"/>
        </w:rPr>
        <w:t>表</w:t>
      </w:r>
      <w:r w:rsidRPr="00BA05FB">
        <w:rPr>
          <w:rFonts w:hint="eastAsia"/>
          <w:sz w:val="21"/>
          <w:szCs w:val="21"/>
        </w:rPr>
        <w:t>3.</w:t>
      </w:r>
      <w:r w:rsidR="006C3578">
        <w:rPr>
          <w:sz w:val="21"/>
          <w:szCs w:val="21"/>
        </w:rPr>
        <w:t>12</w:t>
      </w:r>
      <w:r w:rsidRPr="00BA05FB">
        <w:rPr>
          <w:sz w:val="21"/>
          <w:szCs w:val="21"/>
        </w:rPr>
        <w:t xml:space="preserve"> </w:t>
      </w:r>
      <w:r w:rsidR="00003F68">
        <w:rPr>
          <w:sz w:val="21"/>
          <w:szCs w:val="21"/>
        </w:rPr>
        <w:t>Mulan-Basic</w:t>
      </w:r>
      <w:r w:rsidR="0018689D">
        <w:rPr>
          <w:sz w:val="21"/>
          <w:szCs w:val="21"/>
        </w:rPr>
        <w:t>-S-</w:t>
      </w:r>
      <w:r>
        <w:rPr>
          <w:rFonts w:hint="eastAsia"/>
          <w:sz w:val="21"/>
          <w:szCs w:val="21"/>
        </w:rPr>
        <w:t>验签</w:t>
      </w:r>
      <w:r w:rsidRPr="00BA05FB">
        <w:rPr>
          <w:rFonts w:hint="eastAsia"/>
          <w:sz w:val="21"/>
          <w:szCs w:val="21"/>
        </w:rPr>
        <w:t>-</w:t>
      </w:r>
      <w:r>
        <w:rPr>
          <w:rFonts w:hint="eastAsia"/>
          <w:sz w:val="21"/>
          <w:szCs w:val="21"/>
        </w:rPr>
        <w:t>反向功能验证（修改签名）</w:t>
      </w:r>
    </w:p>
    <w:tbl>
      <w:tblPr>
        <w:tblW w:w="8222" w:type="dxa"/>
        <w:tblInd w:w="108" w:type="dxa"/>
        <w:tblLayout w:type="fixed"/>
        <w:tblLook w:val="04A0" w:firstRow="1" w:lastRow="0" w:firstColumn="1" w:lastColumn="0" w:noHBand="0" w:noVBand="1"/>
      </w:tblPr>
      <w:tblGrid>
        <w:gridCol w:w="993"/>
        <w:gridCol w:w="708"/>
        <w:gridCol w:w="4536"/>
        <w:gridCol w:w="1276"/>
        <w:gridCol w:w="709"/>
      </w:tblGrid>
      <w:tr w:rsidR="002A3E71" w14:paraId="6C6DD554" w14:textId="77777777" w:rsidTr="00002501">
        <w:trPr>
          <w:trHeight w:val="540"/>
        </w:trPr>
        <w:tc>
          <w:tcPr>
            <w:tcW w:w="993" w:type="dxa"/>
            <w:tcBorders>
              <w:top w:val="single" w:sz="4" w:space="0" w:color="auto"/>
              <w:left w:val="single" w:sz="4" w:space="0" w:color="auto"/>
              <w:bottom w:val="single" w:sz="4" w:space="0" w:color="auto"/>
              <w:right w:val="single" w:sz="4" w:space="0" w:color="auto"/>
            </w:tcBorders>
            <w:shd w:val="clear" w:color="000000" w:fill="969696"/>
            <w:vAlign w:val="center"/>
          </w:tcPr>
          <w:p w14:paraId="327EC9D1" w14:textId="77777777" w:rsidR="002A3E71" w:rsidRDefault="002A3E71" w:rsidP="00002501">
            <w:pPr>
              <w:widowControl/>
              <w:jc w:val="center"/>
              <w:rPr>
                <w:rFonts w:ascii="宋体" w:hAnsi="宋体" w:cs="宋体"/>
                <w:b/>
                <w:bCs/>
                <w:kern w:val="0"/>
                <w:sz w:val="21"/>
                <w:szCs w:val="21"/>
              </w:rPr>
            </w:pPr>
            <w:r>
              <w:rPr>
                <w:rFonts w:ascii="宋体" w:hAnsi="宋体" w:cs="宋体" w:hint="eastAsia"/>
                <w:b/>
                <w:bCs/>
                <w:kern w:val="0"/>
                <w:sz w:val="21"/>
                <w:szCs w:val="21"/>
              </w:rPr>
              <w:t>功能点</w:t>
            </w:r>
          </w:p>
        </w:tc>
        <w:tc>
          <w:tcPr>
            <w:tcW w:w="708" w:type="dxa"/>
            <w:tcBorders>
              <w:top w:val="single" w:sz="4" w:space="0" w:color="auto"/>
              <w:left w:val="nil"/>
              <w:bottom w:val="single" w:sz="4" w:space="0" w:color="auto"/>
              <w:right w:val="single" w:sz="4" w:space="0" w:color="auto"/>
            </w:tcBorders>
            <w:shd w:val="clear" w:color="000000" w:fill="969696"/>
            <w:vAlign w:val="center"/>
          </w:tcPr>
          <w:p w14:paraId="45112141" w14:textId="77777777" w:rsidR="002A3E71" w:rsidRDefault="002A3E71" w:rsidP="00002501">
            <w:pPr>
              <w:widowControl/>
              <w:jc w:val="center"/>
              <w:rPr>
                <w:rFonts w:ascii="宋体" w:hAnsi="宋体" w:cs="宋体"/>
                <w:b/>
                <w:bCs/>
                <w:kern w:val="0"/>
                <w:sz w:val="21"/>
                <w:szCs w:val="21"/>
              </w:rPr>
            </w:pPr>
            <w:r>
              <w:rPr>
                <w:rFonts w:ascii="宋体" w:hAnsi="宋体" w:cs="宋体" w:hint="eastAsia"/>
                <w:b/>
                <w:bCs/>
                <w:kern w:val="0"/>
                <w:sz w:val="21"/>
                <w:szCs w:val="21"/>
              </w:rPr>
              <w:t>前提条件</w:t>
            </w:r>
          </w:p>
        </w:tc>
        <w:tc>
          <w:tcPr>
            <w:tcW w:w="4536" w:type="dxa"/>
            <w:tcBorders>
              <w:top w:val="single" w:sz="4" w:space="0" w:color="auto"/>
              <w:left w:val="nil"/>
              <w:bottom w:val="single" w:sz="4" w:space="0" w:color="auto"/>
              <w:right w:val="single" w:sz="4" w:space="0" w:color="auto"/>
            </w:tcBorders>
            <w:shd w:val="clear" w:color="000000" w:fill="969696"/>
            <w:vAlign w:val="center"/>
          </w:tcPr>
          <w:p w14:paraId="3D359BA5" w14:textId="77777777" w:rsidR="002A3E71" w:rsidRDefault="002A3E71" w:rsidP="00002501">
            <w:pPr>
              <w:widowControl/>
              <w:jc w:val="center"/>
              <w:rPr>
                <w:rFonts w:ascii="宋体" w:hAnsi="宋体" w:cs="宋体"/>
                <w:b/>
                <w:bCs/>
                <w:kern w:val="0"/>
                <w:sz w:val="21"/>
                <w:szCs w:val="21"/>
              </w:rPr>
            </w:pPr>
            <w:r>
              <w:rPr>
                <w:rFonts w:ascii="宋体" w:hAnsi="宋体" w:cs="宋体" w:hint="eastAsia"/>
                <w:b/>
                <w:bCs/>
                <w:kern w:val="0"/>
                <w:sz w:val="21"/>
                <w:szCs w:val="21"/>
              </w:rPr>
              <w:t>操作流程</w:t>
            </w:r>
          </w:p>
        </w:tc>
        <w:tc>
          <w:tcPr>
            <w:tcW w:w="1276" w:type="dxa"/>
            <w:tcBorders>
              <w:top w:val="single" w:sz="4" w:space="0" w:color="auto"/>
              <w:left w:val="nil"/>
              <w:bottom w:val="single" w:sz="4" w:space="0" w:color="auto"/>
              <w:right w:val="single" w:sz="4" w:space="0" w:color="auto"/>
            </w:tcBorders>
            <w:shd w:val="clear" w:color="000000" w:fill="969696"/>
            <w:vAlign w:val="center"/>
          </w:tcPr>
          <w:p w14:paraId="4CA0EB66" w14:textId="77777777" w:rsidR="002A3E71" w:rsidRDefault="002A3E71" w:rsidP="00002501">
            <w:pPr>
              <w:widowControl/>
              <w:jc w:val="center"/>
              <w:rPr>
                <w:rFonts w:ascii="宋体" w:hAnsi="宋体" w:cs="宋体"/>
                <w:b/>
                <w:bCs/>
                <w:kern w:val="0"/>
                <w:sz w:val="21"/>
                <w:szCs w:val="21"/>
              </w:rPr>
            </w:pPr>
            <w:r>
              <w:rPr>
                <w:rFonts w:ascii="宋体" w:hAnsi="宋体" w:cs="宋体" w:hint="eastAsia"/>
                <w:b/>
                <w:bCs/>
                <w:kern w:val="0"/>
                <w:sz w:val="21"/>
                <w:szCs w:val="21"/>
              </w:rPr>
              <w:t>预期结果</w:t>
            </w:r>
          </w:p>
        </w:tc>
        <w:tc>
          <w:tcPr>
            <w:tcW w:w="709" w:type="dxa"/>
            <w:tcBorders>
              <w:top w:val="single" w:sz="4" w:space="0" w:color="auto"/>
              <w:left w:val="nil"/>
              <w:bottom w:val="single" w:sz="4" w:space="0" w:color="auto"/>
              <w:right w:val="single" w:sz="4" w:space="0" w:color="auto"/>
            </w:tcBorders>
            <w:shd w:val="clear" w:color="000000" w:fill="969696"/>
            <w:vAlign w:val="center"/>
          </w:tcPr>
          <w:p w14:paraId="54737574" w14:textId="77777777" w:rsidR="002A3E71" w:rsidRDefault="002A3E71" w:rsidP="00002501">
            <w:pPr>
              <w:widowControl/>
              <w:jc w:val="center"/>
              <w:rPr>
                <w:rFonts w:ascii="宋体" w:hAnsi="宋体" w:cs="宋体"/>
                <w:b/>
                <w:bCs/>
                <w:kern w:val="0"/>
                <w:sz w:val="21"/>
                <w:szCs w:val="21"/>
              </w:rPr>
            </w:pPr>
            <w:r>
              <w:rPr>
                <w:rFonts w:ascii="宋体" w:hAnsi="宋体" w:cs="宋体" w:hint="eastAsia"/>
                <w:b/>
                <w:bCs/>
                <w:kern w:val="0"/>
                <w:sz w:val="21"/>
                <w:szCs w:val="21"/>
              </w:rPr>
              <w:t>是否符合预期</w:t>
            </w:r>
          </w:p>
        </w:tc>
      </w:tr>
      <w:tr w:rsidR="002A3E71" w14:paraId="6CDA3495" w14:textId="77777777" w:rsidTr="00002501">
        <w:trPr>
          <w:trHeight w:val="473"/>
        </w:trPr>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4C9DF0D3" w14:textId="77777777" w:rsidR="002A3E71" w:rsidRDefault="002A3E71" w:rsidP="00002501">
            <w:pPr>
              <w:widowControl/>
              <w:jc w:val="center"/>
              <w:rPr>
                <w:rFonts w:ascii="宋体" w:hAnsi="宋体" w:cs="宋体"/>
                <w:bCs/>
                <w:kern w:val="0"/>
                <w:sz w:val="21"/>
                <w:szCs w:val="21"/>
              </w:rPr>
            </w:pPr>
            <w:r w:rsidRPr="00677674">
              <w:rPr>
                <w:rFonts w:ascii="宋体" w:hAnsi="宋体" w:cs="宋体" w:hint="eastAsia"/>
                <w:bCs/>
                <w:kern w:val="0"/>
                <w:sz w:val="21"/>
                <w:szCs w:val="21"/>
              </w:rPr>
              <w:t>验证在密钥和签名正确情况下修改正确签名后验签失败</w:t>
            </w:r>
          </w:p>
        </w:tc>
        <w:tc>
          <w:tcPr>
            <w:tcW w:w="708" w:type="dxa"/>
            <w:tcBorders>
              <w:top w:val="single" w:sz="4" w:space="0" w:color="auto"/>
              <w:left w:val="nil"/>
              <w:bottom w:val="single" w:sz="4" w:space="0" w:color="auto"/>
              <w:right w:val="single" w:sz="4" w:space="0" w:color="auto"/>
            </w:tcBorders>
            <w:shd w:val="clear" w:color="auto" w:fill="FFFFFF"/>
            <w:vAlign w:val="center"/>
          </w:tcPr>
          <w:p w14:paraId="622CAB7D" w14:textId="77777777" w:rsidR="002A3E71" w:rsidRDefault="002A3E71" w:rsidP="00002501">
            <w:pPr>
              <w:widowControl/>
              <w:jc w:val="center"/>
              <w:rPr>
                <w:rFonts w:ascii="宋体" w:hAnsi="宋体" w:cs="宋体"/>
                <w:bCs/>
                <w:kern w:val="0"/>
                <w:sz w:val="21"/>
                <w:szCs w:val="21"/>
              </w:rPr>
            </w:pPr>
            <w:r>
              <w:rPr>
                <w:rFonts w:ascii="宋体" w:hAnsi="宋体" w:cs="宋体" w:hint="eastAsia"/>
                <w:bCs/>
                <w:kern w:val="0"/>
                <w:sz w:val="21"/>
                <w:szCs w:val="21"/>
              </w:rPr>
              <w:t>无</w:t>
            </w:r>
          </w:p>
        </w:tc>
        <w:tc>
          <w:tcPr>
            <w:tcW w:w="4536" w:type="dxa"/>
            <w:tcBorders>
              <w:top w:val="single" w:sz="4" w:space="0" w:color="auto"/>
              <w:left w:val="nil"/>
              <w:bottom w:val="single" w:sz="4" w:space="0" w:color="auto"/>
              <w:right w:val="single" w:sz="4" w:space="0" w:color="auto"/>
            </w:tcBorders>
            <w:shd w:val="clear" w:color="auto" w:fill="FFFFFF"/>
            <w:vAlign w:val="center"/>
          </w:tcPr>
          <w:p w14:paraId="66BBB645" w14:textId="77777777" w:rsidR="002A3E71" w:rsidRDefault="002A3E71" w:rsidP="00255029">
            <w:pPr>
              <w:widowControl/>
              <w:numPr>
                <w:ilvl w:val="0"/>
                <w:numId w:val="32"/>
              </w:numPr>
              <w:rPr>
                <w:rFonts w:ascii="宋体" w:hAnsi="宋体" w:cs="宋体"/>
                <w:bCs/>
                <w:kern w:val="0"/>
                <w:sz w:val="21"/>
                <w:szCs w:val="21"/>
              </w:rPr>
            </w:pPr>
            <w:r>
              <w:rPr>
                <w:rFonts w:ascii="宋体" w:hAnsi="宋体" w:cs="宋体" w:hint="eastAsia"/>
                <w:bCs/>
                <w:kern w:val="0"/>
                <w:sz w:val="21"/>
                <w:szCs w:val="21"/>
              </w:rPr>
              <w:t>随机生成1组密钥（含公钥和私钥）</w:t>
            </w:r>
          </w:p>
          <w:p w14:paraId="4A4C696E" w14:textId="77777777" w:rsidR="002A3E71" w:rsidRDefault="002A3E71" w:rsidP="00255029">
            <w:pPr>
              <w:widowControl/>
              <w:numPr>
                <w:ilvl w:val="0"/>
                <w:numId w:val="32"/>
              </w:numPr>
              <w:rPr>
                <w:rFonts w:ascii="宋体" w:hAnsi="宋体" w:cs="宋体"/>
                <w:bCs/>
                <w:kern w:val="0"/>
                <w:sz w:val="21"/>
                <w:szCs w:val="21"/>
              </w:rPr>
            </w:pPr>
            <w:r>
              <w:rPr>
                <w:rFonts w:ascii="宋体" w:hAnsi="宋体" w:cs="宋体" w:hint="eastAsia"/>
                <w:bCs/>
                <w:kern w:val="0"/>
                <w:sz w:val="21"/>
                <w:szCs w:val="21"/>
              </w:rPr>
              <w:t>随机生成1</w:t>
            </w:r>
            <w:r>
              <w:rPr>
                <w:rFonts w:ascii="宋体" w:hAnsi="宋体" w:cs="宋体"/>
                <w:bCs/>
                <w:kern w:val="0"/>
                <w:sz w:val="21"/>
                <w:szCs w:val="21"/>
              </w:rPr>
              <w:t>0000</w:t>
            </w:r>
            <w:r>
              <w:rPr>
                <w:rFonts w:ascii="宋体" w:hAnsi="宋体" w:cs="宋体" w:hint="eastAsia"/>
                <w:bCs/>
                <w:kern w:val="0"/>
                <w:sz w:val="21"/>
                <w:szCs w:val="21"/>
              </w:rPr>
              <w:t>条长度为</w:t>
            </w:r>
            <w:r>
              <w:rPr>
                <w:rFonts w:ascii="宋体" w:hAnsi="宋体" w:cs="宋体"/>
                <w:bCs/>
                <w:kern w:val="0"/>
                <w:sz w:val="21"/>
                <w:szCs w:val="21"/>
              </w:rPr>
              <w:t>1</w:t>
            </w:r>
            <w:r>
              <w:rPr>
                <w:rFonts w:ascii="宋体" w:hAnsi="宋体" w:cs="宋体" w:hint="eastAsia"/>
                <w:bCs/>
                <w:kern w:val="0"/>
                <w:sz w:val="21"/>
                <w:szCs w:val="21"/>
              </w:rPr>
              <w:t>字节的消息</w:t>
            </w:r>
          </w:p>
          <w:p w14:paraId="70757E2B" w14:textId="77777777" w:rsidR="002A3E71" w:rsidRDefault="002A3E71" w:rsidP="00255029">
            <w:pPr>
              <w:widowControl/>
              <w:numPr>
                <w:ilvl w:val="0"/>
                <w:numId w:val="32"/>
              </w:numPr>
              <w:rPr>
                <w:rFonts w:ascii="宋体" w:hAnsi="宋体" w:cs="宋体"/>
                <w:bCs/>
                <w:kern w:val="0"/>
                <w:sz w:val="21"/>
                <w:szCs w:val="21"/>
              </w:rPr>
            </w:pPr>
            <w:r>
              <w:rPr>
                <w:rFonts w:ascii="宋体" w:hAnsi="宋体" w:cs="宋体" w:hint="eastAsia"/>
                <w:bCs/>
                <w:kern w:val="0"/>
                <w:sz w:val="21"/>
                <w:szCs w:val="21"/>
              </w:rPr>
              <w:t>使用该组公钥和私钥对这1</w:t>
            </w:r>
            <w:r>
              <w:rPr>
                <w:rFonts w:ascii="宋体" w:hAnsi="宋体" w:cs="宋体"/>
                <w:bCs/>
                <w:kern w:val="0"/>
                <w:sz w:val="21"/>
                <w:szCs w:val="21"/>
              </w:rPr>
              <w:t>0000</w:t>
            </w:r>
            <w:r>
              <w:rPr>
                <w:rFonts w:ascii="宋体" w:hAnsi="宋体" w:cs="宋体" w:hint="eastAsia"/>
                <w:bCs/>
                <w:kern w:val="0"/>
                <w:sz w:val="21"/>
                <w:szCs w:val="21"/>
              </w:rPr>
              <w:t>条消息进行签名</w:t>
            </w:r>
          </w:p>
          <w:p w14:paraId="66763653" w14:textId="77777777" w:rsidR="002A3E71" w:rsidRDefault="002A3E71" w:rsidP="00255029">
            <w:pPr>
              <w:widowControl/>
              <w:numPr>
                <w:ilvl w:val="0"/>
                <w:numId w:val="32"/>
              </w:numPr>
              <w:rPr>
                <w:rFonts w:ascii="宋体" w:hAnsi="宋体" w:cs="宋体"/>
                <w:bCs/>
                <w:kern w:val="0"/>
                <w:sz w:val="21"/>
                <w:szCs w:val="21"/>
              </w:rPr>
            </w:pPr>
            <w:r>
              <w:rPr>
                <w:rFonts w:ascii="宋体" w:hAnsi="宋体" w:cs="宋体" w:hint="eastAsia"/>
                <w:bCs/>
                <w:kern w:val="0"/>
                <w:sz w:val="21"/>
                <w:szCs w:val="21"/>
              </w:rPr>
              <w:t>依次对每个签名的一个字节进行随机修改（不等于原值）</w:t>
            </w:r>
          </w:p>
          <w:p w14:paraId="600EEDFC" w14:textId="77777777" w:rsidR="002A3E71" w:rsidRDefault="002A3E71" w:rsidP="00255029">
            <w:pPr>
              <w:widowControl/>
              <w:numPr>
                <w:ilvl w:val="0"/>
                <w:numId w:val="32"/>
              </w:numPr>
              <w:rPr>
                <w:rFonts w:ascii="宋体" w:hAnsi="宋体" w:cs="宋体"/>
                <w:bCs/>
                <w:kern w:val="0"/>
                <w:sz w:val="21"/>
                <w:szCs w:val="21"/>
              </w:rPr>
            </w:pPr>
            <w:r>
              <w:rPr>
                <w:rFonts w:ascii="宋体" w:hAnsi="宋体" w:cs="宋体" w:hint="eastAsia"/>
                <w:bCs/>
                <w:kern w:val="0"/>
                <w:sz w:val="21"/>
                <w:szCs w:val="21"/>
              </w:rPr>
              <w:t>使用该组密钥的公钥对生成的签名进行验签。如验签不通过则继续，否则报错。</w:t>
            </w:r>
          </w:p>
          <w:p w14:paraId="37CCC29A" w14:textId="77777777" w:rsidR="002A3E71" w:rsidRDefault="002A3E71" w:rsidP="00255029">
            <w:pPr>
              <w:widowControl/>
              <w:numPr>
                <w:ilvl w:val="0"/>
                <w:numId w:val="32"/>
              </w:numPr>
              <w:rPr>
                <w:rFonts w:ascii="宋体" w:hAnsi="宋体" w:cs="宋体"/>
                <w:bCs/>
                <w:kern w:val="0"/>
                <w:sz w:val="21"/>
                <w:szCs w:val="21"/>
              </w:rPr>
            </w:pPr>
            <w:r>
              <w:rPr>
                <w:rFonts w:ascii="宋体" w:hAnsi="宋体" w:cs="宋体" w:hint="eastAsia"/>
                <w:bCs/>
                <w:kern w:val="0"/>
                <w:sz w:val="21"/>
                <w:szCs w:val="21"/>
              </w:rPr>
              <w:t>重复以上操作1-</w:t>
            </w:r>
            <w:r>
              <w:rPr>
                <w:rFonts w:ascii="宋体" w:hAnsi="宋体" w:cs="宋体"/>
                <w:bCs/>
                <w:kern w:val="0"/>
                <w:sz w:val="21"/>
                <w:szCs w:val="21"/>
              </w:rPr>
              <w:t>4</w:t>
            </w:r>
            <w:r>
              <w:rPr>
                <w:rFonts w:ascii="宋体" w:hAnsi="宋体" w:cs="宋体" w:hint="eastAsia"/>
                <w:bCs/>
                <w:kern w:val="0"/>
                <w:sz w:val="21"/>
                <w:szCs w:val="21"/>
              </w:rPr>
              <w:t>，但每次消息的长度依次为</w:t>
            </w:r>
            <w:r w:rsidRPr="00B65174">
              <w:rPr>
                <w:rFonts w:ascii="宋体" w:hAnsi="宋体" w:cs="宋体"/>
                <w:bCs/>
                <w:kern w:val="0"/>
                <w:sz w:val="21"/>
                <w:szCs w:val="21"/>
              </w:rPr>
              <w:t>59</w:t>
            </w:r>
            <w:r w:rsidRPr="00B65174">
              <w:rPr>
                <w:rFonts w:ascii="宋体" w:hAnsi="宋体" w:cs="宋体" w:hint="eastAsia"/>
                <w:bCs/>
                <w:kern w:val="0"/>
                <w:sz w:val="21"/>
                <w:szCs w:val="21"/>
              </w:rPr>
              <w:t>、</w:t>
            </w:r>
            <w:r w:rsidRPr="00B65174">
              <w:rPr>
                <w:rFonts w:ascii="宋体" w:hAnsi="宋体" w:cs="宋体"/>
                <w:bCs/>
                <w:kern w:val="0"/>
                <w:sz w:val="21"/>
                <w:szCs w:val="21"/>
              </w:rPr>
              <w:t>512</w:t>
            </w:r>
            <w:r w:rsidRPr="00B65174">
              <w:rPr>
                <w:rFonts w:ascii="宋体" w:hAnsi="宋体" w:cs="宋体" w:hint="eastAsia"/>
                <w:bCs/>
                <w:kern w:val="0"/>
                <w:sz w:val="21"/>
                <w:szCs w:val="21"/>
              </w:rPr>
              <w:t>、</w:t>
            </w:r>
            <w:r w:rsidRPr="00B65174">
              <w:rPr>
                <w:rFonts w:ascii="宋体" w:hAnsi="宋体" w:cs="宋体"/>
                <w:bCs/>
                <w:kern w:val="0"/>
                <w:sz w:val="21"/>
                <w:szCs w:val="21"/>
              </w:rPr>
              <w:t>3300</w:t>
            </w:r>
            <w:r>
              <w:rPr>
                <w:rFonts w:ascii="宋体" w:hAnsi="宋体" w:cs="宋体" w:hint="eastAsia"/>
                <w:bCs/>
                <w:kern w:val="0"/>
                <w:sz w:val="21"/>
                <w:szCs w:val="21"/>
              </w:rPr>
              <w:t>个字节。</w:t>
            </w:r>
          </w:p>
        </w:tc>
        <w:tc>
          <w:tcPr>
            <w:tcW w:w="1276" w:type="dxa"/>
            <w:tcBorders>
              <w:top w:val="single" w:sz="4" w:space="0" w:color="auto"/>
              <w:left w:val="nil"/>
              <w:bottom w:val="single" w:sz="4" w:space="0" w:color="auto"/>
              <w:right w:val="single" w:sz="4" w:space="0" w:color="auto"/>
            </w:tcBorders>
            <w:shd w:val="clear" w:color="auto" w:fill="FFFFFF"/>
            <w:vAlign w:val="center"/>
          </w:tcPr>
          <w:p w14:paraId="4552508E" w14:textId="77777777" w:rsidR="002A3E71" w:rsidRDefault="002A3E71" w:rsidP="00002501">
            <w:pPr>
              <w:widowControl/>
              <w:jc w:val="center"/>
              <w:rPr>
                <w:rFonts w:ascii="宋体" w:hAnsi="宋体" w:cs="宋体"/>
                <w:bCs/>
                <w:kern w:val="0"/>
                <w:sz w:val="21"/>
                <w:szCs w:val="21"/>
              </w:rPr>
            </w:pPr>
            <w:r>
              <w:rPr>
                <w:rFonts w:ascii="宋体" w:hAnsi="宋体" w:cs="宋体" w:hint="eastAsia"/>
                <w:bCs/>
                <w:kern w:val="0"/>
                <w:sz w:val="21"/>
                <w:szCs w:val="21"/>
              </w:rPr>
              <w:t>所有数据验签失败</w:t>
            </w:r>
          </w:p>
        </w:tc>
        <w:tc>
          <w:tcPr>
            <w:tcW w:w="709" w:type="dxa"/>
            <w:tcBorders>
              <w:top w:val="single" w:sz="4" w:space="0" w:color="auto"/>
              <w:left w:val="nil"/>
              <w:bottom w:val="single" w:sz="4" w:space="0" w:color="auto"/>
              <w:right w:val="single" w:sz="4" w:space="0" w:color="auto"/>
            </w:tcBorders>
            <w:shd w:val="clear" w:color="auto" w:fill="FFFFFF"/>
            <w:vAlign w:val="center"/>
          </w:tcPr>
          <w:p w14:paraId="01E943C9" w14:textId="77777777" w:rsidR="002A3E71" w:rsidRDefault="002A3E71" w:rsidP="00002501">
            <w:pPr>
              <w:widowControl/>
              <w:jc w:val="center"/>
              <w:rPr>
                <w:rFonts w:ascii="宋体" w:hAnsi="宋体" w:cs="宋体"/>
                <w:bCs/>
                <w:kern w:val="0"/>
                <w:sz w:val="21"/>
                <w:szCs w:val="21"/>
              </w:rPr>
            </w:pPr>
            <w:r>
              <w:rPr>
                <w:rFonts w:ascii="宋体" w:hAnsi="宋体" w:cs="宋体" w:hint="eastAsia"/>
                <w:bCs/>
                <w:kern w:val="0"/>
                <w:sz w:val="21"/>
                <w:szCs w:val="21"/>
              </w:rPr>
              <w:t>是</w:t>
            </w:r>
          </w:p>
        </w:tc>
      </w:tr>
    </w:tbl>
    <w:p w14:paraId="1E363152" w14:textId="77777777" w:rsidR="002A3E71" w:rsidRDefault="002A3E71" w:rsidP="002A3E71">
      <w:r>
        <w:tab/>
      </w:r>
    </w:p>
    <w:p w14:paraId="200ED043" w14:textId="77777777" w:rsidR="002A3E71" w:rsidRDefault="002A3E71" w:rsidP="002A3E71">
      <w:pPr>
        <w:rPr>
          <w:b/>
        </w:rPr>
      </w:pPr>
      <w:r>
        <w:rPr>
          <w:rFonts w:hint="eastAsia"/>
          <w:b/>
        </w:rPr>
        <w:t>测试结论：</w:t>
      </w:r>
      <w:r>
        <w:rPr>
          <w:rFonts w:hint="eastAsia"/>
        </w:rPr>
        <w:t>测试通过</w:t>
      </w:r>
    </w:p>
    <w:p w14:paraId="73585A07" w14:textId="77777777" w:rsidR="002A3E71" w:rsidRDefault="002A3E71" w:rsidP="002A3E71"/>
    <w:p w14:paraId="1F82A785" w14:textId="20442D33" w:rsidR="002A3E71" w:rsidRDefault="00003F68" w:rsidP="002A3E71">
      <w:pPr>
        <w:pStyle w:val="21"/>
        <w:tabs>
          <w:tab w:val="clear" w:pos="709"/>
          <w:tab w:val="clear" w:pos="1844"/>
          <w:tab w:val="left" w:pos="0"/>
          <w:tab w:val="left" w:pos="567"/>
        </w:tabs>
        <w:ind w:left="0" w:firstLine="0"/>
      </w:pPr>
      <w:bookmarkStart w:id="58" w:name="_Toc2496065"/>
      <w:r>
        <w:rPr>
          <w:rFonts w:hint="eastAsia"/>
        </w:rPr>
        <w:t>Mulan-Basic</w:t>
      </w:r>
      <w:r w:rsidR="002A3E71">
        <w:t>-S-</w:t>
      </w:r>
      <w:r w:rsidR="002A3E71">
        <w:rPr>
          <w:rFonts w:hint="eastAsia"/>
        </w:rPr>
        <w:t>反向功能验证（修改消息）</w:t>
      </w:r>
      <w:bookmarkEnd w:id="58"/>
    </w:p>
    <w:p w14:paraId="72615F39" w14:textId="413CD646" w:rsidR="002A3E71" w:rsidRDefault="002A3E71" w:rsidP="002A3E71">
      <w:r w:rsidRPr="006036FE">
        <w:rPr>
          <w:rFonts w:hint="eastAsia"/>
          <w:b/>
        </w:rPr>
        <w:t>案例编号：</w:t>
      </w:r>
      <w:r w:rsidR="00003F68">
        <w:t>mulan-basic</w:t>
      </w:r>
      <w:r>
        <w:t>s</w:t>
      </w:r>
      <w:r>
        <w:rPr>
          <w:rFonts w:hint="eastAsia"/>
        </w:rPr>
        <w:t>-</w:t>
      </w:r>
      <w:r>
        <w:t>vf</w:t>
      </w:r>
      <w:r>
        <w:rPr>
          <w:rFonts w:hint="eastAsia"/>
        </w:rPr>
        <w:t>00</w:t>
      </w:r>
      <w:r>
        <w:t>4</w:t>
      </w:r>
    </w:p>
    <w:p w14:paraId="1C8EF99B" w14:textId="23F39485" w:rsidR="002A3E71" w:rsidRDefault="002A3E71" w:rsidP="002A3E71">
      <w:pPr>
        <w:ind w:left="1205" w:hangingChars="500" w:hanging="1205"/>
      </w:pPr>
      <w:r w:rsidRPr="006036FE">
        <w:rPr>
          <w:rFonts w:hint="eastAsia"/>
          <w:b/>
        </w:rPr>
        <w:t>案例说明：</w:t>
      </w:r>
      <w:r>
        <w:rPr>
          <w:rFonts w:hint="eastAsia"/>
        </w:rPr>
        <w:t>通过大批量生成签名，并对待验签的消息内容进行改动，应保证改动后的数据验签失败。操作流程及测试结果</w:t>
      </w:r>
      <w:r w:rsidRPr="00027383">
        <w:rPr>
          <w:rFonts w:hint="eastAsia"/>
        </w:rPr>
        <w:t>如表</w:t>
      </w:r>
      <w:r w:rsidRPr="00027383">
        <w:rPr>
          <w:rFonts w:hint="eastAsia"/>
        </w:rPr>
        <w:t>3.</w:t>
      </w:r>
      <w:r w:rsidR="006C3578">
        <w:t>13</w:t>
      </w:r>
      <w:r w:rsidRPr="00027383">
        <w:rPr>
          <w:rFonts w:hint="eastAsia"/>
        </w:rPr>
        <w:t>所示。</w:t>
      </w:r>
    </w:p>
    <w:p w14:paraId="340A785D" w14:textId="77777777" w:rsidR="002A3E71" w:rsidRDefault="002A3E71" w:rsidP="002A3E71">
      <w:r w:rsidRPr="00BC2B61">
        <w:rPr>
          <w:rFonts w:hint="eastAsia"/>
          <w:b/>
        </w:rPr>
        <w:t>对应测试程序菜单项：</w:t>
      </w:r>
      <w:r>
        <w:t>5</w:t>
      </w:r>
    </w:p>
    <w:p w14:paraId="10B86573" w14:textId="37889F46" w:rsidR="002A3E71" w:rsidRDefault="002A3E71" w:rsidP="002A3E71">
      <w:pPr>
        <w:jc w:val="center"/>
      </w:pPr>
      <w:r>
        <w:br w:type="page"/>
      </w:r>
      <w:r w:rsidRPr="00BA05FB">
        <w:rPr>
          <w:rFonts w:hint="eastAsia"/>
          <w:sz w:val="21"/>
          <w:szCs w:val="21"/>
        </w:rPr>
        <w:lastRenderedPageBreak/>
        <w:t>表</w:t>
      </w:r>
      <w:r w:rsidRPr="00BA05FB">
        <w:rPr>
          <w:rFonts w:hint="eastAsia"/>
          <w:sz w:val="21"/>
          <w:szCs w:val="21"/>
        </w:rPr>
        <w:t>3.</w:t>
      </w:r>
      <w:r w:rsidR="006C3578">
        <w:rPr>
          <w:sz w:val="21"/>
          <w:szCs w:val="21"/>
        </w:rPr>
        <w:t>13</w:t>
      </w:r>
      <w:r w:rsidRPr="00BA05FB">
        <w:rPr>
          <w:sz w:val="21"/>
          <w:szCs w:val="21"/>
        </w:rPr>
        <w:t xml:space="preserve"> </w:t>
      </w:r>
      <w:r w:rsidR="00003F68">
        <w:rPr>
          <w:sz w:val="21"/>
          <w:szCs w:val="21"/>
        </w:rPr>
        <w:t>Mulan-Basic</w:t>
      </w:r>
      <w:r w:rsidR="0018689D">
        <w:rPr>
          <w:sz w:val="21"/>
          <w:szCs w:val="21"/>
        </w:rPr>
        <w:t>-S-</w:t>
      </w:r>
      <w:r>
        <w:rPr>
          <w:rFonts w:hint="eastAsia"/>
          <w:sz w:val="21"/>
          <w:szCs w:val="21"/>
        </w:rPr>
        <w:t>验签</w:t>
      </w:r>
      <w:r w:rsidRPr="00BA05FB">
        <w:rPr>
          <w:rFonts w:hint="eastAsia"/>
          <w:sz w:val="21"/>
          <w:szCs w:val="21"/>
        </w:rPr>
        <w:t>-</w:t>
      </w:r>
      <w:r>
        <w:rPr>
          <w:rFonts w:hint="eastAsia"/>
          <w:sz w:val="21"/>
          <w:szCs w:val="21"/>
        </w:rPr>
        <w:t>反向功能验证（修改消息）</w:t>
      </w:r>
    </w:p>
    <w:tbl>
      <w:tblPr>
        <w:tblW w:w="8222" w:type="dxa"/>
        <w:tblInd w:w="108" w:type="dxa"/>
        <w:tblLayout w:type="fixed"/>
        <w:tblLook w:val="04A0" w:firstRow="1" w:lastRow="0" w:firstColumn="1" w:lastColumn="0" w:noHBand="0" w:noVBand="1"/>
      </w:tblPr>
      <w:tblGrid>
        <w:gridCol w:w="814"/>
        <w:gridCol w:w="801"/>
        <w:gridCol w:w="4101"/>
        <w:gridCol w:w="1797"/>
        <w:gridCol w:w="709"/>
      </w:tblGrid>
      <w:tr w:rsidR="002A3E71" w14:paraId="5A68D8BF" w14:textId="77777777" w:rsidTr="00002501">
        <w:trPr>
          <w:trHeight w:val="540"/>
        </w:trPr>
        <w:tc>
          <w:tcPr>
            <w:tcW w:w="814" w:type="dxa"/>
            <w:tcBorders>
              <w:top w:val="single" w:sz="4" w:space="0" w:color="auto"/>
              <w:left w:val="single" w:sz="4" w:space="0" w:color="auto"/>
              <w:bottom w:val="single" w:sz="4" w:space="0" w:color="auto"/>
              <w:right w:val="single" w:sz="4" w:space="0" w:color="auto"/>
            </w:tcBorders>
            <w:shd w:val="clear" w:color="000000" w:fill="969696"/>
            <w:vAlign w:val="center"/>
          </w:tcPr>
          <w:p w14:paraId="0D18A234" w14:textId="77777777" w:rsidR="002A3E71" w:rsidRDefault="002A3E71" w:rsidP="00002501">
            <w:pPr>
              <w:widowControl/>
              <w:jc w:val="center"/>
              <w:rPr>
                <w:rFonts w:ascii="宋体" w:hAnsi="宋体" w:cs="宋体"/>
                <w:b/>
                <w:bCs/>
                <w:kern w:val="0"/>
                <w:sz w:val="21"/>
                <w:szCs w:val="21"/>
              </w:rPr>
            </w:pPr>
            <w:r>
              <w:rPr>
                <w:rFonts w:ascii="宋体" w:hAnsi="宋体" w:cs="宋体" w:hint="eastAsia"/>
                <w:b/>
                <w:bCs/>
                <w:kern w:val="0"/>
                <w:sz w:val="21"/>
                <w:szCs w:val="21"/>
              </w:rPr>
              <w:t>功能点</w:t>
            </w:r>
          </w:p>
        </w:tc>
        <w:tc>
          <w:tcPr>
            <w:tcW w:w="801" w:type="dxa"/>
            <w:tcBorders>
              <w:top w:val="single" w:sz="4" w:space="0" w:color="auto"/>
              <w:left w:val="nil"/>
              <w:bottom w:val="single" w:sz="4" w:space="0" w:color="auto"/>
              <w:right w:val="single" w:sz="4" w:space="0" w:color="auto"/>
            </w:tcBorders>
            <w:shd w:val="clear" w:color="000000" w:fill="969696"/>
            <w:vAlign w:val="center"/>
          </w:tcPr>
          <w:p w14:paraId="05136BED" w14:textId="77777777" w:rsidR="002A3E71" w:rsidRDefault="002A3E71" w:rsidP="00002501">
            <w:pPr>
              <w:widowControl/>
              <w:jc w:val="center"/>
              <w:rPr>
                <w:rFonts w:ascii="宋体" w:hAnsi="宋体" w:cs="宋体"/>
                <w:b/>
                <w:bCs/>
                <w:kern w:val="0"/>
                <w:sz w:val="21"/>
                <w:szCs w:val="21"/>
              </w:rPr>
            </w:pPr>
            <w:r>
              <w:rPr>
                <w:rFonts w:ascii="宋体" w:hAnsi="宋体" w:cs="宋体" w:hint="eastAsia"/>
                <w:b/>
                <w:bCs/>
                <w:kern w:val="0"/>
                <w:sz w:val="21"/>
                <w:szCs w:val="21"/>
              </w:rPr>
              <w:t>前提条件</w:t>
            </w:r>
          </w:p>
        </w:tc>
        <w:tc>
          <w:tcPr>
            <w:tcW w:w="4101" w:type="dxa"/>
            <w:tcBorders>
              <w:top w:val="single" w:sz="4" w:space="0" w:color="auto"/>
              <w:left w:val="nil"/>
              <w:bottom w:val="single" w:sz="4" w:space="0" w:color="auto"/>
              <w:right w:val="single" w:sz="4" w:space="0" w:color="auto"/>
            </w:tcBorders>
            <w:shd w:val="clear" w:color="000000" w:fill="969696"/>
            <w:vAlign w:val="center"/>
          </w:tcPr>
          <w:p w14:paraId="55201E11" w14:textId="77777777" w:rsidR="002A3E71" w:rsidRDefault="002A3E71" w:rsidP="00002501">
            <w:pPr>
              <w:widowControl/>
              <w:jc w:val="center"/>
              <w:rPr>
                <w:rFonts w:ascii="宋体" w:hAnsi="宋体" w:cs="宋体"/>
                <w:b/>
                <w:bCs/>
                <w:kern w:val="0"/>
                <w:sz w:val="21"/>
                <w:szCs w:val="21"/>
              </w:rPr>
            </w:pPr>
            <w:r>
              <w:rPr>
                <w:rFonts w:ascii="宋体" w:hAnsi="宋体" w:cs="宋体" w:hint="eastAsia"/>
                <w:b/>
                <w:bCs/>
                <w:kern w:val="0"/>
                <w:sz w:val="21"/>
                <w:szCs w:val="21"/>
              </w:rPr>
              <w:t>操作流程</w:t>
            </w:r>
          </w:p>
        </w:tc>
        <w:tc>
          <w:tcPr>
            <w:tcW w:w="1797" w:type="dxa"/>
            <w:tcBorders>
              <w:top w:val="single" w:sz="4" w:space="0" w:color="auto"/>
              <w:left w:val="nil"/>
              <w:bottom w:val="single" w:sz="4" w:space="0" w:color="auto"/>
              <w:right w:val="single" w:sz="4" w:space="0" w:color="auto"/>
            </w:tcBorders>
            <w:shd w:val="clear" w:color="000000" w:fill="969696"/>
            <w:vAlign w:val="center"/>
          </w:tcPr>
          <w:p w14:paraId="4C2E4A24" w14:textId="77777777" w:rsidR="002A3E71" w:rsidRDefault="002A3E71" w:rsidP="00002501">
            <w:pPr>
              <w:widowControl/>
              <w:jc w:val="center"/>
              <w:rPr>
                <w:rFonts w:ascii="宋体" w:hAnsi="宋体" w:cs="宋体"/>
                <w:b/>
                <w:bCs/>
                <w:kern w:val="0"/>
                <w:sz w:val="21"/>
                <w:szCs w:val="21"/>
              </w:rPr>
            </w:pPr>
            <w:r>
              <w:rPr>
                <w:rFonts w:ascii="宋体" w:hAnsi="宋体" w:cs="宋体" w:hint="eastAsia"/>
                <w:b/>
                <w:bCs/>
                <w:kern w:val="0"/>
                <w:sz w:val="21"/>
                <w:szCs w:val="21"/>
              </w:rPr>
              <w:t>预期结果</w:t>
            </w:r>
          </w:p>
        </w:tc>
        <w:tc>
          <w:tcPr>
            <w:tcW w:w="709" w:type="dxa"/>
            <w:tcBorders>
              <w:top w:val="single" w:sz="4" w:space="0" w:color="auto"/>
              <w:left w:val="nil"/>
              <w:bottom w:val="single" w:sz="4" w:space="0" w:color="auto"/>
              <w:right w:val="single" w:sz="4" w:space="0" w:color="auto"/>
            </w:tcBorders>
            <w:shd w:val="clear" w:color="000000" w:fill="969696"/>
            <w:vAlign w:val="center"/>
          </w:tcPr>
          <w:p w14:paraId="26DF2A5C" w14:textId="77777777" w:rsidR="002A3E71" w:rsidRDefault="002A3E71" w:rsidP="00002501">
            <w:pPr>
              <w:widowControl/>
              <w:jc w:val="center"/>
              <w:rPr>
                <w:rFonts w:ascii="宋体" w:hAnsi="宋体" w:cs="宋体"/>
                <w:b/>
                <w:bCs/>
                <w:kern w:val="0"/>
                <w:sz w:val="21"/>
                <w:szCs w:val="21"/>
              </w:rPr>
            </w:pPr>
            <w:r>
              <w:rPr>
                <w:rFonts w:ascii="宋体" w:hAnsi="宋体" w:cs="宋体" w:hint="eastAsia"/>
                <w:b/>
                <w:bCs/>
                <w:kern w:val="0"/>
                <w:sz w:val="21"/>
                <w:szCs w:val="21"/>
              </w:rPr>
              <w:t>是否符合预期</w:t>
            </w:r>
          </w:p>
        </w:tc>
      </w:tr>
      <w:tr w:rsidR="002A3E71" w14:paraId="1A4A4F22" w14:textId="77777777" w:rsidTr="00002501">
        <w:trPr>
          <w:trHeight w:val="473"/>
        </w:trPr>
        <w:tc>
          <w:tcPr>
            <w:tcW w:w="814" w:type="dxa"/>
            <w:tcBorders>
              <w:top w:val="single" w:sz="4" w:space="0" w:color="auto"/>
              <w:left w:val="single" w:sz="4" w:space="0" w:color="auto"/>
              <w:bottom w:val="single" w:sz="4" w:space="0" w:color="auto"/>
              <w:right w:val="single" w:sz="4" w:space="0" w:color="auto"/>
            </w:tcBorders>
            <w:shd w:val="clear" w:color="auto" w:fill="FFFFFF"/>
            <w:vAlign w:val="center"/>
          </w:tcPr>
          <w:p w14:paraId="0350029D" w14:textId="77777777" w:rsidR="002A3E71" w:rsidRDefault="002A3E71" w:rsidP="00002501">
            <w:pPr>
              <w:widowControl/>
              <w:jc w:val="center"/>
              <w:rPr>
                <w:rFonts w:ascii="宋体" w:hAnsi="宋体" w:cs="宋体"/>
                <w:bCs/>
                <w:kern w:val="0"/>
                <w:sz w:val="21"/>
                <w:szCs w:val="21"/>
              </w:rPr>
            </w:pPr>
            <w:r w:rsidRPr="00677674">
              <w:rPr>
                <w:rFonts w:ascii="宋体" w:hAnsi="宋体" w:cs="宋体" w:hint="eastAsia"/>
                <w:bCs/>
                <w:kern w:val="0"/>
                <w:sz w:val="21"/>
                <w:szCs w:val="21"/>
              </w:rPr>
              <w:t>验证在密钥和签名正确情况下修改消息后验签失败</w:t>
            </w:r>
          </w:p>
        </w:tc>
        <w:tc>
          <w:tcPr>
            <w:tcW w:w="801" w:type="dxa"/>
            <w:tcBorders>
              <w:top w:val="single" w:sz="4" w:space="0" w:color="auto"/>
              <w:left w:val="nil"/>
              <w:bottom w:val="single" w:sz="4" w:space="0" w:color="auto"/>
              <w:right w:val="single" w:sz="4" w:space="0" w:color="auto"/>
            </w:tcBorders>
            <w:shd w:val="clear" w:color="auto" w:fill="FFFFFF"/>
            <w:vAlign w:val="center"/>
          </w:tcPr>
          <w:p w14:paraId="2F80F1BD" w14:textId="77777777" w:rsidR="002A3E71" w:rsidRDefault="002A3E71" w:rsidP="00002501">
            <w:pPr>
              <w:widowControl/>
              <w:jc w:val="center"/>
              <w:rPr>
                <w:rFonts w:ascii="宋体" w:hAnsi="宋体" w:cs="宋体"/>
                <w:bCs/>
                <w:kern w:val="0"/>
                <w:sz w:val="21"/>
                <w:szCs w:val="21"/>
              </w:rPr>
            </w:pPr>
            <w:r>
              <w:rPr>
                <w:rFonts w:ascii="宋体" w:hAnsi="宋体" w:cs="宋体" w:hint="eastAsia"/>
                <w:bCs/>
                <w:kern w:val="0"/>
                <w:sz w:val="21"/>
                <w:szCs w:val="21"/>
              </w:rPr>
              <w:t>无</w:t>
            </w:r>
          </w:p>
        </w:tc>
        <w:tc>
          <w:tcPr>
            <w:tcW w:w="4101" w:type="dxa"/>
            <w:tcBorders>
              <w:top w:val="single" w:sz="4" w:space="0" w:color="auto"/>
              <w:left w:val="nil"/>
              <w:bottom w:val="single" w:sz="4" w:space="0" w:color="auto"/>
              <w:right w:val="single" w:sz="4" w:space="0" w:color="auto"/>
            </w:tcBorders>
            <w:shd w:val="clear" w:color="auto" w:fill="FFFFFF"/>
            <w:vAlign w:val="center"/>
          </w:tcPr>
          <w:p w14:paraId="00C6BC0E" w14:textId="77777777" w:rsidR="002A3E71" w:rsidRDefault="002A3E71" w:rsidP="00255029">
            <w:pPr>
              <w:widowControl/>
              <w:numPr>
                <w:ilvl w:val="0"/>
                <w:numId w:val="33"/>
              </w:numPr>
              <w:rPr>
                <w:rFonts w:ascii="宋体" w:hAnsi="宋体" w:cs="宋体"/>
                <w:bCs/>
                <w:kern w:val="0"/>
                <w:sz w:val="21"/>
                <w:szCs w:val="21"/>
              </w:rPr>
            </w:pPr>
            <w:r>
              <w:rPr>
                <w:rFonts w:ascii="宋体" w:hAnsi="宋体" w:cs="宋体" w:hint="eastAsia"/>
                <w:bCs/>
                <w:kern w:val="0"/>
                <w:sz w:val="21"/>
                <w:szCs w:val="21"/>
              </w:rPr>
              <w:t>随机生成1组密钥（含公钥和私钥）</w:t>
            </w:r>
          </w:p>
          <w:p w14:paraId="632907C7" w14:textId="77777777" w:rsidR="002A3E71" w:rsidRDefault="002A3E71" w:rsidP="00255029">
            <w:pPr>
              <w:widowControl/>
              <w:numPr>
                <w:ilvl w:val="0"/>
                <w:numId w:val="33"/>
              </w:numPr>
              <w:rPr>
                <w:rFonts w:ascii="宋体" w:hAnsi="宋体" w:cs="宋体"/>
                <w:bCs/>
                <w:kern w:val="0"/>
                <w:sz w:val="21"/>
                <w:szCs w:val="21"/>
              </w:rPr>
            </w:pPr>
            <w:r>
              <w:rPr>
                <w:rFonts w:ascii="宋体" w:hAnsi="宋体" w:cs="宋体" w:hint="eastAsia"/>
                <w:bCs/>
                <w:kern w:val="0"/>
                <w:sz w:val="21"/>
                <w:szCs w:val="21"/>
              </w:rPr>
              <w:t>随机生成1</w:t>
            </w:r>
            <w:r>
              <w:rPr>
                <w:rFonts w:ascii="宋体" w:hAnsi="宋体" w:cs="宋体"/>
                <w:bCs/>
                <w:kern w:val="0"/>
                <w:sz w:val="21"/>
                <w:szCs w:val="21"/>
              </w:rPr>
              <w:t>0000</w:t>
            </w:r>
            <w:r>
              <w:rPr>
                <w:rFonts w:ascii="宋体" w:hAnsi="宋体" w:cs="宋体" w:hint="eastAsia"/>
                <w:bCs/>
                <w:kern w:val="0"/>
                <w:sz w:val="21"/>
                <w:szCs w:val="21"/>
              </w:rPr>
              <w:t>条长度为</w:t>
            </w:r>
            <w:r>
              <w:rPr>
                <w:rFonts w:ascii="宋体" w:hAnsi="宋体" w:cs="宋体"/>
                <w:bCs/>
                <w:kern w:val="0"/>
                <w:sz w:val="21"/>
                <w:szCs w:val="21"/>
              </w:rPr>
              <w:t>1</w:t>
            </w:r>
            <w:r>
              <w:rPr>
                <w:rFonts w:ascii="宋体" w:hAnsi="宋体" w:cs="宋体" w:hint="eastAsia"/>
                <w:bCs/>
                <w:kern w:val="0"/>
                <w:sz w:val="21"/>
                <w:szCs w:val="21"/>
              </w:rPr>
              <w:t>字节的消息</w:t>
            </w:r>
          </w:p>
          <w:p w14:paraId="381C3AF5" w14:textId="77777777" w:rsidR="002A3E71" w:rsidRDefault="002A3E71" w:rsidP="00255029">
            <w:pPr>
              <w:widowControl/>
              <w:numPr>
                <w:ilvl w:val="0"/>
                <w:numId w:val="33"/>
              </w:numPr>
              <w:rPr>
                <w:rFonts w:ascii="宋体" w:hAnsi="宋体" w:cs="宋体"/>
                <w:bCs/>
                <w:kern w:val="0"/>
                <w:sz w:val="21"/>
                <w:szCs w:val="21"/>
              </w:rPr>
            </w:pPr>
            <w:r>
              <w:rPr>
                <w:rFonts w:ascii="宋体" w:hAnsi="宋体" w:cs="宋体" w:hint="eastAsia"/>
                <w:bCs/>
                <w:kern w:val="0"/>
                <w:sz w:val="21"/>
                <w:szCs w:val="21"/>
              </w:rPr>
              <w:t>使用该组公钥和私钥对这1</w:t>
            </w:r>
            <w:r>
              <w:rPr>
                <w:rFonts w:ascii="宋体" w:hAnsi="宋体" w:cs="宋体"/>
                <w:bCs/>
                <w:kern w:val="0"/>
                <w:sz w:val="21"/>
                <w:szCs w:val="21"/>
              </w:rPr>
              <w:t>0000</w:t>
            </w:r>
            <w:r>
              <w:rPr>
                <w:rFonts w:ascii="宋体" w:hAnsi="宋体" w:cs="宋体" w:hint="eastAsia"/>
                <w:bCs/>
                <w:kern w:val="0"/>
                <w:sz w:val="21"/>
                <w:szCs w:val="21"/>
              </w:rPr>
              <w:t>条消息进行签名</w:t>
            </w:r>
          </w:p>
          <w:p w14:paraId="2E0E89E5" w14:textId="77777777" w:rsidR="002A3E71" w:rsidRDefault="002A3E71" w:rsidP="00255029">
            <w:pPr>
              <w:widowControl/>
              <w:numPr>
                <w:ilvl w:val="0"/>
                <w:numId w:val="33"/>
              </w:numPr>
              <w:rPr>
                <w:rFonts w:ascii="宋体" w:hAnsi="宋体" w:cs="宋体"/>
                <w:bCs/>
                <w:kern w:val="0"/>
                <w:sz w:val="21"/>
                <w:szCs w:val="21"/>
              </w:rPr>
            </w:pPr>
            <w:r>
              <w:rPr>
                <w:rFonts w:ascii="宋体" w:hAnsi="宋体" w:cs="宋体" w:hint="eastAsia"/>
                <w:bCs/>
                <w:kern w:val="0"/>
                <w:sz w:val="21"/>
                <w:szCs w:val="21"/>
              </w:rPr>
              <w:t>依次对每条消息的一个字节进行随机修改（不等于原值）</w:t>
            </w:r>
          </w:p>
          <w:p w14:paraId="7ECCD534" w14:textId="77777777" w:rsidR="002A3E71" w:rsidRDefault="002A3E71" w:rsidP="00255029">
            <w:pPr>
              <w:widowControl/>
              <w:numPr>
                <w:ilvl w:val="0"/>
                <w:numId w:val="33"/>
              </w:numPr>
              <w:rPr>
                <w:rFonts w:ascii="宋体" w:hAnsi="宋体" w:cs="宋体"/>
                <w:bCs/>
                <w:kern w:val="0"/>
                <w:sz w:val="21"/>
                <w:szCs w:val="21"/>
              </w:rPr>
            </w:pPr>
            <w:r>
              <w:rPr>
                <w:rFonts w:ascii="宋体" w:hAnsi="宋体" w:cs="宋体" w:hint="eastAsia"/>
                <w:bCs/>
                <w:kern w:val="0"/>
                <w:sz w:val="21"/>
                <w:szCs w:val="21"/>
              </w:rPr>
              <w:t>使用该组密钥的公钥对生成的签名进行验签。如验签不通过则继续，否则报错。</w:t>
            </w:r>
          </w:p>
          <w:p w14:paraId="131C22E1" w14:textId="77777777" w:rsidR="002A3E71" w:rsidRDefault="002A3E71" w:rsidP="00255029">
            <w:pPr>
              <w:widowControl/>
              <w:numPr>
                <w:ilvl w:val="0"/>
                <w:numId w:val="33"/>
              </w:numPr>
              <w:rPr>
                <w:rFonts w:ascii="宋体" w:hAnsi="宋体" w:cs="宋体"/>
                <w:bCs/>
                <w:kern w:val="0"/>
                <w:sz w:val="21"/>
                <w:szCs w:val="21"/>
              </w:rPr>
            </w:pPr>
            <w:r>
              <w:rPr>
                <w:rFonts w:ascii="宋体" w:hAnsi="宋体" w:cs="宋体" w:hint="eastAsia"/>
                <w:bCs/>
                <w:kern w:val="0"/>
                <w:sz w:val="21"/>
                <w:szCs w:val="21"/>
              </w:rPr>
              <w:t>重复以上操作1-</w:t>
            </w:r>
            <w:r>
              <w:rPr>
                <w:rFonts w:ascii="宋体" w:hAnsi="宋体" w:cs="宋体"/>
                <w:bCs/>
                <w:kern w:val="0"/>
                <w:sz w:val="21"/>
                <w:szCs w:val="21"/>
              </w:rPr>
              <w:t>4</w:t>
            </w:r>
            <w:r>
              <w:rPr>
                <w:rFonts w:ascii="宋体" w:hAnsi="宋体" w:cs="宋体" w:hint="eastAsia"/>
                <w:bCs/>
                <w:kern w:val="0"/>
                <w:sz w:val="21"/>
                <w:szCs w:val="21"/>
              </w:rPr>
              <w:t>，但每次消息的长度依次为</w:t>
            </w:r>
            <w:r w:rsidRPr="00B65174">
              <w:rPr>
                <w:rFonts w:ascii="宋体" w:hAnsi="宋体" w:cs="宋体"/>
                <w:bCs/>
                <w:kern w:val="0"/>
                <w:sz w:val="21"/>
                <w:szCs w:val="21"/>
              </w:rPr>
              <w:t>59</w:t>
            </w:r>
            <w:r w:rsidRPr="00B65174">
              <w:rPr>
                <w:rFonts w:ascii="宋体" w:hAnsi="宋体" w:cs="宋体" w:hint="eastAsia"/>
                <w:bCs/>
                <w:kern w:val="0"/>
                <w:sz w:val="21"/>
                <w:szCs w:val="21"/>
              </w:rPr>
              <w:t>、</w:t>
            </w:r>
            <w:r w:rsidRPr="00B65174">
              <w:rPr>
                <w:rFonts w:ascii="宋体" w:hAnsi="宋体" w:cs="宋体"/>
                <w:bCs/>
                <w:kern w:val="0"/>
                <w:sz w:val="21"/>
                <w:szCs w:val="21"/>
              </w:rPr>
              <w:t>512</w:t>
            </w:r>
            <w:r w:rsidRPr="00B65174">
              <w:rPr>
                <w:rFonts w:ascii="宋体" w:hAnsi="宋体" w:cs="宋体" w:hint="eastAsia"/>
                <w:bCs/>
                <w:kern w:val="0"/>
                <w:sz w:val="21"/>
                <w:szCs w:val="21"/>
              </w:rPr>
              <w:t>、</w:t>
            </w:r>
            <w:r w:rsidRPr="00B65174">
              <w:rPr>
                <w:rFonts w:ascii="宋体" w:hAnsi="宋体" w:cs="宋体"/>
                <w:bCs/>
                <w:kern w:val="0"/>
                <w:sz w:val="21"/>
                <w:szCs w:val="21"/>
              </w:rPr>
              <w:t>3300</w:t>
            </w:r>
            <w:r>
              <w:rPr>
                <w:rFonts w:ascii="宋体" w:hAnsi="宋体" w:cs="宋体" w:hint="eastAsia"/>
                <w:bCs/>
                <w:kern w:val="0"/>
                <w:sz w:val="21"/>
                <w:szCs w:val="21"/>
              </w:rPr>
              <w:t>个字节。</w:t>
            </w:r>
          </w:p>
        </w:tc>
        <w:tc>
          <w:tcPr>
            <w:tcW w:w="1797" w:type="dxa"/>
            <w:tcBorders>
              <w:top w:val="single" w:sz="4" w:space="0" w:color="auto"/>
              <w:left w:val="nil"/>
              <w:bottom w:val="single" w:sz="4" w:space="0" w:color="auto"/>
              <w:right w:val="single" w:sz="4" w:space="0" w:color="auto"/>
            </w:tcBorders>
            <w:shd w:val="clear" w:color="auto" w:fill="FFFFFF"/>
            <w:vAlign w:val="center"/>
          </w:tcPr>
          <w:p w14:paraId="3972D64C" w14:textId="77777777" w:rsidR="002A3E71" w:rsidRDefault="002A3E71" w:rsidP="00002501">
            <w:pPr>
              <w:widowControl/>
              <w:jc w:val="center"/>
              <w:rPr>
                <w:rFonts w:ascii="宋体" w:hAnsi="宋体" w:cs="宋体"/>
                <w:bCs/>
                <w:kern w:val="0"/>
                <w:sz w:val="21"/>
                <w:szCs w:val="21"/>
              </w:rPr>
            </w:pPr>
            <w:r>
              <w:rPr>
                <w:rFonts w:ascii="宋体" w:hAnsi="宋体" w:cs="宋体" w:hint="eastAsia"/>
                <w:bCs/>
                <w:kern w:val="0"/>
                <w:sz w:val="21"/>
                <w:szCs w:val="21"/>
              </w:rPr>
              <w:t>所有签名均验签失败</w:t>
            </w:r>
          </w:p>
        </w:tc>
        <w:tc>
          <w:tcPr>
            <w:tcW w:w="709" w:type="dxa"/>
            <w:tcBorders>
              <w:top w:val="single" w:sz="4" w:space="0" w:color="auto"/>
              <w:left w:val="nil"/>
              <w:bottom w:val="single" w:sz="4" w:space="0" w:color="auto"/>
              <w:right w:val="single" w:sz="4" w:space="0" w:color="auto"/>
            </w:tcBorders>
            <w:shd w:val="clear" w:color="auto" w:fill="FFFFFF"/>
            <w:vAlign w:val="center"/>
          </w:tcPr>
          <w:p w14:paraId="0594032B" w14:textId="77777777" w:rsidR="002A3E71" w:rsidRDefault="002A3E71" w:rsidP="00002501">
            <w:pPr>
              <w:widowControl/>
              <w:jc w:val="center"/>
              <w:rPr>
                <w:rFonts w:ascii="宋体" w:hAnsi="宋体" w:cs="宋体"/>
                <w:bCs/>
                <w:kern w:val="0"/>
                <w:sz w:val="21"/>
                <w:szCs w:val="21"/>
              </w:rPr>
            </w:pPr>
            <w:r>
              <w:rPr>
                <w:rFonts w:ascii="宋体" w:hAnsi="宋体" w:cs="宋体" w:hint="eastAsia"/>
                <w:bCs/>
                <w:kern w:val="0"/>
                <w:sz w:val="21"/>
                <w:szCs w:val="21"/>
              </w:rPr>
              <w:t>是</w:t>
            </w:r>
          </w:p>
        </w:tc>
      </w:tr>
    </w:tbl>
    <w:p w14:paraId="2FCA7BE8" w14:textId="77777777" w:rsidR="002A3E71" w:rsidRDefault="002A3E71" w:rsidP="002A3E71"/>
    <w:p w14:paraId="060041BC" w14:textId="77777777" w:rsidR="002A3E71" w:rsidRDefault="002A3E71" w:rsidP="002A3E71">
      <w:r>
        <w:rPr>
          <w:rFonts w:hint="eastAsia"/>
          <w:b/>
        </w:rPr>
        <w:t>测试结论：</w:t>
      </w:r>
      <w:r>
        <w:rPr>
          <w:rFonts w:hint="eastAsia"/>
        </w:rPr>
        <w:t>测试通过</w:t>
      </w:r>
    </w:p>
    <w:p w14:paraId="52E68397" w14:textId="77777777" w:rsidR="002A3E71" w:rsidRPr="00C27EFE" w:rsidRDefault="002A3E71" w:rsidP="002A3E71">
      <w:pPr>
        <w:rPr>
          <w:b/>
        </w:rPr>
      </w:pPr>
    </w:p>
    <w:p w14:paraId="70531DD5" w14:textId="7FFBB391" w:rsidR="002A3E71" w:rsidRDefault="00003F68" w:rsidP="002A3E71">
      <w:pPr>
        <w:pStyle w:val="21"/>
        <w:tabs>
          <w:tab w:val="clear" w:pos="709"/>
          <w:tab w:val="clear" w:pos="1844"/>
          <w:tab w:val="left" w:pos="0"/>
          <w:tab w:val="left" w:pos="567"/>
        </w:tabs>
        <w:ind w:left="0" w:firstLine="0"/>
      </w:pPr>
      <w:bookmarkStart w:id="59" w:name="_Toc2496066"/>
      <w:r>
        <w:rPr>
          <w:rFonts w:hint="eastAsia"/>
        </w:rPr>
        <w:t>Mulan-Basic</w:t>
      </w:r>
      <w:r w:rsidR="002A3E71">
        <w:t>-S-</w:t>
      </w:r>
      <w:r w:rsidR="002A3E71">
        <w:rPr>
          <w:rFonts w:hint="eastAsia"/>
        </w:rPr>
        <w:t>反向功能验证（修改密钥）</w:t>
      </w:r>
      <w:bookmarkEnd w:id="59"/>
    </w:p>
    <w:p w14:paraId="3FAC5663" w14:textId="3837B2FA" w:rsidR="002A3E71" w:rsidRDefault="002A3E71" w:rsidP="002A3E71">
      <w:r w:rsidRPr="006036FE">
        <w:rPr>
          <w:rFonts w:hint="eastAsia"/>
          <w:b/>
        </w:rPr>
        <w:t>案例编号：</w:t>
      </w:r>
      <w:r w:rsidR="00003F68">
        <w:t>mulan-basic</w:t>
      </w:r>
      <w:r>
        <w:t>s</w:t>
      </w:r>
      <w:r>
        <w:rPr>
          <w:rFonts w:hint="eastAsia"/>
        </w:rPr>
        <w:t>-</w:t>
      </w:r>
      <w:r>
        <w:t>vf</w:t>
      </w:r>
      <w:r>
        <w:rPr>
          <w:rFonts w:hint="eastAsia"/>
        </w:rPr>
        <w:t>00</w:t>
      </w:r>
      <w:r>
        <w:t>5</w:t>
      </w:r>
    </w:p>
    <w:p w14:paraId="517ADDEB" w14:textId="2EDD59A5" w:rsidR="002A3E71" w:rsidRDefault="002A3E71" w:rsidP="002A3E71">
      <w:pPr>
        <w:ind w:left="1205" w:hangingChars="500" w:hanging="1205"/>
      </w:pPr>
      <w:r w:rsidRPr="006036FE">
        <w:rPr>
          <w:rFonts w:hint="eastAsia"/>
          <w:b/>
        </w:rPr>
        <w:t>案例说明：</w:t>
      </w:r>
      <w:r>
        <w:rPr>
          <w:rFonts w:hint="eastAsia"/>
        </w:rPr>
        <w:t>通过大批量生成签名，并对待验签的公钥内容进行改动，应保证改动后的数据验签失败。操作流程及测试结果</w:t>
      </w:r>
      <w:r w:rsidRPr="00027383">
        <w:rPr>
          <w:rFonts w:hint="eastAsia"/>
        </w:rPr>
        <w:t>如表</w:t>
      </w:r>
      <w:r w:rsidRPr="00027383">
        <w:rPr>
          <w:rFonts w:hint="eastAsia"/>
        </w:rPr>
        <w:t>3.</w:t>
      </w:r>
      <w:r w:rsidR="006C3578">
        <w:t>14</w:t>
      </w:r>
      <w:r w:rsidRPr="00027383">
        <w:rPr>
          <w:rFonts w:hint="eastAsia"/>
        </w:rPr>
        <w:t>所示。</w:t>
      </w:r>
    </w:p>
    <w:p w14:paraId="71A064EC" w14:textId="77777777" w:rsidR="002A3E71" w:rsidRDefault="002A3E71" w:rsidP="002A3E71">
      <w:r w:rsidRPr="00BC2B61">
        <w:rPr>
          <w:rFonts w:hint="eastAsia"/>
          <w:b/>
        </w:rPr>
        <w:t>对应测试程序菜单项：</w:t>
      </w:r>
      <w:r>
        <w:t>5</w:t>
      </w:r>
    </w:p>
    <w:p w14:paraId="314CA8CC" w14:textId="78F58017" w:rsidR="002A3E71" w:rsidRDefault="002A3E71" w:rsidP="002A3E71">
      <w:pPr>
        <w:jc w:val="center"/>
      </w:pPr>
      <w:r w:rsidRPr="00BA05FB">
        <w:rPr>
          <w:rFonts w:hint="eastAsia"/>
          <w:sz w:val="21"/>
          <w:szCs w:val="21"/>
        </w:rPr>
        <w:t>表</w:t>
      </w:r>
      <w:r w:rsidRPr="00BA05FB">
        <w:rPr>
          <w:rFonts w:hint="eastAsia"/>
          <w:sz w:val="21"/>
          <w:szCs w:val="21"/>
        </w:rPr>
        <w:t>3.</w:t>
      </w:r>
      <w:r w:rsidR="006C3578">
        <w:rPr>
          <w:sz w:val="21"/>
          <w:szCs w:val="21"/>
        </w:rPr>
        <w:t>14</w:t>
      </w:r>
      <w:r w:rsidRPr="00BA05FB">
        <w:rPr>
          <w:sz w:val="21"/>
          <w:szCs w:val="21"/>
        </w:rPr>
        <w:t xml:space="preserve"> </w:t>
      </w:r>
      <w:r w:rsidR="00003F68">
        <w:rPr>
          <w:sz w:val="21"/>
          <w:szCs w:val="21"/>
        </w:rPr>
        <w:t>Mulan-Basic</w:t>
      </w:r>
      <w:r w:rsidR="0018689D">
        <w:rPr>
          <w:sz w:val="21"/>
          <w:szCs w:val="21"/>
        </w:rPr>
        <w:t>-S-</w:t>
      </w:r>
      <w:r>
        <w:rPr>
          <w:rFonts w:hint="eastAsia"/>
          <w:sz w:val="21"/>
          <w:szCs w:val="21"/>
        </w:rPr>
        <w:t>验签</w:t>
      </w:r>
      <w:r w:rsidRPr="00BA05FB">
        <w:rPr>
          <w:rFonts w:hint="eastAsia"/>
          <w:sz w:val="21"/>
          <w:szCs w:val="21"/>
        </w:rPr>
        <w:t>-</w:t>
      </w:r>
      <w:r>
        <w:rPr>
          <w:rFonts w:hint="eastAsia"/>
          <w:sz w:val="21"/>
          <w:szCs w:val="21"/>
        </w:rPr>
        <w:t>反向功能验证（修改密钥）</w:t>
      </w:r>
    </w:p>
    <w:tbl>
      <w:tblPr>
        <w:tblW w:w="8222" w:type="dxa"/>
        <w:tblInd w:w="108" w:type="dxa"/>
        <w:tblLayout w:type="fixed"/>
        <w:tblLook w:val="04A0" w:firstRow="1" w:lastRow="0" w:firstColumn="1" w:lastColumn="0" w:noHBand="0" w:noVBand="1"/>
      </w:tblPr>
      <w:tblGrid>
        <w:gridCol w:w="814"/>
        <w:gridCol w:w="801"/>
        <w:gridCol w:w="4101"/>
        <w:gridCol w:w="1797"/>
        <w:gridCol w:w="709"/>
      </w:tblGrid>
      <w:tr w:rsidR="002A3E71" w14:paraId="1F1BD87D" w14:textId="77777777" w:rsidTr="00002501">
        <w:trPr>
          <w:trHeight w:val="540"/>
        </w:trPr>
        <w:tc>
          <w:tcPr>
            <w:tcW w:w="814" w:type="dxa"/>
            <w:tcBorders>
              <w:top w:val="single" w:sz="4" w:space="0" w:color="auto"/>
              <w:left w:val="single" w:sz="4" w:space="0" w:color="auto"/>
              <w:bottom w:val="single" w:sz="4" w:space="0" w:color="auto"/>
              <w:right w:val="single" w:sz="4" w:space="0" w:color="auto"/>
            </w:tcBorders>
            <w:shd w:val="clear" w:color="000000" w:fill="969696"/>
            <w:vAlign w:val="center"/>
          </w:tcPr>
          <w:p w14:paraId="64F465B6" w14:textId="77777777" w:rsidR="002A3E71" w:rsidRDefault="002A3E71" w:rsidP="00002501">
            <w:pPr>
              <w:widowControl/>
              <w:jc w:val="center"/>
              <w:rPr>
                <w:rFonts w:ascii="宋体" w:hAnsi="宋体" w:cs="宋体"/>
                <w:b/>
                <w:bCs/>
                <w:kern w:val="0"/>
                <w:sz w:val="21"/>
                <w:szCs w:val="21"/>
              </w:rPr>
            </w:pPr>
            <w:r>
              <w:rPr>
                <w:rFonts w:ascii="宋体" w:hAnsi="宋体" w:cs="宋体" w:hint="eastAsia"/>
                <w:b/>
                <w:bCs/>
                <w:kern w:val="0"/>
                <w:sz w:val="21"/>
                <w:szCs w:val="21"/>
              </w:rPr>
              <w:t>功能点</w:t>
            </w:r>
          </w:p>
        </w:tc>
        <w:tc>
          <w:tcPr>
            <w:tcW w:w="801" w:type="dxa"/>
            <w:tcBorders>
              <w:top w:val="single" w:sz="4" w:space="0" w:color="auto"/>
              <w:left w:val="nil"/>
              <w:bottom w:val="single" w:sz="4" w:space="0" w:color="auto"/>
              <w:right w:val="single" w:sz="4" w:space="0" w:color="auto"/>
            </w:tcBorders>
            <w:shd w:val="clear" w:color="000000" w:fill="969696"/>
            <w:vAlign w:val="center"/>
          </w:tcPr>
          <w:p w14:paraId="0EEEDB86" w14:textId="77777777" w:rsidR="002A3E71" w:rsidRDefault="002A3E71" w:rsidP="00002501">
            <w:pPr>
              <w:widowControl/>
              <w:jc w:val="center"/>
              <w:rPr>
                <w:rFonts w:ascii="宋体" w:hAnsi="宋体" w:cs="宋体"/>
                <w:b/>
                <w:bCs/>
                <w:kern w:val="0"/>
                <w:sz w:val="21"/>
                <w:szCs w:val="21"/>
              </w:rPr>
            </w:pPr>
            <w:r>
              <w:rPr>
                <w:rFonts w:ascii="宋体" w:hAnsi="宋体" w:cs="宋体" w:hint="eastAsia"/>
                <w:b/>
                <w:bCs/>
                <w:kern w:val="0"/>
                <w:sz w:val="21"/>
                <w:szCs w:val="21"/>
              </w:rPr>
              <w:t>前提条件</w:t>
            </w:r>
          </w:p>
        </w:tc>
        <w:tc>
          <w:tcPr>
            <w:tcW w:w="4101" w:type="dxa"/>
            <w:tcBorders>
              <w:top w:val="single" w:sz="4" w:space="0" w:color="auto"/>
              <w:left w:val="nil"/>
              <w:bottom w:val="single" w:sz="4" w:space="0" w:color="auto"/>
              <w:right w:val="single" w:sz="4" w:space="0" w:color="auto"/>
            </w:tcBorders>
            <w:shd w:val="clear" w:color="000000" w:fill="969696"/>
            <w:vAlign w:val="center"/>
          </w:tcPr>
          <w:p w14:paraId="7C686670" w14:textId="77777777" w:rsidR="002A3E71" w:rsidRDefault="002A3E71" w:rsidP="00002501">
            <w:pPr>
              <w:widowControl/>
              <w:jc w:val="center"/>
              <w:rPr>
                <w:rFonts w:ascii="宋体" w:hAnsi="宋体" w:cs="宋体"/>
                <w:b/>
                <w:bCs/>
                <w:kern w:val="0"/>
                <w:sz w:val="21"/>
                <w:szCs w:val="21"/>
              </w:rPr>
            </w:pPr>
            <w:r>
              <w:rPr>
                <w:rFonts w:ascii="宋体" w:hAnsi="宋体" w:cs="宋体" w:hint="eastAsia"/>
                <w:b/>
                <w:bCs/>
                <w:kern w:val="0"/>
                <w:sz w:val="21"/>
                <w:szCs w:val="21"/>
              </w:rPr>
              <w:t>操作流程</w:t>
            </w:r>
          </w:p>
        </w:tc>
        <w:tc>
          <w:tcPr>
            <w:tcW w:w="1797" w:type="dxa"/>
            <w:tcBorders>
              <w:top w:val="single" w:sz="4" w:space="0" w:color="auto"/>
              <w:left w:val="nil"/>
              <w:bottom w:val="single" w:sz="4" w:space="0" w:color="auto"/>
              <w:right w:val="single" w:sz="4" w:space="0" w:color="auto"/>
            </w:tcBorders>
            <w:shd w:val="clear" w:color="000000" w:fill="969696"/>
            <w:vAlign w:val="center"/>
          </w:tcPr>
          <w:p w14:paraId="4C2ED0D2" w14:textId="77777777" w:rsidR="002A3E71" w:rsidRDefault="002A3E71" w:rsidP="00002501">
            <w:pPr>
              <w:widowControl/>
              <w:jc w:val="center"/>
              <w:rPr>
                <w:rFonts w:ascii="宋体" w:hAnsi="宋体" w:cs="宋体"/>
                <w:b/>
                <w:bCs/>
                <w:kern w:val="0"/>
                <w:sz w:val="21"/>
                <w:szCs w:val="21"/>
              </w:rPr>
            </w:pPr>
            <w:r>
              <w:rPr>
                <w:rFonts w:ascii="宋体" w:hAnsi="宋体" w:cs="宋体" w:hint="eastAsia"/>
                <w:b/>
                <w:bCs/>
                <w:kern w:val="0"/>
                <w:sz w:val="21"/>
                <w:szCs w:val="21"/>
              </w:rPr>
              <w:t>预期结果</w:t>
            </w:r>
          </w:p>
        </w:tc>
        <w:tc>
          <w:tcPr>
            <w:tcW w:w="709" w:type="dxa"/>
            <w:tcBorders>
              <w:top w:val="single" w:sz="4" w:space="0" w:color="auto"/>
              <w:left w:val="nil"/>
              <w:bottom w:val="single" w:sz="4" w:space="0" w:color="auto"/>
              <w:right w:val="single" w:sz="4" w:space="0" w:color="auto"/>
            </w:tcBorders>
            <w:shd w:val="clear" w:color="000000" w:fill="969696"/>
            <w:vAlign w:val="center"/>
          </w:tcPr>
          <w:p w14:paraId="3B0DE520" w14:textId="77777777" w:rsidR="002A3E71" w:rsidRDefault="002A3E71" w:rsidP="00002501">
            <w:pPr>
              <w:widowControl/>
              <w:jc w:val="center"/>
              <w:rPr>
                <w:rFonts w:ascii="宋体" w:hAnsi="宋体" w:cs="宋体"/>
                <w:b/>
                <w:bCs/>
                <w:kern w:val="0"/>
                <w:sz w:val="21"/>
                <w:szCs w:val="21"/>
              </w:rPr>
            </w:pPr>
            <w:r>
              <w:rPr>
                <w:rFonts w:ascii="宋体" w:hAnsi="宋体" w:cs="宋体" w:hint="eastAsia"/>
                <w:b/>
                <w:bCs/>
                <w:kern w:val="0"/>
                <w:sz w:val="21"/>
                <w:szCs w:val="21"/>
              </w:rPr>
              <w:t>是否符合预期</w:t>
            </w:r>
          </w:p>
        </w:tc>
      </w:tr>
      <w:tr w:rsidR="002A3E71" w14:paraId="26208B1E" w14:textId="77777777" w:rsidTr="00002501">
        <w:trPr>
          <w:trHeight w:val="473"/>
        </w:trPr>
        <w:tc>
          <w:tcPr>
            <w:tcW w:w="814" w:type="dxa"/>
            <w:tcBorders>
              <w:top w:val="single" w:sz="4" w:space="0" w:color="auto"/>
              <w:left w:val="single" w:sz="4" w:space="0" w:color="auto"/>
              <w:bottom w:val="single" w:sz="4" w:space="0" w:color="auto"/>
              <w:right w:val="single" w:sz="4" w:space="0" w:color="auto"/>
            </w:tcBorders>
            <w:shd w:val="clear" w:color="auto" w:fill="FFFFFF"/>
            <w:vAlign w:val="center"/>
          </w:tcPr>
          <w:p w14:paraId="0A4D016A" w14:textId="77777777" w:rsidR="002A3E71" w:rsidRDefault="002A3E71" w:rsidP="00002501">
            <w:pPr>
              <w:widowControl/>
              <w:jc w:val="center"/>
              <w:rPr>
                <w:rFonts w:ascii="宋体" w:hAnsi="宋体" w:cs="宋体"/>
                <w:bCs/>
                <w:kern w:val="0"/>
                <w:sz w:val="21"/>
                <w:szCs w:val="21"/>
              </w:rPr>
            </w:pPr>
            <w:r w:rsidRPr="00677674">
              <w:rPr>
                <w:rFonts w:ascii="宋体" w:hAnsi="宋体" w:cs="宋体" w:hint="eastAsia"/>
                <w:bCs/>
                <w:kern w:val="0"/>
                <w:sz w:val="21"/>
                <w:szCs w:val="21"/>
              </w:rPr>
              <w:t>验证在密钥和签名正确情况下修改公钥后验签失败</w:t>
            </w:r>
          </w:p>
        </w:tc>
        <w:tc>
          <w:tcPr>
            <w:tcW w:w="801" w:type="dxa"/>
            <w:tcBorders>
              <w:top w:val="single" w:sz="4" w:space="0" w:color="auto"/>
              <w:left w:val="nil"/>
              <w:bottom w:val="single" w:sz="4" w:space="0" w:color="auto"/>
              <w:right w:val="single" w:sz="4" w:space="0" w:color="auto"/>
            </w:tcBorders>
            <w:shd w:val="clear" w:color="auto" w:fill="FFFFFF"/>
            <w:vAlign w:val="center"/>
          </w:tcPr>
          <w:p w14:paraId="473BF65B" w14:textId="77777777" w:rsidR="002A3E71" w:rsidRDefault="002A3E71" w:rsidP="00002501">
            <w:pPr>
              <w:widowControl/>
              <w:jc w:val="center"/>
              <w:rPr>
                <w:rFonts w:ascii="宋体" w:hAnsi="宋体" w:cs="宋体"/>
                <w:bCs/>
                <w:kern w:val="0"/>
                <w:sz w:val="21"/>
                <w:szCs w:val="21"/>
              </w:rPr>
            </w:pPr>
            <w:r>
              <w:rPr>
                <w:rFonts w:ascii="宋体" w:hAnsi="宋体" w:cs="宋体" w:hint="eastAsia"/>
                <w:bCs/>
                <w:kern w:val="0"/>
                <w:sz w:val="21"/>
                <w:szCs w:val="21"/>
              </w:rPr>
              <w:t>无</w:t>
            </w:r>
          </w:p>
        </w:tc>
        <w:tc>
          <w:tcPr>
            <w:tcW w:w="4101" w:type="dxa"/>
            <w:tcBorders>
              <w:top w:val="single" w:sz="4" w:space="0" w:color="auto"/>
              <w:left w:val="nil"/>
              <w:bottom w:val="single" w:sz="4" w:space="0" w:color="auto"/>
              <w:right w:val="single" w:sz="4" w:space="0" w:color="auto"/>
            </w:tcBorders>
            <w:shd w:val="clear" w:color="auto" w:fill="FFFFFF"/>
            <w:vAlign w:val="center"/>
          </w:tcPr>
          <w:p w14:paraId="6266D966" w14:textId="77777777" w:rsidR="002A3E71" w:rsidRDefault="002A3E71" w:rsidP="00255029">
            <w:pPr>
              <w:widowControl/>
              <w:numPr>
                <w:ilvl w:val="0"/>
                <w:numId w:val="34"/>
              </w:numPr>
              <w:rPr>
                <w:rFonts w:ascii="宋体" w:hAnsi="宋体" w:cs="宋体"/>
                <w:bCs/>
                <w:kern w:val="0"/>
                <w:sz w:val="21"/>
                <w:szCs w:val="21"/>
              </w:rPr>
            </w:pPr>
            <w:r>
              <w:rPr>
                <w:rFonts w:ascii="宋体" w:hAnsi="宋体" w:cs="宋体" w:hint="eastAsia"/>
                <w:bCs/>
                <w:kern w:val="0"/>
                <w:sz w:val="21"/>
                <w:szCs w:val="21"/>
              </w:rPr>
              <w:t>随机生成1组密钥（含公钥和私钥）</w:t>
            </w:r>
          </w:p>
          <w:p w14:paraId="1EAEFDD1" w14:textId="77777777" w:rsidR="002A3E71" w:rsidRDefault="002A3E71" w:rsidP="00255029">
            <w:pPr>
              <w:widowControl/>
              <w:numPr>
                <w:ilvl w:val="0"/>
                <w:numId w:val="34"/>
              </w:numPr>
              <w:rPr>
                <w:rFonts w:ascii="宋体" w:hAnsi="宋体" w:cs="宋体"/>
                <w:bCs/>
                <w:kern w:val="0"/>
                <w:sz w:val="21"/>
                <w:szCs w:val="21"/>
              </w:rPr>
            </w:pPr>
            <w:r>
              <w:rPr>
                <w:rFonts w:ascii="宋体" w:hAnsi="宋体" w:cs="宋体" w:hint="eastAsia"/>
                <w:bCs/>
                <w:kern w:val="0"/>
                <w:sz w:val="21"/>
                <w:szCs w:val="21"/>
              </w:rPr>
              <w:t>随机生成1</w:t>
            </w:r>
            <w:r>
              <w:rPr>
                <w:rFonts w:ascii="宋体" w:hAnsi="宋体" w:cs="宋体"/>
                <w:bCs/>
                <w:kern w:val="0"/>
                <w:sz w:val="21"/>
                <w:szCs w:val="21"/>
              </w:rPr>
              <w:t>0000</w:t>
            </w:r>
            <w:r>
              <w:rPr>
                <w:rFonts w:ascii="宋体" w:hAnsi="宋体" w:cs="宋体" w:hint="eastAsia"/>
                <w:bCs/>
                <w:kern w:val="0"/>
                <w:sz w:val="21"/>
                <w:szCs w:val="21"/>
              </w:rPr>
              <w:t>条长度为</w:t>
            </w:r>
            <w:r>
              <w:rPr>
                <w:rFonts w:ascii="宋体" w:hAnsi="宋体" w:cs="宋体"/>
                <w:bCs/>
                <w:kern w:val="0"/>
                <w:sz w:val="21"/>
                <w:szCs w:val="21"/>
              </w:rPr>
              <w:t>1</w:t>
            </w:r>
            <w:r>
              <w:rPr>
                <w:rFonts w:ascii="宋体" w:hAnsi="宋体" w:cs="宋体" w:hint="eastAsia"/>
                <w:bCs/>
                <w:kern w:val="0"/>
                <w:sz w:val="21"/>
                <w:szCs w:val="21"/>
              </w:rPr>
              <w:t>字节的消息</w:t>
            </w:r>
          </w:p>
          <w:p w14:paraId="3A4BF3A6" w14:textId="77777777" w:rsidR="002A3E71" w:rsidRDefault="002A3E71" w:rsidP="00255029">
            <w:pPr>
              <w:widowControl/>
              <w:numPr>
                <w:ilvl w:val="0"/>
                <w:numId w:val="34"/>
              </w:numPr>
              <w:rPr>
                <w:rFonts w:ascii="宋体" w:hAnsi="宋体" w:cs="宋体"/>
                <w:bCs/>
                <w:kern w:val="0"/>
                <w:sz w:val="21"/>
                <w:szCs w:val="21"/>
              </w:rPr>
            </w:pPr>
            <w:r>
              <w:rPr>
                <w:rFonts w:ascii="宋体" w:hAnsi="宋体" w:cs="宋体" w:hint="eastAsia"/>
                <w:bCs/>
                <w:kern w:val="0"/>
                <w:sz w:val="21"/>
                <w:szCs w:val="21"/>
              </w:rPr>
              <w:t>使用该组公钥和私钥对这1</w:t>
            </w:r>
            <w:r>
              <w:rPr>
                <w:rFonts w:ascii="宋体" w:hAnsi="宋体" w:cs="宋体"/>
                <w:bCs/>
                <w:kern w:val="0"/>
                <w:sz w:val="21"/>
                <w:szCs w:val="21"/>
              </w:rPr>
              <w:t>0000</w:t>
            </w:r>
            <w:r>
              <w:rPr>
                <w:rFonts w:ascii="宋体" w:hAnsi="宋体" w:cs="宋体" w:hint="eastAsia"/>
                <w:bCs/>
                <w:kern w:val="0"/>
                <w:sz w:val="21"/>
                <w:szCs w:val="21"/>
              </w:rPr>
              <w:t>条消息进行签名</w:t>
            </w:r>
          </w:p>
          <w:p w14:paraId="0ECEEE0A" w14:textId="77777777" w:rsidR="002A3E71" w:rsidRDefault="002A3E71" w:rsidP="00255029">
            <w:pPr>
              <w:widowControl/>
              <w:numPr>
                <w:ilvl w:val="0"/>
                <w:numId w:val="34"/>
              </w:numPr>
              <w:rPr>
                <w:rFonts w:ascii="宋体" w:hAnsi="宋体" w:cs="宋体"/>
                <w:bCs/>
                <w:kern w:val="0"/>
                <w:sz w:val="21"/>
                <w:szCs w:val="21"/>
              </w:rPr>
            </w:pPr>
            <w:r>
              <w:rPr>
                <w:rFonts w:ascii="宋体" w:hAnsi="宋体" w:cs="宋体" w:hint="eastAsia"/>
                <w:bCs/>
                <w:kern w:val="0"/>
                <w:sz w:val="21"/>
                <w:szCs w:val="21"/>
              </w:rPr>
              <w:t>依次对每条数据的公钥的一个字节进行随机修改（不等于原值）</w:t>
            </w:r>
          </w:p>
          <w:p w14:paraId="338EBB18" w14:textId="77777777" w:rsidR="002A3E71" w:rsidRDefault="002A3E71" w:rsidP="00255029">
            <w:pPr>
              <w:widowControl/>
              <w:numPr>
                <w:ilvl w:val="0"/>
                <w:numId w:val="34"/>
              </w:numPr>
              <w:rPr>
                <w:rFonts w:ascii="宋体" w:hAnsi="宋体" w:cs="宋体"/>
                <w:bCs/>
                <w:kern w:val="0"/>
                <w:sz w:val="21"/>
                <w:szCs w:val="21"/>
              </w:rPr>
            </w:pPr>
            <w:r>
              <w:rPr>
                <w:rFonts w:ascii="宋体" w:hAnsi="宋体" w:cs="宋体" w:hint="eastAsia"/>
                <w:bCs/>
                <w:kern w:val="0"/>
                <w:sz w:val="21"/>
                <w:szCs w:val="21"/>
              </w:rPr>
              <w:t>使用该组密钥的公钥对生成的签名进行验签。如验签不通过则继续，否则报错。</w:t>
            </w:r>
          </w:p>
          <w:p w14:paraId="05AC49CF" w14:textId="77777777" w:rsidR="002A3E71" w:rsidRDefault="002A3E71" w:rsidP="00255029">
            <w:pPr>
              <w:widowControl/>
              <w:numPr>
                <w:ilvl w:val="0"/>
                <w:numId w:val="34"/>
              </w:numPr>
              <w:rPr>
                <w:rFonts w:ascii="宋体" w:hAnsi="宋体" w:cs="宋体"/>
                <w:bCs/>
                <w:kern w:val="0"/>
                <w:sz w:val="21"/>
                <w:szCs w:val="21"/>
              </w:rPr>
            </w:pPr>
            <w:r>
              <w:rPr>
                <w:rFonts w:ascii="宋体" w:hAnsi="宋体" w:cs="宋体" w:hint="eastAsia"/>
                <w:bCs/>
                <w:kern w:val="0"/>
                <w:sz w:val="21"/>
                <w:szCs w:val="21"/>
              </w:rPr>
              <w:t>重复以上操作1-</w:t>
            </w:r>
            <w:r>
              <w:rPr>
                <w:rFonts w:ascii="宋体" w:hAnsi="宋体" w:cs="宋体"/>
                <w:bCs/>
                <w:kern w:val="0"/>
                <w:sz w:val="21"/>
                <w:szCs w:val="21"/>
              </w:rPr>
              <w:t>4</w:t>
            </w:r>
            <w:r>
              <w:rPr>
                <w:rFonts w:ascii="宋体" w:hAnsi="宋体" w:cs="宋体" w:hint="eastAsia"/>
                <w:bCs/>
                <w:kern w:val="0"/>
                <w:sz w:val="21"/>
                <w:szCs w:val="21"/>
              </w:rPr>
              <w:t>，但每次消息的长度依次为</w:t>
            </w:r>
            <w:r w:rsidRPr="00B65174">
              <w:rPr>
                <w:rFonts w:ascii="宋体" w:hAnsi="宋体" w:cs="宋体"/>
                <w:bCs/>
                <w:kern w:val="0"/>
                <w:sz w:val="21"/>
                <w:szCs w:val="21"/>
              </w:rPr>
              <w:t>59</w:t>
            </w:r>
            <w:r w:rsidRPr="00B65174">
              <w:rPr>
                <w:rFonts w:ascii="宋体" w:hAnsi="宋体" w:cs="宋体" w:hint="eastAsia"/>
                <w:bCs/>
                <w:kern w:val="0"/>
                <w:sz w:val="21"/>
                <w:szCs w:val="21"/>
              </w:rPr>
              <w:t>、</w:t>
            </w:r>
            <w:r w:rsidRPr="00B65174">
              <w:rPr>
                <w:rFonts w:ascii="宋体" w:hAnsi="宋体" w:cs="宋体"/>
                <w:bCs/>
                <w:kern w:val="0"/>
                <w:sz w:val="21"/>
                <w:szCs w:val="21"/>
              </w:rPr>
              <w:t>512</w:t>
            </w:r>
            <w:r w:rsidRPr="00B65174">
              <w:rPr>
                <w:rFonts w:ascii="宋体" w:hAnsi="宋体" w:cs="宋体" w:hint="eastAsia"/>
                <w:bCs/>
                <w:kern w:val="0"/>
                <w:sz w:val="21"/>
                <w:szCs w:val="21"/>
              </w:rPr>
              <w:t>、</w:t>
            </w:r>
            <w:r w:rsidRPr="00B65174">
              <w:rPr>
                <w:rFonts w:ascii="宋体" w:hAnsi="宋体" w:cs="宋体"/>
                <w:bCs/>
                <w:kern w:val="0"/>
                <w:sz w:val="21"/>
                <w:szCs w:val="21"/>
              </w:rPr>
              <w:t>3300</w:t>
            </w:r>
            <w:r>
              <w:rPr>
                <w:rFonts w:ascii="宋体" w:hAnsi="宋体" w:cs="宋体" w:hint="eastAsia"/>
                <w:bCs/>
                <w:kern w:val="0"/>
                <w:sz w:val="21"/>
                <w:szCs w:val="21"/>
              </w:rPr>
              <w:t>个字节。</w:t>
            </w:r>
          </w:p>
        </w:tc>
        <w:tc>
          <w:tcPr>
            <w:tcW w:w="1797" w:type="dxa"/>
            <w:tcBorders>
              <w:top w:val="single" w:sz="4" w:space="0" w:color="auto"/>
              <w:left w:val="nil"/>
              <w:bottom w:val="single" w:sz="4" w:space="0" w:color="auto"/>
              <w:right w:val="single" w:sz="4" w:space="0" w:color="auto"/>
            </w:tcBorders>
            <w:shd w:val="clear" w:color="auto" w:fill="FFFFFF"/>
            <w:vAlign w:val="center"/>
          </w:tcPr>
          <w:p w14:paraId="3D98459E" w14:textId="77777777" w:rsidR="002A3E71" w:rsidRDefault="002A3E71" w:rsidP="00002501">
            <w:pPr>
              <w:widowControl/>
              <w:jc w:val="center"/>
              <w:rPr>
                <w:rFonts w:ascii="宋体" w:hAnsi="宋体" w:cs="宋体"/>
                <w:bCs/>
                <w:kern w:val="0"/>
                <w:sz w:val="21"/>
                <w:szCs w:val="21"/>
              </w:rPr>
            </w:pPr>
            <w:r>
              <w:rPr>
                <w:rFonts w:ascii="宋体" w:hAnsi="宋体" w:cs="宋体" w:hint="eastAsia"/>
                <w:bCs/>
                <w:kern w:val="0"/>
                <w:sz w:val="21"/>
                <w:szCs w:val="21"/>
              </w:rPr>
              <w:t>所有签名均验签失败</w:t>
            </w:r>
          </w:p>
        </w:tc>
        <w:tc>
          <w:tcPr>
            <w:tcW w:w="709" w:type="dxa"/>
            <w:tcBorders>
              <w:top w:val="single" w:sz="4" w:space="0" w:color="auto"/>
              <w:left w:val="nil"/>
              <w:bottom w:val="single" w:sz="4" w:space="0" w:color="auto"/>
              <w:right w:val="single" w:sz="4" w:space="0" w:color="auto"/>
            </w:tcBorders>
            <w:shd w:val="clear" w:color="auto" w:fill="FFFFFF"/>
            <w:vAlign w:val="center"/>
          </w:tcPr>
          <w:p w14:paraId="15B399D0" w14:textId="77777777" w:rsidR="002A3E71" w:rsidRDefault="002A3E71" w:rsidP="00002501">
            <w:pPr>
              <w:widowControl/>
              <w:jc w:val="center"/>
              <w:rPr>
                <w:rFonts w:ascii="宋体" w:hAnsi="宋体" w:cs="宋体"/>
                <w:bCs/>
                <w:kern w:val="0"/>
                <w:sz w:val="21"/>
                <w:szCs w:val="21"/>
              </w:rPr>
            </w:pPr>
            <w:r>
              <w:rPr>
                <w:rFonts w:ascii="宋体" w:hAnsi="宋体" w:cs="宋体" w:hint="eastAsia"/>
                <w:bCs/>
                <w:kern w:val="0"/>
                <w:sz w:val="21"/>
                <w:szCs w:val="21"/>
              </w:rPr>
              <w:t>是</w:t>
            </w:r>
          </w:p>
        </w:tc>
      </w:tr>
    </w:tbl>
    <w:p w14:paraId="4985CD79" w14:textId="77777777" w:rsidR="002A3E71" w:rsidRDefault="002A3E71" w:rsidP="002A3E71"/>
    <w:p w14:paraId="2D28710D" w14:textId="77777777" w:rsidR="002A3E71" w:rsidRDefault="002A3E71" w:rsidP="002A3E71">
      <w:pPr>
        <w:rPr>
          <w:b/>
        </w:rPr>
      </w:pPr>
      <w:r>
        <w:rPr>
          <w:rFonts w:hint="eastAsia"/>
          <w:b/>
        </w:rPr>
        <w:t>测试结论：</w:t>
      </w:r>
      <w:r>
        <w:rPr>
          <w:rFonts w:hint="eastAsia"/>
        </w:rPr>
        <w:t>测试通过</w:t>
      </w:r>
    </w:p>
    <w:p w14:paraId="0385CE40" w14:textId="77777777" w:rsidR="002A3E71" w:rsidRDefault="002A3E71" w:rsidP="002A3E71">
      <w:pPr>
        <w:pStyle w:val="afff"/>
        <w:ind w:firstLineChars="0" w:firstLine="0"/>
      </w:pPr>
    </w:p>
    <w:p w14:paraId="3F462E83" w14:textId="77777777" w:rsidR="002A3E71" w:rsidRDefault="002A3E71" w:rsidP="002A3E71">
      <w:pPr>
        <w:pStyle w:val="afff"/>
        <w:ind w:firstLineChars="0" w:firstLine="0"/>
      </w:pPr>
    </w:p>
    <w:p w14:paraId="02733973" w14:textId="77777777" w:rsidR="002A3E71" w:rsidRDefault="002A3E71" w:rsidP="002A3E71">
      <w:pPr>
        <w:pStyle w:val="afff"/>
        <w:ind w:firstLineChars="0" w:firstLine="0"/>
      </w:pPr>
    </w:p>
    <w:p w14:paraId="196FACCC" w14:textId="16130EB0" w:rsidR="002A3E71" w:rsidRDefault="00003F68" w:rsidP="002A3E71">
      <w:pPr>
        <w:pStyle w:val="21"/>
        <w:tabs>
          <w:tab w:val="clear" w:pos="709"/>
          <w:tab w:val="clear" w:pos="1844"/>
          <w:tab w:val="left" w:pos="0"/>
          <w:tab w:val="left" w:pos="567"/>
        </w:tabs>
        <w:ind w:left="0" w:firstLine="0"/>
      </w:pPr>
      <w:bookmarkStart w:id="60" w:name="_Toc2496067"/>
      <w:r>
        <w:rPr>
          <w:rFonts w:hint="eastAsia"/>
        </w:rPr>
        <w:t>Mulan-Basic</w:t>
      </w:r>
      <w:r w:rsidR="002A3E71">
        <w:t>-S-</w:t>
      </w:r>
      <w:r w:rsidR="002A3E71">
        <w:rPr>
          <w:rFonts w:hint="eastAsia"/>
        </w:rPr>
        <w:t>完整功能中间结果展示</w:t>
      </w:r>
      <w:bookmarkEnd w:id="60"/>
    </w:p>
    <w:p w14:paraId="6C44D48B" w14:textId="04EAB1A3" w:rsidR="002A3E71" w:rsidRDefault="002A3E71" w:rsidP="002A3E71">
      <w:r w:rsidRPr="006C22D5">
        <w:rPr>
          <w:rFonts w:hint="eastAsia"/>
          <w:b/>
        </w:rPr>
        <w:lastRenderedPageBreak/>
        <w:t>案例编号：</w:t>
      </w:r>
      <w:r w:rsidR="00003F68">
        <w:t>mulan-basic</w:t>
      </w:r>
      <w:r>
        <w:t>s</w:t>
      </w:r>
      <w:r>
        <w:rPr>
          <w:rFonts w:hint="eastAsia"/>
        </w:rPr>
        <w:t>-</w:t>
      </w:r>
      <w:r>
        <w:t>f001</w:t>
      </w:r>
    </w:p>
    <w:p w14:paraId="76AF686E" w14:textId="2D13516B" w:rsidR="002A3E71" w:rsidRDefault="002A3E71" w:rsidP="00DB5BA3">
      <w:pPr>
        <w:ind w:left="1205" w:hangingChars="500" w:hanging="1205"/>
      </w:pPr>
      <w:r w:rsidRPr="006C22D5">
        <w:rPr>
          <w:rFonts w:hint="eastAsia"/>
          <w:b/>
        </w:rPr>
        <w:t>案例说明：</w:t>
      </w:r>
      <w:r>
        <w:rPr>
          <w:rFonts w:hint="eastAsia"/>
        </w:rPr>
        <w:t>对算法库中密钥生成、签名</w:t>
      </w:r>
      <w:r w:rsidR="005F5032">
        <w:rPr>
          <w:rFonts w:hint="eastAsia"/>
        </w:rPr>
        <w:t>和</w:t>
      </w:r>
      <w:r>
        <w:rPr>
          <w:rFonts w:hint="eastAsia"/>
        </w:rPr>
        <w:t>验签进行完整过程的测试并记录测试数据到当前目录下的</w:t>
      </w:r>
      <w:r w:rsidR="00003F68">
        <w:t>mulan-basic</w:t>
      </w:r>
      <w:r>
        <w:t>_</w:t>
      </w:r>
      <w:r w:rsidR="004560E3">
        <w:t>s</w:t>
      </w:r>
      <w:r>
        <w:rPr>
          <w:rFonts w:hint="eastAsia"/>
        </w:rPr>
        <w:t>_t</w:t>
      </w:r>
      <w:r>
        <w:t>est_result.txt</w:t>
      </w:r>
      <w:r>
        <w:rPr>
          <w:rFonts w:hint="eastAsia"/>
        </w:rPr>
        <w:t>文件。</w:t>
      </w:r>
    </w:p>
    <w:p w14:paraId="1A1F8EB3" w14:textId="226971AA" w:rsidR="002A3E71" w:rsidRDefault="002A3E71" w:rsidP="002A3E71">
      <w:r w:rsidRPr="00BC2B61">
        <w:rPr>
          <w:rFonts w:hint="eastAsia"/>
          <w:b/>
        </w:rPr>
        <w:t>对应测试程序菜单项：</w:t>
      </w:r>
      <w:r>
        <w:t>6</w:t>
      </w:r>
    </w:p>
    <w:p w14:paraId="47B21AA1" w14:textId="1CD1602A" w:rsidR="002A3E71" w:rsidRDefault="002A3E71" w:rsidP="002A3E71">
      <w:r>
        <w:rPr>
          <w:rFonts w:hint="eastAsia"/>
          <w:b/>
        </w:rPr>
        <w:t>测试结论：</w:t>
      </w:r>
      <w:r>
        <w:rPr>
          <w:rFonts w:hint="eastAsia"/>
        </w:rPr>
        <w:t>测试通过，相关测试数据见《</w:t>
      </w:r>
      <w:r w:rsidR="00003F68">
        <w:rPr>
          <w:rFonts w:hint="eastAsia"/>
        </w:rPr>
        <w:t>Mulan-Basic</w:t>
      </w:r>
      <w:r>
        <w:t>-</w:t>
      </w:r>
      <w:r w:rsidR="005F5032">
        <w:t>S</w:t>
      </w:r>
      <w:r>
        <w:t>-</w:t>
      </w:r>
      <w:r>
        <w:rPr>
          <w:rFonts w:hint="eastAsia"/>
        </w:rPr>
        <w:t>功能测试数据记录</w:t>
      </w:r>
      <w:r>
        <w:rPr>
          <w:rFonts w:hint="eastAsia"/>
        </w:rPr>
        <w:t>.txt</w:t>
      </w:r>
      <w:r>
        <w:rPr>
          <w:rFonts w:hint="eastAsia"/>
        </w:rPr>
        <w:t>》</w:t>
      </w:r>
    </w:p>
    <w:p w14:paraId="16B475C5" w14:textId="77777777" w:rsidR="002A3E71" w:rsidRDefault="002A3E71" w:rsidP="002A3E71"/>
    <w:p w14:paraId="2416D3E5" w14:textId="77777777" w:rsidR="002A3E71" w:rsidRDefault="002A3E71" w:rsidP="002A3E71"/>
    <w:p w14:paraId="663F323D" w14:textId="21773B55" w:rsidR="002A3E71" w:rsidRPr="002A3E71" w:rsidRDefault="002A3E71" w:rsidP="005E72B3"/>
    <w:p w14:paraId="762BF84E" w14:textId="77777777" w:rsidR="002A3E71" w:rsidRDefault="002A3E71" w:rsidP="005E72B3"/>
    <w:p w14:paraId="35E72268" w14:textId="77777777" w:rsidR="00C27EFE" w:rsidRPr="00DD061A" w:rsidRDefault="00DD061A" w:rsidP="00DD061A">
      <w:pPr>
        <w:ind w:firstLineChars="300" w:firstLine="720"/>
        <w:rPr>
          <w:b/>
        </w:rPr>
      </w:pPr>
      <w:r>
        <w:br w:type="page"/>
      </w:r>
    </w:p>
    <w:p w14:paraId="2CDFA95A" w14:textId="01B0368B" w:rsidR="006350A4" w:rsidRDefault="007E7F74">
      <w:pPr>
        <w:pStyle w:val="10"/>
      </w:pPr>
      <w:bookmarkStart w:id="61" w:name="_Toc2496068"/>
      <w:r>
        <w:rPr>
          <w:rFonts w:hint="eastAsia"/>
        </w:rPr>
        <w:t>性能测试</w:t>
      </w:r>
      <w:bookmarkEnd w:id="61"/>
    </w:p>
    <w:p w14:paraId="6584168A" w14:textId="77777777" w:rsidR="00245C95" w:rsidRDefault="00245C95" w:rsidP="00245C95">
      <w:pPr>
        <w:pStyle w:val="11"/>
        <w:ind w:firstLineChars="200" w:firstLine="480"/>
      </w:pPr>
      <w:r>
        <w:rPr>
          <w:rFonts w:hint="eastAsia"/>
        </w:rPr>
        <w:t>性能测试包括时间性能、</w:t>
      </w:r>
      <w:r>
        <w:rPr>
          <w:rFonts w:hint="eastAsia"/>
        </w:rPr>
        <w:t>CPU</w:t>
      </w:r>
      <w:r>
        <w:rPr>
          <w:rFonts w:hint="eastAsia"/>
        </w:rPr>
        <w:t>时钟周期数据的测试及算法所需存储空间的分析。测试程序菜单包含了交互式性能测试选项，也可以通过执行对应测试程序时带参数</w:t>
      </w:r>
      <w:r>
        <w:rPr>
          <w:rFonts w:hint="eastAsia"/>
        </w:rPr>
        <w:t>t</w:t>
      </w:r>
      <w:r>
        <w:rPr>
          <w:rFonts w:hint="eastAsia"/>
        </w:rPr>
        <w:t>来启动算法的自动性能测试，此时测试数据将写入当前目录下的性能测试文件，自动性能测试的使用说明见表</w:t>
      </w:r>
      <w:r>
        <w:rPr>
          <w:rFonts w:hint="eastAsia"/>
        </w:rPr>
        <w:t>4.</w:t>
      </w:r>
      <w:r>
        <w:t>1</w:t>
      </w:r>
      <w:r>
        <w:rPr>
          <w:rFonts w:hint="eastAsia"/>
        </w:rPr>
        <w:t>。</w:t>
      </w:r>
      <w:r>
        <w:rPr>
          <w:rFonts w:hint="eastAsia"/>
        </w:rPr>
        <w:t xml:space="preserve"> </w:t>
      </w:r>
    </w:p>
    <w:p w14:paraId="1761A8AB" w14:textId="77777777" w:rsidR="00245C95" w:rsidRPr="00405890" w:rsidRDefault="00245C95" w:rsidP="00245C95">
      <w:pPr>
        <w:pStyle w:val="11"/>
        <w:spacing w:beforeLines="50" w:before="156" w:after="0"/>
        <w:ind w:firstLineChars="0" w:firstLine="0"/>
        <w:jc w:val="center"/>
      </w:pPr>
      <w:r w:rsidRPr="00376007">
        <w:rPr>
          <w:rFonts w:hint="eastAsia"/>
          <w:sz w:val="21"/>
          <w:szCs w:val="21"/>
        </w:rPr>
        <w:t>表</w:t>
      </w:r>
      <w:r w:rsidRPr="00376007">
        <w:rPr>
          <w:rFonts w:hint="eastAsia"/>
          <w:sz w:val="21"/>
          <w:szCs w:val="21"/>
        </w:rPr>
        <w:t>4.</w:t>
      </w:r>
      <w:r w:rsidRPr="00376007">
        <w:rPr>
          <w:sz w:val="21"/>
          <w:szCs w:val="21"/>
        </w:rPr>
        <w:t xml:space="preserve">1 </w:t>
      </w:r>
      <w:r w:rsidRPr="00376007">
        <w:rPr>
          <w:rFonts w:hint="eastAsia"/>
          <w:sz w:val="21"/>
          <w:szCs w:val="21"/>
        </w:rPr>
        <w:t>自动性能测试</w:t>
      </w:r>
      <w:r>
        <w:rPr>
          <w:rFonts w:hint="eastAsia"/>
          <w:sz w:val="21"/>
          <w:szCs w:val="21"/>
        </w:rPr>
        <w:t>使用</w:t>
      </w:r>
      <w:r w:rsidRPr="00376007">
        <w:rPr>
          <w:rFonts w:hint="eastAsia"/>
          <w:sz w:val="21"/>
          <w:szCs w:val="21"/>
        </w:rPr>
        <w:t>说明</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6"/>
        <w:gridCol w:w="6572"/>
      </w:tblGrid>
      <w:tr w:rsidR="00245C95" w:rsidRPr="004D3390" w14:paraId="0AFF6F59" w14:textId="77777777" w:rsidTr="00002501">
        <w:tc>
          <w:tcPr>
            <w:tcW w:w="1951" w:type="dxa"/>
            <w:shd w:val="clear" w:color="auto" w:fill="auto"/>
          </w:tcPr>
          <w:p w14:paraId="18905741" w14:textId="77777777" w:rsidR="00245C95" w:rsidRPr="004D3390" w:rsidRDefault="00245C95" w:rsidP="00002501">
            <w:pPr>
              <w:pStyle w:val="11"/>
              <w:ind w:firstLineChars="0" w:firstLine="0"/>
              <w:jc w:val="center"/>
              <w:rPr>
                <w:b/>
              </w:rPr>
            </w:pPr>
            <w:r w:rsidRPr="004D3390">
              <w:rPr>
                <w:rFonts w:hint="eastAsia"/>
                <w:b/>
              </w:rPr>
              <w:t>命令</w:t>
            </w:r>
          </w:p>
        </w:tc>
        <w:tc>
          <w:tcPr>
            <w:tcW w:w="6577" w:type="dxa"/>
            <w:shd w:val="clear" w:color="auto" w:fill="auto"/>
          </w:tcPr>
          <w:p w14:paraId="747015C0" w14:textId="77777777" w:rsidR="00245C95" w:rsidRPr="004D3390" w:rsidRDefault="00245C95" w:rsidP="00002501">
            <w:pPr>
              <w:pStyle w:val="11"/>
              <w:ind w:firstLineChars="0" w:firstLine="0"/>
              <w:jc w:val="center"/>
              <w:rPr>
                <w:b/>
              </w:rPr>
            </w:pPr>
            <w:r w:rsidRPr="004D3390">
              <w:rPr>
                <w:rFonts w:hint="eastAsia"/>
                <w:b/>
              </w:rPr>
              <w:t>说明</w:t>
            </w:r>
          </w:p>
        </w:tc>
      </w:tr>
      <w:tr w:rsidR="00245C95" w14:paraId="405E5EF7" w14:textId="77777777" w:rsidTr="00002501">
        <w:tc>
          <w:tcPr>
            <w:tcW w:w="1951" w:type="dxa"/>
            <w:shd w:val="clear" w:color="auto" w:fill="auto"/>
          </w:tcPr>
          <w:p w14:paraId="045F61E8" w14:textId="52E21988" w:rsidR="00245C95" w:rsidRDefault="00245C95" w:rsidP="00002501">
            <w:pPr>
              <w:pStyle w:val="11"/>
              <w:ind w:firstLineChars="0" w:firstLine="0"/>
            </w:pPr>
            <w:r>
              <w:rPr>
                <w:rFonts w:hint="eastAsia"/>
              </w:rPr>
              <w:t>.</w:t>
            </w:r>
            <w:r>
              <w:t>/test</w:t>
            </w:r>
            <w:r w:rsidR="00003F68">
              <w:t>mulan-basic</w:t>
            </w:r>
            <w:r>
              <w:t>c t</w:t>
            </w:r>
          </w:p>
        </w:tc>
        <w:tc>
          <w:tcPr>
            <w:tcW w:w="6577" w:type="dxa"/>
            <w:shd w:val="clear" w:color="auto" w:fill="auto"/>
          </w:tcPr>
          <w:p w14:paraId="5A3BBA13" w14:textId="0D3E430B" w:rsidR="00245C95" w:rsidRDefault="00245C95" w:rsidP="00002501">
            <w:pPr>
              <w:pStyle w:val="11"/>
              <w:ind w:firstLineChars="0" w:firstLine="0"/>
            </w:pPr>
            <w:r>
              <w:rPr>
                <w:rFonts w:hint="eastAsia"/>
              </w:rPr>
              <w:t>启动</w:t>
            </w:r>
            <w:r w:rsidR="00003F68">
              <w:rPr>
                <w:rFonts w:hint="eastAsia"/>
              </w:rPr>
              <w:t>Mulan-Basic</w:t>
            </w:r>
            <w:r>
              <w:rPr>
                <w:rFonts w:hint="eastAsia"/>
              </w:rPr>
              <w:t>-C</w:t>
            </w:r>
            <w:r>
              <w:rPr>
                <w:rFonts w:hint="eastAsia"/>
              </w:rPr>
              <w:t>格签名算法自动性能测试，</w:t>
            </w:r>
            <w:r>
              <w:rPr>
                <w:rFonts w:hint="eastAsia"/>
              </w:rPr>
              <w:t xml:space="preserve"> </w:t>
            </w:r>
            <w:r>
              <w:rPr>
                <w:rFonts w:hint="eastAsia"/>
              </w:rPr>
              <w:t>测试数据记录到当前目录下的</w:t>
            </w:r>
            <w:r w:rsidR="00003F68">
              <w:rPr>
                <w:rFonts w:hint="eastAsia"/>
              </w:rPr>
              <w:t>mulan-basic</w:t>
            </w:r>
            <w:r>
              <w:t>_c</w:t>
            </w:r>
            <w:r w:rsidRPr="00E7347C">
              <w:t>_test_performance.txt</w:t>
            </w:r>
            <w:r>
              <w:rPr>
                <w:rFonts w:hint="eastAsia"/>
              </w:rPr>
              <w:t>文件中。</w:t>
            </w:r>
          </w:p>
        </w:tc>
      </w:tr>
      <w:tr w:rsidR="00245C95" w14:paraId="50A8AA5B" w14:textId="77777777" w:rsidTr="00002501">
        <w:tc>
          <w:tcPr>
            <w:tcW w:w="1951" w:type="dxa"/>
            <w:shd w:val="clear" w:color="auto" w:fill="auto"/>
          </w:tcPr>
          <w:p w14:paraId="7F6E116D" w14:textId="6B749D29" w:rsidR="00245C95" w:rsidRDefault="00245C95" w:rsidP="00002501">
            <w:pPr>
              <w:pStyle w:val="11"/>
              <w:ind w:firstLineChars="0" w:firstLine="0"/>
            </w:pPr>
            <w:r>
              <w:rPr>
                <w:rFonts w:hint="eastAsia"/>
              </w:rPr>
              <w:t>.</w:t>
            </w:r>
            <w:r>
              <w:t>/test</w:t>
            </w:r>
            <w:r w:rsidR="00003F68">
              <w:t>mulan-basic</w:t>
            </w:r>
            <w:r>
              <w:t>s t</w:t>
            </w:r>
          </w:p>
        </w:tc>
        <w:tc>
          <w:tcPr>
            <w:tcW w:w="6577" w:type="dxa"/>
            <w:shd w:val="clear" w:color="auto" w:fill="auto"/>
          </w:tcPr>
          <w:p w14:paraId="3C9F91C9" w14:textId="5FC7E02D" w:rsidR="00245C95" w:rsidRDefault="00245C95" w:rsidP="00002501">
            <w:pPr>
              <w:pStyle w:val="11"/>
              <w:ind w:firstLineChars="0" w:firstLine="0"/>
            </w:pPr>
            <w:r>
              <w:rPr>
                <w:rFonts w:hint="eastAsia"/>
              </w:rPr>
              <w:t>启动</w:t>
            </w:r>
            <w:r w:rsidR="00003F68">
              <w:rPr>
                <w:rFonts w:hint="eastAsia"/>
              </w:rPr>
              <w:t>Mulan-Basic</w:t>
            </w:r>
            <w:r>
              <w:rPr>
                <w:rFonts w:hint="eastAsia"/>
              </w:rPr>
              <w:t>-</w:t>
            </w:r>
            <w:r>
              <w:t>S</w:t>
            </w:r>
            <w:r>
              <w:rPr>
                <w:rFonts w:hint="eastAsia"/>
              </w:rPr>
              <w:t>格签名算法自动性能测试，</w:t>
            </w:r>
            <w:r>
              <w:rPr>
                <w:rFonts w:hint="eastAsia"/>
              </w:rPr>
              <w:t xml:space="preserve"> </w:t>
            </w:r>
            <w:r>
              <w:rPr>
                <w:rFonts w:hint="eastAsia"/>
              </w:rPr>
              <w:t>测试数据记录到当前目录下的</w:t>
            </w:r>
            <w:r w:rsidR="00003F68">
              <w:t>mulan-basic</w:t>
            </w:r>
            <w:r>
              <w:t>_s</w:t>
            </w:r>
            <w:r w:rsidRPr="00E7347C">
              <w:t>_test_performance.txt</w:t>
            </w:r>
            <w:r>
              <w:rPr>
                <w:rFonts w:hint="eastAsia"/>
              </w:rPr>
              <w:t>文件中。</w:t>
            </w:r>
          </w:p>
        </w:tc>
      </w:tr>
    </w:tbl>
    <w:p w14:paraId="1B70B0BF" w14:textId="5CC4022D" w:rsidR="006350A4" w:rsidRDefault="00053AAD">
      <w:pPr>
        <w:pStyle w:val="21"/>
        <w:tabs>
          <w:tab w:val="clear" w:pos="709"/>
          <w:tab w:val="clear" w:pos="1844"/>
          <w:tab w:val="left" w:pos="0"/>
          <w:tab w:val="left" w:pos="567"/>
        </w:tabs>
        <w:ind w:left="0" w:firstLine="0"/>
      </w:pPr>
      <w:bookmarkStart w:id="62" w:name="_Toc2496069"/>
      <w:r>
        <w:rPr>
          <w:rFonts w:hint="eastAsia"/>
        </w:rPr>
        <w:t>时间性能</w:t>
      </w:r>
      <w:bookmarkEnd w:id="62"/>
    </w:p>
    <w:p w14:paraId="0EFA17D1" w14:textId="509FCF54" w:rsidR="004728A3" w:rsidRPr="00053AAD" w:rsidRDefault="00003F68" w:rsidP="00FE2F99">
      <w:pPr>
        <w:pStyle w:val="30"/>
        <w:rPr>
          <w:lang w:val="en-US"/>
        </w:rPr>
      </w:pPr>
      <w:bookmarkStart w:id="63" w:name="_Toc2496070"/>
      <w:r>
        <w:rPr>
          <w:rFonts w:hint="eastAsia"/>
        </w:rPr>
        <w:t>Mulan-Basic</w:t>
      </w:r>
      <w:r w:rsidR="004C2134">
        <w:t>-C-</w:t>
      </w:r>
      <w:r w:rsidR="00053AAD">
        <w:rPr>
          <w:rFonts w:hint="eastAsia"/>
        </w:rPr>
        <w:t>密钥生成</w:t>
      </w:r>
      <w:bookmarkEnd w:id="63"/>
    </w:p>
    <w:p w14:paraId="4D395B10" w14:textId="3F5E8C1C" w:rsidR="006350A4" w:rsidRDefault="007E7F74">
      <w:r>
        <w:rPr>
          <w:rFonts w:hint="eastAsia"/>
        </w:rPr>
        <w:t>案例编号：</w:t>
      </w:r>
      <w:r w:rsidR="00003F68">
        <w:t>mulan-basic</w:t>
      </w:r>
      <w:r w:rsidR="004C2134">
        <w:t>c</w:t>
      </w:r>
      <w:r>
        <w:rPr>
          <w:rFonts w:hint="eastAsia"/>
        </w:rPr>
        <w:t>-</w:t>
      </w:r>
      <w:r>
        <w:t>kp</w:t>
      </w:r>
      <w:r>
        <w:rPr>
          <w:rFonts w:hint="eastAsia"/>
        </w:rPr>
        <w:t>0</w:t>
      </w:r>
      <w:r>
        <w:t>1</w:t>
      </w:r>
    </w:p>
    <w:p w14:paraId="39106D4F" w14:textId="74CBC5A6" w:rsidR="00C276CE" w:rsidRDefault="007E7F74">
      <w:r>
        <w:rPr>
          <w:rFonts w:hint="eastAsia"/>
        </w:rPr>
        <w:t>案例说明：对</w:t>
      </w:r>
      <w:r w:rsidR="00003F68">
        <w:rPr>
          <w:rFonts w:hint="eastAsia"/>
        </w:rPr>
        <w:t>Mulan-Basic</w:t>
      </w:r>
      <w:r w:rsidR="003362C8">
        <w:t>-C</w:t>
      </w:r>
      <w:r w:rsidR="003362C8">
        <w:rPr>
          <w:rFonts w:hint="eastAsia"/>
        </w:rPr>
        <w:t>格签名算法的</w:t>
      </w:r>
      <w:r>
        <w:rPr>
          <w:rFonts w:hint="eastAsia"/>
        </w:rPr>
        <w:t>密钥</w:t>
      </w:r>
      <w:r w:rsidR="00CF7693">
        <w:rPr>
          <w:rFonts w:hint="eastAsia"/>
        </w:rPr>
        <w:t>生成进行</w:t>
      </w:r>
      <w:r>
        <w:rPr>
          <w:rFonts w:hint="eastAsia"/>
        </w:rPr>
        <w:t>性能统计</w:t>
      </w:r>
      <w:r w:rsidR="00CF7693">
        <w:rPr>
          <w:rFonts w:hint="eastAsia"/>
        </w:rPr>
        <w:t>。</w:t>
      </w:r>
    </w:p>
    <w:p w14:paraId="2C676030" w14:textId="7FF36FAE" w:rsidR="006350A4" w:rsidRDefault="007E7F74">
      <w:r>
        <w:rPr>
          <w:rFonts w:hint="eastAsia"/>
        </w:rPr>
        <w:t>统计指标：耗时。</w:t>
      </w:r>
    </w:p>
    <w:p w14:paraId="14E1D015" w14:textId="77777777" w:rsidR="006350A4" w:rsidRDefault="007E7F74">
      <w:r>
        <w:rPr>
          <w:rFonts w:hint="eastAsia"/>
        </w:rPr>
        <w:t>测试步骤：</w:t>
      </w:r>
    </w:p>
    <w:p w14:paraId="35F86369" w14:textId="297075AE" w:rsidR="006350A4" w:rsidRDefault="007E7F74">
      <w:pPr>
        <w:rPr>
          <w:b/>
        </w:rPr>
      </w:pPr>
      <w:r>
        <w:rPr>
          <w:rFonts w:hint="eastAsia"/>
          <w:b/>
        </w:rPr>
        <w:t>第一步：</w:t>
      </w:r>
      <w:r w:rsidRPr="00CF7693">
        <w:rPr>
          <w:rFonts w:hint="eastAsia"/>
        </w:rPr>
        <w:t>数据准备</w:t>
      </w:r>
    </w:p>
    <w:p w14:paraId="50B59262" w14:textId="2B102D9C" w:rsidR="006350A4" w:rsidRDefault="007E7F74" w:rsidP="00CF7693">
      <w:pPr>
        <w:ind w:firstLineChars="400" w:firstLine="960"/>
      </w:pPr>
      <w:r w:rsidRPr="005907CF">
        <w:rPr>
          <w:rFonts w:hint="eastAsia"/>
        </w:rPr>
        <w:t>无</w:t>
      </w:r>
    </w:p>
    <w:p w14:paraId="59C6AF04" w14:textId="54506793" w:rsidR="00D8658F" w:rsidRDefault="007E7F74" w:rsidP="00D8658F">
      <w:pPr>
        <w:ind w:left="964" w:hangingChars="400" w:hanging="964"/>
      </w:pPr>
      <w:r>
        <w:rPr>
          <w:rFonts w:hint="eastAsia"/>
          <w:b/>
        </w:rPr>
        <w:t>第二步：</w:t>
      </w:r>
      <w:r>
        <w:rPr>
          <w:rFonts w:hint="eastAsia"/>
        </w:rPr>
        <w:t>按一次生成的密钥数分别是</w:t>
      </w:r>
      <w:r>
        <w:rPr>
          <w:rFonts w:hint="eastAsia"/>
        </w:rPr>
        <w:t>1</w:t>
      </w:r>
      <w:r>
        <w:rPr>
          <w:rFonts w:hint="eastAsia"/>
        </w:rPr>
        <w:t>、</w:t>
      </w:r>
      <w:r>
        <w:rPr>
          <w:rFonts w:hint="eastAsia"/>
        </w:rPr>
        <w:t>1</w:t>
      </w:r>
      <w:r>
        <w:t>0</w:t>
      </w:r>
      <w:r>
        <w:rPr>
          <w:rFonts w:hint="eastAsia"/>
        </w:rPr>
        <w:t>、</w:t>
      </w:r>
      <w:r>
        <w:rPr>
          <w:rFonts w:hint="eastAsia"/>
        </w:rPr>
        <w:t>1</w:t>
      </w:r>
      <w:r>
        <w:t>00</w:t>
      </w:r>
      <w:r>
        <w:rPr>
          <w:rFonts w:hint="eastAsia"/>
        </w:rPr>
        <w:t>、</w:t>
      </w:r>
      <w:r>
        <w:rPr>
          <w:rFonts w:hint="eastAsia"/>
        </w:rPr>
        <w:t>1</w:t>
      </w:r>
      <w:r>
        <w:t>000</w:t>
      </w:r>
      <w:r>
        <w:rPr>
          <w:rFonts w:hint="eastAsia"/>
        </w:rPr>
        <w:t>、</w:t>
      </w:r>
      <w:r>
        <w:rPr>
          <w:rFonts w:hint="eastAsia"/>
        </w:rPr>
        <w:t>1</w:t>
      </w:r>
      <w:r>
        <w:t>0000</w:t>
      </w:r>
      <w:r>
        <w:rPr>
          <w:rFonts w:hint="eastAsia"/>
        </w:rPr>
        <w:t>、</w:t>
      </w:r>
      <w:r>
        <w:rPr>
          <w:rFonts w:hint="eastAsia"/>
        </w:rPr>
        <w:t>1</w:t>
      </w:r>
      <w:r>
        <w:t>00000</w:t>
      </w:r>
      <w:r>
        <w:rPr>
          <w:rFonts w:hint="eastAsia"/>
        </w:rPr>
        <w:t>个的情况，对生成密钥统计总耗时和单次耗时</w:t>
      </w:r>
      <w:r w:rsidR="008C3C1E">
        <w:rPr>
          <w:rFonts w:hint="eastAsia"/>
        </w:rPr>
        <w:t>。</w:t>
      </w:r>
      <w:r>
        <w:rPr>
          <w:rFonts w:hint="eastAsia"/>
        </w:rPr>
        <w:t>最终归纳出单</w:t>
      </w:r>
      <w:r w:rsidR="00E4652B">
        <w:rPr>
          <w:rFonts w:hint="eastAsia"/>
        </w:rPr>
        <w:t>次密钥生成</w:t>
      </w:r>
      <w:r>
        <w:rPr>
          <w:rFonts w:hint="eastAsia"/>
        </w:rPr>
        <w:t>耗时的收敛值</w:t>
      </w:r>
      <w:r w:rsidR="008C3C1E">
        <w:rPr>
          <w:rFonts w:hint="eastAsia"/>
        </w:rPr>
        <w:t>，</w:t>
      </w:r>
      <w:r>
        <w:rPr>
          <w:rFonts w:hint="eastAsia"/>
        </w:rPr>
        <w:t>相关耗时的</w:t>
      </w:r>
      <w:r w:rsidR="00F2149F">
        <w:rPr>
          <w:rFonts w:hint="eastAsia"/>
        </w:rPr>
        <w:t>统计</w:t>
      </w:r>
      <w:r>
        <w:rPr>
          <w:rFonts w:hint="eastAsia"/>
        </w:rPr>
        <w:t>情况</w:t>
      </w:r>
      <w:r w:rsidR="00260332">
        <w:rPr>
          <w:rFonts w:hint="eastAsia"/>
        </w:rPr>
        <w:t>见</w:t>
      </w:r>
      <w:r>
        <w:rPr>
          <w:rFonts w:hint="eastAsia"/>
        </w:rPr>
        <w:t>表</w:t>
      </w:r>
      <w:r w:rsidR="00260332">
        <w:rPr>
          <w:rFonts w:hint="eastAsia"/>
        </w:rPr>
        <w:t>4.</w:t>
      </w:r>
      <w:r w:rsidR="004C2134">
        <w:t>2</w:t>
      </w:r>
      <w:r w:rsidR="00260332">
        <w:rPr>
          <w:rFonts w:hint="eastAsia"/>
        </w:rPr>
        <w:t>及图</w:t>
      </w:r>
      <w:r w:rsidR="00260332">
        <w:rPr>
          <w:rFonts w:hint="eastAsia"/>
        </w:rPr>
        <w:t>4.</w:t>
      </w:r>
      <w:r w:rsidR="00260332">
        <w:t>1</w:t>
      </w:r>
      <w:r w:rsidR="00260332">
        <w:rPr>
          <w:rFonts w:hint="eastAsia"/>
        </w:rPr>
        <w:t>。</w:t>
      </w:r>
    </w:p>
    <w:p w14:paraId="7F23668C" w14:textId="36383DE9" w:rsidR="006350A4" w:rsidRPr="00260332" w:rsidRDefault="00260332" w:rsidP="00AD7639">
      <w:pPr>
        <w:jc w:val="center"/>
        <w:rPr>
          <w:b/>
          <w:sz w:val="21"/>
          <w:szCs w:val="21"/>
        </w:rPr>
      </w:pPr>
      <w:r w:rsidRPr="00260332">
        <w:rPr>
          <w:rFonts w:hint="eastAsia"/>
          <w:sz w:val="21"/>
          <w:szCs w:val="21"/>
        </w:rPr>
        <w:t>表</w:t>
      </w:r>
      <w:r w:rsidRPr="00260332">
        <w:rPr>
          <w:rFonts w:hint="eastAsia"/>
          <w:sz w:val="21"/>
          <w:szCs w:val="21"/>
        </w:rPr>
        <w:t>4.</w:t>
      </w:r>
      <w:r w:rsidR="004C2134">
        <w:rPr>
          <w:sz w:val="21"/>
          <w:szCs w:val="21"/>
        </w:rPr>
        <w:t>2</w:t>
      </w:r>
      <w:r w:rsidR="004C2134" w:rsidRPr="004C2134">
        <w:rPr>
          <w:sz w:val="21"/>
          <w:szCs w:val="21"/>
        </w:rPr>
        <w:t xml:space="preserve"> </w:t>
      </w:r>
      <w:r w:rsidR="00003F68">
        <w:rPr>
          <w:sz w:val="21"/>
          <w:szCs w:val="21"/>
        </w:rPr>
        <w:t>Mulan-Basic</w:t>
      </w:r>
      <w:r w:rsidR="004C2134">
        <w:rPr>
          <w:sz w:val="21"/>
          <w:szCs w:val="21"/>
        </w:rPr>
        <w:t>-C-</w:t>
      </w:r>
      <w:r w:rsidRPr="00260332">
        <w:rPr>
          <w:rFonts w:hint="eastAsia"/>
          <w:sz w:val="21"/>
          <w:szCs w:val="21"/>
        </w:rPr>
        <w:t>密钥生成</w:t>
      </w:r>
      <w:r w:rsidR="00F2149F">
        <w:rPr>
          <w:rFonts w:hint="eastAsia"/>
          <w:sz w:val="21"/>
          <w:szCs w:val="21"/>
        </w:rPr>
        <w:t>的</w:t>
      </w:r>
      <w:r w:rsidRPr="00260332">
        <w:rPr>
          <w:rFonts w:hint="eastAsia"/>
          <w:sz w:val="21"/>
          <w:szCs w:val="21"/>
        </w:rPr>
        <w:t>耗时统计</w:t>
      </w:r>
    </w:p>
    <w:tbl>
      <w:tblPr>
        <w:tblW w:w="4402" w:type="dxa"/>
        <w:jc w:val="center"/>
        <w:tblLook w:val="04A0" w:firstRow="1" w:lastRow="0" w:firstColumn="1" w:lastColumn="0" w:noHBand="0" w:noVBand="1"/>
      </w:tblPr>
      <w:tblGrid>
        <w:gridCol w:w="1383"/>
        <w:gridCol w:w="1318"/>
        <w:gridCol w:w="1701"/>
      </w:tblGrid>
      <w:tr w:rsidR="00694701" w:rsidRPr="00EE67DF" w14:paraId="0798CB78" w14:textId="77777777" w:rsidTr="00D9435A">
        <w:trPr>
          <w:trHeight w:val="285"/>
          <w:jc w:val="center"/>
        </w:trPr>
        <w:tc>
          <w:tcPr>
            <w:tcW w:w="138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8C0AB2" w14:textId="2CD29CD4" w:rsidR="00694701" w:rsidRPr="00CF7693" w:rsidRDefault="008C138F" w:rsidP="00694701">
            <w:pPr>
              <w:widowControl/>
              <w:jc w:val="left"/>
              <w:rPr>
                <w:rFonts w:ascii="宋体" w:hAnsi="宋体" w:cs="宋体"/>
                <w:b/>
                <w:color w:val="000000"/>
                <w:kern w:val="0"/>
                <w:sz w:val="21"/>
                <w:szCs w:val="21"/>
              </w:rPr>
            </w:pPr>
            <w:r w:rsidRPr="00CF7693">
              <w:rPr>
                <w:rFonts w:ascii="宋体" w:hAnsi="宋体" w:cs="宋体" w:hint="eastAsia"/>
                <w:b/>
                <w:color w:val="000000"/>
                <w:kern w:val="0"/>
                <w:sz w:val="21"/>
                <w:szCs w:val="21"/>
              </w:rPr>
              <w:t>生成密钥数</w:t>
            </w:r>
          </w:p>
        </w:tc>
        <w:tc>
          <w:tcPr>
            <w:tcW w:w="1318" w:type="dxa"/>
            <w:tcBorders>
              <w:top w:val="single" w:sz="4" w:space="0" w:color="auto"/>
              <w:left w:val="nil"/>
              <w:bottom w:val="single" w:sz="4" w:space="0" w:color="auto"/>
              <w:right w:val="single" w:sz="4" w:space="0" w:color="auto"/>
            </w:tcBorders>
            <w:shd w:val="clear" w:color="auto" w:fill="auto"/>
            <w:noWrap/>
            <w:vAlign w:val="bottom"/>
            <w:hideMark/>
          </w:tcPr>
          <w:p w14:paraId="0E833A1D" w14:textId="77777777" w:rsidR="00694701" w:rsidRPr="00CF7693" w:rsidRDefault="00694701" w:rsidP="00694701">
            <w:pPr>
              <w:widowControl/>
              <w:jc w:val="left"/>
              <w:rPr>
                <w:rFonts w:ascii="宋体" w:hAnsi="宋体" w:cs="宋体"/>
                <w:b/>
                <w:color w:val="000000"/>
                <w:kern w:val="0"/>
                <w:sz w:val="21"/>
                <w:szCs w:val="21"/>
              </w:rPr>
            </w:pPr>
            <w:r w:rsidRPr="00CF7693">
              <w:rPr>
                <w:rFonts w:ascii="宋体" w:hAnsi="宋体" w:cs="宋体" w:hint="eastAsia"/>
                <w:b/>
                <w:color w:val="000000"/>
                <w:kern w:val="0"/>
                <w:sz w:val="21"/>
                <w:szCs w:val="21"/>
              </w:rPr>
              <w:t>总耗时(秒)</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5B593024" w14:textId="2D0414E1" w:rsidR="00694701" w:rsidRPr="00CF7693" w:rsidRDefault="00694701" w:rsidP="00694701">
            <w:pPr>
              <w:widowControl/>
              <w:jc w:val="left"/>
              <w:rPr>
                <w:rFonts w:ascii="宋体" w:hAnsi="宋体" w:cs="宋体"/>
                <w:b/>
                <w:color w:val="000000"/>
                <w:kern w:val="0"/>
                <w:sz w:val="21"/>
                <w:szCs w:val="21"/>
              </w:rPr>
            </w:pPr>
            <w:r w:rsidRPr="00CF7693">
              <w:rPr>
                <w:rFonts w:ascii="宋体" w:hAnsi="宋体" w:cs="宋体" w:hint="eastAsia"/>
                <w:b/>
                <w:color w:val="000000"/>
                <w:kern w:val="0"/>
                <w:sz w:val="21"/>
                <w:szCs w:val="21"/>
              </w:rPr>
              <w:t>平均耗时(</w:t>
            </w:r>
            <w:r w:rsidR="00D9435A">
              <w:rPr>
                <w:rFonts w:ascii="宋体" w:hAnsi="宋体" w:cs="宋体" w:hint="eastAsia"/>
                <w:b/>
                <w:color w:val="000000"/>
                <w:kern w:val="0"/>
                <w:sz w:val="21"/>
                <w:szCs w:val="21"/>
              </w:rPr>
              <w:t>微</w:t>
            </w:r>
            <w:r w:rsidRPr="00CF7693">
              <w:rPr>
                <w:rFonts w:ascii="宋体" w:hAnsi="宋体" w:cs="宋体" w:hint="eastAsia"/>
                <w:b/>
                <w:color w:val="000000"/>
                <w:kern w:val="0"/>
                <w:sz w:val="21"/>
                <w:szCs w:val="21"/>
              </w:rPr>
              <w:t>秒)</w:t>
            </w:r>
          </w:p>
        </w:tc>
      </w:tr>
      <w:tr w:rsidR="003A22AD" w:rsidRPr="00EE67DF" w14:paraId="7A9C3123" w14:textId="77777777" w:rsidTr="00D9435A">
        <w:trPr>
          <w:trHeight w:val="285"/>
          <w:jc w:val="center"/>
        </w:trPr>
        <w:tc>
          <w:tcPr>
            <w:tcW w:w="1383" w:type="dxa"/>
            <w:tcBorders>
              <w:top w:val="nil"/>
              <w:left w:val="single" w:sz="4" w:space="0" w:color="auto"/>
              <w:bottom w:val="single" w:sz="4" w:space="0" w:color="auto"/>
              <w:right w:val="single" w:sz="4" w:space="0" w:color="auto"/>
            </w:tcBorders>
            <w:shd w:val="clear" w:color="auto" w:fill="auto"/>
            <w:noWrap/>
            <w:vAlign w:val="bottom"/>
          </w:tcPr>
          <w:p w14:paraId="0BC26DC6" w14:textId="3DE8FC08" w:rsidR="003A22AD" w:rsidRPr="0015799A" w:rsidRDefault="003A22AD" w:rsidP="003A22AD">
            <w:pPr>
              <w:widowControl/>
              <w:jc w:val="right"/>
              <w:rPr>
                <w:rFonts w:ascii="宋体" w:hAnsi="宋体" w:cs="宋体"/>
                <w:color w:val="000000"/>
                <w:kern w:val="0"/>
                <w:sz w:val="21"/>
                <w:szCs w:val="21"/>
              </w:rPr>
            </w:pPr>
            <w:r w:rsidRPr="0015799A">
              <w:rPr>
                <w:rFonts w:ascii="宋体" w:hAnsi="宋体" w:cs="宋体" w:hint="eastAsia"/>
                <w:color w:val="000000"/>
                <w:kern w:val="0"/>
                <w:sz w:val="21"/>
                <w:szCs w:val="21"/>
              </w:rPr>
              <w:t>1</w:t>
            </w:r>
          </w:p>
        </w:tc>
        <w:tc>
          <w:tcPr>
            <w:tcW w:w="1318" w:type="dxa"/>
            <w:tcBorders>
              <w:top w:val="nil"/>
              <w:left w:val="nil"/>
              <w:bottom w:val="single" w:sz="4" w:space="0" w:color="auto"/>
              <w:right w:val="single" w:sz="4" w:space="0" w:color="auto"/>
            </w:tcBorders>
            <w:shd w:val="clear" w:color="auto" w:fill="auto"/>
            <w:noWrap/>
            <w:vAlign w:val="bottom"/>
          </w:tcPr>
          <w:p w14:paraId="3CF9FABB" w14:textId="5E812C00" w:rsidR="003A22AD" w:rsidRPr="0015799A" w:rsidRDefault="003A22AD" w:rsidP="003A22AD">
            <w:pPr>
              <w:widowControl/>
              <w:jc w:val="right"/>
              <w:rPr>
                <w:rFonts w:ascii="宋体" w:hAnsi="宋体" w:cs="宋体"/>
                <w:color w:val="000000"/>
                <w:kern w:val="0"/>
                <w:sz w:val="21"/>
                <w:szCs w:val="21"/>
              </w:rPr>
            </w:pPr>
            <w:r>
              <w:rPr>
                <w:rFonts w:ascii="等线" w:eastAsia="等线" w:hAnsi="等线" w:hint="eastAsia"/>
                <w:color w:val="000000"/>
                <w:sz w:val="22"/>
                <w:szCs w:val="22"/>
              </w:rPr>
              <w:t>0.000143</w:t>
            </w:r>
          </w:p>
        </w:tc>
        <w:tc>
          <w:tcPr>
            <w:tcW w:w="1701" w:type="dxa"/>
            <w:tcBorders>
              <w:top w:val="nil"/>
              <w:left w:val="nil"/>
              <w:bottom w:val="single" w:sz="4" w:space="0" w:color="auto"/>
              <w:right w:val="single" w:sz="4" w:space="0" w:color="auto"/>
            </w:tcBorders>
            <w:shd w:val="clear" w:color="auto" w:fill="auto"/>
            <w:noWrap/>
            <w:vAlign w:val="bottom"/>
          </w:tcPr>
          <w:p w14:paraId="5D149B71" w14:textId="1C81DA90" w:rsidR="003A22AD" w:rsidRPr="0015799A" w:rsidRDefault="003A22AD" w:rsidP="003A22AD">
            <w:pPr>
              <w:widowControl/>
              <w:jc w:val="right"/>
              <w:rPr>
                <w:rFonts w:ascii="宋体" w:hAnsi="宋体" w:cs="宋体"/>
                <w:color w:val="000000"/>
                <w:kern w:val="0"/>
                <w:sz w:val="21"/>
                <w:szCs w:val="21"/>
              </w:rPr>
            </w:pPr>
            <w:r>
              <w:rPr>
                <w:rFonts w:ascii="等线" w:eastAsia="等线" w:hAnsi="等线" w:hint="eastAsia"/>
                <w:color w:val="000000"/>
                <w:sz w:val="22"/>
                <w:szCs w:val="22"/>
              </w:rPr>
              <w:t>143</w:t>
            </w:r>
          </w:p>
        </w:tc>
      </w:tr>
      <w:tr w:rsidR="003A22AD" w:rsidRPr="00EE67DF" w14:paraId="7DE27914" w14:textId="77777777" w:rsidTr="00D9435A">
        <w:trPr>
          <w:trHeight w:val="285"/>
          <w:jc w:val="center"/>
        </w:trPr>
        <w:tc>
          <w:tcPr>
            <w:tcW w:w="1383" w:type="dxa"/>
            <w:tcBorders>
              <w:top w:val="nil"/>
              <w:left w:val="single" w:sz="4" w:space="0" w:color="auto"/>
              <w:bottom w:val="single" w:sz="4" w:space="0" w:color="auto"/>
              <w:right w:val="single" w:sz="4" w:space="0" w:color="auto"/>
            </w:tcBorders>
            <w:shd w:val="clear" w:color="auto" w:fill="auto"/>
            <w:noWrap/>
            <w:vAlign w:val="bottom"/>
          </w:tcPr>
          <w:p w14:paraId="55160BEB" w14:textId="28EE5313" w:rsidR="003A22AD" w:rsidRPr="0015799A" w:rsidRDefault="003A22AD" w:rsidP="003A22AD">
            <w:pPr>
              <w:widowControl/>
              <w:jc w:val="right"/>
              <w:rPr>
                <w:rFonts w:ascii="宋体" w:hAnsi="宋体" w:cs="宋体"/>
                <w:color w:val="000000"/>
                <w:kern w:val="0"/>
                <w:sz w:val="21"/>
                <w:szCs w:val="21"/>
              </w:rPr>
            </w:pPr>
            <w:r w:rsidRPr="0015799A">
              <w:rPr>
                <w:rFonts w:ascii="宋体" w:hAnsi="宋体" w:cs="宋体" w:hint="eastAsia"/>
                <w:color w:val="000000"/>
                <w:kern w:val="0"/>
                <w:sz w:val="21"/>
                <w:szCs w:val="21"/>
              </w:rPr>
              <w:t>1</w:t>
            </w:r>
            <w:r w:rsidRPr="0015799A">
              <w:rPr>
                <w:rFonts w:ascii="宋体" w:hAnsi="宋体" w:cs="宋体"/>
                <w:color w:val="000000"/>
                <w:kern w:val="0"/>
                <w:sz w:val="21"/>
                <w:szCs w:val="21"/>
              </w:rPr>
              <w:t>0</w:t>
            </w:r>
          </w:p>
        </w:tc>
        <w:tc>
          <w:tcPr>
            <w:tcW w:w="1318" w:type="dxa"/>
            <w:tcBorders>
              <w:top w:val="nil"/>
              <w:left w:val="nil"/>
              <w:bottom w:val="single" w:sz="4" w:space="0" w:color="auto"/>
              <w:right w:val="single" w:sz="4" w:space="0" w:color="auto"/>
            </w:tcBorders>
            <w:shd w:val="clear" w:color="auto" w:fill="auto"/>
            <w:noWrap/>
            <w:vAlign w:val="bottom"/>
          </w:tcPr>
          <w:p w14:paraId="49D4081E" w14:textId="3CAA82A1" w:rsidR="003A22AD" w:rsidRPr="0015799A" w:rsidRDefault="003A22AD" w:rsidP="003A22AD">
            <w:pPr>
              <w:widowControl/>
              <w:jc w:val="right"/>
              <w:rPr>
                <w:rFonts w:ascii="宋体" w:hAnsi="宋体" w:cs="宋体"/>
                <w:color w:val="000000"/>
                <w:kern w:val="0"/>
                <w:sz w:val="21"/>
                <w:szCs w:val="21"/>
              </w:rPr>
            </w:pPr>
            <w:r>
              <w:rPr>
                <w:rFonts w:ascii="等线" w:eastAsia="等线" w:hAnsi="等线" w:hint="eastAsia"/>
                <w:color w:val="000000"/>
                <w:sz w:val="22"/>
                <w:szCs w:val="22"/>
              </w:rPr>
              <w:t>0.001353</w:t>
            </w:r>
          </w:p>
        </w:tc>
        <w:tc>
          <w:tcPr>
            <w:tcW w:w="1701" w:type="dxa"/>
            <w:tcBorders>
              <w:top w:val="nil"/>
              <w:left w:val="nil"/>
              <w:bottom w:val="single" w:sz="4" w:space="0" w:color="auto"/>
              <w:right w:val="single" w:sz="4" w:space="0" w:color="auto"/>
            </w:tcBorders>
            <w:shd w:val="clear" w:color="auto" w:fill="auto"/>
            <w:noWrap/>
            <w:vAlign w:val="bottom"/>
          </w:tcPr>
          <w:p w14:paraId="66484741" w14:textId="74623CCB" w:rsidR="003A22AD" w:rsidRPr="0015799A" w:rsidRDefault="003A22AD" w:rsidP="003A22AD">
            <w:pPr>
              <w:widowControl/>
              <w:jc w:val="right"/>
              <w:rPr>
                <w:rFonts w:ascii="宋体" w:hAnsi="宋体" w:cs="宋体"/>
                <w:color w:val="000000"/>
                <w:kern w:val="0"/>
                <w:sz w:val="21"/>
                <w:szCs w:val="21"/>
              </w:rPr>
            </w:pPr>
            <w:r>
              <w:rPr>
                <w:rFonts w:ascii="等线" w:eastAsia="等线" w:hAnsi="等线" w:hint="eastAsia"/>
                <w:color w:val="000000"/>
                <w:sz w:val="22"/>
                <w:szCs w:val="22"/>
              </w:rPr>
              <w:t>135</w:t>
            </w:r>
          </w:p>
        </w:tc>
      </w:tr>
      <w:tr w:rsidR="003A22AD" w:rsidRPr="00EE67DF" w14:paraId="36044CB6" w14:textId="77777777" w:rsidTr="00D9435A">
        <w:trPr>
          <w:trHeight w:val="285"/>
          <w:jc w:val="center"/>
        </w:trPr>
        <w:tc>
          <w:tcPr>
            <w:tcW w:w="1383" w:type="dxa"/>
            <w:tcBorders>
              <w:top w:val="nil"/>
              <w:left w:val="single" w:sz="4" w:space="0" w:color="auto"/>
              <w:bottom w:val="single" w:sz="4" w:space="0" w:color="auto"/>
              <w:right w:val="single" w:sz="4" w:space="0" w:color="auto"/>
            </w:tcBorders>
            <w:shd w:val="clear" w:color="auto" w:fill="auto"/>
            <w:noWrap/>
            <w:vAlign w:val="bottom"/>
          </w:tcPr>
          <w:p w14:paraId="744BE6C1" w14:textId="55DDE05C" w:rsidR="003A22AD" w:rsidRPr="0015799A" w:rsidRDefault="003A22AD" w:rsidP="003A22AD">
            <w:pPr>
              <w:widowControl/>
              <w:jc w:val="right"/>
              <w:rPr>
                <w:rFonts w:ascii="宋体" w:hAnsi="宋体" w:cs="宋体"/>
                <w:color w:val="000000"/>
                <w:kern w:val="0"/>
                <w:sz w:val="21"/>
                <w:szCs w:val="21"/>
              </w:rPr>
            </w:pPr>
            <w:r w:rsidRPr="0015799A">
              <w:rPr>
                <w:rFonts w:ascii="宋体" w:hAnsi="宋体" w:cs="宋体" w:hint="eastAsia"/>
                <w:color w:val="000000"/>
                <w:kern w:val="0"/>
                <w:sz w:val="21"/>
                <w:szCs w:val="21"/>
              </w:rPr>
              <w:t>1</w:t>
            </w:r>
            <w:r w:rsidRPr="0015799A">
              <w:rPr>
                <w:rFonts w:ascii="宋体" w:hAnsi="宋体" w:cs="宋体"/>
                <w:color w:val="000000"/>
                <w:kern w:val="0"/>
                <w:sz w:val="21"/>
                <w:szCs w:val="21"/>
              </w:rPr>
              <w:t>00</w:t>
            </w:r>
          </w:p>
        </w:tc>
        <w:tc>
          <w:tcPr>
            <w:tcW w:w="1318" w:type="dxa"/>
            <w:tcBorders>
              <w:top w:val="nil"/>
              <w:left w:val="nil"/>
              <w:bottom w:val="single" w:sz="4" w:space="0" w:color="auto"/>
              <w:right w:val="single" w:sz="4" w:space="0" w:color="auto"/>
            </w:tcBorders>
            <w:shd w:val="clear" w:color="auto" w:fill="auto"/>
            <w:noWrap/>
            <w:vAlign w:val="bottom"/>
          </w:tcPr>
          <w:p w14:paraId="1EE068EF" w14:textId="77C31D92" w:rsidR="003A22AD" w:rsidRPr="0015799A" w:rsidRDefault="003A22AD" w:rsidP="003A22AD">
            <w:pPr>
              <w:widowControl/>
              <w:jc w:val="right"/>
              <w:rPr>
                <w:rFonts w:ascii="宋体" w:hAnsi="宋体" w:cs="宋体"/>
                <w:color w:val="000000"/>
                <w:kern w:val="0"/>
                <w:sz w:val="21"/>
                <w:szCs w:val="21"/>
              </w:rPr>
            </w:pPr>
            <w:r>
              <w:rPr>
                <w:rFonts w:ascii="等线" w:eastAsia="等线" w:hAnsi="等线" w:hint="eastAsia"/>
                <w:color w:val="000000"/>
                <w:sz w:val="22"/>
                <w:szCs w:val="22"/>
              </w:rPr>
              <w:t>0.013444</w:t>
            </w:r>
          </w:p>
        </w:tc>
        <w:tc>
          <w:tcPr>
            <w:tcW w:w="1701" w:type="dxa"/>
            <w:tcBorders>
              <w:top w:val="nil"/>
              <w:left w:val="nil"/>
              <w:bottom w:val="single" w:sz="4" w:space="0" w:color="auto"/>
              <w:right w:val="single" w:sz="4" w:space="0" w:color="auto"/>
            </w:tcBorders>
            <w:shd w:val="clear" w:color="auto" w:fill="auto"/>
            <w:noWrap/>
            <w:vAlign w:val="bottom"/>
          </w:tcPr>
          <w:p w14:paraId="2226652E" w14:textId="1352648D" w:rsidR="003A22AD" w:rsidRPr="0015799A" w:rsidRDefault="003A22AD" w:rsidP="003A22AD">
            <w:pPr>
              <w:widowControl/>
              <w:jc w:val="right"/>
              <w:rPr>
                <w:rFonts w:ascii="宋体" w:hAnsi="宋体" w:cs="宋体"/>
                <w:color w:val="000000"/>
                <w:kern w:val="0"/>
                <w:sz w:val="21"/>
                <w:szCs w:val="21"/>
              </w:rPr>
            </w:pPr>
            <w:r>
              <w:rPr>
                <w:rFonts w:ascii="等线" w:eastAsia="等线" w:hAnsi="等线" w:hint="eastAsia"/>
                <w:color w:val="000000"/>
                <w:sz w:val="22"/>
                <w:szCs w:val="22"/>
              </w:rPr>
              <w:t>134</w:t>
            </w:r>
          </w:p>
        </w:tc>
      </w:tr>
      <w:tr w:rsidR="003A22AD" w:rsidRPr="00EE67DF" w14:paraId="68CDE93A" w14:textId="77777777" w:rsidTr="00D9435A">
        <w:trPr>
          <w:trHeight w:val="285"/>
          <w:jc w:val="center"/>
        </w:trPr>
        <w:tc>
          <w:tcPr>
            <w:tcW w:w="1383" w:type="dxa"/>
            <w:tcBorders>
              <w:top w:val="nil"/>
              <w:left w:val="single" w:sz="4" w:space="0" w:color="auto"/>
              <w:bottom w:val="single" w:sz="4" w:space="0" w:color="auto"/>
              <w:right w:val="single" w:sz="4" w:space="0" w:color="auto"/>
            </w:tcBorders>
            <w:shd w:val="clear" w:color="auto" w:fill="auto"/>
            <w:noWrap/>
            <w:vAlign w:val="bottom"/>
          </w:tcPr>
          <w:p w14:paraId="5DFFA208" w14:textId="6E1C962C" w:rsidR="003A22AD" w:rsidRPr="0015799A" w:rsidRDefault="003A22AD" w:rsidP="003A22AD">
            <w:pPr>
              <w:widowControl/>
              <w:jc w:val="right"/>
              <w:rPr>
                <w:rFonts w:ascii="宋体" w:hAnsi="宋体" w:cs="宋体"/>
                <w:color w:val="000000"/>
                <w:kern w:val="0"/>
                <w:sz w:val="21"/>
                <w:szCs w:val="21"/>
              </w:rPr>
            </w:pPr>
            <w:r w:rsidRPr="0015799A">
              <w:rPr>
                <w:rFonts w:ascii="宋体" w:hAnsi="宋体" w:cs="宋体" w:hint="eastAsia"/>
                <w:color w:val="000000"/>
                <w:kern w:val="0"/>
                <w:sz w:val="21"/>
                <w:szCs w:val="21"/>
              </w:rPr>
              <w:t>1</w:t>
            </w:r>
            <w:r w:rsidRPr="0015799A">
              <w:rPr>
                <w:rFonts w:ascii="宋体" w:hAnsi="宋体" w:cs="宋体"/>
                <w:color w:val="000000"/>
                <w:kern w:val="0"/>
                <w:sz w:val="21"/>
                <w:szCs w:val="21"/>
              </w:rPr>
              <w:t>000</w:t>
            </w:r>
          </w:p>
        </w:tc>
        <w:tc>
          <w:tcPr>
            <w:tcW w:w="1318" w:type="dxa"/>
            <w:tcBorders>
              <w:top w:val="nil"/>
              <w:left w:val="nil"/>
              <w:bottom w:val="single" w:sz="4" w:space="0" w:color="auto"/>
              <w:right w:val="single" w:sz="4" w:space="0" w:color="auto"/>
            </w:tcBorders>
            <w:shd w:val="clear" w:color="auto" w:fill="auto"/>
            <w:noWrap/>
            <w:vAlign w:val="bottom"/>
          </w:tcPr>
          <w:p w14:paraId="32F7E46C" w14:textId="5AE82819" w:rsidR="003A22AD" w:rsidRPr="0015799A" w:rsidRDefault="003A22AD" w:rsidP="003A22AD">
            <w:pPr>
              <w:widowControl/>
              <w:jc w:val="right"/>
              <w:rPr>
                <w:rFonts w:ascii="宋体" w:hAnsi="宋体" w:cs="宋体"/>
                <w:color w:val="000000"/>
                <w:kern w:val="0"/>
                <w:sz w:val="21"/>
                <w:szCs w:val="21"/>
              </w:rPr>
            </w:pPr>
            <w:r>
              <w:rPr>
                <w:rFonts w:ascii="等线" w:eastAsia="等线" w:hAnsi="等线" w:hint="eastAsia"/>
                <w:color w:val="000000"/>
                <w:sz w:val="22"/>
                <w:szCs w:val="22"/>
              </w:rPr>
              <w:t>0.135482</w:t>
            </w:r>
          </w:p>
        </w:tc>
        <w:tc>
          <w:tcPr>
            <w:tcW w:w="1701" w:type="dxa"/>
            <w:tcBorders>
              <w:top w:val="nil"/>
              <w:left w:val="nil"/>
              <w:bottom w:val="single" w:sz="4" w:space="0" w:color="auto"/>
              <w:right w:val="single" w:sz="4" w:space="0" w:color="auto"/>
            </w:tcBorders>
            <w:shd w:val="clear" w:color="auto" w:fill="auto"/>
            <w:noWrap/>
            <w:vAlign w:val="bottom"/>
          </w:tcPr>
          <w:p w14:paraId="6B02E311" w14:textId="17572DBD" w:rsidR="003A22AD" w:rsidRPr="0015799A" w:rsidRDefault="003A22AD" w:rsidP="003A22AD">
            <w:pPr>
              <w:widowControl/>
              <w:jc w:val="right"/>
              <w:rPr>
                <w:rFonts w:ascii="宋体" w:hAnsi="宋体" w:cs="宋体"/>
                <w:color w:val="000000"/>
                <w:kern w:val="0"/>
                <w:sz w:val="21"/>
                <w:szCs w:val="21"/>
              </w:rPr>
            </w:pPr>
            <w:r>
              <w:rPr>
                <w:rFonts w:ascii="等线" w:eastAsia="等线" w:hAnsi="等线" w:hint="eastAsia"/>
                <w:color w:val="000000"/>
                <w:sz w:val="22"/>
                <w:szCs w:val="22"/>
              </w:rPr>
              <w:t>135</w:t>
            </w:r>
          </w:p>
        </w:tc>
      </w:tr>
      <w:tr w:rsidR="003A22AD" w:rsidRPr="00EE67DF" w14:paraId="45D41C84" w14:textId="77777777" w:rsidTr="00D9435A">
        <w:trPr>
          <w:trHeight w:val="285"/>
          <w:jc w:val="center"/>
        </w:trPr>
        <w:tc>
          <w:tcPr>
            <w:tcW w:w="1383" w:type="dxa"/>
            <w:tcBorders>
              <w:top w:val="nil"/>
              <w:left w:val="single" w:sz="4" w:space="0" w:color="auto"/>
              <w:bottom w:val="single" w:sz="4" w:space="0" w:color="auto"/>
              <w:right w:val="single" w:sz="4" w:space="0" w:color="auto"/>
            </w:tcBorders>
            <w:shd w:val="clear" w:color="auto" w:fill="auto"/>
            <w:noWrap/>
            <w:vAlign w:val="bottom"/>
          </w:tcPr>
          <w:p w14:paraId="3E793F32" w14:textId="32810D78" w:rsidR="003A22AD" w:rsidRPr="0015799A" w:rsidRDefault="003A22AD" w:rsidP="003A22AD">
            <w:pPr>
              <w:widowControl/>
              <w:jc w:val="right"/>
              <w:rPr>
                <w:rFonts w:ascii="宋体" w:hAnsi="宋体" w:cs="宋体"/>
                <w:color w:val="000000"/>
                <w:kern w:val="0"/>
                <w:sz w:val="21"/>
                <w:szCs w:val="21"/>
              </w:rPr>
            </w:pPr>
            <w:r w:rsidRPr="0015799A">
              <w:rPr>
                <w:rFonts w:ascii="宋体" w:hAnsi="宋体" w:cs="宋体" w:hint="eastAsia"/>
                <w:color w:val="000000"/>
                <w:kern w:val="0"/>
                <w:sz w:val="21"/>
                <w:szCs w:val="21"/>
              </w:rPr>
              <w:t>1</w:t>
            </w:r>
            <w:r w:rsidRPr="0015799A">
              <w:rPr>
                <w:rFonts w:ascii="宋体" w:hAnsi="宋体" w:cs="宋体"/>
                <w:color w:val="000000"/>
                <w:kern w:val="0"/>
                <w:sz w:val="21"/>
                <w:szCs w:val="21"/>
              </w:rPr>
              <w:t>0000</w:t>
            </w:r>
          </w:p>
        </w:tc>
        <w:tc>
          <w:tcPr>
            <w:tcW w:w="1318" w:type="dxa"/>
            <w:tcBorders>
              <w:top w:val="nil"/>
              <w:left w:val="nil"/>
              <w:bottom w:val="single" w:sz="4" w:space="0" w:color="auto"/>
              <w:right w:val="single" w:sz="4" w:space="0" w:color="auto"/>
            </w:tcBorders>
            <w:shd w:val="clear" w:color="auto" w:fill="auto"/>
            <w:noWrap/>
            <w:vAlign w:val="bottom"/>
          </w:tcPr>
          <w:p w14:paraId="4C7A34EF" w14:textId="0682594C" w:rsidR="003A22AD" w:rsidRPr="0015799A" w:rsidRDefault="003A22AD" w:rsidP="003A22AD">
            <w:pPr>
              <w:widowControl/>
              <w:jc w:val="right"/>
              <w:rPr>
                <w:rFonts w:ascii="宋体" w:hAnsi="宋体" w:cs="宋体"/>
                <w:color w:val="000000"/>
                <w:kern w:val="0"/>
                <w:sz w:val="21"/>
                <w:szCs w:val="21"/>
              </w:rPr>
            </w:pPr>
            <w:r>
              <w:rPr>
                <w:rFonts w:ascii="等线" w:eastAsia="等线" w:hAnsi="等线" w:hint="eastAsia"/>
                <w:color w:val="000000"/>
                <w:sz w:val="22"/>
                <w:szCs w:val="22"/>
              </w:rPr>
              <w:t>1.348031</w:t>
            </w:r>
          </w:p>
        </w:tc>
        <w:tc>
          <w:tcPr>
            <w:tcW w:w="1701" w:type="dxa"/>
            <w:tcBorders>
              <w:top w:val="nil"/>
              <w:left w:val="nil"/>
              <w:bottom w:val="single" w:sz="4" w:space="0" w:color="auto"/>
              <w:right w:val="single" w:sz="4" w:space="0" w:color="auto"/>
            </w:tcBorders>
            <w:shd w:val="clear" w:color="auto" w:fill="auto"/>
            <w:noWrap/>
            <w:vAlign w:val="bottom"/>
          </w:tcPr>
          <w:p w14:paraId="074D9184" w14:textId="51A85D79" w:rsidR="003A22AD" w:rsidRPr="0015799A" w:rsidRDefault="003A22AD" w:rsidP="003A22AD">
            <w:pPr>
              <w:widowControl/>
              <w:jc w:val="right"/>
              <w:rPr>
                <w:rFonts w:ascii="宋体" w:hAnsi="宋体" w:cs="宋体"/>
                <w:color w:val="000000"/>
                <w:kern w:val="0"/>
                <w:sz w:val="21"/>
                <w:szCs w:val="21"/>
              </w:rPr>
            </w:pPr>
            <w:r>
              <w:rPr>
                <w:rFonts w:ascii="等线" w:eastAsia="等线" w:hAnsi="等线" w:hint="eastAsia"/>
                <w:color w:val="000000"/>
                <w:sz w:val="22"/>
                <w:szCs w:val="22"/>
              </w:rPr>
              <w:t>134</w:t>
            </w:r>
          </w:p>
        </w:tc>
      </w:tr>
      <w:tr w:rsidR="003A22AD" w:rsidRPr="00EE67DF" w14:paraId="75AD8E92" w14:textId="77777777" w:rsidTr="00D9435A">
        <w:trPr>
          <w:trHeight w:val="285"/>
          <w:jc w:val="center"/>
        </w:trPr>
        <w:tc>
          <w:tcPr>
            <w:tcW w:w="1383" w:type="dxa"/>
            <w:tcBorders>
              <w:top w:val="nil"/>
              <w:left w:val="single" w:sz="4" w:space="0" w:color="auto"/>
              <w:bottom w:val="single" w:sz="4" w:space="0" w:color="auto"/>
              <w:right w:val="single" w:sz="4" w:space="0" w:color="auto"/>
            </w:tcBorders>
            <w:shd w:val="clear" w:color="auto" w:fill="auto"/>
            <w:noWrap/>
            <w:vAlign w:val="bottom"/>
          </w:tcPr>
          <w:p w14:paraId="7556CA31" w14:textId="1BD6EA0E" w:rsidR="003A22AD" w:rsidRPr="0015799A" w:rsidRDefault="003A22AD" w:rsidP="003A22AD">
            <w:pPr>
              <w:widowControl/>
              <w:jc w:val="right"/>
              <w:rPr>
                <w:rFonts w:ascii="宋体" w:hAnsi="宋体" w:cs="宋体"/>
                <w:color w:val="000000"/>
                <w:kern w:val="0"/>
                <w:sz w:val="21"/>
                <w:szCs w:val="21"/>
              </w:rPr>
            </w:pPr>
            <w:r w:rsidRPr="0015799A">
              <w:rPr>
                <w:rFonts w:ascii="宋体" w:hAnsi="宋体" w:cs="宋体" w:hint="eastAsia"/>
                <w:color w:val="000000"/>
                <w:kern w:val="0"/>
                <w:sz w:val="21"/>
                <w:szCs w:val="21"/>
              </w:rPr>
              <w:t>1</w:t>
            </w:r>
            <w:r w:rsidRPr="0015799A">
              <w:rPr>
                <w:rFonts w:ascii="宋体" w:hAnsi="宋体" w:cs="宋体"/>
                <w:color w:val="000000"/>
                <w:kern w:val="0"/>
                <w:sz w:val="21"/>
                <w:szCs w:val="21"/>
              </w:rPr>
              <w:t>00000</w:t>
            </w:r>
          </w:p>
        </w:tc>
        <w:tc>
          <w:tcPr>
            <w:tcW w:w="1318" w:type="dxa"/>
            <w:tcBorders>
              <w:top w:val="nil"/>
              <w:left w:val="nil"/>
              <w:bottom w:val="single" w:sz="4" w:space="0" w:color="auto"/>
              <w:right w:val="single" w:sz="4" w:space="0" w:color="auto"/>
            </w:tcBorders>
            <w:shd w:val="clear" w:color="auto" w:fill="auto"/>
            <w:noWrap/>
            <w:vAlign w:val="bottom"/>
          </w:tcPr>
          <w:p w14:paraId="1D97BCA1" w14:textId="4316D2E2" w:rsidR="003A22AD" w:rsidRPr="0015799A" w:rsidRDefault="003A22AD" w:rsidP="003A22AD">
            <w:pPr>
              <w:widowControl/>
              <w:jc w:val="right"/>
              <w:rPr>
                <w:rFonts w:ascii="宋体" w:hAnsi="宋体" w:cs="宋体"/>
                <w:color w:val="000000"/>
                <w:kern w:val="0"/>
                <w:sz w:val="21"/>
                <w:szCs w:val="21"/>
              </w:rPr>
            </w:pPr>
            <w:r>
              <w:rPr>
                <w:rFonts w:ascii="等线" w:eastAsia="等线" w:hAnsi="等线" w:hint="eastAsia"/>
                <w:color w:val="000000"/>
                <w:sz w:val="22"/>
                <w:szCs w:val="22"/>
              </w:rPr>
              <w:t>13.46695</w:t>
            </w:r>
          </w:p>
        </w:tc>
        <w:tc>
          <w:tcPr>
            <w:tcW w:w="1701" w:type="dxa"/>
            <w:tcBorders>
              <w:top w:val="nil"/>
              <w:left w:val="nil"/>
              <w:bottom w:val="single" w:sz="4" w:space="0" w:color="auto"/>
              <w:right w:val="single" w:sz="4" w:space="0" w:color="auto"/>
            </w:tcBorders>
            <w:shd w:val="clear" w:color="auto" w:fill="auto"/>
            <w:noWrap/>
            <w:vAlign w:val="bottom"/>
          </w:tcPr>
          <w:p w14:paraId="612C25A8" w14:textId="5DA4FF77" w:rsidR="003A22AD" w:rsidRPr="0015799A" w:rsidRDefault="003A22AD" w:rsidP="003A22AD">
            <w:pPr>
              <w:widowControl/>
              <w:jc w:val="right"/>
              <w:rPr>
                <w:rFonts w:ascii="宋体" w:hAnsi="宋体" w:cs="宋体"/>
                <w:color w:val="000000"/>
                <w:kern w:val="0"/>
                <w:sz w:val="21"/>
                <w:szCs w:val="21"/>
              </w:rPr>
            </w:pPr>
            <w:r>
              <w:rPr>
                <w:rFonts w:ascii="等线" w:eastAsia="等线" w:hAnsi="等线" w:hint="eastAsia"/>
                <w:color w:val="000000"/>
                <w:sz w:val="22"/>
                <w:szCs w:val="22"/>
              </w:rPr>
              <w:t>134</w:t>
            </w:r>
          </w:p>
        </w:tc>
      </w:tr>
    </w:tbl>
    <w:p w14:paraId="2A6A5C35" w14:textId="5BAF1AD2" w:rsidR="006350A4" w:rsidRDefault="006350A4" w:rsidP="008C3C1E">
      <w:pPr>
        <w:widowControl/>
        <w:rPr>
          <w:noProof/>
        </w:rPr>
      </w:pPr>
    </w:p>
    <w:p w14:paraId="7A775FE9" w14:textId="3B8A09D2" w:rsidR="008C3C1E" w:rsidRDefault="006B2174" w:rsidP="00D9435A">
      <w:pPr>
        <w:widowControl/>
        <w:jc w:val="center"/>
        <w:rPr>
          <w:rFonts w:ascii="宋体" w:hAnsi="宋体" w:cs="宋体"/>
          <w:kern w:val="0"/>
          <w:szCs w:val="24"/>
        </w:rPr>
      </w:pPr>
      <w:r>
        <w:rPr>
          <w:noProof/>
        </w:rPr>
        <w:lastRenderedPageBreak/>
        <w:pict w14:anchorId="310C2F94">
          <v:shape id="图表 1" o:spid="_x0000_i1031" type="#_x0000_t75" style="width:360.95pt;height:148.7pt;visibility:visible" o:gfxdata="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">
            <v:imagedata r:id="rId18" o:title=""/>
            <o:lock v:ext="edit" aspectratio="f"/>
          </v:shape>
        </w:pict>
      </w:r>
    </w:p>
    <w:p w14:paraId="4D602CFA" w14:textId="28D74CDB" w:rsidR="006350A4" w:rsidRPr="00260332" w:rsidRDefault="00260332" w:rsidP="00260332">
      <w:pPr>
        <w:widowControl/>
        <w:jc w:val="center"/>
        <w:rPr>
          <w:rFonts w:ascii="宋体" w:hAnsi="宋体" w:cs="宋体"/>
          <w:kern w:val="0"/>
          <w:sz w:val="21"/>
          <w:szCs w:val="21"/>
        </w:rPr>
      </w:pPr>
      <w:r w:rsidRPr="00260332">
        <w:rPr>
          <w:rFonts w:ascii="宋体" w:hAnsi="宋体" w:cs="宋体" w:hint="eastAsia"/>
          <w:kern w:val="0"/>
          <w:sz w:val="21"/>
          <w:szCs w:val="21"/>
        </w:rPr>
        <w:t>图4.</w:t>
      </w:r>
      <w:r w:rsidRPr="00260332">
        <w:rPr>
          <w:rFonts w:ascii="宋体" w:hAnsi="宋体" w:cs="宋体"/>
          <w:kern w:val="0"/>
          <w:sz w:val="21"/>
          <w:szCs w:val="21"/>
        </w:rPr>
        <w:t>1</w:t>
      </w:r>
      <w:r w:rsidR="004C2134" w:rsidRPr="004C2134">
        <w:rPr>
          <w:sz w:val="21"/>
          <w:szCs w:val="21"/>
        </w:rPr>
        <w:t xml:space="preserve"> </w:t>
      </w:r>
      <w:r w:rsidR="00003F68">
        <w:rPr>
          <w:sz w:val="21"/>
          <w:szCs w:val="21"/>
        </w:rPr>
        <w:t>Mulan-Basic</w:t>
      </w:r>
      <w:r w:rsidR="004C2134">
        <w:rPr>
          <w:sz w:val="21"/>
          <w:szCs w:val="21"/>
        </w:rPr>
        <w:t>-C-</w:t>
      </w:r>
      <w:r w:rsidRPr="00260332">
        <w:rPr>
          <w:rFonts w:ascii="宋体" w:hAnsi="宋体" w:cs="宋体" w:hint="eastAsia"/>
          <w:kern w:val="0"/>
          <w:sz w:val="21"/>
          <w:szCs w:val="21"/>
        </w:rPr>
        <w:t>密钥生成</w:t>
      </w:r>
      <w:r w:rsidR="00F2149F">
        <w:rPr>
          <w:rFonts w:ascii="宋体" w:hAnsi="宋体" w:cs="宋体" w:hint="eastAsia"/>
          <w:kern w:val="0"/>
          <w:sz w:val="21"/>
          <w:szCs w:val="21"/>
        </w:rPr>
        <w:t>的</w:t>
      </w:r>
      <w:r w:rsidRPr="00260332">
        <w:rPr>
          <w:rFonts w:ascii="宋体" w:hAnsi="宋体" w:cs="宋体" w:hint="eastAsia"/>
          <w:kern w:val="0"/>
          <w:sz w:val="21"/>
          <w:szCs w:val="21"/>
        </w:rPr>
        <w:t>平均耗时统计</w:t>
      </w:r>
    </w:p>
    <w:p w14:paraId="7DAA56D9" w14:textId="77777777" w:rsidR="006350A4" w:rsidRDefault="006350A4"/>
    <w:p w14:paraId="32401E38" w14:textId="773C6841" w:rsidR="006350A4" w:rsidRDefault="007E7F74" w:rsidP="00053AAD">
      <w:pPr>
        <w:rPr>
          <w:b/>
          <w:color w:val="FF0000"/>
        </w:rPr>
      </w:pPr>
      <w:r>
        <w:rPr>
          <w:rFonts w:hint="eastAsia"/>
          <w:b/>
        </w:rPr>
        <w:t>测试结论：</w:t>
      </w:r>
      <w:r w:rsidRPr="005907CF">
        <w:rPr>
          <w:rFonts w:hint="eastAsia"/>
        </w:rPr>
        <w:t>在测试机上单次</w:t>
      </w:r>
      <w:r w:rsidR="00003F68">
        <w:rPr>
          <w:rFonts w:hint="eastAsia"/>
        </w:rPr>
        <w:t>Mulan-Basic</w:t>
      </w:r>
      <w:r w:rsidR="003362C8">
        <w:t>-C</w:t>
      </w:r>
      <w:r w:rsidR="003362C8">
        <w:rPr>
          <w:rFonts w:hint="eastAsia"/>
        </w:rPr>
        <w:t>格签名算法的</w:t>
      </w:r>
      <w:r w:rsidRPr="005907CF">
        <w:rPr>
          <w:rFonts w:hint="eastAsia"/>
        </w:rPr>
        <w:t>密钥生成平均耗时大概在：</w:t>
      </w:r>
      <w:r w:rsidR="003F0274">
        <w:rPr>
          <w:rFonts w:hint="eastAsia"/>
        </w:rPr>
        <w:t>1</w:t>
      </w:r>
      <w:r w:rsidR="003A22AD">
        <w:t>34</w:t>
      </w:r>
      <w:r w:rsidRPr="005907CF">
        <w:rPr>
          <w:rFonts w:hint="eastAsia"/>
        </w:rPr>
        <w:t>微秒</w:t>
      </w:r>
    </w:p>
    <w:p w14:paraId="3529B80A" w14:textId="5242DF41" w:rsidR="00053AAD" w:rsidRPr="003A22AD" w:rsidRDefault="00053AAD" w:rsidP="00053AAD">
      <w:pPr>
        <w:rPr>
          <w:b/>
          <w:color w:val="FF0000"/>
        </w:rPr>
      </w:pPr>
    </w:p>
    <w:p w14:paraId="33B0E7F1" w14:textId="1FCCAA9B" w:rsidR="00053AAD" w:rsidRPr="00053AAD" w:rsidRDefault="00003F68" w:rsidP="00053AAD">
      <w:pPr>
        <w:pStyle w:val="30"/>
        <w:rPr>
          <w:lang w:val="en-US"/>
        </w:rPr>
      </w:pPr>
      <w:bookmarkStart w:id="64" w:name="_Toc2496071"/>
      <w:r>
        <w:rPr>
          <w:rFonts w:hint="eastAsia"/>
        </w:rPr>
        <w:t>Mulan-Basic</w:t>
      </w:r>
      <w:r w:rsidR="004C2134">
        <w:t>-C-</w:t>
      </w:r>
      <w:r w:rsidR="00053AAD">
        <w:rPr>
          <w:rFonts w:hint="eastAsia"/>
        </w:rPr>
        <w:t>签名</w:t>
      </w:r>
      <w:bookmarkEnd w:id="64"/>
    </w:p>
    <w:p w14:paraId="1742B770" w14:textId="77E6EC0E" w:rsidR="00053AAD" w:rsidRDefault="00053AAD" w:rsidP="00053AAD">
      <w:r>
        <w:rPr>
          <w:rFonts w:hint="eastAsia"/>
        </w:rPr>
        <w:t>案例编号：</w:t>
      </w:r>
      <w:r w:rsidR="00003F68">
        <w:t>mulan-basic</w:t>
      </w:r>
      <w:r w:rsidR="004C2134">
        <w:t>c</w:t>
      </w:r>
      <w:r>
        <w:rPr>
          <w:rFonts w:hint="eastAsia"/>
        </w:rPr>
        <w:t>-</w:t>
      </w:r>
      <w:r>
        <w:t>sp</w:t>
      </w:r>
      <w:r>
        <w:rPr>
          <w:rFonts w:hint="eastAsia"/>
        </w:rPr>
        <w:t>01</w:t>
      </w:r>
    </w:p>
    <w:p w14:paraId="02296F45" w14:textId="36820232" w:rsidR="00CF7693" w:rsidRDefault="00053AAD" w:rsidP="00053AAD">
      <w:r>
        <w:rPr>
          <w:rFonts w:hint="eastAsia"/>
        </w:rPr>
        <w:t>案例说明：测试</w:t>
      </w:r>
      <w:r w:rsidR="00003F68">
        <w:rPr>
          <w:rFonts w:hint="eastAsia"/>
        </w:rPr>
        <w:t>Mulan-Basic</w:t>
      </w:r>
      <w:r w:rsidR="003362C8">
        <w:t>-C</w:t>
      </w:r>
      <w:r w:rsidR="003362C8">
        <w:rPr>
          <w:rFonts w:hint="eastAsia"/>
        </w:rPr>
        <w:t>格签名算法的</w:t>
      </w:r>
      <w:r>
        <w:rPr>
          <w:rFonts w:hint="eastAsia"/>
        </w:rPr>
        <w:t>消息签名的性能</w:t>
      </w:r>
      <w:r w:rsidR="00CF7693">
        <w:rPr>
          <w:rFonts w:hint="eastAsia"/>
        </w:rPr>
        <w:t>。</w:t>
      </w:r>
    </w:p>
    <w:p w14:paraId="7583FBBB" w14:textId="0CC1CEDB" w:rsidR="00053AAD" w:rsidRDefault="00053AAD" w:rsidP="00053AAD">
      <w:r>
        <w:rPr>
          <w:rFonts w:hint="eastAsia"/>
        </w:rPr>
        <w:t>性能指标：耗时</w:t>
      </w:r>
    </w:p>
    <w:p w14:paraId="635D300A" w14:textId="77777777" w:rsidR="00053AAD" w:rsidRDefault="00053AAD" w:rsidP="00053AAD">
      <w:r>
        <w:rPr>
          <w:rFonts w:hint="eastAsia"/>
        </w:rPr>
        <w:t>测试步骤：</w:t>
      </w:r>
    </w:p>
    <w:p w14:paraId="33A9DBA9" w14:textId="72226430" w:rsidR="00053AAD" w:rsidRDefault="00053AAD" w:rsidP="00855B28">
      <w:pPr>
        <w:ind w:left="964" w:hangingChars="400" w:hanging="964"/>
      </w:pPr>
      <w:r>
        <w:rPr>
          <w:rFonts w:hint="eastAsia"/>
          <w:b/>
        </w:rPr>
        <w:t>第一步：</w:t>
      </w:r>
      <w:r>
        <w:rPr>
          <w:rFonts w:hint="eastAsia"/>
        </w:rPr>
        <w:t>数据准备：预先生成一组密钥，并准备多组指定长度（分别是</w:t>
      </w:r>
      <w:r w:rsidR="00CF7693" w:rsidRPr="004A0C22">
        <w:rPr>
          <w:rFonts w:hint="eastAsia"/>
        </w:rPr>
        <w:t>1</w:t>
      </w:r>
      <w:r w:rsidR="00CF7693" w:rsidRPr="004A0C22">
        <w:rPr>
          <w:rFonts w:hint="eastAsia"/>
        </w:rPr>
        <w:t>、</w:t>
      </w:r>
      <w:r w:rsidR="00CF7693" w:rsidRPr="004A0C22">
        <w:t>59</w:t>
      </w:r>
      <w:r w:rsidR="00CF7693" w:rsidRPr="004A0C22">
        <w:rPr>
          <w:rFonts w:hint="eastAsia"/>
        </w:rPr>
        <w:t>、</w:t>
      </w:r>
      <w:r w:rsidR="00CF7693" w:rsidRPr="004A0C22">
        <w:t>512</w:t>
      </w:r>
      <w:r w:rsidR="00CF7693" w:rsidRPr="004A0C22">
        <w:rPr>
          <w:rFonts w:hint="eastAsia"/>
        </w:rPr>
        <w:t>、</w:t>
      </w:r>
      <w:r w:rsidR="00CF7693" w:rsidRPr="004A0C22">
        <w:t>3300</w:t>
      </w:r>
      <w:r w:rsidR="00CF7693">
        <w:rPr>
          <w:rFonts w:hint="eastAsia"/>
        </w:rPr>
        <w:t>个</w:t>
      </w:r>
      <w:r>
        <w:rPr>
          <w:rFonts w:hint="eastAsia"/>
        </w:rPr>
        <w:t>字节）的随机消息。</w:t>
      </w:r>
    </w:p>
    <w:p w14:paraId="165CB964" w14:textId="3DB35941" w:rsidR="00053AAD" w:rsidRDefault="00053AAD" w:rsidP="00855B28">
      <w:pPr>
        <w:ind w:left="964" w:hangingChars="400" w:hanging="964"/>
      </w:pPr>
      <w:r>
        <w:rPr>
          <w:rFonts w:hint="eastAsia"/>
          <w:b/>
        </w:rPr>
        <w:t>第二步：</w:t>
      </w:r>
      <w:r>
        <w:rPr>
          <w:rFonts w:hint="eastAsia"/>
        </w:rPr>
        <w:t>依次统计在不同长度消息情况下的签名耗时情况，最终归纳出单次签名耗时的收敛值</w:t>
      </w:r>
      <w:r w:rsidR="00B93F44">
        <w:rPr>
          <w:rFonts w:hint="eastAsia"/>
        </w:rPr>
        <w:t>。表</w:t>
      </w:r>
      <w:r w:rsidR="00B93F44">
        <w:rPr>
          <w:rFonts w:hint="eastAsia"/>
        </w:rPr>
        <w:t>4.</w:t>
      </w:r>
      <w:r w:rsidR="004C2134">
        <w:t>3</w:t>
      </w:r>
      <w:r>
        <w:rPr>
          <w:rFonts w:hint="eastAsia"/>
        </w:rPr>
        <w:t>是不同长度消息签名耗时的收敛值：</w:t>
      </w:r>
    </w:p>
    <w:p w14:paraId="64071B01" w14:textId="3D02D70B" w:rsidR="0023228A" w:rsidRPr="0023228A" w:rsidRDefault="0023228A" w:rsidP="00797A11">
      <w:pPr>
        <w:ind w:left="840" w:hangingChars="400" w:hanging="840"/>
        <w:jc w:val="center"/>
      </w:pPr>
      <w:r w:rsidRPr="00260332">
        <w:rPr>
          <w:rFonts w:hint="eastAsia"/>
          <w:sz w:val="21"/>
          <w:szCs w:val="21"/>
        </w:rPr>
        <w:t>表</w:t>
      </w:r>
      <w:r w:rsidRPr="00260332">
        <w:rPr>
          <w:rFonts w:hint="eastAsia"/>
          <w:sz w:val="21"/>
          <w:szCs w:val="21"/>
        </w:rPr>
        <w:t>4.</w:t>
      </w:r>
      <w:r w:rsidR="004C2134">
        <w:rPr>
          <w:sz w:val="21"/>
          <w:szCs w:val="21"/>
        </w:rPr>
        <w:t>3</w:t>
      </w:r>
      <w:r w:rsidRPr="00260332">
        <w:rPr>
          <w:sz w:val="21"/>
          <w:szCs w:val="21"/>
        </w:rPr>
        <w:t xml:space="preserve"> </w:t>
      </w:r>
      <w:r w:rsidR="00003F68">
        <w:rPr>
          <w:sz w:val="21"/>
          <w:szCs w:val="21"/>
        </w:rPr>
        <w:t>Mulan-Basic</w:t>
      </w:r>
      <w:r w:rsidR="004C2134">
        <w:rPr>
          <w:sz w:val="21"/>
          <w:szCs w:val="21"/>
        </w:rPr>
        <w:t>-C-</w:t>
      </w:r>
      <w:r w:rsidR="00B93F44">
        <w:rPr>
          <w:rFonts w:hint="eastAsia"/>
          <w:sz w:val="21"/>
          <w:szCs w:val="21"/>
        </w:rPr>
        <w:t>不同长度消息的</w:t>
      </w:r>
      <w:r w:rsidRPr="00260332">
        <w:rPr>
          <w:rFonts w:hint="eastAsia"/>
          <w:sz w:val="21"/>
          <w:szCs w:val="21"/>
        </w:rPr>
        <w:t>签名耗时统计</w:t>
      </w:r>
    </w:p>
    <w:tbl>
      <w:tblPr>
        <w:tblW w:w="4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8"/>
        <w:gridCol w:w="2878"/>
      </w:tblGrid>
      <w:tr w:rsidR="00053AAD" w14:paraId="312BE125" w14:textId="77777777" w:rsidTr="008C138F">
        <w:trPr>
          <w:jc w:val="center"/>
        </w:trPr>
        <w:tc>
          <w:tcPr>
            <w:tcW w:w="1708" w:type="dxa"/>
            <w:shd w:val="clear" w:color="auto" w:fill="auto"/>
          </w:tcPr>
          <w:p w14:paraId="7E40E061" w14:textId="77777777" w:rsidR="00053AAD" w:rsidRPr="00CF7693" w:rsidRDefault="00053AAD" w:rsidP="00FE2F99">
            <w:pPr>
              <w:jc w:val="center"/>
              <w:rPr>
                <w:rFonts w:ascii="宋体" w:hAnsi="宋体"/>
                <w:b/>
                <w:sz w:val="21"/>
                <w:szCs w:val="21"/>
              </w:rPr>
            </w:pPr>
            <w:r w:rsidRPr="00CF7693">
              <w:rPr>
                <w:rFonts w:ascii="宋体" w:hAnsi="宋体" w:hint="eastAsia"/>
                <w:b/>
                <w:sz w:val="21"/>
                <w:szCs w:val="21"/>
              </w:rPr>
              <w:t>消息长度（字节）</w:t>
            </w:r>
          </w:p>
        </w:tc>
        <w:tc>
          <w:tcPr>
            <w:tcW w:w="2878" w:type="dxa"/>
            <w:shd w:val="clear" w:color="auto" w:fill="auto"/>
          </w:tcPr>
          <w:p w14:paraId="19ECEC24" w14:textId="01A64EBF" w:rsidR="00053AAD" w:rsidRPr="00CF7693" w:rsidRDefault="00053AAD" w:rsidP="00FE2F99">
            <w:pPr>
              <w:jc w:val="center"/>
              <w:rPr>
                <w:rFonts w:ascii="宋体" w:hAnsi="宋体"/>
                <w:b/>
                <w:sz w:val="21"/>
                <w:szCs w:val="21"/>
              </w:rPr>
            </w:pPr>
            <w:r w:rsidRPr="00CF7693">
              <w:rPr>
                <w:rFonts w:ascii="宋体" w:hAnsi="宋体" w:hint="eastAsia"/>
                <w:b/>
                <w:sz w:val="21"/>
                <w:szCs w:val="21"/>
              </w:rPr>
              <w:t>单次签名平均耗时（</w:t>
            </w:r>
            <w:r w:rsidR="0095358C">
              <w:rPr>
                <w:rFonts w:ascii="宋体" w:hAnsi="宋体" w:hint="eastAsia"/>
                <w:b/>
                <w:sz w:val="21"/>
                <w:szCs w:val="21"/>
              </w:rPr>
              <w:t>微</w:t>
            </w:r>
            <w:r w:rsidRPr="00CF7693">
              <w:rPr>
                <w:rFonts w:ascii="宋体" w:hAnsi="宋体" w:hint="eastAsia"/>
                <w:b/>
                <w:sz w:val="21"/>
                <w:szCs w:val="21"/>
              </w:rPr>
              <w:t>秒）</w:t>
            </w:r>
          </w:p>
        </w:tc>
      </w:tr>
      <w:tr w:rsidR="005B3DAB" w:rsidRPr="0015799A" w14:paraId="0D35F484" w14:textId="77777777" w:rsidTr="00A106E6">
        <w:trPr>
          <w:jc w:val="center"/>
        </w:trPr>
        <w:tc>
          <w:tcPr>
            <w:tcW w:w="1708" w:type="dxa"/>
            <w:shd w:val="clear" w:color="auto" w:fill="auto"/>
          </w:tcPr>
          <w:p w14:paraId="7B690787" w14:textId="77777777" w:rsidR="005B3DAB" w:rsidRPr="0015799A" w:rsidRDefault="005B3DAB" w:rsidP="005B3DAB">
            <w:pPr>
              <w:widowControl/>
              <w:jc w:val="right"/>
              <w:rPr>
                <w:rFonts w:ascii="宋体" w:hAnsi="宋体" w:cs="宋体"/>
                <w:color w:val="000000"/>
                <w:kern w:val="0"/>
                <w:sz w:val="21"/>
                <w:szCs w:val="21"/>
              </w:rPr>
            </w:pPr>
            <w:r w:rsidRPr="0015799A">
              <w:rPr>
                <w:rFonts w:ascii="宋体" w:hAnsi="宋体" w:cs="宋体" w:hint="eastAsia"/>
                <w:color w:val="000000"/>
                <w:kern w:val="0"/>
                <w:sz w:val="21"/>
                <w:szCs w:val="21"/>
              </w:rPr>
              <w:t>1</w:t>
            </w:r>
          </w:p>
        </w:tc>
        <w:tc>
          <w:tcPr>
            <w:tcW w:w="2878" w:type="dxa"/>
            <w:shd w:val="clear" w:color="auto" w:fill="auto"/>
            <w:vAlign w:val="center"/>
          </w:tcPr>
          <w:p w14:paraId="0752C400" w14:textId="512881F9" w:rsidR="005B3DAB" w:rsidRPr="0015799A" w:rsidRDefault="005B3DAB" w:rsidP="005B3DAB">
            <w:pPr>
              <w:widowControl/>
              <w:jc w:val="right"/>
              <w:rPr>
                <w:rFonts w:ascii="宋体" w:hAnsi="宋体" w:cs="宋体"/>
                <w:color w:val="000000"/>
                <w:kern w:val="0"/>
                <w:sz w:val="21"/>
                <w:szCs w:val="21"/>
              </w:rPr>
            </w:pPr>
            <w:r>
              <w:rPr>
                <w:rFonts w:hint="eastAsia"/>
                <w:color w:val="000000"/>
                <w:sz w:val="21"/>
                <w:szCs w:val="21"/>
              </w:rPr>
              <w:t>514</w:t>
            </w:r>
          </w:p>
        </w:tc>
      </w:tr>
      <w:tr w:rsidR="005B3DAB" w:rsidRPr="0015799A" w14:paraId="747E9443" w14:textId="77777777" w:rsidTr="00A106E6">
        <w:trPr>
          <w:jc w:val="center"/>
        </w:trPr>
        <w:tc>
          <w:tcPr>
            <w:tcW w:w="1708" w:type="dxa"/>
            <w:shd w:val="clear" w:color="auto" w:fill="auto"/>
          </w:tcPr>
          <w:p w14:paraId="69F22E7D" w14:textId="2BB4D4E4" w:rsidR="005B3DAB" w:rsidRPr="0015799A" w:rsidRDefault="005B3DAB" w:rsidP="005B3DAB">
            <w:pPr>
              <w:widowControl/>
              <w:jc w:val="right"/>
              <w:rPr>
                <w:rFonts w:ascii="宋体" w:hAnsi="宋体" w:cs="宋体"/>
                <w:color w:val="000000"/>
                <w:kern w:val="0"/>
                <w:sz w:val="21"/>
                <w:szCs w:val="21"/>
              </w:rPr>
            </w:pPr>
            <w:r w:rsidRPr="0015799A">
              <w:rPr>
                <w:rFonts w:ascii="宋体" w:hAnsi="宋体" w:cs="宋体"/>
                <w:color w:val="000000"/>
                <w:kern w:val="0"/>
                <w:sz w:val="21"/>
                <w:szCs w:val="21"/>
              </w:rPr>
              <w:t>59</w:t>
            </w:r>
          </w:p>
        </w:tc>
        <w:tc>
          <w:tcPr>
            <w:tcW w:w="2878" w:type="dxa"/>
            <w:shd w:val="clear" w:color="auto" w:fill="auto"/>
            <w:vAlign w:val="center"/>
          </w:tcPr>
          <w:p w14:paraId="0AEE56A4" w14:textId="1A0F1396" w:rsidR="005B3DAB" w:rsidRPr="0015799A" w:rsidRDefault="005B3DAB" w:rsidP="005B3DAB">
            <w:pPr>
              <w:widowControl/>
              <w:jc w:val="right"/>
              <w:rPr>
                <w:rFonts w:ascii="宋体" w:hAnsi="宋体" w:cs="宋体"/>
                <w:color w:val="000000"/>
                <w:kern w:val="0"/>
                <w:sz w:val="21"/>
                <w:szCs w:val="21"/>
              </w:rPr>
            </w:pPr>
            <w:r>
              <w:rPr>
                <w:rFonts w:hint="eastAsia"/>
                <w:color w:val="000000"/>
                <w:sz w:val="21"/>
                <w:szCs w:val="21"/>
              </w:rPr>
              <w:t>513</w:t>
            </w:r>
          </w:p>
        </w:tc>
      </w:tr>
      <w:tr w:rsidR="005B3DAB" w:rsidRPr="0015799A" w14:paraId="64A93DE7" w14:textId="77777777" w:rsidTr="00A106E6">
        <w:trPr>
          <w:jc w:val="center"/>
        </w:trPr>
        <w:tc>
          <w:tcPr>
            <w:tcW w:w="1708" w:type="dxa"/>
            <w:shd w:val="clear" w:color="auto" w:fill="auto"/>
          </w:tcPr>
          <w:p w14:paraId="370AC181" w14:textId="448BA5D6" w:rsidR="005B3DAB" w:rsidRPr="0015799A" w:rsidRDefault="005B3DAB" w:rsidP="005B3DAB">
            <w:pPr>
              <w:widowControl/>
              <w:jc w:val="right"/>
              <w:rPr>
                <w:rFonts w:ascii="宋体" w:hAnsi="宋体" w:cs="宋体"/>
                <w:color w:val="000000"/>
                <w:kern w:val="0"/>
                <w:sz w:val="21"/>
                <w:szCs w:val="21"/>
              </w:rPr>
            </w:pPr>
            <w:r w:rsidRPr="0015799A">
              <w:rPr>
                <w:rFonts w:ascii="宋体" w:hAnsi="宋体" w:cs="宋体"/>
                <w:color w:val="000000"/>
                <w:kern w:val="0"/>
                <w:sz w:val="21"/>
                <w:szCs w:val="21"/>
              </w:rPr>
              <w:t>512</w:t>
            </w:r>
          </w:p>
        </w:tc>
        <w:tc>
          <w:tcPr>
            <w:tcW w:w="2878" w:type="dxa"/>
            <w:shd w:val="clear" w:color="auto" w:fill="auto"/>
            <w:vAlign w:val="center"/>
          </w:tcPr>
          <w:p w14:paraId="32AE52BF" w14:textId="4F6F2B12" w:rsidR="005B3DAB" w:rsidRPr="0015799A" w:rsidRDefault="005B3DAB" w:rsidP="005B3DAB">
            <w:pPr>
              <w:widowControl/>
              <w:jc w:val="right"/>
              <w:rPr>
                <w:rFonts w:ascii="宋体" w:hAnsi="宋体" w:cs="宋体"/>
                <w:color w:val="000000"/>
                <w:kern w:val="0"/>
                <w:sz w:val="21"/>
                <w:szCs w:val="21"/>
              </w:rPr>
            </w:pPr>
            <w:r>
              <w:rPr>
                <w:rFonts w:hint="eastAsia"/>
                <w:color w:val="000000"/>
                <w:sz w:val="21"/>
                <w:szCs w:val="21"/>
              </w:rPr>
              <w:t>509</w:t>
            </w:r>
          </w:p>
        </w:tc>
      </w:tr>
      <w:tr w:rsidR="005B3DAB" w:rsidRPr="0015799A" w14:paraId="40A49D56" w14:textId="77777777" w:rsidTr="00A106E6">
        <w:trPr>
          <w:jc w:val="center"/>
        </w:trPr>
        <w:tc>
          <w:tcPr>
            <w:tcW w:w="1708" w:type="dxa"/>
            <w:shd w:val="clear" w:color="auto" w:fill="auto"/>
          </w:tcPr>
          <w:p w14:paraId="4BB8C2ED" w14:textId="1B00CB2B" w:rsidR="005B3DAB" w:rsidRPr="0015799A" w:rsidRDefault="005B3DAB" w:rsidP="005B3DAB">
            <w:pPr>
              <w:widowControl/>
              <w:jc w:val="right"/>
              <w:rPr>
                <w:rFonts w:ascii="宋体" w:hAnsi="宋体" w:cs="宋体"/>
                <w:color w:val="000000"/>
                <w:kern w:val="0"/>
                <w:sz w:val="21"/>
                <w:szCs w:val="21"/>
              </w:rPr>
            </w:pPr>
            <w:r w:rsidRPr="0015799A">
              <w:rPr>
                <w:rFonts w:ascii="宋体" w:hAnsi="宋体" w:cs="宋体"/>
                <w:color w:val="000000"/>
                <w:kern w:val="0"/>
                <w:sz w:val="21"/>
                <w:szCs w:val="21"/>
              </w:rPr>
              <w:t>3300</w:t>
            </w:r>
          </w:p>
        </w:tc>
        <w:tc>
          <w:tcPr>
            <w:tcW w:w="2878" w:type="dxa"/>
            <w:shd w:val="clear" w:color="auto" w:fill="auto"/>
            <w:vAlign w:val="center"/>
          </w:tcPr>
          <w:p w14:paraId="0A1AC92E" w14:textId="76D4399D" w:rsidR="005B3DAB" w:rsidRPr="0015799A" w:rsidRDefault="005B3DAB" w:rsidP="005B3DAB">
            <w:pPr>
              <w:widowControl/>
              <w:jc w:val="right"/>
              <w:rPr>
                <w:rFonts w:ascii="宋体" w:hAnsi="宋体" w:cs="宋体"/>
                <w:color w:val="000000"/>
                <w:kern w:val="0"/>
                <w:sz w:val="21"/>
                <w:szCs w:val="21"/>
              </w:rPr>
            </w:pPr>
            <w:r>
              <w:rPr>
                <w:rFonts w:hint="eastAsia"/>
                <w:color w:val="000000"/>
                <w:sz w:val="21"/>
                <w:szCs w:val="21"/>
              </w:rPr>
              <w:t>521</w:t>
            </w:r>
          </w:p>
        </w:tc>
      </w:tr>
    </w:tbl>
    <w:p w14:paraId="52123C30" w14:textId="77777777" w:rsidR="00053AAD" w:rsidRPr="0015799A" w:rsidRDefault="00053AAD" w:rsidP="0015799A">
      <w:pPr>
        <w:widowControl/>
        <w:jc w:val="right"/>
        <w:rPr>
          <w:rFonts w:ascii="宋体" w:hAnsi="宋体" w:cs="宋体"/>
          <w:color w:val="000000"/>
          <w:kern w:val="0"/>
          <w:sz w:val="21"/>
          <w:szCs w:val="21"/>
        </w:rPr>
      </w:pPr>
    </w:p>
    <w:p w14:paraId="7F4AD8C6" w14:textId="7E6EFEDA" w:rsidR="00F2149F" w:rsidRDefault="00003F68" w:rsidP="00F2149F">
      <w:pPr>
        <w:ind w:firstLineChars="200" w:firstLine="480"/>
        <w:rPr>
          <w:noProof/>
        </w:rPr>
      </w:pPr>
      <w:r>
        <w:rPr>
          <w:rFonts w:hint="eastAsia"/>
        </w:rPr>
        <w:t>Mulan-Basic</w:t>
      </w:r>
      <w:r w:rsidR="003362C8">
        <w:t>-C</w:t>
      </w:r>
      <w:r w:rsidR="003362C8">
        <w:rPr>
          <w:rFonts w:hint="eastAsia"/>
        </w:rPr>
        <w:t>格签名算法的</w:t>
      </w:r>
      <w:r w:rsidR="00053AAD">
        <w:rPr>
          <w:rFonts w:hint="eastAsia"/>
        </w:rPr>
        <w:t>签名耗时的详细统计数据见附录</w:t>
      </w:r>
      <w:r w:rsidR="00CF7693">
        <w:rPr>
          <w:rFonts w:hint="eastAsia"/>
        </w:rPr>
        <w:t>1</w:t>
      </w:r>
      <w:r w:rsidR="00B23041">
        <w:rPr>
          <w:rFonts w:hint="eastAsia"/>
        </w:rPr>
        <w:t>。图</w:t>
      </w:r>
      <w:r w:rsidR="00B23041">
        <w:rPr>
          <w:rFonts w:hint="eastAsia"/>
        </w:rPr>
        <w:t>4.</w:t>
      </w:r>
      <w:r w:rsidR="00B23041">
        <w:t>2</w:t>
      </w:r>
      <w:r w:rsidR="00053AAD">
        <w:rPr>
          <w:rFonts w:hint="eastAsia"/>
        </w:rPr>
        <w:t>是</w:t>
      </w:r>
      <w:r w:rsidR="00CF7693">
        <w:t>59</w:t>
      </w:r>
      <w:r w:rsidR="00053AAD">
        <w:rPr>
          <w:rFonts w:hint="eastAsia"/>
        </w:rPr>
        <w:t>字节长度消息进行签名</w:t>
      </w:r>
      <w:r w:rsidR="00B23041">
        <w:rPr>
          <w:rFonts w:hint="eastAsia"/>
        </w:rPr>
        <w:t>的平均耗时</w:t>
      </w:r>
      <w:r w:rsidR="00053AAD">
        <w:rPr>
          <w:rFonts w:hint="eastAsia"/>
        </w:rPr>
        <w:t>统计</w:t>
      </w:r>
      <w:r w:rsidR="00B23041">
        <w:rPr>
          <w:rFonts w:hint="eastAsia"/>
        </w:rPr>
        <w:t>，可以看到</w:t>
      </w:r>
      <w:r w:rsidR="00E6051D">
        <w:rPr>
          <w:rFonts w:hint="eastAsia"/>
        </w:rPr>
        <w:t>随着测试次数的增多，单次签名的平均耗时收敛于</w:t>
      </w:r>
      <w:r w:rsidR="00311109">
        <w:t>5</w:t>
      </w:r>
      <w:r w:rsidR="005B3DAB">
        <w:t>13</w:t>
      </w:r>
      <w:r w:rsidR="00E6051D">
        <w:rPr>
          <w:rFonts w:hint="eastAsia"/>
        </w:rPr>
        <w:t>微秒。</w:t>
      </w:r>
    </w:p>
    <w:p w14:paraId="189B2E11" w14:textId="5B80DAA2" w:rsidR="00053AAD" w:rsidRDefault="006B2174" w:rsidP="00053AAD">
      <w:pPr>
        <w:jc w:val="center"/>
      </w:pPr>
      <w:r>
        <w:rPr>
          <w:noProof/>
        </w:rPr>
        <w:lastRenderedPageBreak/>
        <w:pict w14:anchorId="2594E0CD">
          <v:shape id="_x0000_i1032" type="#_x0000_t75" style="width:370.3pt;height:141.2pt;visibility:visible" o:gfxdata="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">
            <v:imagedata r:id="rId19" o:title=""/>
            <o:lock v:ext="edit" aspectratio="f"/>
          </v:shape>
        </w:pict>
      </w:r>
      <w:r w:rsidR="00D656DC">
        <w:rPr>
          <w:noProof/>
        </w:rPr>
        <w:pict w14:anchorId="7E106E0E">
          <v:shapetype id="_x0000_t202" coordsize="21600,21600" o:spt="202" path="m,l,21600r21600,l21600,xe">
            <v:stroke joinstyle="miter"/>
            <v:path gradientshapeok="t" o:connecttype="rect"/>
          </v:shapetype>
          <v:shape id="文本框 2" o:spid="_x0000_s1042" type="#_x0000_t202" style="position:absolute;left:0;text-align:left;margin-left:170.25pt;margin-top:171pt;width:66.55pt;height:12.3pt;z-index:1;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" filled="f" stroked="f">
            <v:textbox style="mso-next-textbox:#文本框 2;mso-fit-shape-to-text:t" inset="0,0,0,0">
              <w:txbxContent>
                <w:p w14:paraId="0D70C33A" w14:textId="12D4C086" w:rsidR="00DB07B7" w:rsidRDefault="00DB07B7" w:rsidP="00715BC5">
                  <w:pPr>
                    <w:pStyle w:val="afff0"/>
                    <w:spacing w:before="0" w:beforeAutospacing="0" w:after="0" w:afterAutospacing="0"/>
                    <w:ind w:firstLine="240"/>
                  </w:pPr>
                </w:p>
              </w:txbxContent>
            </v:textbox>
          </v:shape>
        </w:pict>
      </w:r>
    </w:p>
    <w:p w14:paraId="6A383DEC" w14:textId="79C692FA" w:rsidR="00053AAD" w:rsidRPr="00F2149F" w:rsidRDefault="00F2149F" w:rsidP="00F2149F">
      <w:pPr>
        <w:jc w:val="center"/>
        <w:rPr>
          <w:sz w:val="21"/>
          <w:szCs w:val="21"/>
        </w:rPr>
      </w:pPr>
      <w:r w:rsidRPr="00F2149F">
        <w:rPr>
          <w:rFonts w:hint="eastAsia"/>
          <w:sz w:val="21"/>
          <w:szCs w:val="21"/>
        </w:rPr>
        <w:t>图</w:t>
      </w:r>
      <w:r w:rsidRPr="00F2149F">
        <w:rPr>
          <w:rFonts w:hint="eastAsia"/>
          <w:sz w:val="21"/>
          <w:szCs w:val="21"/>
        </w:rPr>
        <w:t>4.</w:t>
      </w:r>
      <w:r w:rsidRPr="00F2149F">
        <w:rPr>
          <w:sz w:val="21"/>
          <w:szCs w:val="21"/>
        </w:rPr>
        <w:t>2</w:t>
      </w:r>
      <w:r w:rsidR="004C2134" w:rsidRPr="004C2134">
        <w:rPr>
          <w:sz w:val="21"/>
          <w:szCs w:val="21"/>
        </w:rPr>
        <w:t xml:space="preserve"> </w:t>
      </w:r>
      <w:r w:rsidR="00003F68">
        <w:rPr>
          <w:sz w:val="21"/>
          <w:szCs w:val="21"/>
        </w:rPr>
        <w:t>Mulan-Basic</w:t>
      </w:r>
      <w:r w:rsidR="004C2134">
        <w:rPr>
          <w:sz w:val="21"/>
          <w:szCs w:val="21"/>
        </w:rPr>
        <w:t>-C-</w:t>
      </w:r>
      <w:r w:rsidRPr="00F2149F">
        <w:rPr>
          <w:rFonts w:hint="eastAsia"/>
          <w:sz w:val="21"/>
          <w:szCs w:val="21"/>
        </w:rPr>
        <w:t>签名平均耗时统计（消息长度</w:t>
      </w:r>
      <w:r w:rsidR="00CF7693">
        <w:rPr>
          <w:sz w:val="21"/>
          <w:szCs w:val="21"/>
        </w:rPr>
        <w:t>59</w:t>
      </w:r>
      <w:r w:rsidRPr="00F2149F">
        <w:rPr>
          <w:rFonts w:hint="eastAsia"/>
          <w:sz w:val="21"/>
          <w:szCs w:val="21"/>
        </w:rPr>
        <w:t>字节）</w:t>
      </w:r>
    </w:p>
    <w:p w14:paraId="1650F823" w14:textId="77777777" w:rsidR="00F2149F" w:rsidRDefault="00F2149F" w:rsidP="00053AAD"/>
    <w:p w14:paraId="133DEADA" w14:textId="7BEB984A" w:rsidR="00053AAD" w:rsidRPr="005907CF" w:rsidRDefault="00053AAD" w:rsidP="00053AAD">
      <w:r>
        <w:rPr>
          <w:rFonts w:hint="eastAsia"/>
          <w:b/>
        </w:rPr>
        <w:t>测试结论：</w:t>
      </w:r>
      <w:r>
        <w:rPr>
          <w:b/>
          <w:color w:val="FF0000"/>
        </w:rPr>
        <w:tab/>
      </w:r>
    </w:p>
    <w:p w14:paraId="6A7B919C" w14:textId="1AEB7808" w:rsidR="00053AAD" w:rsidRDefault="00053AAD" w:rsidP="00053AAD">
      <w:pPr>
        <w:rPr>
          <w:b/>
          <w:color w:val="FF0000"/>
        </w:rPr>
      </w:pPr>
      <w:r w:rsidRPr="005907CF">
        <w:rPr>
          <w:rFonts w:hint="eastAsia"/>
        </w:rPr>
        <w:t xml:space="preserve"> </w:t>
      </w:r>
      <w:r w:rsidRPr="005907CF">
        <w:t xml:space="preserve">   </w:t>
      </w:r>
      <w:r w:rsidRPr="005907CF">
        <w:rPr>
          <w:rFonts w:hint="eastAsia"/>
        </w:rPr>
        <w:t>从测试数据来看，当消息长度在</w:t>
      </w:r>
      <w:r w:rsidR="001B0C2F">
        <w:rPr>
          <w:rFonts w:hint="eastAsia"/>
        </w:rPr>
        <w:t>3300</w:t>
      </w:r>
      <w:r w:rsidR="001B0C2F">
        <w:rPr>
          <w:rFonts w:hint="eastAsia"/>
        </w:rPr>
        <w:t>字节</w:t>
      </w:r>
      <w:r w:rsidRPr="005907CF">
        <w:rPr>
          <w:rFonts w:hint="eastAsia"/>
        </w:rPr>
        <w:t>以内，</w:t>
      </w:r>
      <w:r w:rsidR="00003F68">
        <w:rPr>
          <w:rFonts w:hint="eastAsia"/>
        </w:rPr>
        <w:t>Mulan-Basic</w:t>
      </w:r>
      <w:r w:rsidR="003362C8">
        <w:t>-C</w:t>
      </w:r>
      <w:r w:rsidR="003362C8">
        <w:rPr>
          <w:rFonts w:hint="eastAsia"/>
        </w:rPr>
        <w:t>格签名算法的</w:t>
      </w:r>
      <w:r w:rsidRPr="005907CF">
        <w:rPr>
          <w:rFonts w:hint="eastAsia"/>
        </w:rPr>
        <w:t>签名计算耗时</w:t>
      </w:r>
      <w:r w:rsidR="00BF4E33">
        <w:rPr>
          <w:rFonts w:hint="eastAsia"/>
        </w:rPr>
        <w:t>在</w:t>
      </w:r>
      <w:r w:rsidR="00B71727">
        <w:t>5</w:t>
      </w:r>
      <w:r w:rsidR="005B3DAB">
        <w:t>14</w:t>
      </w:r>
      <w:r w:rsidR="00691646">
        <w:t xml:space="preserve"> </w:t>
      </w:r>
      <w:r w:rsidR="00BF4E33">
        <w:rPr>
          <w:rFonts w:hint="eastAsia"/>
        </w:rPr>
        <w:t>-</w:t>
      </w:r>
      <w:r w:rsidR="00BF4E33">
        <w:t xml:space="preserve"> 5</w:t>
      </w:r>
      <w:r w:rsidR="005B3DAB">
        <w:t>21</w:t>
      </w:r>
      <w:r w:rsidRPr="005907CF">
        <w:rPr>
          <w:rFonts w:hint="eastAsia"/>
        </w:rPr>
        <w:t>微秒</w:t>
      </w:r>
      <w:r w:rsidR="00BF4E33">
        <w:rPr>
          <w:rFonts w:hint="eastAsia"/>
        </w:rPr>
        <w:t>之间</w:t>
      </w:r>
      <w:r w:rsidRPr="005907CF">
        <w:rPr>
          <w:rFonts w:hint="eastAsia"/>
        </w:rPr>
        <w:t>。</w:t>
      </w:r>
    </w:p>
    <w:p w14:paraId="75A9607D" w14:textId="050401E7" w:rsidR="00053AAD" w:rsidRPr="00053AAD" w:rsidRDefault="00003F68" w:rsidP="00053AAD">
      <w:pPr>
        <w:pStyle w:val="30"/>
        <w:rPr>
          <w:lang w:val="en-US"/>
        </w:rPr>
      </w:pPr>
      <w:bookmarkStart w:id="65" w:name="_Toc2496072"/>
      <w:r>
        <w:rPr>
          <w:rFonts w:hint="eastAsia"/>
        </w:rPr>
        <w:t>Mulan-Basic</w:t>
      </w:r>
      <w:r w:rsidR="004C2134">
        <w:t>-C-</w:t>
      </w:r>
      <w:r w:rsidR="00053AAD">
        <w:rPr>
          <w:rFonts w:hint="eastAsia"/>
        </w:rPr>
        <w:t>验签</w:t>
      </w:r>
      <w:bookmarkEnd w:id="65"/>
    </w:p>
    <w:p w14:paraId="015700BF" w14:textId="61BE4AAA" w:rsidR="00053AAD" w:rsidRDefault="00053AAD" w:rsidP="00053AAD">
      <w:r>
        <w:rPr>
          <w:rFonts w:hint="eastAsia"/>
        </w:rPr>
        <w:t>案例编号：</w:t>
      </w:r>
      <w:r w:rsidR="00003F68">
        <w:t>mulan-basic</w:t>
      </w:r>
      <w:r w:rsidR="004C2134">
        <w:t>c</w:t>
      </w:r>
      <w:r>
        <w:rPr>
          <w:rFonts w:hint="eastAsia"/>
        </w:rPr>
        <w:t>-</w:t>
      </w:r>
      <w:r>
        <w:t>vp</w:t>
      </w:r>
      <w:r>
        <w:rPr>
          <w:rFonts w:hint="eastAsia"/>
        </w:rPr>
        <w:t>01</w:t>
      </w:r>
    </w:p>
    <w:p w14:paraId="732E3398" w14:textId="24E0CE1E" w:rsidR="00CF7693" w:rsidRDefault="00053AAD" w:rsidP="00053AAD">
      <w:r>
        <w:rPr>
          <w:rFonts w:hint="eastAsia"/>
        </w:rPr>
        <w:t>案例说明：测试</w:t>
      </w:r>
      <w:r w:rsidR="00003F68">
        <w:rPr>
          <w:rFonts w:hint="eastAsia"/>
        </w:rPr>
        <w:t>Mulan-Basic</w:t>
      </w:r>
      <w:r w:rsidR="003362C8">
        <w:t>-C</w:t>
      </w:r>
      <w:r w:rsidR="003362C8">
        <w:rPr>
          <w:rFonts w:hint="eastAsia"/>
        </w:rPr>
        <w:t>格签名算法的</w:t>
      </w:r>
      <w:r>
        <w:rPr>
          <w:rFonts w:hint="eastAsia"/>
        </w:rPr>
        <w:t>消息验签的性能</w:t>
      </w:r>
      <w:r w:rsidR="00CF7693">
        <w:rPr>
          <w:rFonts w:hint="eastAsia"/>
        </w:rPr>
        <w:t>。</w:t>
      </w:r>
    </w:p>
    <w:p w14:paraId="01C459C3" w14:textId="3EB6502A" w:rsidR="00053AAD" w:rsidRDefault="00053AAD" w:rsidP="00053AAD">
      <w:r>
        <w:rPr>
          <w:rFonts w:hint="eastAsia"/>
        </w:rPr>
        <w:t>性能指标：耗时</w:t>
      </w:r>
    </w:p>
    <w:p w14:paraId="64B42E0F" w14:textId="77777777" w:rsidR="00053AAD" w:rsidRDefault="00053AAD" w:rsidP="00053AAD">
      <w:r>
        <w:rPr>
          <w:rFonts w:hint="eastAsia"/>
        </w:rPr>
        <w:t>测试步骤：</w:t>
      </w:r>
    </w:p>
    <w:p w14:paraId="190C79C2" w14:textId="4E7E5457" w:rsidR="00053AAD" w:rsidRDefault="00053AAD" w:rsidP="00CF7693">
      <w:pPr>
        <w:ind w:left="964" w:hangingChars="400" w:hanging="964"/>
      </w:pPr>
      <w:r>
        <w:rPr>
          <w:rFonts w:hint="eastAsia"/>
          <w:b/>
        </w:rPr>
        <w:t>第一步：</w:t>
      </w:r>
      <w:r>
        <w:rPr>
          <w:rFonts w:hint="eastAsia"/>
        </w:rPr>
        <w:t>数据准备：预先生成一组密钥，并准备多组指定长度（分别是</w:t>
      </w:r>
      <w:r w:rsidR="00CF7693" w:rsidRPr="004A0C22">
        <w:rPr>
          <w:rFonts w:hint="eastAsia"/>
        </w:rPr>
        <w:t>1</w:t>
      </w:r>
      <w:r w:rsidR="00CF7693" w:rsidRPr="004A0C22">
        <w:rPr>
          <w:rFonts w:hint="eastAsia"/>
        </w:rPr>
        <w:t>、</w:t>
      </w:r>
      <w:r w:rsidR="00CF7693" w:rsidRPr="004A0C22">
        <w:t>59</w:t>
      </w:r>
      <w:r w:rsidR="00CF7693" w:rsidRPr="004A0C22">
        <w:rPr>
          <w:rFonts w:hint="eastAsia"/>
        </w:rPr>
        <w:t>、</w:t>
      </w:r>
      <w:r w:rsidR="00CF7693" w:rsidRPr="004A0C22">
        <w:t>512</w:t>
      </w:r>
      <w:r w:rsidR="00CF7693" w:rsidRPr="004A0C22">
        <w:rPr>
          <w:rFonts w:hint="eastAsia"/>
        </w:rPr>
        <w:t>、</w:t>
      </w:r>
      <w:r w:rsidR="00CF7693" w:rsidRPr="004A0C22">
        <w:t>3300</w:t>
      </w:r>
      <w:r w:rsidR="00CF7693">
        <w:rPr>
          <w:rFonts w:hint="eastAsia"/>
        </w:rPr>
        <w:t>个字节</w:t>
      </w:r>
      <w:r>
        <w:rPr>
          <w:rFonts w:hint="eastAsia"/>
        </w:rPr>
        <w:t>）的随机消息，并进行签名。</w:t>
      </w:r>
    </w:p>
    <w:p w14:paraId="0EA7BC01" w14:textId="6BC5BA9A" w:rsidR="00053AAD" w:rsidRDefault="00053AAD" w:rsidP="00531E15">
      <w:pPr>
        <w:ind w:left="964" w:hangingChars="400" w:hanging="964"/>
      </w:pPr>
      <w:r>
        <w:rPr>
          <w:rFonts w:hint="eastAsia"/>
          <w:b/>
        </w:rPr>
        <w:t>第二步：</w:t>
      </w:r>
      <w:r>
        <w:rPr>
          <w:rFonts w:hint="eastAsia"/>
        </w:rPr>
        <w:t>依次统计在不同长度消息情况下的验签耗时情况，最终归纳出单次验签耗时的收敛值，</w:t>
      </w:r>
      <w:r w:rsidR="00E6051D">
        <w:rPr>
          <w:rFonts w:hint="eastAsia"/>
        </w:rPr>
        <w:t>表</w:t>
      </w:r>
      <w:r w:rsidR="00E6051D">
        <w:rPr>
          <w:rFonts w:hint="eastAsia"/>
        </w:rPr>
        <w:t>4.</w:t>
      </w:r>
      <w:r w:rsidR="004C2134">
        <w:t>4</w:t>
      </w:r>
      <w:r>
        <w:rPr>
          <w:rFonts w:hint="eastAsia"/>
        </w:rPr>
        <w:t>是不同长度消息验签耗时的收敛值：</w:t>
      </w:r>
    </w:p>
    <w:p w14:paraId="53E43280" w14:textId="1CF675B2" w:rsidR="00053AAD" w:rsidRPr="00E6051D" w:rsidRDefault="00B93F44" w:rsidP="00797A11">
      <w:pPr>
        <w:jc w:val="center"/>
        <w:rPr>
          <w:sz w:val="21"/>
          <w:szCs w:val="21"/>
        </w:rPr>
      </w:pPr>
      <w:r w:rsidRPr="00E6051D">
        <w:rPr>
          <w:rFonts w:hint="eastAsia"/>
          <w:sz w:val="21"/>
          <w:szCs w:val="21"/>
        </w:rPr>
        <w:t>表</w:t>
      </w:r>
      <w:r w:rsidRPr="00E6051D">
        <w:rPr>
          <w:rFonts w:hint="eastAsia"/>
          <w:sz w:val="21"/>
          <w:szCs w:val="21"/>
        </w:rPr>
        <w:t>4.</w:t>
      </w:r>
      <w:r w:rsidR="004C2134">
        <w:rPr>
          <w:sz w:val="21"/>
          <w:szCs w:val="21"/>
        </w:rPr>
        <w:t>4</w:t>
      </w:r>
      <w:r w:rsidRPr="00E6051D">
        <w:rPr>
          <w:sz w:val="21"/>
          <w:szCs w:val="21"/>
        </w:rPr>
        <w:t xml:space="preserve"> </w:t>
      </w:r>
      <w:r w:rsidR="00003F68">
        <w:rPr>
          <w:sz w:val="21"/>
          <w:szCs w:val="21"/>
        </w:rPr>
        <w:t>Mulan-Basic</w:t>
      </w:r>
      <w:r w:rsidR="004C2134">
        <w:rPr>
          <w:sz w:val="21"/>
          <w:szCs w:val="21"/>
        </w:rPr>
        <w:t>-C-</w:t>
      </w:r>
      <w:r w:rsidR="00E6051D">
        <w:rPr>
          <w:rFonts w:hint="eastAsia"/>
          <w:sz w:val="21"/>
          <w:szCs w:val="21"/>
        </w:rPr>
        <w:t>不同长度消息的</w:t>
      </w:r>
      <w:r w:rsidRPr="00E6051D">
        <w:rPr>
          <w:rFonts w:hint="eastAsia"/>
          <w:sz w:val="21"/>
          <w:szCs w:val="21"/>
        </w:rPr>
        <w:t>验签耗时统计</w:t>
      </w:r>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1"/>
        <w:gridCol w:w="2650"/>
      </w:tblGrid>
      <w:tr w:rsidR="00053AAD" w14:paraId="28C7E338" w14:textId="77777777" w:rsidTr="008C138F">
        <w:trPr>
          <w:jc w:val="center"/>
        </w:trPr>
        <w:tc>
          <w:tcPr>
            <w:tcW w:w="1711" w:type="dxa"/>
            <w:shd w:val="clear" w:color="auto" w:fill="auto"/>
          </w:tcPr>
          <w:p w14:paraId="747244EB" w14:textId="77777777" w:rsidR="00053AAD" w:rsidRPr="008C138F" w:rsidRDefault="00053AAD" w:rsidP="008C138F">
            <w:pPr>
              <w:rPr>
                <w:b/>
                <w:sz w:val="21"/>
                <w:szCs w:val="21"/>
              </w:rPr>
            </w:pPr>
            <w:r w:rsidRPr="008C138F">
              <w:rPr>
                <w:rFonts w:hint="eastAsia"/>
                <w:b/>
                <w:sz w:val="21"/>
                <w:szCs w:val="21"/>
              </w:rPr>
              <w:t>消息长度（字节）</w:t>
            </w:r>
          </w:p>
        </w:tc>
        <w:tc>
          <w:tcPr>
            <w:tcW w:w="2650" w:type="dxa"/>
            <w:shd w:val="clear" w:color="auto" w:fill="auto"/>
          </w:tcPr>
          <w:p w14:paraId="5ECAE534" w14:textId="32FCB638" w:rsidR="00053AAD" w:rsidRPr="008C138F" w:rsidRDefault="00053AAD" w:rsidP="008C138F">
            <w:pPr>
              <w:rPr>
                <w:b/>
                <w:sz w:val="21"/>
                <w:szCs w:val="21"/>
              </w:rPr>
            </w:pPr>
            <w:r w:rsidRPr="008C138F">
              <w:rPr>
                <w:rFonts w:hint="eastAsia"/>
                <w:b/>
                <w:sz w:val="21"/>
                <w:szCs w:val="21"/>
              </w:rPr>
              <w:t>单次验签平均耗时（</w:t>
            </w:r>
            <w:r w:rsidR="00685A29">
              <w:rPr>
                <w:rFonts w:hint="eastAsia"/>
                <w:b/>
                <w:sz w:val="21"/>
                <w:szCs w:val="21"/>
              </w:rPr>
              <w:t>微</w:t>
            </w:r>
            <w:r w:rsidRPr="008C138F">
              <w:rPr>
                <w:rFonts w:hint="eastAsia"/>
                <w:b/>
                <w:sz w:val="21"/>
                <w:szCs w:val="21"/>
              </w:rPr>
              <w:t>秒）</w:t>
            </w:r>
          </w:p>
        </w:tc>
      </w:tr>
      <w:tr w:rsidR="002B4ABF" w14:paraId="7FD7E4BF" w14:textId="77777777" w:rsidTr="00A106E6">
        <w:trPr>
          <w:jc w:val="center"/>
        </w:trPr>
        <w:tc>
          <w:tcPr>
            <w:tcW w:w="1711" w:type="dxa"/>
            <w:shd w:val="clear" w:color="auto" w:fill="auto"/>
          </w:tcPr>
          <w:p w14:paraId="1764A154" w14:textId="77777777" w:rsidR="002B4ABF" w:rsidRPr="0015799A" w:rsidRDefault="002B4ABF" w:rsidP="002B4ABF">
            <w:pPr>
              <w:jc w:val="right"/>
              <w:rPr>
                <w:rFonts w:ascii="宋体" w:hAnsi="宋体" w:cs="宋体"/>
                <w:color w:val="000000"/>
                <w:kern w:val="0"/>
                <w:sz w:val="21"/>
                <w:szCs w:val="21"/>
              </w:rPr>
            </w:pPr>
            <w:r w:rsidRPr="0015799A">
              <w:rPr>
                <w:rFonts w:ascii="宋体" w:hAnsi="宋体" w:cs="宋体" w:hint="eastAsia"/>
                <w:color w:val="000000"/>
                <w:kern w:val="0"/>
                <w:sz w:val="21"/>
                <w:szCs w:val="21"/>
              </w:rPr>
              <w:t>1</w:t>
            </w:r>
          </w:p>
        </w:tc>
        <w:tc>
          <w:tcPr>
            <w:tcW w:w="2650" w:type="dxa"/>
            <w:shd w:val="clear" w:color="auto" w:fill="auto"/>
            <w:vAlign w:val="bottom"/>
          </w:tcPr>
          <w:p w14:paraId="0A8DE005" w14:textId="209E2D32" w:rsidR="002B4ABF" w:rsidRPr="0015799A" w:rsidRDefault="002B4ABF" w:rsidP="002B4ABF">
            <w:pPr>
              <w:jc w:val="right"/>
              <w:rPr>
                <w:rFonts w:ascii="宋体" w:hAnsi="宋体" w:cs="宋体"/>
                <w:color w:val="000000"/>
                <w:kern w:val="0"/>
                <w:sz w:val="21"/>
                <w:szCs w:val="21"/>
              </w:rPr>
            </w:pPr>
            <w:r>
              <w:rPr>
                <w:rFonts w:ascii="等线" w:eastAsia="等线" w:hAnsi="等线" w:hint="eastAsia"/>
                <w:color w:val="000000"/>
                <w:sz w:val="22"/>
                <w:szCs w:val="22"/>
              </w:rPr>
              <w:t>139</w:t>
            </w:r>
          </w:p>
        </w:tc>
      </w:tr>
      <w:tr w:rsidR="002B4ABF" w14:paraId="1DBFD32F" w14:textId="77777777" w:rsidTr="00A106E6">
        <w:trPr>
          <w:jc w:val="center"/>
        </w:trPr>
        <w:tc>
          <w:tcPr>
            <w:tcW w:w="1711" w:type="dxa"/>
            <w:shd w:val="clear" w:color="auto" w:fill="auto"/>
          </w:tcPr>
          <w:p w14:paraId="186F77CA" w14:textId="7EAD7A22" w:rsidR="002B4ABF" w:rsidRPr="0015799A" w:rsidRDefault="002B4ABF" w:rsidP="002B4ABF">
            <w:pPr>
              <w:jc w:val="right"/>
              <w:rPr>
                <w:rFonts w:ascii="宋体" w:hAnsi="宋体" w:cs="宋体"/>
                <w:color w:val="000000"/>
                <w:kern w:val="0"/>
                <w:sz w:val="21"/>
                <w:szCs w:val="21"/>
              </w:rPr>
            </w:pPr>
            <w:r w:rsidRPr="0015799A">
              <w:rPr>
                <w:rFonts w:ascii="宋体" w:hAnsi="宋体" w:cs="宋体"/>
                <w:color w:val="000000"/>
                <w:kern w:val="0"/>
                <w:sz w:val="21"/>
                <w:szCs w:val="21"/>
              </w:rPr>
              <w:t>59</w:t>
            </w:r>
          </w:p>
        </w:tc>
        <w:tc>
          <w:tcPr>
            <w:tcW w:w="2650" w:type="dxa"/>
            <w:shd w:val="clear" w:color="auto" w:fill="auto"/>
            <w:vAlign w:val="bottom"/>
          </w:tcPr>
          <w:p w14:paraId="0753325D" w14:textId="6F389820" w:rsidR="002B4ABF" w:rsidRPr="0015799A" w:rsidRDefault="002B4ABF" w:rsidP="002B4ABF">
            <w:pPr>
              <w:jc w:val="right"/>
              <w:rPr>
                <w:rFonts w:ascii="宋体" w:hAnsi="宋体" w:cs="宋体"/>
                <w:color w:val="000000"/>
                <w:kern w:val="0"/>
                <w:sz w:val="21"/>
                <w:szCs w:val="21"/>
              </w:rPr>
            </w:pPr>
            <w:r>
              <w:rPr>
                <w:rFonts w:ascii="等线" w:eastAsia="等线" w:hAnsi="等线" w:hint="eastAsia"/>
                <w:color w:val="000000"/>
                <w:sz w:val="22"/>
                <w:szCs w:val="22"/>
              </w:rPr>
              <w:t>139</w:t>
            </w:r>
          </w:p>
        </w:tc>
      </w:tr>
      <w:tr w:rsidR="002B4ABF" w14:paraId="1A0E55EE" w14:textId="77777777" w:rsidTr="00A106E6">
        <w:trPr>
          <w:jc w:val="center"/>
        </w:trPr>
        <w:tc>
          <w:tcPr>
            <w:tcW w:w="1711" w:type="dxa"/>
            <w:shd w:val="clear" w:color="auto" w:fill="auto"/>
          </w:tcPr>
          <w:p w14:paraId="63156ACB" w14:textId="79BA69B7" w:rsidR="002B4ABF" w:rsidRPr="0015799A" w:rsidRDefault="002B4ABF" w:rsidP="002B4ABF">
            <w:pPr>
              <w:jc w:val="right"/>
              <w:rPr>
                <w:rFonts w:ascii="宋体" w:hAnsi="宋体" w:cs="宋体"/>
                <w:color w:val="000000"/>
                <w:kern w:val="0"/>
                <w:sz w:val="21"/>
                <w:szCs w:val="21"/>
              </w:rPr>
            </w:pPr>
            <w:r w:rsidRPr="0015799A">
              <w:rPr>
                <w:rFonts w:ascii="宋体" w:hAnsi="宋体" w:cs="宋体"/>
                <w:color w:val="000000"/>
                <w:kern w:val="0"/>
                <w:sz w:val="21"/>
                <w:szCs w:val="21"/>
              </w:rPr>
              <w:t>512</w:t>
            </w:r>
          </w:p>
        </w:tc>
        <w:tc>
          <w:tcPr>
            <w:tcW w:w="2650" w:type="dxa"/>
            <w:shd w:val="clear" w:color="auto" w:fill="auto"/>
            <w:vAlign w:val="bottom"/>
          </w:tcPr>
          <w:p w14:paraId="47AEDAD7" w14:textId="6930EFF8" w:rsidR="002B4ABF" w:rsidRPr="0015799A" w:rsidRDefault="002B4ABF" w:rsidP="002B4ABF">
            <w:pPr>
              <w:jc w:val="right"/>
              <w:rPr>
                <w:rFonts w:ascii="宋体" w:hAnsi="宋体" w:cs="宋体"/>
                <w:color w:val="000000"/>
                <w:kern w:val="0"/>
                <w:sz w:val="21"/>
                <w:szCs w:val="21"/>
              </w:rPr>
            </w:pPr>
            <w:r>
              <w:rPr>
                <w:rFonts w:ascii="等线" w:eastAsia="等线" w:hAnsi="等线" w:hint="eastAsia"/>
                <w:color w:val="000000"/>
                <w:sz w:val="22"/>
                <w:szCs w:val="22"/>
              </w:rPr>
              <w:t>139</w:t>
            </w:r>
          </w:p>
        </w:tc>
      </w:tr>
      <w:tr w:rsidR="002B4ABF" w14:paraId="6D8ACFFD" w14:textId="77777777" w:rsidTr="00A106E6">
        <w:trPr>
          <w:jc w:val="center"/>
        </w:trPr>
        <w:tc>
          <w:tcPr>
            <w:tcW w:w="1711" w:type="dxa"/>
            <w:shd w:val="clear" w:color="auto" w:fill="auto"/>
          </w:tcPr>
          <w:p w14:paraId="33034D8C" w14:textId="6B365DEB" w:rsidR="002B4ABF" w:rsidRPr="0015799A" w:rsidRDefault="002B4ABF" w:rsidP="002B4ABF">
            <w:pPr>
              <w:jc w:val="right"/>
              <w:rPr>
                <w:rFonts w:ascii="宋体" w:hAnsi="宋体" w:cs="宋体"/>
                <w:color w:val="000000"/>
                <w:kern w:val="0"/>
                <w:sz w:val="21"/>
                <w:szCs w:val="21"/>
              </w:rPr>
            </w:pPr>
            <w:r w:rsidRPr="0015799A">
              <w:rPr>
                <w:rFonts w:ascii="宋体" w:hAnsi="宋体" w:cs="宋体"/>
                <w:color w:val="000000"/>
                <w:kern w:val="0"/>
                <w:sz w:val="21"/>
                <w:szCs w:val="21"/>
              </w:rPr>
              <w:t>3300</w:t>
            </w:r>
          </w:p>
        </w:tc>
        <w:tc>
          <w:tcPr>
            <w:tcW w:w="2650" w:type="dxa"/>
            <w:shd w:val="clear" w:color="auto" w:fill="auto"/>
            <w:vAlign w:val="bottom"/>
          </w:tcPr>
          <w:p w14:paraId="20C2D5A5" w14:textId="1572F01D" w:rsidR="002B4ABF" w:rsidRPr="0015799A" w:rsidRDefault="002B4ABF" w:rsidP="002B4ABF">
            <w:pPr>
              <w:jc w:val="right"/>
              <w:rPr>
                <w:rFonts w:ascii="宋体" w:hAnsi="宋体" w:cs="宋体"/>
                <w:color w:val="000000"/>
                <w:kern w:val="0"/>
                <w:sz w:val="21"/>
                <w:szCs w:val="21"/>
              </w:rPr>
            </w:pPr>
            <w:r>
              <w:rPr>
                <w:rFonts w:ascii="等线" w:eastAsia="等线" w:hAnsi="等线" w:hint="eastAsia"/>
                <w:color w:val="000000"/>
                <w:sz w:val="22"/>
                <w:szCs w:val="22"/>
              </w:rPr>
              <w:t>149</w:t>
            </w:r>
          </w:p>
        </w:tc>
      </w:tr>
    </w:tbl>
    <w:p w14:paraId="71239271" w14:textId="77777777" w:rsidR="00053AAD" w:rsidRDefault="00053AAD" w:rsidP="00053AAD">
      <w:pPr>
        <w:rPr>
          <w:b/>
        </w:rPr>
      </w:pPr>
    </w:p>
    <w:p w14:paraId="6781F9E6" w14:textId="4F350039" w:rsidR="00053AAD" w:rsidRDefault="00003F68" w:rsidP="00E6051D">
      <w:pPr>
        <w:ind w:firstLineChars="200" w:firstLine="480"/>
        <w:rPr>
          <w:noProof/>
        </w:rPr>
      </w:pPr>
      <w:r>
        <w:rPr>
          <w:rFonts w:hint="eastAsia"/>
        </w:rPr>
        <w:t>Mulan-Basic</w:t>
      </w:r>
      <w:r w:rsidR="003362C8">
        <w:t>-C</w:t>
      </w:r>
      <w:r w:rsidR="003362C8">
        <w:rPr>
          <w:rFonts w:hint="eastAsia"/>
        </w:rPr>
        <w:t>格签名算法的</w:t>
      </w:r>
      <w:r w:rsidR="00053AAD">
        <w:rPr>
          <w:rFonts w:hint="eastAsia"/>
        </w:rPr>
        <w:t>验签耗时的详细统计数据见附录</w:t>
      </w:r>
      <w:r w:rsidR="005907CF" w:rsidRPr="005907CF">
        <w:rPr>
          <w:rFonts w:hint="eastAsia"/>
        </w:rPr>
        <w:t>1</w:t>
      </w:r>
      <w:r w:rsidR="00053AAD">
        <w:rPr>
          <w:rFonts w:hint="eastAsia"/>
        </w:rPr>
        <w:t>，</w:t>
      </w:r>
      <w:r w:rsidR="00B93F44">
        <w:rPr>
          <w:rFonts w:hint="eastAsia"/>
        </w:rPr>
        <w:t>图</w:t>
      </w:r>
      <w:r w:rsidR="00B93F44">
        <w:rPr>
          <w:rFonts w:hint="eastAsia"/>
        </w:rPr>
        <w:t>4.</w:t>
      </w:r>
      <w:r w:rsidR="00B93F44">
        <w:t>3</w:t>
      </w:r>
      <w:r w:rsidR="00053AAD">
        <w:rPr>
          <w:rFonts w:hint="eastAsia"/>
        </w:rPr>
        <w:t>是</w:t>
      </w:r>
      <w:r w:rsidR="00CF7693">
        <w:t>59</w:t>
      </w:r>
      <w:r w:rsidR="00053AAD">
        <w:rPr>
          <w:rFonts w:hint="eastAsia"/>
        </w:rPr>
        <w:t>字节长度消息进行验签</w:t>
      </w:r>
      <w:r w:rsidR="00E6051D">
        <w:rPr>
          <w:rFonts w:hint="eastAsia"/>
        </w:rPr>
        <w:t>的耗时</w:t>
      </w:r>
      <w:r w:rsidR="00053AAD">
        <w:rPr>
          <w:rFonts w:hint="eastAsia"/>
        </w:rPr>
        <w:t>收敛统计图：</w:t>
      </w:r>
    </w:p>
    <w:p w14:paraId="43BFF8BD" w14:textId="348BD121" w:rsidR="00E6051D" w:rsidRDefault="006B2174" w:rsidP="00053AAD">
      <w:pPr>
        <w:jc w:val="center"/>
        <w:rPr>
          <w:b/>
        </w:rPr>
      </w:pPr>
      <w:r>
        <w:rPr>
          <w:noProof/>
        </w:rPr>
        <w:lastRenderedPageBreak/>
        <w:pict w14:anchorId="474EC942">
          <v:shape id="_x0000_i1033" type="#_x0000_t75" style="width:360.95pt;height:160.85pt;visibility:visible" o:gfxdata="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">
            <v:imagedata r:id="rId20" o:title=""/>
            <o:lock v:ext="edit" aspectratio="f"/>
          </v:shape>
        </w:pict>
      </w:r>
    </w:p>
    <w:p w14:paraId="005CDF20" w14:textId="6F060FEB" w:rsidR="00053AAD" w:rsidRDefault="00B93F44" w:rsidP="00ED36A9">
      <w:pPr>
        <w:jc w:val="center"/>
        <w:rPr>
          <w:b/>
        </w:rPr>
      </w:pPr>
      <w:r w:rsidRPr="00E6051D">
        <w:rPr>
          <w:rFonts w:hint="eastAsia"/>
          <w:sz w:val="21"/>
          <w:szCs w:val="21"/>
        </w:rPr>
        <w:t>图</w:t>
      </w:r>
      <w:r w:rsidRPr="00E6051D">
        <w:rPr>
          <w:rFonts w:hint="eastAsia"/>
          <w:sz w:val="21"/>
          <w:szCs w:val="21"/>
        </w:rPr>
        <w:t>4.</w:t>
      </w:r>
      <w:r w:rsidRPr="00E6051D">
        <w:rPr>
          <w:sz w:val="21"/>
          <w:szCs w:val="21"/>
        </w:rPr>
        <w:t>3</w:t>
      </w:r>
      <w:r w:rsidR="004C2134" w:rsidRPr="004C2134">
        <w:rPr>
          <w:sz w:val="21"/>
          <w:szCs w:val="21"/>
        </w:rPr>
        <w:t xml:space="preserve"> </w:t>
      </w:r>
      <w:r w:rsidR="00003F68">
        <w:rPr>
          <w:sz w:val="21"/>
          <w:szCs w:val="21"/>
        </w:rPr>
        <w:t>Mulan-Basic</w:t>
      </w:r>
      <w:r w:rsidR="004C2134">
        <w:rPr>
          <w:sz w:val="21"/>
          <w:szCs w:val="21"/>
        </w:rPr>
        <w:t>-C-</w:t>
      </w:r>
      <w:r w:rsidR="00E6051D">
        <w:rPr>
          <w:rFonts w:hint="eastAsia"/>
          <w:sz w:val="21"/>
          <w:szCs w:val="21"/>
        </w:rPr>
        <w:t>验签</w:t>
      </w:r>
      <w:r w:rsidR="00E6051D" w:rsidRPr="00F2149F">
        <w:rPr>
          <w:rFonts w:hint="eastAsia"/>
          <w:sz w:val="21"/>
          <w:szCs w:val="21"/>
        </w:rPr>
        <w:t>平均耗时统计（消息长度</w:t>
      </w:r>
      <w:r w:rsidR="00CF7693">
        <w:rPr>
          <w:sz w:val="21"/>
          <w:szCs w:val="21"/>
        </w:rPr>
        <w:t>59</w:t>
      </w:r>
      <w:r w:rsidR="00E6051D" w:rsidRPr="00F2149F">
        <w:rPr>
          <w:rFonts w:hint="eastAsia"/>
          <w:sz w:val="21"/>
          <w:szCs w:val="21"/>
        </w:rPr>
        <w:t>字节）</w:t>
      </w:r>
    </w:p>
    <w:p w14:paraId="05E877B1" w14:textId="77777777" w:rsidR="00053AAD" w:rsidRDefault="00053AAD" w:rsidP="00053AAD">
      <w:r>
        <w:rPr>
          <w:rFonts w:hint="eastAsia"/>
        </w:rPr>
        <w:t xml:space="preserve"> </w:t>
      </w:r>
      <w:r>
        <w:t xml:space="preserve">   </w:t>
      </w:r>
    </w:p>
    <w:p w14:paraId="42446318" w14:textId="77777777" w:rsidR="00053AAD" w:rsidRDefault="00053AAD" w:rsidP="00053AAD">
      <w:pPr>
        <w:rPr>
          <w:b/>
          <w:color w:val="FF0000"/>
        </w:rPr>
      </w:pPr>
      <w:r>
        <w:rPr>
          <w:rFonts w:hint="eastAsia"/>
          <w:b/>
        </w:rPr>
        <w:t>测试结论：</w:t>
      </w:r>
      <w:r>
        <w:rPr>
          <w:b/>
          <w:color w:val="FF0000"/>
        </w:rPr>
        <w:tab/>
      </w:r>
    </w:p>
    <w:p w14:paraId="37443F10" w14:textId="78554A5A" w:rsidR="00053AAD" w:rsidRPr="00C27EFE" w:rsidRDefault="00053AAD" w:rsidP="00053AAD">
      <w:r>
        <w:rPr>
          <w:rFonts w:hint="eastAsia"/>
          <w:b/>
          <w:color w:val="FF0000"/>
        </w:rPr>
        <w:t xml:space="preserve"> </w:t>
      </w:r>
      <w:r>
        <w:rPr>
          <w:b/>
          <w:color w:val="FF0000"/>
        </w:rPr>
        <w:t xml:space="preserve">   </w:t>
      </w:r>
      <w:r w:rsidRPr="005907CF">
        <w:rPr>
          <w:rFonts w:hint="eastAsia"/>
        </w:rPr>
        <w:t>从测试数据来看，</w:t>
      </w:r>
      <w:r w:rsidR="003D7F06" w:rsidRPr="005907CF">
        <w:rPr>
          <w:rFonts w:hint="eastAsia"/>
        </w:rPr>
        <w:t>当消息长度在</w:t>
      </w:r>
      <w:r w:rsidR="003D7F06">
        <w:rPr>
          <w:rFonts w:hint="eastAsia"/>
        </w:rPr>
        <w:t>3300</w:t>
      </w:r>
      <w:r w:rsidR="003D7F06">
        <w:rPr>
          <w:rFonts w:hint="eastAsia"/>
        </w:rPr>
        <w:t>字节</w:t>
      </w:r>
      <w:r w:rsidR="003D7F06" w:rsidRPr="005907CF">
        <w:rPr>
          <w:rFonts w:hint="eastAsia"/>
        </w:rPr>
        <w:t>以内，</w:t>
      </w:r>
      <w:r w:rsidR="00003F68">
        <w:rPr>
          <w:rFonts w:hint="eastAsia"/>
        </w:rPr>
        <w:t>Mulan-Basic</w:t>
      </w:r>
      <w:r w:rsidR="003362C8">
        <w:t>-C</w:t>
      </w:r>
      <w:r w:rsidR="003362C8">
        <w:rPr>
          <w:rFonts w:hint="eastAsia"/>
        </w:rPr>
        <w:t>格签名算法的</w:t>
      </w:r>
      <w:r w:rsidR="003D7F06">
        <w:rPr>
          <w:rFonts w:hint="eastAsia"/>
        </w:rPr>
        <w:t>验签</w:t>
      </w:r>
      <w:r w:rsidR="003D7F06" w:rsidRPr="005907CF">
        <w:rPr>
          <w:rFonts w:hint="eastAsia"/>
        </w:rPr>
        <w:t>计算</w:t>
      </w:r>
      <w:r w:rsidR="006769E4">
        <w:rPr>
          <w:rFonts w:hint="eastAsia"/>
        </w:rPr>
        <w:t>平均</w:t>
      </w:r>
      <w:r w:rsidR="003D7F06" w:rsidRPr="005907CF">
        <w:rPr>
          <w:rFonts w:hint="eastAsia"/>
        </w:rPr>
        <w:t>耗时在</w:t>
      </w:r>
      <w:r w:rsidR="00B11845">
        <w:rPr>
          <w:rFonts w:hint="eastAsia"/>
        </w:rPr>
        <w:t>1</w:t>
      </w:r>
      <w:r w:rsidR="002B4ABF">
        <w:t>39</w:t>
      </w:r>
      <w:r w:rsidR="00B11845">
        <w:rPr>
          <w:rFonts w:hint="eastAsia"/>
        </w:rPr>
        <w:t>-</w:t>
      </w:r>
      <w:r w:rsidR="006769E4">
        <w:t>1</w:t>
      </w:r>
      <w:r w:rsidR="002B4ABF">
        <w:t>49</w:t>
      </w:r>
      <w:r w:rsidR="003D7F06" w:rsidRPr="005907CF">
        <w:rPr>
          <w:rFonts w:hint="eastAsia"/>
        </w:rPr>
        <w:t>微秒</w:t>
      </w:r>
      <w:r w:rsidR="00B11845">
        <w:rPr>
          <w:rFonts w:hint="eastAsia"/>
        </w:rPr>
        <w:t>之间</w:t>
      </w:r>
      <w:r w:rsidR="003D7F06" w:rsidRPr="005907CF">
        <w:rPr>
          <w:rFonts w:hint="eastAsia"/>
        </w:rPr>
        <w:t>。</w:t>
      </w:r>
    </w:p>
    <w:p w14:paraId="40BDC0D1" w14:textId="196A31CC" w:rsidR="00053AAD" w:rsidRPr="002B4ABF" w:rsidRDefault="00053AAD" w:rsidP="00053AAD"/>
    <w:p w14:paraId="2EBF83D8" w14:textId="0A5994AF" w:rsidR="00CA599D" w:rsidRPr="00053AAD" w:rsidRDefault="00003F68" w:rsidP="00CA599D">
      <w:pPr>
        <w:pStyle w:val="30"/>
        <w:rPr>
          <w:lang w:val="en-US"/>
        </w:rPr>
      </w:pPr>
      <w:bookmarkStart w:id="66" w:name="_Toc2496073"/>
      <w:r>
        <w:rPr>
          <w:rFonts w:hint="eastAsia"/>
        </w:rPr>
        <w:t>Mulan-Basic</w:t>
      </w:r>
      <w:r w:rsidR="00CA599D">
        <w:t>-S-</w:t>
      </w:r>
      <w:r w:rsidR="00CA599D">
        <w:rPr>
          <w:rFonts w:hint="eastAsia"/>
        </w:rPr>
        <w:t>密钥生成</w:t>
      </w:r>
      <w:bookmarkEnd w:id="66"/>
    </w:p>
    <w:p w14:paraId="0431CF76" w14:textId="1999FE30" w:rsidR="00CA599D" w:rsidRDefault="00CA599D" w:rsidP="00CA599D">
      <w:r>
        <w:rPr>
          <w:rFonts w:hint="eastAsia"/>
        </w:rPr>
        <w:t>案例编号：</w:t>
      </w:r>
      <w:r w:rsidR="00003F68">
        <w:t>mulan-basic</w:t>
      </w:r>
      <w:r>
        <w:t>s</w:t>
      </w:r>
      <w:r>
        <w:rPr>
          <w:rFonts w:hint="eastAsia"/>
        </w:rPr>
        <w:t xml:space="preserve"> -</w:t>
      </w:r>
      <w:r>
        <w:t>kp</w:t>
      </w:r>
      <w:r>
        <w:rPr>
          <w:rFonts w:hint="eastAsia"/>
        </w:rPr>
        <w:t>0</w:t>
      </w:r>
      <w:r>
        <w:t>1</w:t>
      </w:r>
    </w:p>
    <w:p w14:paraId="05F09B1E" w14:textId="6C95A16E" w:rsidR="00CA599D" w:rsidRDefault="00CA599D" w:rsidP="00CA599D">
      <w:r>
        <w:rPr>
          <w:rFonts w:hint="eastAsia"/>
        </w:rPr>
        <w:t>案例说明：对</w:t>
      </w:r>
      <w:r w:rsidR="00003F68">
        <w:rPr>
          <w:rFonts w:hint="eastAsia"/>
        </w:rPr>
        <w:t>Mulan-Basic</w:t>
      </w:r>
      <w:r w:rsidR="003362C8">
        <w:t>-S</w:t>
      </w:r>
      <w:r w:rsidR="003362C8">
        <w:rPr>
          <w:rFonts w:hint="eastAsia"/>
        </w:rPr>
        <w:t>格签名算法的</w:t>
      </w:r>
      <w:r>
        <w:rPr>
          <w:rFonts w:hint="eastAsia"/>
        </w:rPr>
        <w:t>密钥生成进行性能统计。</w:t>
      </w:r>
    </w:p>
    <w:p w14:paraId="7A7B78AE" w14:textId="77777777" w:rsidR="00CA599D" w:rsidRDefault="00CA599D" w:rsidP="00CA599D">
      <w:r>
        <w:rPr>
          <w:rFonts w:hint="eastAsia"/>
        </w:rPr>
        <w:t>统计指标：耗时。</w:t>
      </w:r>
    </w:p>
    <w:p w14:paraId="6DD1A08C" w14:textId="77777777" w:rsidR="00CA599D" w:rsidRDefault="00CA599D" w:rsidP="00CA599D">
      <w:r>
        <w:rPr>
          <w:rFonts w:hint="eastAsia"/>
        </w:rPr>
        <w:t>测试步骤：</w:t>
      </w:r>
    </w:p>
    <w:p w14:paraId="1E090616" w14:textId="77777777" w:rsidR="00CA599D" w:rsidRDefault="00CA599D" w:rsidP="00CA599D">
      <w:pPr>
        <w:rPr>
          <w:b/>
        </w:rPr>
      </w:pPr>
      <w:r>
        <w:rPr>
          <w:rFonts w:hint="eastAsia"/>
          <w:b/>
        </w:rPr>
        <w:t>第一步：</w:t>
      </w:r>
      <w:r w:rsidRPr="00CF7693">
        <w:rPr>
          <w:rFonts w:hint="eastAsia"/>
        </w:rPr>
        <w:t>数据准备</w:t>
      </w:r>
    </w:p>
    <w:p w14:paraId="5B3B2AC5" w14:textId="77777777" w:rsidR="00CA599D" w:rsidRDefault="00CA599D" w:rsidP="00CA599D">
      <w:pPr>
        <w:ind w:firstLineChars="400" w:firstLine="960"/>
      </w:pPr>
      <w:r w:rsidRPr="005907CF">
        <w:rPr>
          <w:rFonts w:hint="eastAsia"/>
        </w:rPr>
        <w:t>无</w:t>
      </w:r>
    </w:p>
    <w:p w14:paraId="3892C3E1" w14:textId="15155413" w:rsidR="004671BF" w:rsidRDefault="00CA599D" w:rsidP="00B27A47">
      <w:pPr>
        <w:ind w:left="964" w:hangingChars="400" w:hanging="964"/>
      </w:pPr>
      <w:r>
        <w:rPr>
          <w:rFonts w:hint="eastAsia"/>
          <w:b/>
        </w:rPr>
        <w:t>第二步：</w:t>
      </w:r>
      <w:r>
        <w:rPr>
          <w:rFonts w:hint="eastAsia"/>
        </w:rPr>
        <w:t>按一次生成的密钥数分别是</w:t>
      </w:r>
      <w:r>
        <w:rPr>
          <w:rFonts w:hint="eastAsia"/>
        </w:rPr>
        <w:t>1</w:t>
      </w:r>
      <w:r>
        <w:rPr>
          <w:rFonts w:hint="eastAsia"/>
        </w:rPr>
        <w:t>、</w:t>
      </w:r>
      <w:r>
        <w:rPr>
          <w:rFonts w:hint="eastAsia"/>
        </w:rPr>
        <w:t>1</w:t>
      </w:r>
      <w:r>
        <w:t>0</w:t>
      </w:r>
      <w:r>
        <w:rPr>
          <w:rFonts w:hint="eastAsia"/>
        </w:rPr>
        <w:t>、</w:t>
      </w:r>
      <w:r>
        <w:rPr>
          <w:rFonts w:hint="eastAsia"/>
        </w:rPr>
        <w:t>1</w:t>
      </w:r>
      <w:r>
        <w:t>00</w:t>
      </w:r>
      <w:r>
        <w:rPr>
          <w:rFonts w:hint="eastAsia"/>
        </w:rPr>
        <w:t>、</w:t>
      </w:r>
      <w:r>
        <w:rPr>
          <w:rFonts w:hint="eastAsia"/>
        </w:rPr>
        <w:t>1</w:t>
      </w:r>
      <w:r>
        <w:t>000</w:t>
      </w:r>
      <w:r>
        <w:rPr>
          <w:rFonts w:hint="eastAsia"/>
        </w:rPr>
        <w:t>、</w:t>
      </w:r>
      <w:r>
        <w:rPr>
          <w:rFonts w:hint="eastAsia"/>
        </w:rPr>
        <w:t>1</w:t>
      </w:r>
      <w:r>
        <w:t>0000</w:t>
      </w:r>
      <w:r>
        <w:rPr>
          <w:rFonts w:hint="eastAsia"/>
        </w:rPr>
        <w:t>、</w:t>
      </w:r>
      <w:r>
        <w:rPr>
          <w:rFonts w:hint="eastAsia"/>
        </w:rPr>
        <w:t>1</w:t>
      </w:r>
      <w:r>
        <w:t>00000</w:t>
      </w:r>
      <w:r>
        <w:rPr>
          <w:rFonts w:hint="eastAsia"/>
        </w:rPr>
        <w:t>个的情况，对生成密钥统计总耗时和单次耗时。最终归纳出单次密钥生成耗时的收敛值，相关耗时的统计情况见表</w:t>
      </w:r>
      <w:r>
        <w:rPr>
          <w:rFonts w:hint="eastAsia"/>
        </w:rPr>
        <w:t>4.</w:t>
      </w:r>
      <w:r w:rsidR="0099578C">
        <w:t>5</w:t>
      </w:r>
      <w:r>
        <w:rPr>
          <w:rFonts w:hint="eastAsia"/>
        </w:rPr>
        <w:t>及图</w:t>
      </w:r>
      <w:r>
        <w:rPr>
          <w:rFonts w:hint="eastAsia"/>
        </w:rPr>
        <w:t>4.</w:t>
      </w:r>
      <w:r w:rsidR="0099578C">
        <w:t>4</w:t>
      </w:r>
      <w:r>
        <w:rPr>
          <w:rFonts w:hint="eastAsia"/>
        </w:rPr>
        <w:t>。</w:t>
      </w:r>
    </w:p>
    <w:p w14:paraId="6A7DF407" w14:textId="298FFFCA" w:rsidR="00CA599D" w:rsidRPr="00260332" w:rsidRDefault="00CA599D" w:rsidP="00CA599D">
      <w:pPr>
        <w:jc w:val="center"/>
        <w:rPr>
          <w:b/>
          <w:sz w:val="21"/>
          <w:szCs w:val="21"/>
        </w:rPr>
      </w:pPr>
      <w:r w:rsidRPr="00260332">
        <w:rPr>
          <w:rFonts w:hint="eastAsia"/>
          <w:sz w:val="21"/>
          <w:szCs w:val="21"/>
        </w:rPr>
        <w:t>表</w:t>
      </w:r>
      <w:r w:rsidRPr="00260332">
        <w:rPr>
          <w:rFonts w:hint="eastAsia"/>
          <w:sz w:val="21"/>
          <w:szCs w:val="21"/>
        </w:rPr>
        <w:t>4.</w:t>
      </w:r>
      <w:r w:rsidR="0099578C">
        <w:rPr>
          <w:sz w:val="21"/>
          <w:szCs w:val="21"/>
        </w:rPr>
        <w:t>5</w:t>
      </w:r>
      <w:r w:rsidRPr="004C2134">
        <w:rPr>
          <w:sz w:val="21"/>
          <w:szCs w:val="21"/>
        </w:rPr>
        <w:t xml:space="preserve"> </w:t>
      </w:r>
      <w:r w:rsidR="00003F68">
        <w:rPr>
          <w:sz w:val="21"/>
          <w:szCs w:val="21"/>
        </w:rPr>
        <w:t>Mulan-Basic</w:t>
      </w:r>
      <w:r>
        <w:rPr>
          <w:sz w:val="21"/>
          <w:szCs w:val="21"/>
        </w:rPr>
        <w:t>-S-</w:t>
      </w:r>
      <w:r w:rsidRPr="00260332">
        <w:rPr>
          <w:rFonts w:hint="eastAsia"/>
          <w:sz w:val="21"/>
          <w:szCs w:val="21"/>
        </w:rPr>
        <w:t>密钥生成</w:t>
      </w:r>
      <w:r>
        <w:rPr>
          <w:rFonts w:hint="eastAsia"/>
          <w:sz w:val="21"/>
          <w:szCs w:val="21"/>
        </w:rPr>
        <w:t>的</w:t>
      </w:r>
      <w:r w:rsidRPr="00260332">
        <w:rPr>
          <w:rFonts w:hint="eastAsia"/>
          <w:sz w:val="21"/>
          <w:szCs w:val="21"/>
        </w:rPr>
        <w:t>耗时统计</w:t>
      </w:r>
    </w:p>
    <w:tbl>
      <w:tblPr>
        <w:tblW w:w="4402" w:type="dxa"/>
        <w:jc w:val="center"/>
        <w:tblLook w:val="04A0" w:firstRow="1" w:lastRow="0" w:firstColumn="1" w:lastColumn="0" w:noHBand="0" w:noVBand="1"/>
      </w:tblPr>
      <w:tblGrid>
        <w:gridCol w:w="1383"/>
        <w:gridCol w:w="1318"/>
        <w:gridCol w:w="1701"/>
      </w:tblGrid>
      <w:tr w:rsidR="00CA599D" w:rsidRPr="00EE67DF" w14:paraId="19FBD347" w14:textId="77777777" w:rsidTr="00A106E6">
        <w:trPr>
          <w:trHeight w:val="285"/>
          <w:jc w:val="center"/>
        </w:trPr>
        <w:tc>
          <w:tcPr>
            <w:tcW w:w="138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0797A4" w14:textId="77777777" w:rsidR="00CA599D" w:rsidRPr="00CF7693" w:rsidRDefault="00CA599D" w:rsidP="00A106E6">
            <w:pPr>
              <w:widowControl/>
              <w:jc w:val="left"/>
              <w:rPr>
                <w:rFonts w:ascii="宋体" w:hAnsi="宋体" w:cs="宋体"/>
                <w:b/>
                <w:color w:val="000000"/>
                <w:kern w:val="0"/>
                <w:sz w:val="21"/>
                <w:szCs w:val="21"/>
              </w:rPr>
            </w:pPr>
            <w:r w:rsidRPr="00CF7693">
              <w:rPr>
                <w:rFonts w:ascii="宋体" w:hAnsi="宋体" w:cs="宋体" w:hint="eastAsia"/>
                <w:b/>
                <w:color w:val="000000"/>
                <w:kern w:val="0"/>
                <w:sz w:val="21"/>
                <w:szCs w:val="21"/>
              </w:rPr>
              <w:t>生成密钥数</w:t>
            </w:r>
          </w:p>
        </w:tc>
        <w:tc>
          <w:tcPr>
            <w:tcW w:w="1318" w:type="dxa"/>
            <w:tcBorders>
              <w:top w:val="single" w:sz="4" w:space="0" w:color="auto"/>
              <w:left w:val="nil"/>
              <w:bottom w:val="single" w:sz="4" w:space="0" w:color="auto"/>
              <w:right w:val="single" w:sz="4" w:space="0" w:color="auto"/>
            </w:tcBorders>
            <w:shd w:val="clear" w:color="auto" w:fill="auto"/>
            <w:noWrap/>
            <w:vAlign w:val="bottom"/>
            <w:hideMark/>
          </w:tcPr>
          <w:p w14:paraId="27516C62" w14:textId="77777777" w:rsidR="00CA599D" w:rsidRPr="00CF7693" w:rsidRDefault="00CA599D" w:rsidP="00A106E6">
            <w:pPr>
              <w:widowControl/>
              <w:jc w:val="left"/>
              <w:rPr>
                <w:rFonts w:ascii="宋体" w:hAnsi="宋体" w:cs="宋体"/>
                <w:b/>
                <w:color w:val="000000"/>
                <w:kern w:val="0"/>
                <w:sz w:val="21"/>
                <w:szCs w:val="21"/>
              </w:rPr>
            </w:pPr>
            <w:r w:rsidRPr="00CF7693">
              <w:rPr>
                <w:rFonts w:ascii="宋体" w:hAnsi="宋体" w:cs="宋体" w:hint="eastAsia"/>
                <w:b/>
                <w:color w:val="000000"/>
                <w:kern w:val="0"/>
                <w:sz w:val="21"/>
                <w:szCs w:val="21"/>
              </w:rPr>
              <w:t>总耗时(秒)</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79B7C48A" w14:textId="77777777" w:rsidR="00CA599D" w:rsidRPr="00CF7693" w:rsidRDefault="00CA599D" w:rsidP="00A106E6">
            <w:pPr>
              <w:widowControl/>
              <w:jc w:val="left"/>
              <w:rPr>
                <w:rFonts w:ascii="宋体" w:hAnsi="宋体" w:cs="宋体"/>
                <w:b/>
                <w:color w:val="000000"/>
                <w:kern w:val="0"/>
                <w:sz w:val="21"/>
                <w:szCs w:val="21"/>
              </w:rPr>
            </w:pPr>
            <w:r w:rsidRPr="00CF7693">
              <w:rPr>
                <w:rFonts w:ascii="宋体" w:hAnsi="宋体" w:cs="宋体" w:hint="eastAsia"/>
                <w:b/>
                <w:color w:val="000000"/>
                <w:kern w:val="0"/>
                <w:sz w:val="21"/>
                <w:szCs w:val="21"/>
              </w:rPr>
              <w:t>平均耗时(</w:t>
            </w:r>
            <w:r>
              <w:rPr>
                <w:rFonts w:ascii="宋体" w:hAnsi="宋体" w:cs="宋体" w:hint="eastAsia"/>
                <w:b/>
                <w:color w:val="000000"/>
                <w:kern w:val="0"/>
                <w:sz w:val="21"/>
                <w:szCs w:val="21"/>
              </w:rPr>
              <w:t>微</w:t>
            </w:r>
            <w:r w:rsidRPr="00CF7693">
              <w:rPr>
                <w:rFonts w:ascii="宋体" w:hAnsi="宋体" w:cs="宋体" w:hint="eastAsia"/>
                <w:b/>
                <w:color w:val="000000"/>
                <w:kern w:val="0"/>
                <w:sz w:val="21"/>
                <w:szCs w:val="21"/>
              </w:rPr>
              <w:t>秒)</w:t>
            </w:r>
          </w:p>
        </w:tc>
      </w:tr>
      <w:tr w:rsidR="00E220E1" w:rsidRPr="00EE67DF" w14:paraId="071DF7E4" w14:textId="77777777" w:rsidTr="00A106E6">
        <w:trPr>
          <w:trHeight w:val="285"/>
          <w:jc w:val="center"/>
        </w:trPr>
        <w:tc>
          <w:tcPr>
            <w:tcW w:w="1383" w:type="dxa"/>
            <w:tcBorders>
              <w:top w:val="nil"/>
              <w:left w:val="single" w:sz="4" w:space="0" w:color="auto"/>
              <w:bottom w:val="single" w:sz="4" w:space="0" w:color="auto"/>
              <w:right w:val="single" w:sz="4" w:space="0" w:color="auto"/>
            </w:tcBorders>
            <w:shd w:val="clear" w:color="auto" w:fill="auto"/>
            <w:noWrap/>
            <w:vAlign w:val="bottom"/>
          </w:tcPr>
          <w:p w14:paraId="6CE5090E" w14:textId="77777777" w:rsidR="00E220E1" w:rsidRPr="00CF7693" w:rsidRDefault="00E220E1" w:rsidP="00E220E1">
            <w:pPr>
              <w:jc w:val="right"/>
              <w:rPr>
                <w:rFonts w:ascii="宋体" w:hAnsi="宋体" w:cs="宋体"/>
                <w:color w:val="000000"/>
                <w:kern w:val="0"/>
                <w:sz w:val="21"/>
                <w:szCs w:val="21"/>
              </w:rPr>
            </w:pPr>
            <w:r w:rsidRPr="00CF7693">
              <w:rPr>
                <w:rFonts w:ascii="宋体" w:hAnsi="宋体" w:cs="宋体" w:hint="eastAsia"/>
                <w:color w:val="000000"/>
                <w:kern w:val="0"/>
                <w:sz w:val="21"/>
                <w:szCs w:val="21"/>
              </w:rPr>
              <w:t>1</w:t>
            </w:r>
          </w:p>
        </w:tc>
        <w:tc>
          <w:tcPr>
            <w:tcW w:w="1318" w:type="dxa"/>
            <w:tcBorders>
              <w:top w:val="nil"/>
              <w:left w:val="nil"/>
              <w:bottom w:val="single" w:sz="4" w:space="0" w:color="auto"/>
              <w:right w:val="single" w:sz="4" w:space="0" w:color="auto"/>
            </w:tcBorders>
            <w:shd w:val="clear" w:color="auto" w:fill="auto"/>
            <w:noWrap/>
            <w:vAlign w:val="bottom"/>
          </w:tcPr>
          <w:p w14:paraId="29995C1E" w14:textId="1B1FFC73" w:rsidR="00E220E1" w:rsidRPr="00CF7693" w:rsidRDefault="00E220E1" w:rsidP="00E220E1">
            <w:pPr>
              <w:jc w:val="right"/>
              <w:rPr>
                <w:rFonts w:ascii="宋体" w:hAnsi="宋体" w:cs="宋体"/>
                <w:color w:val="000000"/>
                <w:kern w:val="0"/>
                <w:sz w:val="21"/>
                <w:szCs w:val="21"/>
              </w:rPr>
            </w:pPr>
            <w:r>
              <w:rPr>
                <w:rFonts w:ascii="等线" w:eastAsia="等线" w:hAnsi="等线" w:hint="eastAsia"/>
                <w:color w:val="000000"/>
                <w:sz w:val="22"/>
                <w:szCs w:val="22"/>
              </w:rPr>
              <w:t>0.00015</w:t>
            </w:r>
          </w:p>
        </w:tc>
        <w:tc>
          <w:tcPr>
            <w:tcW w:w="1701" w:type="dxa"/>
            <w:tcBorders>
              <w:top w:val="nil"/>
              <w:left w:val="nil"/>
              <w:bottom w:val="single" w:sz="4" w:space="0" w:color="auto"/>
              <w:right w:val="single" w:sz="4" w:space="0" w:color="auto"/>
            </w:tcBorders>
            <w:shd w:val="clear" w:color="auto" w:fill="auto"/>
            <w:noWrap/>
            <w:vAlign w:val="bottom"/>
          </w:tcPr>
          <w:p w14:paraId="7B6FB274" w14:textId="35249242" w:rsidR="00E220E1" w:rsidRPr="00CF7693" w:rsidRDefault="00E220E1" w:rsidP="00E220E1">
            <w:pPr>
              <w:jc w:val="right"/>
              <w:rPr>
                <w:rFonts w:ascii="宋体" w:hAnsi="宋体" w:cs="宋体"/>
                <w:color w:val="000000"/>
                <w:kern w:val="0"/>
                <w:sz w:val="21"/>
                <w:szCs w:val="21"/>
              </w:rPr>
            </w:pPr>
            <w:r>
              <w:rPr>
                <w:rFonts w:ascii="等线" w:eastAsia="等线" w:hAnsi="等线" w:hint="eastAsia"/>
                <w:color w:val="000000"/>
                <w:sz w:val="22"/>
                <w:szCs w:val="22"/>
              </w:rPr>
              <w:t>150</w:t>
            </w:r>
          </w:p>
        </w:tc>
      </w:tr>
      <w:tr w:rsidR="00E220E1" w:rsidRPr="00EE67DF" w14:paraId="72E6BF49" w14:textId="77777777" w:rsidTr="00A106E6">
        <w:trPr>
          <w:trHeight w:val="285"/>
          <w:jc w:val="center"/>
        </w:trPr>
        <w:tc>
          <w:tcPr>
            <w:tcW w:w="1383" w:type="dxa"/>
            <w:tcBorders>
              <w:top w:val="nil"/>
              <w:left w:val="single" w:sz="4" w:space="0" w:color="auto"/>
              <w:bottom w:val="single" w:sz="4" w:space="0" w:color="auto"/>
              <w:right w:val="single" w:sz="4" w:space="0" w:color="auto"/>
            </w:tcBorders>
            <w:shd w:val="clear" w:color="auto" w:fill="auto"/>
            <w:noWrap/>
            <w:vAlign w:val="bottom"/>
          </w:tcPr>
          <w:p w14:paraId="23BBA119" w14:textId="77777777" w:rsidR="00E220E1" w:rsidRPr="00CF7693" w:rsidRDefault="00E220E1" w:rsidP="00E220E1">
            <w:pPr>
              <w:jc w:val="right"/>
              <w:rPr>
                <w:rFonts w:ascii="宋体" w:hAnsi="宋体" w:cs="宋体"/>
                <w:color w:val="000000"/>
                <w:kern w:val="0"/>
                <w:sz w:val="21"/>
                <w:szCs w:val="21"/>
              </w:rPr>
            </w:pPr>
            <w:r w:rsidRPr="00CF7693">
              <w:rPr>
                <w:rFonts w:ascii="宋体" w:hAnsi="宋体" w:cs="宋体" w:hint="eastAsia"/>
                <w:color w:val="000000"/>
                <w:kern w:val="0"/>
                <w:sz w:val="21"/>
                <w:szCs w:val="21"/>
              </w:rPr>
              <w:t>1</w:t>
            </w:r>
            <w:r w:rsidRPr="00CF7693">
              <w:rPr>
                <w:rFonts w:ascii="宋体" w:hAnsi="宋体" w:cs="宋体"/>
                <w:color w:val="000000"/>
                <w:kern w:val="0"/>
                <w:sz w:val="21"/>
                <w:szCs w:val="21"/>
              </w:rPr>
              <w:t>0</w:t>
            </w:r>
          </w:p>
        </w:tc>
        <w:tc>
          <w:tcPr>
            <w:tcW w:w="1318" w:type="dxa"/>
            <w:tcBorders>
              <w:top w:val="nil"/>
              <w:left w:val="nil"/>
              <w:bottom w:val="single" w:sz="4" w:space="0" w:color="auto"/>
              <w:right w:val="single" w:sz="4" w:space="0" w:color="auto"/>
            </w:tcBorders>
            <w:shd w:val="clear" w:color="auto" w:fill="auto"/>
            <w:noWrap/>
            <w:vAlign w:val="bottom"/>
          </w:tcPr>
          <w:p w14:paraId="7020098E" w14:textId="570BB695" w:rsidR="00E220E1" w:rsidRPr="00CF7693" w:rsidRDefault="00E220E1" w:rsidP="00E220E1">
            <w:pPr>
              <w:jc w:val="right"/>
              <w:rPr>
                <w:rFonts w:ascii="宋体" w:hAnsi="宋体" w:cs="宋体"/>
                <w:color w:val="000000"/>
                <w:kern w:val="0"/>
                <w:sz w:val="21"/>
                <w:szCs w:val="21"/>
              </w:rPr>
            </w:pPr>
            <w:r>
              <w:rPr>
                <w:rFonts w:ascii="等线" w:eastAsia="等线" w:hAnsi="等线" w:hint="eastAsia"/>
                <w:color w:val="000000"/>
                <w:sz w:val="22"/>
                <w:szCs w:val="22"/>
              </w:rPr>
              <w:t>0.001345</w:t>
            </w:r>
          </w:p>
        </w:tc>
        <w:tc>
          <w:tcPr>
            <w:tcW w:w="1701" w:type="dxa"/>
            <w:tcBorders>
              <w:top w:val="nil"/>
              <w:left w:val="nil"/>
              <w:bottom w:val="single" w:sz="4" w:space="0" w:color="auto"/>
              <w:right w:val="single" w:sz="4" w:space="0" w:color="auto"/>
            </w:tcBorders>
            <w:shd w:val="clear" w:color="auto" w:fill="auto"/>
            <w:noWrap/>
            <w:vAlign w:val="bottom"/>
          </w:tcPr>
          <w:p w14:paraId="181B85BF" w14:textId="77684C57" w:rsidR="00E220E1" w:rsidRPr="00CF7693" w:rsidRDefault="00E220E1" w:rsidP="00E220E1">
            <w:pPr>
              <w:jc w:val="right"/>
              <w:rPr>
                <w:rFonts w:ascii="宋体" w:hAnsi="宋体" w:cs="宋体"/>
                <w:color w:val="000000"/>
                <w:kern w:val="0"/>
                <w:sz w:val="21"/>
                <w:szCs w:val="21"/>
              </w:rPr>
            </w:pPr>
            <w:r>
              <w:rPr>
                <w:rFonts w:ascii="等线" w:eastAsia="等线" w:hAnsi="等线" w:hint="eastAsia"/>
                <w:color w:val="000000"/>
                <w:sz w:val="22"/>
                <w:szCs w:val="22"/>
              </w:rPr>
              <w:t>134</w:t>
            </w:r>
          </w:p>
        </w:tc>
      </w:tr>
      <w:tr w:rsidR="00E220E1" w:rsidRPr="00EE67DF" w14:paraId="56A1EA2D" w14:textId="77777777" w:rsidTr="00A106E6">
        <w:trPr>
          <w:trHeight w:val="285"/>
          <w:jc w:val="center"/>
        </w:trPr>
        <w:tc>
          <w:tcPr>
            <w:tcW w:w="1383" w:type="dxa"/>
            <w:tcBorders>
              <w:top w:val="nil"/>
              <w:left w:val="single" w:sz="4" w:space="0" w:color="auto"/>
              <w:bottom w:val="single" w:sz="4" w:space="0" w:color="auto"/>
              <w:right w:val="single" w:sz="4" w:space="0" w:color="auto"/>
            </w:tcBorders>
            <w:shd w:val="clear" w:color="auto" w:fill="auto"/>
            <w:noWrap/>
            <w:vAlign w:val="bottom"/>
          </w:tcPr>
          <w:p w14:paraId="194537A0" w14:textId="77777777" w:rsidR="00E220E1" w:rsidRPr="00CF7693" w:rsidRDefault="00E220E1" w:rsidP="00E220E1">
            <w:pPr>
              <w:jc w:val="right"/>
              <w:rPr>
                <w:rFonts w:ascii="宋体" w:hAnsi="宋体" w:cs="宋体"/>
                <w:color w:val="000000"/>
                <w:kern w:val="0"/>
                <w:sz w:val="21"/>
                <w:szCs w:val="21"/>
              </w:rPr>
            </w:pPr>
            <w:r w:rsidRPr="00CF7693">
              <w:rPr>
                <w:rFonts w:ascii="宋体" w:hAnsi="宋体" w:cs="宋体" w:hint="eastAsia"/>
                <w:color w:val="000000"/>
                <w:kern w:val="0"/>
                <w:sz w:val="21"/>
                <w:szCs w:val="21"/>
              </w:rPr>
              <w:t>1</w:t>
            </w:r>
            <w:r w:rsidRPr="00CF7693">
              <w:rPr>
                <w:rFonts w:ascii="宋体" w:hAnsi="宋体" w:cs="宋体"/>
                <w:color w:val="000000"/>
                <w:kern w:val="0"/>
                <w:sz w:val="21"/>
                <w:szCs w:val="21"/>
              </w:rPr>
              <w:t>00</w:t>
            </w:r>
          </w:p>
        </w:tc>
        <w:tc>
          <w:tcPr>
            <w:tcW w:w="1318" w:type="dxa"/>
            <w:tcBorders>
              <w:top w:val="nil"/>
              <w:left w:val="nil"/>
              <w:bottom w:val="single" w:sz="4" w:space="0" w:color="auto"/>
              <w:right w:val="single" w:sz="4" w:space="0" w:color="auto"/>
            </w:tcBorders>
            <w:shd w:val="clear" w:color="auto" w:fill="auto"/>
            <w:noWrap/>
            <w:vAlign w:val="bottom"/>
          </w:tcPr>
          <w:p w14:paraId="0F73C261" w14:textId="77459A1E" w:rsidR="00E220E1" w:rsidRPr="00CF7693" w:rsidRDefault="00E220E1" w:rsidP="00E220E1">
            <w:pPr>
              <w:jc w:val="right"/>
              <w:rPr>
                <w:rFonts w:ascii="宋体" w:hAnsi="宋体" w:cs="宋体"/>
                <w:color w:val="000000"/>
                <w:kern w:val="0"/>
                <w:sz w:val="21"/>
                <w:szCs w:val="21"/>
              </w:rPr>
            </w:pPr>
            <w:r>
              <w:rPr>
                <w:rFonts w:ascii="等线" w:eastAsia="等线" w:hAnsi="等线" w:hint="eastAsia"/>
                <w:color w:val="000000"/>
                <w:sz w:val="22"/>
                <w:szCs w:val="22"/>
              </w:rPr>
              <w:t>0.013508</w:t>
            </w:r>
          </w:p>
        </w:tc>
        <w:tc>
          <w:tcPr>
            <w:tcW w:w="1701" w:type="dxa"/>
            <w:tcBorders>
              <w:top w:val="nil"/>
              <w:left w:val="nil"/>
              <w:bottom w:val="single" w:sz="4" w:space="0" w:color="auto"/>
              <w:right w:val="single" w:sz="4" w:space="0" w:color="auto"/>
            </w:tcBorders>
            <w:shd w:val="clear" w:color="auto" w:fill="auto"/>
            <w:noWrap/>
            <w:vAlign w:val="bottom"/>
          </w:tcPr>
          <w:p w14:paraId="66F4C121" w14:textId="44365C1F" w:rsidR="00E220E1" w:rsidRPr="00CF7693" w:rsidRDefault="00E220E1" w:rsidP="00E220E1">
            <w:pPr>
              <w:jc w:val="right"/>
              <w:rPr>
                <w:rFonts w:ascii="宋体" w:hAnsi="宋体" w:cs="宋体"/>
                <w:color w:val="000000"/>
                <w:kern w:val="0"/>
                <w:sz w:val="21"/>
                <w:szCs w:val="21"/>
              </w:rPr>
            </w:pPr>
            <w:r>
              <w:rPr>
                <w:rFonts w:ascii="等线" w:eastAsia="等线" w:hAnsi="等线" w:hint="eastAsia"/>
                <w:color w:val="000000"/>
                <w:sz w:val="22"/>
                <w:szCs w:val="22"/>
              </w:rPr>
              <w:t>135</w:t>
            </w:r>
          </w:p>
        </w:tc>
      </w:tr>
      <w:tr w:rsidR="00E220E1" w:rsidRPr="00EE67DF" w14:paraId="5AFFD491" w14:textId="77777777" w:rsidTr="00A106E6">
        <w:trPr>
          <w:trHeight w:val="285"/>
          <w:jc w:val="center"/>
        </w:trPr>
        <w:tc>
          <w:tcPr>
            <w:tcW w:w="1383" w:type="dxa"/>
            <w:tcBorders>
              <w:top w:val="nil"/>
              <w:left w:val="single" w:sz="4" w:space="0" w:color="auto"/>
              <w:bottom w:val="single" w:sz="4" w:space="0" w:color="auto"/>
              <w:right w:val="single" w:sz="4" w:space="0" w:color="auto"/>
            </w:tcBorders>
            <w:shd w:val="clear" w:color="auto" w:fill="auto"/>
            <w:noWrap/>
            <w:vAlign w:val="bottom"/>
          </w:tcPr>
          <w:p w14:paraId="1CA19C5D" w14:textId="77777777" w:rsidR="00E220E1" w:rsidRPr="00CF7693" w:rsidRDefault="00E220E1" w:rsidP="00E220E1">
            <w:pPr>
              <w:jc w:val="right"/>
              <w:rPr>
                <w:rFonts w:ascii="宋体" w:hAnsi="宋体" w:cs="宋体"/>
                <w:color w:val="000000"/>
                <w:kern w:val="0"/>
                <w:sz w:val="21"/>
                <w:szCs w:val="21"/>
              </w:rPr>
            </w:pPr>
            <w:r w:rsidRPr="00CF7693">
              <w:rPr>
                <w:rFonts w:ascii="宋体" w:hAnsi="宋体" w:cs="宋体" w:hint="eastAsia"/>
                <w:color w:val="000000"/>
                <w:kern w:val="0"/>
                <w:sz w:val="21"/>
                <w:szCs w:val="21"/>
              </w:rPr>
              <w:t>1</w:t>
            </w:r>
            <w:r w:rsidRPr="00CF7693">
              <w:rPr>
                <w:rFonts w:ascii="宋体" w:hAnsi="宋体" w:cs="宋体"/>
                <w:color w:val="000000"/>
                <w:kern w:val="0"/>
                <w:sz w:val="21"/>
                <w:szCs w:val="21"/>
              </w:rPr>
              <w:t>000</w:t>
            </w:r>
          </w:p>
        </w:tc>
        <w:tc>
          <w:tcPr>
            <w:tcW w:w="1318" w:type="dxa"/>
            <w:tcBorders>
              <w:top w:val="nil"/>
              <w:left w:val="nil"/>
              <w:bottom w:val="single" w:sz="4" w:space="0" w:color="auto"/>
              <w:right w:val="single" w:sz="4" w:space="0" w:color="auto"/>
            </w:tcBorders>
            <w:shd w:val="clear" w:color="auto" w:fill="auto"/>
            <w:noWrap/>
            <w:vAlign w:val="bottom"/>
          </w:tcPr>
          <w:p w14:paraId="7EF8515B" w14:textId="7478E867" w:rsidR="00E220E1" w:rsidRPr="00CF7693" w:rsidRDefault="00E220E1" w:rsidP="00E220E1">
            <w:pPr>
              <w:jc w:val="right"/>
              <w:rPr>
                <w:rFonts w:ascii="宋体" w:hAnsi="宋体" w:cs="宋体"/>
                <w:color w:val="000000"/>
                <w:kern w:val="0"/>
                <w:sz w:val="21"/>
                <w:szCs w:val="21"/>
              </w:rPr>
            </w:pPr>
            <w:r>
              <w:rPr>
                <w:rFonts w:ascii="等线" w:eastAsia="等线" w:hAnsi="等线" w:hint="eastAsia"/>
                <w:color w:val="000000"/>
                <w:sz w:val="22"/>
                <w:szCs w:val="22"/>
              </w:rPr>
              <w:t>0.132049</w:t>
            </w:r>
          </w:p>
        </w:tc>
        <w:tc>
          <w:tcPr>
            <w:tcW w:w="1701" w:type="dxa"/>
            <w:tcBorders>
              <w:top w:val="nil"/>
              <w:left w:val="nil"/>
              <w:bottom w:val="single" w:sz="4" w:space="0" w:color="auto"/>
              <w:right w:val="single" w:sz="4" w:space="0" w:color="auto"/>
            </w:tcBorders>
            <w:shd w:val="clear" w:color="auto" w:fill="auto"/>
            <w:noWrap/>
            <w:vAlign w:val="bottom"/>
          </w:tcPr>
          <w:p w14:paraId="17560B65" w14:textId="5D789AC5" w:rsidR="00E220E1" w:rsidRPr="00CF7693" w:rsidRDefault="00E220E1" w:rsidP="00E220E1">
            <w:pPr>
              <w:jc w:val="right"/>
              <w:rPr>
                <w:rFonts w:ascii="宋体" w:hAnsi="宋体" w:cs="宋体"/>
                <w:color w:val="000000"/>
                <w:kern w:val="0"/>
                <w:sz w:val="21"/>
                <w:szCs w:val="21"/>
              </w:rPr>
            </w:pPr>
            <w:r>
              <w:rPr>
                <w:rFonts w:ascii="等线" w:eastAsia="等线" w:hAnsi="等线" w:hint="eastAsia"/>
                <w:color w:val="000000"/>
                <w:sz w:val="22"/>
                <w:szCs w:val="22"/>
              </w:rPr>
              <w:t>132</w:t>
            </w:r>
          </w:p>
        </w:tc>
      </w:tr>
      <w:tr w:rsidR="00E220E1" w:rsidRPr="00EE67DF" w14:paraId="67CEE8D9" w14:textId="77777777" w:rsidTr="00A106E6">
        <w:trPr>
          <w:trHeight w:val="285"/>
          <w:jc w:val="center"/>
        </w:trPr>
        <w:tc>
          <w:tcPr>
            <w:tcW w:w="1383" w:type="dxa"/>
            <w:tcBorders>
              <w:top w:val="nil"/>
              <w:left w:val="single" w:sz="4" w:space="0" w:color="auto"/>
              <w:bottom w:val="single" w:sz="4" w:space="0" w:color="auto"/>
              <w:right w:val="single" w:sz="4" w:space="0" w:color="auto"/>
            </w:tcBorders>
            <w:shd w:val="clear" w:color="auto" w:fill="auto"/>
            <w:noWrap/>
            <w:vAlign w:val="bottom"/>
          </w:tcPr>
          <w:p w14:paraId="238AA554" w14:textId="77777777" w:rsidR="00E220E1" w:rsidRPr="00CF7693" w:rsidRDefault="00E220E1" w:rsidP="00E220E1">
            <w:pPr>
              <w:jc w:val="right"/>
              <w:rPr>
                <w:rFonts w:ascii="宋体" w:hAnsi="宋体" w:cs="宋体"/>
                <w:color w:val="000000"/>
                <w:kern w:val="0"/>
                <w:sz w:val="21"/>
                <w:szCs w:val="21"/>
              </w:rPr>
            </w:pPr>
            <w:r w:rsidRPr="00CF7693">
              <w:rPr>
                <w:rFonts w:ascii="宋体" w:hAnsi="宋体" w:cs="宋体" w:hint="eastAsia"/>
                <w:color w:val="000000"/>
                <w:kern w:val="0"/>
                <w:sz w:val="21"/>
                <w:szCs w:val="21"/>
              </w:rPr>
              <w:t>1</w:t>
            </w:r>
            <w:r w:rsidRPr="00CF7693">
              <w:rPr>
                <w:rFonts w:ascii="宋体" w:hAnsi="宋体" w:cs="宋体"/>
                <w:color w:val="000000"/>
                <w:kern w:val="0"/>
                <w:sz w:val="21"/>
                <w:szCs w:val="21"/>
              </w:rPr>
              <w:t>0000</w:t>
            </w:r>
          </w:p>
        </w:tc>
        <w:tc>
          <w:tcPr>
            <w:tcW w:w="1318" w:type="dxa"/>
            <w:tcBorders>
              <w:top w:val="nil"/>
              <w:left w:val="nil"/>
              <w:bottom w:val="single" w:sz="4" w:space="0" w:color="auto"/>
              <w:right w:val="single" w:sz="4" w:space="0" w:color="auto"/>
            </w:tcBorders>
            <w:shd w:val="clear" w:color="auto" w:fill="auto"/>
            <w:noWrap/>
            <w:vAlign w:val="bottom"/>
          </w:tcPr>
          <w:p w14:paraId="18F55B83" w14:textId="76D6725F" w:rsidR="00E220E1" w:rsidRPr="00CF7693" w:rsidRDefault="00E220E1" w:rsidP="00E220E1">
            <w:pPr>
              <w:jc w:val="right"/>
              <w:rPr>
                <w:rFonts w:ascii="宋体" w:hAnsi="宋体" w:cs="宋体"/>
                <w:color w:val="000000"/>
                <w:kern w:val="0"/>
                <w:sz w:val="21"/>
                <w:szCs w:val="21"/>
              </w:rPr>
            </w:pPr>
            <w:r>
              <w:rPr>
                <w:rFonts w:ascii="等线" w:eastAsia="等线" w:hAnsi="等线" w:hint="eastAsia"/>
                <w:color w:val="000000"/>
                <w:sz w:val="22"/>
                <w:szCs w:val="22"/>
              </w:rPr>
              <w:t>1.32543</w:t>
            </w:r>
          </w:p>
        </w:tc>
        <w:tc>
          <w:tcPr>
            <w:tcW w:w="1701" w:type="dxa"/>
            <w:tcBorders>
              <w:top w:val="nil"/>
              <w:left w:val="nil"/>
              <w:bottom w:val="single" w:sz="4" w:space="0" w:color="auto"/>
              <w:right w:val="single" w:sz="4" w:space="0" w:color="auto"/>
            </w:tcBorders>
            <w:shd w:val="clear" w:color="auto" w:fill="auto"/>
            <w:noWrap/>
            <w:vAlign w:val="bottom"/>
          </w:tcPr>
          <w:p w14:paraId="17C47BD2" w14:textId="1BEE9B8D" w:rsidR="00E220E1" w:rsidRPr="00CF7693" w:rsidRDefault="00E220E1" w:rsidP="00E220E1">
            <w:pPr>
              <w:jc w:val="right"/>
              <w:rPr>
                <w:rFonts w:ascii="宋体" w:hAnsi="宋体" w:cs="宋体"/>
                <w:color w:val="000000"/>
                <w:kern w:val="0"/>
                <w:sz w:val="21"/>
                <w:szCs w:val="21"/>
              </w:rPr>
            </w:pPr>
            <w:r>
              <w:rPr>
                <w:rFonts w:ascii="等线" w:eastAsia="等线" w:hAnsi="等线" w:hint="eastAsia"/>
                <w:color w:val="000000"/>
                <w:sz w:val="22"/>
                <w:szCs w:val="22"/>
              </w:rPr>
              <w:t>132</w:t>
            </w:r>
          </w:p>
        </w:tc>
      </w:tr>
      <w:tr w:rsidR="00E220E1" w:rsidRPr="00EE67DF" w14:paraId="12D7EE16" w14:textId="77777777" w:rsidTr="00A106E6">
        <w:trPr>
          <w:trHeight w:val="285"/>
          <w:jc w:val="center"/>
        </w:trPr>
        <w:tc>
          <w:tcPr>
            <w:tcW w:w="1383" w:type="dxa"/>
            <w:tcBorders>
              <w:top w:val="nil"/>
              <w:left w:val="single" w:sz="4" w:space="0" w:color="auto"/>
              <w:bottom w:val="single" w:sz="4" w:space="0" w:color="auto"/>
              <w:right w:val="single" w:sz="4" w:space="0" w:color="auto"/>
            </w:tcBorders>
            <w:shd w:val="clear" w:color="auto" w:fill="auto"/>
            <w:noWrap/>
            <w:vAlign w:val="bottom"/>
          </w:tcPr>
          <w:p w14:paraId="07C7CA91" w14:textId="77777777" w:rsidR="00E220E1" w:rsidRPr="00CF7693" w:rsidRDefault="00E220E1" w:rsidP="00E220E1">
            <w:pPr>
              <w:jc w:val="right"/>
              <w:rPr>
                <w:rFonts w:ascii="宋体" w:hAnsi="宋体" w:cs="宋体"/>
                <w:color w:val="000000"/>
                <w:kern w:val="0"/>
                <w:sz w:val="21"/>
                <w:szCs w:val="21"/>
              </w:rPr>
            </w:pPr>
            <w:r w:rsidRPr="00CF7693">
              <w:rPr>
                <w:rFonts w:ascii="宋体" w:hAnsi="宋体" w:cs="宋体" w:hint="eastAsia"/>
                <w:color w:val="000000"/>
                <w:kern w:val="0"/>
                <w:sz w:val="21"/>
                <w:szCs w:val="21"/>
              </w:rPr>
              <w:t>1</w:t>
            </w:r>
            <w:r w:rsidRPr="00CF7693">
              <w:rPr>
                <w:rFonts w:ascii="宋体" w:hAnsi="宋体" w:cs="宋体"/>
                <w:color w:val="000000"/>
                <w:kern w:val="0"/>
                <w:sz w:val="21"/>
                <w:szCs w:val="21"/>
              </w:rPr>
              <w:t>00000</w:t>
            </w:r>
          </w:p>
        </w:tc>
        <w:tc>
          <w:tcPr>
            <w:tcW w:w="1318" w:type="dxa"/>
            <w:tcBorders>
              <w:top w:val="nil"/>
              <w:left w:val="nil"/>
              <w:bottom w:val="single" w:sz="4" w:space="0" w:color="auto"/>
              <w:right w:val="single" w:sz="4" w:space="0" w:color="auto"/>
            </w:tcBorders>
            <w:shd w:val="clear" w:color="auto" w:fill="auto"/>
            <w:noWrap/>
            <w:vAlign w:val="bottom"/>
          </w:tcPr>
          <w:p w14:paraId="16B2C836" w14:textId="2BD23F93" w:rsidR="00E220E1" w:rsidRPr="00CF7693" w:rsidRDefault="00E220E1" w:rsidP="00E220E1">
            <w:pPr>
              <w:jc w:val="right"/>
              <w:rPr>
                <w:rFonts w:ascii="宋体" w:hAnsi="宋体" w:cs="宋体"/>
                <w:color w:val="000000"/>
                <w:kern w:val="0"/>
                <w:sz w:val="21"/>
                <w:szCs w:val="21"/>
              </w:rPr>
            </w:pPr>
            <w:r>
              <w:rPr>
                <w:rFonts w:ascii="等线" w:eastAsia="等线" w:hAnsi="等线" w:hint="eastAsia"/>
                <w:color w:val="000000"/>
                <w:sz w:val="22"/>
                <w:szCs w:val="22"/>
              </w:rPr>
              <w:t>13.23337</w:t>
            </w:r>
          </w:p>
        </w:tc>
        <w:tc>
          <w:tcPr>
            <w:tcW w:w="1701" w:type="dxa"/>
            <w:tcBorders>
              <w:top w:val="nil"/>
              <w:left w:val="nil"/>
              <w:bottom w:val="single" w:sz="4" w:space="0" w:color="auto"/>
              <w:right w:val="single" w:sz="4" w:space="0" w:color="auto"/>
            </w:tcBorders>
            <w:shd w:val="clear" w:color="auto" w:fill="auto"/>
            <w:noWrap/>
            <w:vAlign w:val="bottom"/>
          </w:tcPr>
          <w:p w14:paraId="63B7878C" w14:textId="3BDDAB97" w:rsidR="00E220E1" w:rsidRPr="00CF7693" w:rsidRDefault="00E220E1" w:rsidP="00E220E1">
            <w:pPr>
              <w:jc w:val="right"/>
              <w:rPr>
                <w:rFonts w:ascii="宋体" w:hAnsi="宋体" w:cs="宋体"/>
                <w:color w:val="000000"/>
                <w:kern w:val="0"/>
                <w:sz w:val="21"/>
                <w:szCs w:val="21"/>
              </w:rPr>
            </w:pPr>
            <w:r>
              <w:rPr>
                <w:rFonts w:ascii="等线" w:eastAsia="等线" w:hAnsi="等线" w:hint="eastAsia"/>
                <w:color w:val="000000"/>
                <w:sz w:val="22"/>
                <w:szCs w:val="22"/>
              </w:rPr>
              <w:t>132</w:t>
            </w:r>
          </w:p>
        </w:tc>
      </w:tr>
    </w:tbl>
    <w:p w14:paraId="3370ECA3" w14:textId="77777777" w:rsidR="00CA599D" w:rsidRDefault="00CA599D" w:rsidP="00CA599D">
      <w:pPr>
        <w:widowControl/>
        <w:rPr>
          <w:noProof/>
        </w:rPr>
      </w:pPr>
    </w:p>
    <w:p w14:paraId="0E32FC63" w14:textId="2316220D" w:rsidR="00CA599D" w:rsidRDefault="006B2174" w:rsidP="00CA599D">
      <w:pPr>
        <w:widowControl/>
        <w:jc w:val="center"/>
        <w:rPr>
          <w:rFonts w:ascii="宋体" w:hAnsi="宋体" w:cs="宋体"/>
          <w:kern w:val="0"/>
          <w:szCs w:val="24"/>
        </w:rPr>
      </w:pPr>
      <w:r>
        <w:rPr>
          <w:noProof/>
        </w:rPr>
        <w:lastRenderedPageBreak/>
        <w:pict w14:anchorId="4B9B6247">
          <v:shape id="_x0000_i1034" type="#_x0000_t75" style="width:360.95pt;height:148.7pt;visibility:visible" o:gfxdata="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">
            <v:imagedata r:id="rId21" o:title=""/>
            <o:lock v:ext="edit" aspectratio="f"/>
          </v:shape>
        </w:pict>
      </w:r>
    </w:p>
    <w:p w14:paraId="55092D44" w14:textId="0E0E6B89" w:rsidR="00CA599D" w:rsidRPr="00260332" w:rsidRDefault="00CA599D" w:rsidP="00CA599D">
      <w:pPr>
        <w:widowControl/>
        <w:jc w:val="center"/>
        <w:rPr>
          <w:rFonts w:ascii="宋体" w:hAnsi="宋体" w:cs="宋体"/>
          <w:kern w:val="0"/>
          <w:sz w:val="21"/>
          <w:szCs w:val="21"/>
        </w:rPr>
      </w:pPr>
      <w:r w:rsidRPr="00260332">
        <w:rPr>
          <w:rFonts w:ascii="宋体" w:hAnsi="宋体" w:cs="宋体" w:hint="eastAsia"/>
          <w:kern w:val="0"/>
          <w:sz w:val="21"/>
          <w:szCs w:val="21"/>
        </w:rPr>
        <w:t>图4.</w:t>
      </w:r>
      <w:r w:rsidR="0099578C">
        <w:rPr>
          <w:rFonts w:ascii="宋体" w:hAnsi="宋体" w:cs="宋体"/>
          <w:kern w:val="0"/>
          <w:sz w:val="21"/>
          <w:szCs w:val="21"/>
        </w:rPr>
        <w:t xml:space="preserve">4 </w:t>
      </w:r>
      <w:r w:rsidR="00003F68">
        <w:rPr>
          <w:sz w:val="21"/>
          <w:szCs w:val="21"/>
        </w:rPr>
        <w:t>Mulan-Basic</w:t>
      </w:r>
      <w:r>
        <w:rPr>
          <w:sz w:val="21"/>
          <w:szCs w:val="21"/>
        </w:rPr>
        <w:t>-S-</w:t>
      </w:r>
      <w:r w:rsidRPr="00260332">
        <w:rPr>
          <w:rFonts w:ascii="宋体" w:hAnsi="宋体" w:cs="宋体" w:hint="eastAsia"/>
          <w:kern w:val="0"/>
          <w:sz w:val="21"/>
          <w:szCs w:val="21"/>
        </w:rPr>
        <w:t>密钥生成</w:t>
      </w:r>
      <w:r>
        <w:rPr>
          <w:rFonts w:ascii="宋体" w:hAnsi="宋体" w:cs="宋体" w:hint="eastAsia"/>
          <w:kern w:val="0"/>
          <w:sz w:val="21"/>
          <w:szCs w:val="21"/>
        </w:rPr>
        <w:t>的</w:t>
      </w:r>
      <w:r w:rsidRPr="00260332">
        <w:rPr>
          <w:rFonts w:ascii="宋体" w:hAnsi="宋体" w:cs="宋体" w:hint="eastAsia"/>
          <w:kern w:val="0"/>
          <w:sz w:val="21"/>
          <w:szCs w:val="21"/>
        </w:rPr>
        <w:t>平均耗时统计</w:t>
      </w:r>
    </w:p>
    <w:p w14:paraId="5C1A7898" w14:textId="77777777" w:rsidR="00CA599D" w:rsidRDefault="00CA599D" w:rsidP="00CA599D"/>
    <w:p w14:paraId="1BCCC4A7" w14:textId="77777777" w:rsidR="003362C8" w:rsidRDefault="00CA599D" w:rsidP="00CA599D">
      <w:pPr>
        <w:rPr>
          <w:b/>
        </w:rPr>
      </w:pPr>
      <w:r>
        <w:rPr>
          <w:rFonts w:hint="eastAsia"/>
          <w:b/>
        </w:rPr>
        <w:t>测试结论：</w:t>
      </w:r>
    </w:p>
    <w:p w14:paraId="29098F4A" w14:textId="6907CB60" w:rsidR="00CA599D" w:rsidRDefault="00CA599D" w:rsidP="000101DD">
      <w:pPr>
        <w:ind w:firstLineChars="200" w:firstLine="480"/>
        <w:rPr>
          <w:b/>
          <w:color w:val="FF0000"/>
        </w:rPr>
      </w:pPr>
      <w:r w:rsidRPr="005907CF">
        <w:rPr>
          <w:rFonts w:hint="eastAsia"/>
        </w:rPr>
        <w:t>在测试机上单次</w:t>
      </w:r>
      <w:r w:rsidR="00003F68">
        <w:rPr>
          <w:rFonts w:hint="eastAsia"/>
        </w:rPr>
        <w:t>Mulan-Basic</w:t>
      </w:r>
      <w:r w:rsidR="003362C8">
        <w:t>-S</w:t>
      </w:r>
      <w:r w:rsidR="003362C8">
        <w:rPr>
          <w:rFonts w:hint="eastAsia"/>
        </w:rPr>
        <w:t>格签名算法的</w:t>
      </w:r>
      <w:r w:rsidRPr="005907CF">
        <w:rPr>
          <w:rFonts w:hint="eastAsia"/>
        </w:rPr>
        <w:t>密钥生成平均耗时大概在：</w:t>
      </w:r>
      <w:r>
        <w:rPr>
          <w:rFonts w:hint="eastAsia"/>
        </w:rPr>
        <w:t>1</w:t>
      </w:r>
      <w:r w:rsidR="00E220E1">
        <w:t>32</w:t>
      </w:r>
      <w:r w:rsidRPr="005907CF">
        <w:rPr>
          <w:rFonts w:hint="eastAsia"/>
        </w:rPr>
        <w:t>微秒</w:t>
      </w:r>
      <w:r w:rsidR="003362C8">
        <w:rPr>
          <w:rFonts w:hint="eastAsia"/>
        </w:rPr>
        <w:t>。</w:t>
      </w:r>
    </w:p>
    <w:p w14:paraId="755EA69B" w14:textId="2E06353A" w:rsidR="00CA599D" w:rsidRPr="00053AAD" w:rsidRDefault="00003F68" w:rsidP="00CA599D">
      <w:pPr>
        <w:pStyle w:val="30"/>
        <w:rPr>
          <w:lang w:val="en-US"/>
        </w:rPr>
      </w:pPr>
      <w:bookmarkStart w:id="67" w:name="_Toc2496074"/>
      <w:r>
        <w:rPr>
          <w:rFonts w:hint="eastAsia"/>
        </w:rPr>
        <w:t>Mulan-Basic</w:t>
      </w:r>
      <w:r w:rsidR="00CA599D">
        <w:t>-S-</w:t>
      </w:r>
      <w:r w:rsidR="00CA599D">
        <w:rPr>
          <w:rFonts w:hint="eastAsia"/>
        </w:rPr>
        <w:t>签名</w:t>
      </w:r>
      <w:bookmarkEnd w:id="67"/>
    </w:p>
    <w:p w14:paraId="4B2A7554" w14:textId="333CD2D5" w:rsidR="00CA599D" w:rsidRDefault="00CA599D" w:rsidP="00CA599D">
      <w:r>
        <w:rPr>
          <w:rFonts w:hint="eastAsia"/>
        </w:rPr>
        <w:t>案例编号：</w:t>
      </w:r>
      <w:r w:rsidR="00003F68">
        <w:t>mulan-basic</w:t>
      </w:r>
      <w:r>
        <w:t>s</w:t>
      </w:r>
      <w:r>
        <w:rPr>
          <w:rFonts w:hint="eastAsia"/>
        </w:rPr>
        <w:t>-</w:t>
      </w:r>
      <w:r>
        <w:t>sp</w:t>
      </w:r>
      <w:r>
        <w:rPr>
          <w:rFonts w:hint="eastAsia"/>
        </w:rPr>
        <w:t>01</w:t>
      </w:r>
    </w:p>
    <w:p w14:paraId="36E3FC72" w14:textId="682BF38E" w:rsidR="00CA599D" w:rsidRDefault="00CA599D" w:rsidP="00CA599D">
      <w:r>
        <w:rPr>
          <w:rFonts w:hint="eastAsia"/>
        </w:rPr>
        <w:t>案例说明：测试</w:t>
      </w:r>
      <w:r w:rsidR="00003F68">
        <w:rPr>
          <w:rFonts w:hint="eastAsia"/>
        </w:rPr>
        <w:t>Mulan-Basic</w:t>
      </w:r>
      <w:r w:rsidR="003362C8">
        <w:t>-S</w:t>
      </w:r>
      <w:r w:rsidR="003362C8">
        <w:rPr>
          <w:rFonts w:hint="eastAsia"/>
        </w:rPr>
        <w:t>格签名算法的</w:t>
      </w:r>
      <w:r>
        <w:rPr>
          <w:rFonts w:hint="eastAsia"/>
        </w:rPr>
        <w:t>消息签名的性能。</w:t>
      </w:r>
    </w:p>
    <w:p w14:paraId="63586E97" w14:textId="77777777" w:rsidR="00CA599D" w:rsidRDefault="00CA599D" w:rsidP="00CA599D">
      <w:r>
        <w:rPr>
          <w:rFonts w:hint="eastAsia"/>
        </w:rPr>
        <w:t>性能指标：耗时</w:t>
      </w:r>
    </w:p>
    <w:p w14:paraId="52977424" w14:textId="77777777" w:rsidR="00CA599D" w:rsidRDefault="00CA599D" w:rsidP="00CA599D">
      <w:r>
        <w:rPr>
          <w:rFonts w:hint="eastAsia"/>
        </w:rPr>
        <w:t>测试步骤：</w:t>
      </w:r>
    </w:p>
    <w:p w14:paraId="174F6864" w14:textId="77777777" w:rsidR="00CA599D" w:rsidRDefault="00CA599D" w:rsidP="00CA599D">
      <w:pPr>
        <w:ind w:left="964" w:hangingChars="400" w:hanging="964"/>
      </w:pPr>
      <w:r>
        <w:rPr>
          <w:rFonts w:hint="eastAsia"/>
          <w:b/>
        </w:rPr>
        <w:t>第一步：</w:t>
      </w:r>
      <w:r>
        <w:rPr>
          <w:rFonts w:hint="eastAsia"/>
        </w:rPr>
        <w:t>数据准备：预先生成一组密钥，并准备多组指定长度（分别是</w:t>
      </w:r>
      <w:r w:rsidRPr="004A0C22">
        <w:rPr>
          <w:rFonts w:hint="eastAsia"/>
        </w:rPr>
        <w:t>1</w:t>
      </w:r>
      <w:r w:rsidRPr="004A0C22">
        <w:rPr>
          <w:rFonts w:hint="eastAsia"/>
        </w:rPr>
        <w:t>、</w:t>
      </w:r>
      <w:r w:rsidRPr="004A0C22">
        <w:t>59</w:t>
      </w:r>
      <w:r w:rsidRPr="004A0C22">
        <w:rPr>
          <w:rFonts w:hint="eastAsia"/>
        </w:rPr>
        <w:t>、</w:t>
      </w:r>
      <w:r w:rsidRPr="004A0C22">
        <w:t>512</w:t>
      </w:r>
      <w:r w:rsidRPr="004A0C22">
        <w:rPr>
          <w:rFonts w:hint="eastAsia"/>
        </w:rPr>
        <w:t>、</w:t>
      </w:r>
      <w:r w:rsidRPr="004A0C22">
        <w:t>3300</w:t>
      </w:r>
      <w:r>
        <w:rPr>
          <w:rFonts w:hint="eastAsia"/>
        </w:rPr>
        <w:t>个字节）的随机消息。</w:t>
      </w:r>
    </w:p>
    <w:p w14:paraId="5C64799A" w14:textId="0563B39B" w:rsidR="00CA599D" w:rsidRDefault="00CA599D" w:rsidP="00CA599D">
      <w:pPr>
        <w:ind w:left="964" w:hangingChars="400" w:hanging="964"/>
      </w:pPr>
      <w:r>
        <w:rPr>
          <w:rFonts w:hint="eastAsia"/>
          <w:b/>
        </w:rPr>
        <w:t>第二步：</w:t>
      </w:r>
      <w:r>
        <w:rPr>
          <w:rFonts w:hint="eastAsia"/>
        </w:rPr>
        <w:t>依次统计在不同长度消息情况下的签名耗时情况，最终归纳出单次签名耗时的收敛值。表</w:t>
      </w:r>
      <w:r>
        <w:rPr>
          <w:rFonts w:hint="eastAsia"/>
        </w:rPr>
        <w:t>4.</w:t>
      </w:r>
      <w:r w:rsidR="0099578C">
        <w:t>6</w:t>
      </w:r>
      <w:r>
        <w:rPr>
          <w:rFonts w:hint="eastAsia"/>
        </w:rPr>
        <w:t>是不同长度消息签名耗时的收敛值：</w:t>
      </w:r>
    </w:p>
    <w:p w14:paraId="1599E868" w14:textId="14710B52" w:rsidR="00CA599D" w:rsidRPr="0023228A" w:rsidRDefault="00CA599D" w:rsidP="00CA599D">
      <w:pPr>
        <w:ind w:left="840" w:hangingChars="400" w:hanging="840"/>
        <w:jc w:val="center"/>
      </w:pPr>
      <w:r w:rsidRPr="00260332">
        <w:rPr>
          <w:rFonts w:hint="eastAsia"/>
          <w:sz w:val="21"/>
          <w:szCs w:val="21"/>
        </w:rPr>
        <w:t>表</w:t>
      </w:r>
      <w:r w:rsidRPr="00260332">
        <w:rPr>
          <w:rFonts w:hint="eastAsia"/>
          <w:sz w:val="21"/>
          <w:szCs w:val="21"/>
        </w:rPr>
        <w:t>4.</w:t>
      </w:r>
      <w:r w:rsidR="0099578C">
        <w:rPr>
          <w:sz w:val="21"/>
          <w:szCs w:val="21"/>
        </w:rPr>
        <w:t>6</w:t>
      </w:r>
      <w:r w:rsidRPr="00260332">
        <w:rPr>
          <w:sz w:val="21"/>
          <w:szCs w:val="21"/>
        </w:rPr>
        <w:t xml:space="preserve"> </w:t>
      </w:r>
      <w:r w:rsidR="00003F68">
        <w:rPr>
          <w:sz w:val="21"/>
          <w:szCs w:val="21"/>
        </w:rPr>
        <w:t>Mulan-Basic</w:t>
      </w:r>
      <w:r>
        <w:rPr>
          <w:sz w:val="21"/>
          <w:szCs w:val="21"/>
        </w:rPr>
        <w:t>-S-</w:t>
      </w:r>
      <w:r>
        <w:rPr>
          <w:rFonts w:hint="eastAsia"/>
          <w:sz w:val="21"/>
          <w:szCs w:val="21"/>
        </w:rPr>
        <w:t>不同长度消息的</w:t>
      </w:r>
      <w:r w:rsidRPr="00260332">
        <w:rPr>
          <w:rFonts w:hint="eastAsia"/>
          <w:sz w:val="21"/>
          <w:szCs w:val="21"/>
        </w:rPr>
        <w:t>签名耗时统计</w:t>
      </w:r>
    </w:p>
    <w:tbl>
      <w:tblPr>
        <w:tblW w:w="4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8"/>
        <w:gridCol w:w="2878"/>
      </w:tblGrid>
      <w:tr w:rsidR="00CA599D" w14:paraId="4A6230BC" w14:textId="77777777" w:rsidTr="00A106E6">
        <w:trPr>
          <w:jc w:val="center"/>
        </w:trPr>
        <w:tc>
          <w:tcPr>
            <w:tcW w:w="1708" w:type="dxa"/>
            <w:shd w:val="clear" w:color="auto" w:fill="auto"/>
          </w:tcPr>
          <w:p w14:paraId="4C75A0FE" w14:textId="77777777" w:rsidR="00CA599D" w:rsidRPr="00CF7693" w:rsidRDefault="00CA599D" w:rsidP="00A106E6">
            <w:pPr>
              <w:jc w:val="center"/>
              <w:rPr>
                <w:rFonts w:ascii="宋体" w:hAnsi="宋体"/>
                <w:b/>
                <w:sz w:val="21"/>
                <w:szCs w:val="21"/>
              </w:rPr>
            </w:pPr>
            <w:r w:rsidRPr="00CF7693">
              <w:rPr>
                <w:rFonts w:ascii="宋体" w:hAnsi="宋体" w:hint="eastAsia"/>
                <w:b/>
                <w:sz w:val="21"/>
                <w:szCs w:val="21"/>
              </w:rPr>
              <w:t>消息长度（字节）</w:t>
            </w:r>
          </w:p>
        </w:tc>
        <w:tc>
          <w:tcPr>
            <w:tcW w:w="2878" w:type="dxa"/>
            <w:shd w:val="clear" w:color="auto" w:fill="auto"/>
          </w:tcPr>
          <w:p w14:paraId="57AE077D" w14:textId="77777777" w:rsidR="00CA599D" w:rsidRPr="00CF7693" w:rsidRDefault="00CA599D" w:rsidP="00A106E6">
            <w:pPr>
              <w:jc w:val="center"/>
              <w:rPr>
                <w:rFonts w:ascii="宋体" w:hAnsi="宋体"/>
                <w:b/>
                <w:sz w:val="21"/>
                <w:szCs w:val="21"/>
              </w:rPr>
            </w:pPr>
            <w:r w:rsidRPr="00CF7693">
              <w:rPr>
                <w:rFonts w:ascii="宋体" w:hAnsi="宋体" w:hint="eastAsia"/>
                <w:b/>
                <w:sz w:val="21"/>
                <w:szCs w:val="21"/>
              </w:rPr>
              <w:t>单次签名平均耗时（</w:t>
            </w:r>
            <w:r>
              <w:rPr>
                <w:rFonts w:ascii="宋体" w:hAnsi="宋体" w:hint="eastAsia"/>
                <w:b/>
                <w:sz w:val="21"/>
                <w:szCs w:val="21"/>
              </w:rPr>
              <w:t>微</w:t>
            </w:r>
            <w:r w:rsidRPr="00CF7693">
              <w:rPr>
                <w:rFonts w:ascii="宋体" w:hAnsi="宋体" w:hint="eastAsia"/>
                <w:b/>
                <w:sz w:val="21"/>
                <w:szCs w:val="21"/>
              </w:rPr>
              <w:t>秒）</w:t>
            </w:r>
          </w:p>
        </w:tc>
      </w:tr>
      <w:tr w:rsidR="000B528B" w:rsidRPr="00CF7693" w14:paraId="5D9EC975" w14:textId="77777777" w:rsidTr="00A106E6">
        <w:trPr>
          <w:jc w:val="center"/>
        </w:trPr>
        <w:tc>
          <w:tcPr>
            <w:tcW w:w="1708" w:type="dxa"/>
            <w:shd w:val="clear" w:color="auto" w:fill="auto"/>
          </w:tcPr>
          <w:p w14:paraId="33F46C79" w14:textId="77777777" w:rsidR="000B528B" w:rsidRPr="0015799A" w:rsidRDefault="000B528B" w:rsidP="000B528B">
            <w:pPr>
              <w:jc w:val="right"/>
              <w:rPr>
                <w:rFonts w:ascii="宋体" w:hAnsi="宋体" w:cs="宋体"/>
                <w:color w:val="000000"/>
                <w:kern w:val="0"/>
                <w:sz w:val="21"/>
                <w:szCs w:val="21"/>
              </w:rPr>
            </w:pPr>
            <w:r w:rsidRPr="0015799A">
              <w:rPr>
                <w:rFonts w:ascii="宋体" w:hAnsi="宋体" w:cs="宋体" w:hint="eastAsia"/>
                <w:color w:val="000000"/>
                <w:kern w:val="0"/>
                <w:sz w:val="21"/>
                <w:szCs w:val="21"/>
              </w:rPr>
              <w:t>1</w:t>
            </w:r>
          </w:p>
        </w:tc>
        <w:tc>
          <w:tcPr>
            <w:tcW w:w="2878" w:type="dxa"/>
            <w:shd w:val="clear" w:color="auto" w:fill="auto"/>
            <w:vAlign w:val="center"/>
          </w:tcPr>
          <w:p w14:paraId="42F21F12" w14:textId="7FA2FCAD" w:rsidR="000B528B" w:rsidRPr="0015799A" w:rsidRDefault="000B528B" w:rsidP="000B528B">
            <w:pPr>
              <w:jc w:val="right"/>
              <w:rPr>
                <w:rFonts w:ascii="宋体" w:hAnsi="宋体" w:cs="宋体"/>
                <w:color w:val="000000"/>
                <w:kern w:val="0"/>
                <w:sz w:val="21"/>
                <w:szCs w:val="21"/>
              </w:rPr>
            </w:pPr>
            <w:r>
              <w:rPr>
                <w:rFonts w:hint="eastAsia"/>
                <w:color w:val="000000"/>
                <w:sz w:val="21"/>
                <w:szCs w:val="21"/>
              </w:rPr>
              <w:t>595</w:t>
            </w:r>
          </w:p>
        </w:tc>
      </w:tr>
      <w:tr w:rsidR="000B528B" w:rsidRPr="00CF7693" w14:paraId="30B1507A" w14:textId="77777777" w:rsidTr="00A106E6">
        <w:trPr>
          <w:jc w:val="center"/>
        </w:trPr>
        <w:tc>
          <w:tcPr>
            <w:tcW w:w="1708" w:type="dxa"/>
            <w:shd w:val="clear" w:color="auto" w:fill="auto"/>
          </w:tcPr>
          <w:p w14:paraId="2FA37821" w14:textId="77777777" w:rsidR="000B528B" w:rsidRPr="0015799A" w:rsidRDefault="000B528B" w:rsidP="000B528B">
            <w:pPr>
              <w:jc w:val="right"/>
              <w:rPr>
                <w:rFonts w:ascii="宋体" w:hAnsi="宋体" w:cs="宋体"/>
                <w:color w:val="000000"/>
                <w:kern w:val="0"/>
                <w:sz w:val="21"/>
                <w:szCs w:val="21"/>
              </w:rPr>
            </w:pPr>
            <w:r w:rsidRPr="0015799A">
              <w:rPr>
                <w:rFonts w:ascii="宋体" w:hAnsi="宋体" w:cs="宋体"/>
                <w:color w:val="000000"/>
                <w:kern w:val="0"/>
                <w:sz w:val="21"/>
                <w:szCs w:val="21"/>
              </w:rPr>
              <w:t>59</w:t>
            </w:r>
          </w:p>
        </w:tc>
        <w:tc>
          <w:tcPr>
            <w:tcW w:w="2878" w:type="dxa"/>
            <w:shd w:val="clear" w:color="auto" w:fill="auto"/>
            <w:vAlign w:val="center"/>
          </w:tcPr>
          <w:p w14:paraId="2D444FAC" w14:textId="2AC4863D" w:rsidR="000B528B" w:rsidRPr="0015799A" w:rsidRDefault="000B528B" w:rsidP="000B528B">
            <w:pPr>
              <w:jc w:val="right"/>
              <w:rPr>
                <w:rFonts w:ascii="宋体" w:hAnsi="宋体" w:cs="宋体"/>
                <w:color w:val="000000"/>
                <w:kern w:val="0"/>
                <w:sz w:val="21"/>
                <w:szCs w:val="21"/>
              </w:rPr>
            </w:pPr>
            <w:r>
              <w:rPr>
                <w:rFonts w:hint="eastAsia"/>
                <w:color w:val="000000"/>
                <w:sz w:val="21"/>
                <w:szCs w:val="21"/>
              </w:rPr>
              <w:t>593</w:t>
            </w:r>
          </w:p>
        </w:tc>
      </w:tr>
      <w:tr w:rsidR="000B528B" w:rsidRPr="00CF7693" w14:paraId="66D1CC84" w14:textId="77777777" w:rsidTr="00A106E6">
        <w:trPr>
          <w:jc w:val="center"/>
        </w:trPr>
        <w:tc>
          <w:tcPr>
            <w:tcW w:w="1708" w:type="dxa"/>
            <w:shd w:val="clear" w:color="auto" w:fill="auto"/>
          </w:tcPr>
          <w:p w14:paraId="1D692DBE" w14:textId="77777777" w:rsidR="000B528B" w:rsidRPr="0015799A" w:rsidRDefault="000B528B" w:rsidP="000B528B">
            <w:pPr>
              <w:jc w:val="right"/>
              <w:rPr>
                <w:rFonts w:ascii="宋体" w:hAnsi="宋体" w:cs="宋体"/>
                <w:color w:val="000000"/>
                <w:kern w:val="0"/>
                <w:sz w:val="21"/>
                <w:szCs w:val="21"/>
              </w:rPr>
            </w:pPr>
            <w:r w:rsidRPr="0015799A">
              <w:rPr>
                <w:rFonts w:ascii="宋体" w:hAnsi="宋体" w:cs="宋体"/>
                <w:color w:val="000000"/>
                <w:kern w:val="0"/>
                <w:sz w:val="21"/>
                <w:szCs w:val="21"/>
              </w:rPr>
              <w:t>512</w:t>
            </w:r>
          </w:p>
        </w:tc>
        <w:tc>
          <w:tcPr>
            <w:tcW w:w="2878" w:type="dxa"/>
            <w:shd w:val="clear" w:color="auto" w:fill="auto"/>
            <w:vAlign w:val="center"/>
          </w:tcPr>
          <w:p w14:paraId="670C8832" w14:textId="505EA2B5" w:rsidR="000B528B" w:rsidRPr="0015799A" w:rsidRDefault="000B528B" w:rsidP="000B528B">
            <w:pPr>
              <w:jc w:val="right"/>
              <w:rPr>
                <w:rFonts w:ascii="宋体" w:hAnsi="宋体" w:cs="宋体"/>
                <w:color w:val="000000"/>
                <w:kern w:val="0"/>
                <w:sz w:val="21"/>
                <w:szCs w:val="21"/>
              </w:rPr>
            </w:pPr>
            <w:r>
              <w:rPr>
                <w:rFonts w:hint="eastAsia"/>
                <w:color w:val="000000"/>
                <w:sz w:val="21"/>
                <w:szCs w:val="21"/>
              </w:rPr>
              <w:t>596</w:t>
            </w:r>
          </w:p>
        </w:tc>
      </w:tr>
      <w:tr w:rsidR="000B528B" w:rsidRPr="00CF7693" w14:paraId="29E2157C" w14:textId="77777777" w:rsidTr="00A106E6">
        <w:trPr>
          <w:jc w:val="center"/>
        </w:trPr>
        <w:tc>
          <w:tcPr>
            <w:tcW w:w="1708" w:type="dxa"/>
            <w:shd w:val="clear" w:color="auto" w:fill="auto"/>
          </w:tcPr>
          <w:p w14:paraId="199FC271" w14:textId="77777777" w:rsidR="000B528B" w:rsidRPr="0015799A" w:rsidRDefault="000B528B" w:rsidP="000B528B">
            <w:pPr>
              <w:jc w:val="right"/>
              <w:rPr>
                <w:rFonts w:ascii="宋体" w:hAnsi="宋体" w:cs="宋体"/>
                <w:color w:val="000000"/>
                <w:kern w:val="0"/>
                <w:sz w:val="21"/>
                <w:szCs w:val="21"/>
              </w:rPr>
            </w:pPr>
            <w:r w:rsidRPr="0015799A">
              <w:rPr>
                <w:rFonts w:ascii="宋体" w:hAnsi="宋体" w:cs="宋体"/>
                <w:color w:val="000000"/>
                <w:kern w:val="0"/>
                <w:sz w:val="21"/>
                <w:szCs w:val="21"/>
              </w:rPr>
              <w:t>3300</w:t>
            </w:r>
          </w:p>
        </w:tc>
        <w:tc>
          <w:tcPr>
            <w:tcW w:w="2878" w:type="dxa"/>
            <w:shd w:val="clear" w:color="auto" w:fill="auto"/>
            <w:vAlign w:val="center"/>
          </w:tcPr>
          <w:p w14:paraId="20F31E67" w14:textId="5994DDB5" w:rsidR="000B528B" w:rsidRPr="0015799A" w:rsidRDefault="000B528B" w:rsidP="000B528B">
            <w:pPr>
              <w:jc w:val="right"/>
              <w:rPr>
                <w:rFonts w:ascii="宋体" w:hAnsi="宋体" w:cs="宋体"/>
                <w:color w:val="000000"/>
                <w:kern w:val="0"/>
                <w:sz w:val="21"/>
                <w:szCs w:val="21"/>
              </w:rPr>
            </w:pPr>
            <w:r>
              <w:rPr>
                <w:rFonts w:hint="eastAsia"/>
                <w:color w:val="000000"/>
                <w:sz w:val="21"/>
                <w:szCs w:val="21"/>
              </w:rPr>
              <w:t>606</w:t>
            </w:r>
          </w:p>
        </w:tc>
      </w:tr>
    </w:tbl>
    <w:p w14:paraId="615EF523" w14:textId="77777777" w:rsidR="00CA599D" w:rsidRPr="00CF7693" w:rsidRDefault="00CA599D" w:rsidP="00CA599D">
      <w:pPr>
        <w:rPr>
          <w:b/>
          <w:sz w:val="21"/>
          <w:szCs w:val="21"/>
        </w:rPr>
      </w:pPr>
    </w:p>
    <w:p w14:paraId="1D002117" w14:textId="60518619" w:rsidR="000101DD" w:rsidRDefault="00003F68" w:rsidP="000101DD">
      <w:pPr>
        <w:ind w:firstLineChars="200" w:firstLine="480"/>
      </w:pPr>
      <w:r>
        <w:rPr>
          <w:rFonts w:hint="eastAsia"/>
        </w:rPr>
        <w:t>Mulan-Basic</w:t>
      </w:r>
      <w:r w:rsidR="003362C8">
        <w:t>-S</w:t>
      </w:r>
      <w:r w:rsidR="003362C8">
        <w:rPr>
          <w:rFonts w:hint="eastAsia"/>
        </w:rPr>
        <w:t>格签名算法的</w:t>
      </w:r>
      <w:r w:rsidR="00CA599D">
        <w:rPr>
          <w:rFonts w:hint="eastAsia"/>
        </w:rPr>
        <w:t>签名耗时的详细统计数据见附录</w:t>
      </w:r>
      <w:r w:rsidR="003362C8">
        <w:t>2</w:t>
      </w:r>
      <w:r w:rsidR="00CA599D">
        <w:rPr>
          <w:rFonts w:hint="eastAsia"/>
        </w:rPr>
        <w:t>。图</w:t>
      </w:r>
      <w:r w:rsidR="00CA599D">
        <w:rPr>
          <w:rFonts w:hint="eastAsia"/>
        </w:rPr>
        <w:t>4.</w:t>
      </w:r>
      <w:r w:rsidR="0099578C">
        <w:t>5</w:t>
      </w:r>
      <w:r w:rsidR="00CA599D">
        <w:rPr>
          <w:rFonts w:hint="eastAsia"/>
        </w:rPr>
        <w:t>是</w:t>
      </w:r>
      <w:r w:rsidR="00CA599D">
        <w:t>59</w:t>
      </w:r>
      <w:r w:rsidR="00CA599D">
        <w:rPr>
          <w:rFonts w:hint="eastAsia"/>
        </w:rPr>
        <w:t>字节长度消息进行签名的平均耗时统计，可以看到随着测试次数的增多，单次签名的平均耗时收敛于</w:t>
      </w:r>
      <w:r w:rsidR="000B528B">
        <w:t>593</w:t>
      </w:r>
      <w:r w:rsidR="00CA599D">
        <w:rPr>
          <w:rFonts w:hint="eastAsia"/>
        </w:rPr>
        <w:t>微秒。</w:t>
      </w:r>
    </w:p>
    <w:p w14:paraId="795DF222" w14:textId="64B35BDC" w:rsidR="00CA599D" w:rsidRDefault="006B2174" w:rsidP="00CA599D">
      <w:pPr>
        <w:jc w:val="center"/>
      </w:pPr>
      <w:r>
        <w:rPr>
          <w:noProof/>
        </w:rPr>
        <w:lastRenderedPageBreak/>
        <w:pict w14:anchorId="04F5CC82">
          <v:shape id="_x0000_i1035" type="#_x0000_t75" style="width:370.3pt;height:141.2pt;visibility:visible" o:gfxdata="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">
            <v:imagedata r:id="rId22" o:title=""/>
            <o:lock v:ext="edit" aspectratio="f"/>
          </v:shape>
        </w:pict>
      </w:r>
      <w:r w:rsidR="00D656DC">
        <w:rPr>
          <w:noProof/>
        </w:rPr>
        <w:pict w14:anchorId="65A59B36">
          <v:shape id="_x0000_s1058" type="#_x0000_t202" style="position:absolute;left:0;text-align:left;margin-left:170.25pt;margin-top:171pt;width:66.55pt;height:12.3pt;z-index: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" filled="f" stroked="f">
            <v:textbox style="mso-next-textbox:#_x0000_s1058;mso-fit-shape-to-text:t" inset="0,0,0,0">
              <w:txbxContent>
                <w:p w14:paraId="5C958F44" w14:textId="77777777" w:rsidR="00DB07B7" w:rsidRDefault="00DB07B7" w:rsidP="00CA599D">
                  <w:pPr>
                    <w:pStyle w:val="afff0"/>
                    <w:spacing w:before="0" w:beforeAutospacing="0" w:after="0" w:afterAutospacing="0"/>
                    <w:ind w:firstLine="240"/>
                  </w:pPr>
                </w:p>
              </w:txbxContent>
            </v:textbox>
          </v:shape>
        </w:pict>
      </w:r>
    </w:p>
    <w:p w14:paraId="241F0AA6" w14:textId="315E55E8" w:rsidR="00CA599D" w:rsidRPr="00F2149F" w:rsidRDefault="00CA599D" w:rsidP="00CA599D">
      <w:pPr>
        <w:jc w:val="center"/>
        <w:rPr>
          <w:sz w:val="21"/>
          <w:szCs w:val="21"/>
        </w:rPr>
      </w:pPr>
      <w:r w:rsidRPr="00F2149F">
        <w:rPr>
          <w:rFonts w:hint="eastAsia"/>
          <w:sz w:val="21"/>
          <w:szCs w:val="21"/>
        </w:rPr>
        <w:t>图</w:t>
      </w:r>
      <w:r w:rsidRPr="00F2149F">
        <w:rPr>
          <w:rFonts w:hint="eastAsia"/>
          <w:sz w:val="21"/>
          <w:szCs w:val="21"/>
        </w:rPr>
        <w:t>4.</w:t>
      </w:r>
      <w:r w:rsidR="0099578C">
        <w:rPr>
          <w:sz w:val="21"/>
          <w:szCs w:val="21"/>
        </w:rPr>
        <w:t>5</w:t>
      </w:r>
      <w:r w:rsidRPr="004C2134">
        <w:rPr>
          <w:sz w:val="21"/>
          <w:szCs w:val="21"/>
        </w:rPr>
        <w:t xml:space="preserve"> </w:t>
      </w:r>
      <w:r w:rsidR="00003F68">
        <w:rPr>
          <w:sz w:val="21"/>
          <w:szCs w:val="21"/>
        </w:rPr>
        <w:t>Mulan-Basic</w:t>
      </w:r>
      <w:r>
        <w:rPr>
          <w:sz w:val="21"/>
          <w:szCs w:val="21"/>
        </w:rPr>
        <w:t>-S-</w:t>
      </w:r>
      <w:r w:rsidRPr="00F2149F">
        <w:rPr>
          <w:rFonts w:hint="eastAsia"/>
          <w:sz w:val="21"/>
          <w:szCs w:val="21"/>
        </w:rPr>
        <w:t>签名平均耗时统计（消息长度</w:t>
      </w:r>
      <w:r>
        <w:rPr>
          <w:sz w:val="21"/>
          <w:szCs w:val="21"/>
        </w:rPr>
        <w:t>59</w:t>
      </w:r>
      <w:r w:rsidRPr="00F2149F">
        <w:rPr>
          <w:rFonts w:hint="eastAsia"/>
          <w:sz w:val="21"/>
          <w:szCs w:val="21"/>
        </w:rPr>
        <w:t>字节）</w:t>
      </w:r>
    </w:p>
    <w:p w14:paraId="55E8455D" w14:textId="77777777" w:rsidR="00CA599D" w:rsidRDefault="00CA599D" w:rsidP="00CA599D"/>
    <w:p w14:paraId="4AB9F06E" w14:textId="77777777" w:rsidR="00CA599D" w:rsidRPr="005907CF" w:rsidRDefault="00CA599D" w:rsidP="00CA599D">
      <w:r>
        <w:rPr>
          <w:rFonts w:hint="eastAsia"/>
          <w:b/>
        </w:rPr>
        <w:t>测试结论：</w:t>
      </w:r>
      <w:r>
        <w:rPr>
          <w:b/>
          <w:color w:val="FF0000"/>
        </w:rPr>
        <w:tab/>
      </w:r>
    </w:p>
    <w:p w14:paraId="5A497829" w14:textId="76CCD9E5" w:rsidR="00CA599D" w:rsidRDefault="00CA599D" w:rsidP="00CA599D">
      <w:pPr>
        <w:rPr>
          <w:b/>
          <w:color w:val="FF0000"/>
        </w:rPr>
      </w:pPr>
      <w:r w:rsidRPr="005907CF">
        <w:rPr>
          <w:rFonts w:hint="eastAsia"/>
        </w:rPr>
        <w:t xml:space="preserve"> </w:t>
      </w:r>
      <w:r w:rsidRPr="005907CF">
        <w:t xml:space="preserve">   </w:t>
      </w:r>
      <w:r w:rsidRPr="005907CF">
        <w:rPr>
          <w:rFonts w:hint="eastAsia"/>
        </w:rPr>
        <w:t>从测试数据来看，当消息长度在</w:t>
      </w:r>
      <w:r>
        <w:rPr>
          <w:rFonts w:hint="eastAsia"/>
        </w:rPr>
        <w:t>3300</w:t>
      </w:r>
      <w:r>
        <w:rPr>
          <w:rFonts w:hint="eastAsia"/>
        </w:rPr>
        <w:t>字节</w:t>
      </w:r>
      <w:r w:rsidRPr="005907CF">
        <w:rPr>
          <w:rFonts w:hint="eastAsia"/>
        </w:rPr>
        <w:t>以内，签名计算</w:t>
      </w:r>
      <w:r w:rsidR="00164616">
        <w:rPr>
          <w:rFonts w:hint="eastAsia"/>
        </w:rPr>
        <w:t>平均</w:t>
      </w:r>
      <w:r w:rsidRPr="005907CF">
        <w:rPr>
          <w:rFonts w:hint="eastAsia"/>
        </w:rPr>
        <w:t>耗时</w:t>
      </w:r>
      <w:r>
        <w:rPr>
          <w:rFonts w:hint="eastAsia"/>
        </w:rPr>
        <w:t>基本</w:t>
      </w:r>
      <w:r w:rsidRPr="005907CF">
        <w:rPr>
          <w:rFonts w:hint="eastAsia"/>
        </w:rPr>
        <w:t>在</w:t>
      </w:r>
      <w:r w:rsidR="000B528B">
        <w:t>590</w:t>
      </w:r>
      <w:r w:rsidR="000B528B">
        <w:rPr>
          <w:rFonts w:hint="eastAsia"/>
        </w:rPr>
        <w:t>-</w:t>
      </w:r>
      <w:r w:rsidR="000B528B">
        <w:t>610</w:t>
      </w:r>
      <w:r w:rsidRPr="005907CF">
        <w:rPr>
          <w:rFonts w:hint="eastAsia"/>
        </w:rPr>
        <w:t>微秒</w:t>
      </w:r>
      <w:r w:rsidR="003C797E">
        <w:rPr>
          <w:rFonts w:hint="eastAsia"/>
        </w:rPr>
        <w:t>之间</w:t>
      </w:r>
      <w:r w:rsidRPr="005907CF">
        <w:rPr>
          <w:rFonts w:hint="eastAsia"/>
        </w:rPr>
        <w:t>。</w:t>
      </w:r>
    </w:p>
    <w:p w14:paraId="4F93B2AE" w14:textId="5E3F29F8" w:rsidR="00CA599D" w:rsidRPr="00053AAD" w:rsidRDefault="00003F68" w:rsidP="00CA599D">
      <w:pPr>
        <w:pStyle w:val="30"/>
        <w:rPr>
          <w:lang w:val="en-US"/>
        </w:rPr>
      </w:pPr>
      <w:bookmarkStart w:id="68" w:name="_Toc2496075"/>
      <w:r>
        <w:rPr>
          <w:rFonts w:hint="eastAsia"/>
        </w:rPr>
        <w:t>Mulan-Basic</w:t>
      </w:r>
      <w:r w:rsidR="00CA599D">
        <w:t>-S-</w:t>
      </w:r>
      <w:r w:rsidR="00CA599D">
        <w:rPr>
          <w:rFonts w:hint="eastAsia"/>
        </w:rPr>
        <w:t>验签</w:t>
      </w:r>
      <w:bookmarkEnd w:id="68"/>
    </w:p>
    <w:p w14:paraId="703AABBA" w14:textId="70531E26" w:rsidR="00CA599D" w:rsidRDefault="00CA599D" w:rsidP="00CA599D">
      <w:r>
        <w:rPr>
          <w:rFonts w:hint="eastAsia"/>
        </w:rPr>
        <w:t>案例编号：</w:t>
      </w:r>
      <w:r w:rsidR="00003F68">
        <w:t>mulan-basic</w:t>
      </w:r>
      <w:r>
        <w:t>s</w:t>
      </w:r>
      <w:r>
        <w:rPr>
          <w:rFonts w:hint="eastAsia"/>
        </w:rPr>
        <w:t>-</w:t>
      </w:r>
      <w:r>
        <w:t>vp</w:t>
      </w:r>
      <w:r>
        <w:rPr>
          <w:rFonts w:hint="eastAsia"/>
        </w:rPr>
        <w:t>01</w:t>
      </w:r>
    </w:p>
    <w:p w14:paraId="15DAFBB4" w14:textId="22701611" w:rsidR="00CA599D" w:rsidRDefault="00CA599D" w:rsidP="00CA599D">
      <w:r>
        <w:rPr>
          <w:rFonts w:hint="eastAsia"/>
        </w:rPr>
        <w:t>案例说明：测试</w:t>
      </w:r>
      <w:r w:rsidR="00003F68">
        <w:rPr>
          <w:rFonts w:hint="eastAsia"/>
        </w:rPr>
        <w:t>Mulan-Basic</w:t>
      </w:r>
      <w:r w:rsidR="003362C8">
        <w:t>-S</w:t>
      </w:r>
      <w:r w:rsidR="003362C8">
        <w:rPr>
          <w:rFonts w:hint="eastAsia"/>
        </w:rPr>
        <w:t>格签名算法的</w:t>
      </w:r>
      <w:r>
        <w:rPr>
          <w:rFonts w:hint="eastAsia"/>
        </w:rPr>
        <w:t>消息验签的性能。</w:t>
      </w:r>
    </w:p>
    <w:p w14:paraId="0CF6E90F" w14:textId="77777777" w:rsidR="00CA599D" w:rsidRDefault="00CA599D" w:rsidP="00CA599D">
      <w:r>
        <w:rPr>
          <w:rFonts w:hint="eastAsia"/>
        </w:rPr>
        <w:t>性能指标：耗时</w:t>
      </w:r>
    </w:p>
    <w:p w14:paraId="77578E8E" w14:textId="77777777" w:rsidR="00CA599D" w:rsidRDefault="00CA599D" w:rsidP="00CA599D">
      <w:r>
        <w:rPr>
          <w:rFonts w:hint="eastAsia"/>
        </w:rPr>
        <w:t>测试步骤：</w:t>
      </w:r>
    </w:p>
    <w:p w14:paraId="7504E0EF" w14:textId="77777777" w:rsidR="00CA599D" w:rsidRDefault="00CA599D" w:rsidP="00CA599D">
      <w:pPr>
        <w:ind w:left="964" w:hangingChars="400" w:hanging="964"/>
      </w:pPr>
      <w:r>
        <w:rPr>
          <w:rFonts w:hint="eastAsia"/>
          <w:b/>
        </w:rPr>
        <w:t>第一步：</w:t>
      </w:r>
      <w:r>
        <w:rPr>
          <w:rFonts w:hint="eastAsia"/>
        </w:rPr>
        <w:t>数据准备：预先生成一组密钥，并准备多组指定长度（分别是</w:t>
      </w:r>
      <w:r w:rsidRPr="004A0C22">
        <w:rPr>
          <w:rFonts w:hint="eastAsia"/>
        </w:rPr>
        <w:t>1</w:t>
      </w:r>
      <w:r w:rsidRPr="004A0C22">
        <w:rPr>
          <w:rFonts w:hint="eastAsia"/>
        </w:rPr>
        <w:t>、</w:t>
      </w:r>
      <w:r w:rsidRPr="004A0C22">
        <w:t>59</w:t>
      </w:r>
      <w:r w:rsidRPr="004A0C22">
        <w:rPr>
          <w:rFonts w:hint="eastAsia"/>
        </w:rPr>
        <w:t>、</w:t>
      </w:r>
      <w:r w:rsidRPr="004A0C22">
        <w:t>512</w:t>
      </w:r>
      <w:r w:rsidRPr="004A0C22">
        <w:rPr>
          <w:rFonts w:hint="eastAsia"/>
        </w:rPr>
        <w:t>、</w:t>
      </w:r>
      <w:r w:rsidRPr="004A0C22">
        <w:t>3300</w:t>
      </w:r>
      <w:r>
        <w:rPr>
          <w:rFonts w:hint="eastAsia"/>
        </w:rPr>
        <w:t>个字节）的随机消息，并进行签名。</w:t>
      </w:r>
    </w:p>
    <w:p w14:paraId="57361AB2" w14:textId="5B7F6220" w:rsidR="00CA599D" w:rsidRDefault="00CA599D" w:rsidP="00CA599D">
      <w:pPr>
        <w:ind w:left="964" w:hangingChars="400" w:hanging="964"/>
      </w:pPr>
      <w:r>
        <w:rPr>
          <w:rFonts w:hint="eastAsia"/>
          <w:b/>
        </w:rPr>
        <w:t>第二步：</w:t>
      </w:r>
      <w:r>
        <w:rPr>
          <w:rFonts w:hint="eastAsia"/>
        </w:rPr>
        <w:t>依次统计在不同长度消息情况下的验签耗时情况，最终归纳出单次验签耗时的收敛值，表</w:t>
      </w:r>
      <w:r>
        <w:rPr>
          <w:rFonts w:hint="eastAsia"/>
        </w:rPr>
        <w:t>4.</w:t>
      </w:r>
      <w:r w:rsidR="0099578C">
        <w:t>7</w:t>
      </w:r>
      <w:r>
        <w:rPr>
          <w:rFonts w:hint="eastAsia"/>
        </w:rPr>
        <w:t>是不同长度消息验签耗时的收敛值：</w:t>
      </w:r>
    </w:p>
    <w:p w14:paraId="51AB11D4" w14:textId="6760004E" w:rsidR="00CA599D" w:rsidRPr="00E6051D" w:rsidRDefault="00CA599D" w:rsidP="00CA599D">
      <w:pPr>
        <w:jc w:val="center"/>
        <w:rPr>
          <w:sz w:val="21"/>
          <w:szCs w:val="21"/>
        </w:rPr>
      </w:pPr>
      <w:r w:rsidRPr="00E6051D">
        <w:rPr>
          <w:rFonts w:hint="eastAsia"/>
          <w:sz w:val="21"/>
          <w:szCs w:val="21"/>
        </w:rPr>
        <w:t>表</w:t>
      </w:r>
      <w:r w:rsidRPr="00E6051D">
        <w:rPr>
          <w:rFonts w:hint="eastAsia"/>
          <w:sz w:val="21"/>
          <w:szCs w:val="21"/>
        </w:rPr>
        <w:t>4.</w:t>
      </w:r>
      <w:r w:rsidR="0099578C">
        <w:rPr>
          <w:sz w:val="21"/>
          <w:szCs w:val="21"/>
        </w:rPr>
        <w:t>7</w:t>
      </w:r>
      <w:r w:rsidRPr="00E6051D">
        <w:rPr>
          <w:sz w:val="21"/>
          <w:szCs w:val="21"/>
        </w:rPr>
        <w:t xml:space="preserve"> </w:t>
      </w:r>
      <w:r w:rsidR="00003F68">
        <w:rPr>
          <w:sz w:val="21"/>
          <w:szCs w:val="21"/>
        </w:rPr>
        <w:t>Mulan-Basic</w:t>
      </w:r>
      <w:r>
        <w:rPr>
          <w:sz w:val="21"/>
          <w:szCs w:val="21"/>
        </w:rPr>
        <w:t>-S-</w:t>
      </w:r>
      <w:r>
        <w:rPr>
          <w:rFonts w:hint="eastAsia"/>
          <w:sz w:val="21"/>
          <w:szCs w:val="21"/>
        </w:rPr>
        <w:t>不同长度消息的</w:t>
      </w:r>
      <w:r w:rsidRPr="00E6051D">
        <w:rPr>
          <w:rFonts w:hint="eastAsia"/>
          <w:sz w:val="21"/>
          <w:szCs w:val="21"/>
        </w:rPr>
        <w:t>验签耗时统计</w:t>
      </w:r>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1"/>
        <w:gridCol w:w="2650"/>
      </w:tblGrid>
      <w:tr w:rsidR="00CA599D" w14:paraId="39BDC2A8" w14:textId="77777777" w:rsidTr="00A106E6">
        <w:trPr>
          <w:jc w:val="center"/>
        </w:trPr>
        <w:tc>
          <w:tcPr>
            <w:tcW w:w="1711" w:type="dxa"/>
            <w:shd w:val="clear" w:color="auto" w:fill="auto"/>
          </w:tcPr>
          <w:p w14:paraId="2AD7D2D3" w14:textId="77777777" w:rsidR="00CA599D" w:rsidRPr="008C138F" w:rsidRDefault="00CA599D" w:rsidP="00A106E6">
            <w:pPr>
              <w:rPr>
                <w:b/>
                <w:sz w:val="21"/>
                <w:szCs w:val="21"/>
              </w:rPr>
            </w:pPr>
            <w:r w:rsidRPr="008C138F">
              <w:rPr>
                <w:rFonts w:hint="eastAsia"/>
                <w:b/>
                <w:sz w:val="21"/>
                <w:szCs w:val="21"/>
              </w:rPr>
              <w:t>消息长度（字节）</w:t>
            </w:r>
          </w:p>
        </w:tc>
        <w:tc>
          <w:tcPr>
            <w:tcW w:w="2650" w:type="dxa"/>
            <w:shd w:val="clear" w:color="auto" w:fill="auto"/>
          </w:tcPr>
          <w:p w14:paraId="34BFB634" w14:textId="77777777" w:rsidR="00CA599D" w:rsidRPr="008C138F" w:rsidRDefault="00CA599D" w:rsidP="00A106E6">
            <w:pPr>
              <w:rPr>
                <w:b/>
                <w:sz w:val="21"/>
                <w:szCs w:val="21"/>
              </w:rPr>
            </w:pPr>
            <w:r w:rsidRPr="008C138F">
              <w:rPr>
                <w:rFonts w:hint="eastAsia"/>
                <w:b/>
                <w:sz w:val="21"/>
                <w:szCs w:val="21"/>
              </w:rPr>
              <w:t>单次验签平均耗时（</w:t>
            </w:r>
            <w:r>
              <w:rPr>
                <w:rFonts w:hint="eastAsia"/>
                <w:b/>
                <w:sz w:val="21"/>
                <w:szCs w:val="21"/>
              </w:rPr>
              <w:t>微</w:t>
            </w:r>
            <w:r w:rsidRPr="008C138F">
              <w:rPr>
                <w:rFonts w:hint="eastAsia"/>
                <w:b/>
                <w:sz w:val="21"/>
                <w:szCs w:val="21"/>
              </w:rPr>
              <w:t>秒）</w:t>
            </w:r>
          </w:p>
        </w:tc>
      </w:tr>
      <w:tr w:rsidR="00CE6DA6" w14:paraId="77D8D10C" w14:textId="77777777" w:rsidTr="00A106E6">
        <w:trPr>
          <w:jc w:val="center"/>
        </w:trPr>
        <w:tc>
          <w:tcPr>
            <w:tcW w:w="1711" w:type="dxa"/>
            <w:shd w:val="clear" w:color="auto" w:fill="auto"/>
          </w:tcPr>
          <w:p w14:paraId="3FE171BC" w14:textId="77777777" w:rsidR="00CE6DA6" w:rsidRPr="0015799A" w:rsidRDefault="00CE6DA6" w:rsidP="00CE6DA6">
            <w:pPr>
              <w:jc w:val="right"/>
              <w:rPr>
                <w:rFonts w:ascii="宋体" w:hAnsi="宋体" w:cs="宋体"/>
                <w:color w:val="000000"/>
                <w:kern w:val="0"/>
                <w:sz w:val="21"/>
                <w:szCs w:val="21"/>
              </w:rPr>
            </w:pPr>
            <w:r w:rsidRPr="0015799A">
              <w:rPr>
                <w:rFonts w:ascii="宋体" w:hAnsi="宋体" w:cs="宋体" w:hint="eastAsia"/>
                <w:color w:val="000000"/>
                <w:kern w:val="0"/>
                <w:sz w:val="21"/>
                <w:szCs w:val="21"/>
              </w:rPr>
              <w:t>1</w:t>
            </w:r>
          </w:p>
        </w:tc>
        <w:tc>
          <w:tcPr>
            <w:tcW w:w="2650" w:type="dxa"/>
            <w:shd w:val="clear" w:color="auto" w:fill="auto"/>
            <w:vAlign w:val="bottom"/>
          </w:tcPr>
          <w:p w14:paraId="46D516CF" w14:textId="593F0787" w:rsidR="00CE6DA6" w:rsidRPr="0015799A" w:rsidRDefault="00CE6DA6" w:rsidP="00CE6DA6">
            <w:pPr>
              <w:jc w:val="right"/>
              <w:rPr>
                <w:rFonts w:ascii="宋体" w:hAnsi="宋体" w:cs="宋体"/>
                <w:color w:val="000000"/>
                <w:kern w:val="0"/>
                <w:sz w:val="21"/>
                <w:szCs w:val="21"/>
              </w:rPr>
            </w:pPr>
            <w:r>
              <w:rPr>
                <w:rFonts w:ascii="等线" w:eastAsia="等线" w:hAnsi="等线" w:hint="eastAsia"/>
                <w:color w:val="000000"/>
                <w:sz w:val="22"/>
                <w:szCs w:val="22"/>
              </w:rPr>
              <w:t>137</w:t>
            </w:r>
          </w:p>
        </w:tc>
      </w:tr>
      <w:tr w:rsidR="00CE6DA6" w14:paraId="31AAFC18" w14:textId="77777777" w:rsidTr="00A106E6">
        <w:trPr>
          <w:jc w:val="center"/>
        </w:trPr>
        <w:tc>
          <w:tcPr>
            <w:tcW w:w="1711" w:type="dxa"/>
            <w:shd w:val="clear" w:color="auto" w:fill="auto"/>
          </w:tcPr>
          <w:p w14:paraId="53D8AEFF" w14:textId="77777777" w:rsidR="00CE6DA6" w:rsidRPr="0015799A" w:rsidRDefault="00CE6DA6" w:rsidP="00CE6DA6">
            <w:pPr>
              <w:jc w:val="right"/>
              <w:rPr>
                <w:rFonts w:ascii="宋体" w:hAnsi="宋体" w:cs="宋体"/>
                <w:color w:val="000000"/>
                <w:kern w:val="0"/>
                <w:sz w:val="21"/>
                <w:szCs w:val="21"/>
              </w:rPr>
            </w:pPr>
            <w:r w:rsidRPr="0015799A">
              <w:rPr>
                <w:rFonts w:ascii="宋体" w:hAnsi="宋体" w:cs="宋体"/>
                <w:color w:val="000000"/>
                <w:kern w:val="0"/>
                <w:sz w:val="21"/>
                <w:szCs w:val="21"/>
              </w:rPr>
              <w:t>59</w:t>
            </w:r>
          </w:p>
        </w:tc>
        <w:tc>
          <w:tcPr>
            <w:tcW w:w="2650" w:type="dxa"/>
            <w:shd w:val="clear" w:color="auto" w:fill="auto"/>
            <w:vAlign w:val="bottom"/>
          </w:tcPr>
          <w:p w14:paraId="3ABE4D5F" w14:textId="6210A234" w:rsidR="00CE6DA6" w:rsidRPr="0015799A" w:rsidRDefault="00CE6DA6" w:rsidP="00CE6DA6">
            <w:pPr>
              <w:jc w:val="right"/>
              <w:rPr>
                <w:rFonts w:ascii="宋体" w:hAnsi="宋体" w:cs="宋体"/>
                <w:color w:val="000000"/>
                <w:kern w:val="0"/>
                <w:sz w:val="21"/>
                <w:szCs w:val="21"/>
              </w:rPr>
            </w:pPr>
            <w:r>
              <w:rPr>
                <w:rFonts w:ascii="等线" w:eastAsia="等线" w:hAnsi="等线" w:hint="eastAsia"/>
                <w:color w:val="000000"/>
                <w:sz w:val="22"/>
                <w:szCs w:val="22"/>
              </w:rPr>
              <w:t>137</w:t>
            </w:r>
          </w:p>
        </w:tc>
      </w:tr>
      <w:tr w:rsidR="00CE6DA6" w14:paraId="02145440" w14:textId="77777777" w:rsidTr="00A106E6">
        <w:trPr>
          <w:jc w:val="center"/>
        </w:trPr>
        <w:tc>
          <w:tcPr>
            <w:tcW w:w="1711" w:type="dxa"/>
            <w:shd w:val="clear" w:color="auto" w:fill="auto"/>
          </w:tcPr>
          <w:p w14:paraId="0796029C" w14:textId="77777777" w:rsidR="00CE6DA6" w:rsidRPr="0015799A" w:rsidRDefault="00CE6DA6" w:rsidP="00CE6DA6">
            <w:pPr>
              <w:jc w:val="right"/>
              <w:rPr>
                <w:rFonts w:ascii="宋体" w:hAnsi="宋体" w:cs="宋体"/>
                <w:color w:val="000000"/>
                <w:kern w:val="0"/>
                <w:sz w:val="21"/>
                <w:szCs w:val="21"/>
              </w:rPr>
            </w:pPr>
            <w:r w:rsidRPr="0015799A">
              <w:rPr>
                <w:rFonts w:ascii="宋体" w:hAnsi="宋体" w:cs="宋体"/>
                <w:color w:val="000000"/>
                <w:kern w:val="0"/>
                <w:sz w:val="21"/>
                <w:szCs w:val="21"/>
              </w:rPr>
              <w:t>512</w:t>
            </w:r>
          </w:p>
        </w:tc>
        <w:tc>
          <w:tcPr>
            <w:tcW w:w="2650" w:type="dxa"/>
            <w:shd w:val="clear" w:color="auto" w:fill="auto"/>
            <w:vAlign w:val="bottom"/>
          </w:tcPr>
          <w:p w14:paraId="20EEBEA4" w14:textId="332B8EC4" w:rsidR="00CE6DA6" w:rsidRPr="0015799A" w:rsidRDefault="00CE6DA6" w:rsidP="00CE6DA6">
            <w:pPr>
              <w:jc w:val="right"/>
              <w:rPr>
                <w:rFonts w:ascii="宋体" w:hAnsi="宋体" w:cs="宋体"/>
                <w:color w:val="000000"/>
                <w:kern w:val="0"/>
                <w:sz w:val="21"/>
                <w:szCs w:val="21"/>
              </w:rPr>
            </w:pPr>
            <w:r>
              <w:rPr>
                <w:rFonts w:ascii="等线" w:eastAsia="等线" w:hAnsi="等线" w:hint="eastAsia"/>
                <w:color w:val="000000"/>
                <w:sz w:val="22"/>
                <w:szCs w:val="22"/>
              </w:rPr>
              <w:t>139</w:t>
            </w:r>
          </w:p>
        </w:tc>
      </w:tr>
      <w:tr w:rsidR="00CE6DA6" w14:paraId="23EDD758" w14:textId="77777777" w:rsidTr="00A106E6">
        <w:trPr>
          <w:jc w:val="center"/>
        </w:trPr>
        <w:tc>
          <w:tcPr>
            <w:tcW w:w="1711" w:type="dxa"/>
            <w:shd w:val="clear" w:color="auto" w:fill="auto"/>
          </w:tcPr>
          <w:p w14:paraId="60F0D757" w14:textId="77777777" w:rsidR="00CE6DA6" w:rsidRPr="0015799A" w:rsidRDefault="00CE6DA6" w:rsidP="00CE6DA6">
            <w:pPr>
              <w:jc w:val="right"/>
              <w:rPr>
                <w:rFonts w:ascii="宋体" w:hAnsi="宋体" w:cs="宋体"/>
                <w:color w:val="000000"/>
                <w:kern w:val="0"/>
                <w:sz w:val="21"/>
                <w:szCs w:val="21"/>
              </w:rPr>
            </w:pPr>
            <w:r w:rsidRPr="0015799A">
              <w:rPr>
                <w:rFonts w:ascii="宋体" w:hAnsi="宋体" w:cs="宋体"/>
                <w:color w:val="000000"/>
                <w:kern w:val="0"/>
                <w:sz w:val="21"/>
                <w:szCs w:val="21"/>
              </w:rPr>
              <w:t>3300</w:t>
            </w:r>
          </w:p>
        </w:tc>
        <w:tc>
          <w:tcPr>
            <w:tcW w:w="2650" w:type="dxa"/>
            <w:shd w:val="clear" w:color="auto" w:fill="auto"/>
            <w:vAlign w:val="bottom"/>
          </w:tcPr>
          <w:p w14:paraId="12821860" w14:textId="2910C1EE" w:rsidR="00CE6DA6" w:rsidRPr="0015799A" w:rsidRDefault="00CE6DA6" w:rsidP="00CE6DA6">
            <w:pPr>
              <w:jc w:val="right"/>
              <w:rPr>
                <w:rFonts w:ascii="宋体" w:hAnsi="宋体" w:cs="宋体"/>
                <w:color w:val="000000"/>
                <w:kern w:val="0"/>
                <w:sz w:val="21"/>
                <w:szCs w:val="21"/>
              </w:rPr>
            </w:pPr>
            <w:r>
              <w:rPr>
                <w:rFonts w:ascii="等线" w:eastAsia="等线" w:hAnsi="等线" w:hint="eastAsia"/>
                <w:color w:val="000000"/>
                <w:sz w:val="22"/>
                <w:szCs w:val="22"/>
              </w:rPr>
              <w:t>148</w:t>
            </w:r>
          </w:p>
        </w:tc>
      </w:tr>
    </w:tbl>
    <w:p w14:paraId="766B14D8" w14:textId="77777777" w:rsidR="00CA599D" w:rsidRDefault="00CA599D" w:rsidP="00CA599D">
      <w:pPr>
        <w:rPr>
          <w:b/>
        </w:rPr>
      </w:pPr>
    </w:p>
    <w:p w14:paraId="050BA66C" w14:textId="2297697C" w:rsidR="00CA599D" w:rsidRDefault="00003F68" w:rsidP="00CA599D">
      <w:pPr>
        <w:ind w:firstLineChars="200" w:firstLine="480"/>
        <w:rPr>
          <w:noProof/>
        </w:rPr>
      </w:pPr>
      <w:r>
        <w:rPr>
          <w:rFonts w:hint="eastAsia"/>
        </w:rPr>
        <w:t>Mulan-Basic</w:t>
      </w:r>
      <w:r w:rsidR="003362C8">
        <w:t>-S</w:t>
      </w:r>
      <w:r w:rsidR="003362C8">
        <w:rPr>
          <w:rFonts w:hint="eastAsia"/>
        </w:rPr>
        <w:t>格签名算法的</w:t>
      </w:r>
      <w:r w:rsidR="00CA599D">
        <w:rPr>
          <w:rFonts w:hint="eastAsia"/>
        </w:rPr>
        <w:t>验签耗时的详细统计数据见附录</w:t>
      </w:r>
      <w:r w:rsidR="003362C8">
        <w:t>2</w:t>
      </w:r>
      <w:r w:rsidR="00CA599D">
        <w:rPr>
          <w:rFonts w:hint="eastAsia"/>
        </w:rPr>
        <w:t>，图</w:t>
      </w:r>
      <w:r w:rsidR="00CA599D">
        <w:rPr>
          <w:rFonts w:hint="eastAsia"/>
        </w:rPr>
        <w:t>4.</w:t>
      </w:r>
      <w:r w:rsidR="0099578C">
        <w:t>6</w:t>
      </w:r>
      <w:r w:rsidR="00CA599D">
        <w:rPr>
          <w:rFonts w:hint="eastAsia"/>
        </w:rPr>
        <w:t>是</w:t>
      </w:r>
      <w:r w:rsidR="00CA599D">
        <w:t>59</w:t>
      </w:r>
      <w:r w:rsidR="00CA599D">
        <w:rPr>
          <w:rFonts w:hint="eastAsia"/>
        </w:rPr>
        <w:t>字节长度消息进行验签的耗时收敛统计图：</w:t>
      </w:r>
    </w:p>
    <w:p w14:paraId="2AFC2BC4" w14:textId="3F8C7B36" w:rsidR="00CA599D" w:rsidRDefault="006B2174" w:rsidP="00CA599D">
      <w:pPr>
        <w:jc w:val="center"/>
        <w:rPr>
          <w:b/>
        </w:rPr>
      </w:pPr>
      <w:r>
        <w:rPr>
          <w:noProof/>
        </w:rPr>
        <w:lastRenderedPageBreak/>
        <w:pict w14:anchorId="4787CB3B">
          <v:shape id="_x0000_i1036" type="#_x0000_t75" style="width:360.95pt;height:160.85pt;visibility:visible" o:gfxdata="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">
            <v:imagedata r:id="rId23" o:title=""/>
            <o:lock v:ext="edit" aspectratio="f"/>
          </v:shape>
        </w:pict>
      </w:r>
    </w:p>
    <w:p w14:paraId="2727D054" w14:textId="67BEC3DC" w:rsidR="00CA599D" w:rsidRDefault="00CA599D" w:rsidP="00CA599D">
      <w:pPr>
        <w:jc w:val="center"/>
        <w:rPr>
          <w:b/>
        </w:rPr>
      </w:pPr>
      <w:r w:rsidRPr="00E6051D">
        <w:rPr>
          <w:rFonts w:hint="eastAsia"/>
          <w:sz w:val="21"/>
          <w:szCs w:val="21"/>
        </w:rPr>
        <w:t>图</w:t>
      </w:r>
      <w:r w:rsidRPr="00E6051D">
        <w:rPr>
          <w:rFonts w:hint="eastAsia"/>
          <w:sz w:val="21"/>
          <w:szCs w:val="21"/>
        </w:rPr>
        <w:t>4.</w:t>
      </w:r>
      <w:r w:rsidR="0099578C">
        <w:rPr>
          <w:sz w:val="21"/>
          <w:szCs w:val="21"/>
        </w:rPr>
        <w:t>6</w:t>
      </w:r>
      <w:r w:rsidRPr="004C2134">
        <w:rPr>
          <w:sz w:val="21"/>
          <w:szCs w:val="21"/>
        </w:rPr>
        <w:t xml:space="preserve"> </w:t>
      </w:r>
      <w:r w:rsidR="00003F68">
        <w:rPr>
          <w:sz w:val="21"/>
          <w:szCs w:val="21"/>
        </w:rPr>
        <w:t>Mulan-Basic</w:t>
      </w:r>
      <w:r>
        <w:rPr>
          <w:sz w:val="21"/>
          <w:szCs w:val="21"/>
        </w:rPr>
        <w:t>-S-</w:t>
      </w:r>
      <w:r>
        <w:rPr>
          <w:rFonts w:hint="eastAsia"/>
          <w:sz w:val="21"/>
          <w:szCs w:val="21"/>
        </w:rPr>
        <w:t>验签</w:t>
      </w:r>
      <w:r w:rsidRPr="00F2149F">
        <w:rPr>
          <w:rFonts w:hint="eastAsia"/>
          <w:sz w:val="21"/>
          <w:szCs w:val="21"/>
        </w:rPr>
        <w:t>平均耗时统计（消息长度</w:t>
      </w:r>
      <w:r>
        <w:rPr>
          <w:sz w:val="21"/>
          <w:szCs w:val="21"/>
        </w:rPr>
        <w:t>59</w:t>
      </w:r>
      <w:r w:rsidRPr="00F2149F">
        <w:rPr>
          <w:rFonts w:hint="eastAsia"/>
          <w:sz w:val="21"/>
          <w:szCs w:val="21"/>
        </w:rPr>
        <w:t>字节）</w:t>
      </w:r>
    </w:p>
    <w:p w14:paraId="3D6FDCFD" w14:textId="77777777" w:rsidR="00CA599D" w:rsidRDefault="00CA599D" w:rsidP="00CA599D">
      <w:r>
        <w:rPr>
          <w:rFonts w:hint="eastAsia"/>
        </w:rPr>
        <w:t xml:space="preserve"> </w:t>
      </w:r>
      <w:r>
        <w:t xml:space="preserve">   </w:t>
      </w:r>
    </w:p>
    <w:p w14:paraId="077DB1C7" w14:textId="77777777" w:rsidR="00CA599D" w:rsidRDefault="00CA599D" w:rsidP="00CA599D">
      <w:pPr>
        <w:rPr>
          <w:b/>
          <w:color w:val="FF0000"/>
        </w:rPr>
      </w:pPr>
      <w:r>
        <w:rPr>
          <w:rFonts w:hint="eastAsia"/>
          <w:b/>
        </w:rPr>
        <w:t>测试结论：</w:t>
      </w:r>
      <w:r>
        <w:rPr>
          <w:b/>
          <w:color w:val="FF0000"/>
        </w:rPr>
        <w:tab/>
      </w:r>
    </w:p>
    <w:p w14:paraId="7C19C6ED" w14:textId="12E02C7E" w:rsidR="00CA599D" w:rsidRPr="00C27EFE" w:rsidRDefault="00CA599D" w:rsidP="00CA599D">
      <w:r>
        <w:rPr>
          <w:rFonts w:hint="eastAsia"/>
          <w:b/>
          <w:color w:val="FF0000"/>
        </w:rPr>
        <w:t xml:space="preserve"> </w:t>
      </w:r>
      <w:r>
        <w:rPr>
          <w:b/>
          <w:color w:val="FF0000"/>
        </w:rPr>
        <w:t xml:space="preserve">   </w:t>
      </w:r>
      <w:r w:rsidRPr="005907CF">
        <w:rPr>
          <w:rFonts w:hint="eastAsia"/>
        </w:rPr>
        <w:t>从测试数据来看，当消息长度在</w:t>
      </w:r>
      <w:r>
        <w:rPr>
          <w:rFonts w:hint="eastAsia"/>
        </w:rPr>
        <w:t>3300</w:t>
      </w:r>
      <w:r>
        <w:rPr>
          <w:rFonts w:hint="eastAsia"/>
        </w:rPr>
        <w:t>字节</w:t>
      </w:r>
      <w:r w:rsidRPr="005907CF">
        <w:rPr>
          <w:rFonts w:hint="eastAsia"/>
        </w:rPr>
        <w:t>以内，</w:t>
      </w:r>
      <w:r w:rsidR="00003F68">
        <w:rPr>
          <w:rFonts w:hint="eastAsia"/>
        </w:rPr>
        <w:t>Mulan-Basic</w:t>
      </w:r>
      <w:r w:rsidR="003362C8">
        <w:t>-S</w:t>
      </w:r>
      <w:r w:rsidR="003362C8">
        <w:rPr>
          <w:rFonts w:hint="eastAsia"/>
        </w:rPr>
        <w:t>格签名算法的</w:t>
      </w:r>
      <w:r>
        <w:rPr>
          <w:rFonts w:hint="eastAsia"/>
        </w:rPr>
        <w:t>验签</w:t>
      </w:r>
      <w:r w:rsidRPr="005907CF">
        <w:rPr>
          <w:rFonts w:hint="eastAsia"/>
        </w:rPr>
        <w:t>计算</w:t>
      </w:r>
      <w:r w:rsidR="00073F64">
        <w:rPr>
          <w:rFonts w:hint="eastAsia"/>
        </w:rPr>
        <w:t>平均</w:t>
      </w:r>
      <w:r w:rsidRPr="005907CF">
        <w:rPr>
          <w:rFonts w:hint="eastAsia"/>
        </w:rPr>
        <w:t>耗时在</w:t>
      </w:r>
      <w:r w:rsidR="00073F64">
        <w:rPr>
          <w:rFonts w:hint="eastAsia"/>
        </w:rPr>
        <w:t>1</w:t>
      </w:r>
      <w:r w:rsidR="00CE6DA6">
        <w:t>37</w:t>
      </w:r>
      <w:r w:rsidR="00CE6DA6">
        <w:rPr>
          <w:rFonts w:hint="eastAsia"/>
        </w:rPr>
        <w:t>-</w:t>
      </w:r>
      <w:r w:rsidR="00CE6DA6">
        <w:t>148</w:t>
      </w:r>
      <w:r w:rsidRPr="005907CF">
        <w:rPr>
          <w:rFonts w:hint="eastAsia"/>
        </w:rPr>
        <w:t>微秒</w:t>
      </w:r>
      <w:r w:rsidR="00073F64">
        <w:rPr>
          <w:rFonts w:hint="eastAsia"/>
        </w:rPr>
        <w:t>之间</w:t>
      </w:r>
      <w:r w:rsidRPr="005907CF">
        <w:rPr>
          <w:rFonts w:hint="eastAsia"/>
        </w:rPr>
        <w:t>。</w:t>
      </w:r>
    </w:p>
    <w:p w14:paraId="1A051642" w14:textId="413B204A" w:rsidR="00CA599D" w:rsidRPr="00CA599D" w:rsidRDefault="00CA599D" w:rsidP="00053AAD"/>
    <w:p w14:paraId="69ED274A" w14:textId="77777777" w:rsidR="00CA599D" w:rsidRPr="00996673" w:rsidRDefault="00CA599D" w:rsidP="00053AAD"/>
    <w:p w14:paraId="6E14854E" w14:textId="3897924C" w:rsidR="00053AAD" w:rsidRDefault="00053AAD" w:rsidP="00053AAD">
      <w:pPr>
        <w:pStyle w:val="21"/>
        <w:tabs>
          <w:tab w:val="clear" w:pos="709"/>
          <w:tab w:val="clear" w:pos="1844"/>
          <w:tab w:val="left" w:pos="0"/>
          <w:tab w:val="left" w:pos="567"/>
        </w:tabs>
        <w:ind w:left="0" w:firstLine="0"/>
      </w:pPr>
      <w:bookmarkStart w:id="69" w:name="_Toc2496076"/>
      <w:r>
        <w:rPr>
          <w:rFonts w:hint="eastAsia"/>
        </w:rPr>
        <w:t>时钟周期</w:t>
      </w:r>
      <w:bookmarkEnd w:id="69"/>
    </w:p>
    <w:p w14:paraId="5BF7C9E1" w14:textId="4E81FB06" w:rsidR="00053AAD" w:rsidRPr="00053AAD" w:rsidRDefault="00003F68" w:rsidP="00053AAD">
      <w:pPr>
        <w:pStyle w:val="30"/>
        <w:rPr>
          <w:lang w:val="en-US"/>
        </w:rPr>
      </w:pPr>
      <w:bookmarkStart w:id="70" w:name="_Toc2496077"/>
      <w:r>
        <w:rPr>
          <w:rFonts w:hint="eastAsia"/>
        </w:rPr>
        <w:t>Mulan-Basic</w:t>
      </w:r>
      <w:r w:rsidR="0018560E">
        <w:t>-C-</w:t>
      </w:r>
      <w:r w:rsidR="00053AAD">
        <w:rPr>
          <w:rFonts w:hint="eastAsia"/>
        </w:rPr>
        <w:t>密钥生成</w:t>
      </w:r>
      <w:bookmarkEnd w:id="70"/>
    </w:p>
    <w:p w14:paraId="451B3525" w14:textId="277898CE" w:rsidR="006350A4" w:rsidRDefault="007E7F74">
      <w:r>
        <w:rPr>
          <w:rFonts w:hint="eastAsia"/>
        </w:rPr>
        <w:t>案例编号：</w:t>
      </w:r>
      <w:r w:rsidR="00003F68">
        <w:t>mulan-basic</w:t>
      </w:r>
      <w:r w:rsidR="005A0A75">
        <w:t>c</w:t>
      </w:r>
      <w:r>
        <w:rPr>
          <w:rFonts w:hint="eastAsia"/>
        </w:rPr>
        <w:t>-</w:t>
      </w:r>
      <w:r>
        <w:t>kp</w:t>
      </w:r>
      <w:r>
        <w:rPr>
          <w:rFonts w:hint="eastAsia"/>
        </w:rPr>
        <w:t>0</w:t>
      </w:r>
      <w:r>
        <w:t>2</w:t>
      </w:r>
    </w:p>
    <w:p w14:paraId="219B6DA7" w14:textId="56DE3C06" w:rsidR="00CF7693" w:rsidRDefault="007E7F74">
      <w:r>
        <w:rPr>
          <w:rFonts w:hint="eastAsia"/>
        </w:rPr>
        <w:t>案例说明：对生成</w:t>
      </w:r>
      <w:r w:rsidR="00003F68">
        <w:rPr>
          <w:rFonts w:hint="eastAsia"/>
        </w:rPr>
        <w:t>Mulan-Basic</w:t>
      </w:r>
      <w:r w:rsidR="007267BB">
        <w:t>-</w:t>
      </w:r>
      <w:r w:rsidR="00D22FCA">
        <w:rPr>
          <w:rFonts w:hint="eastAsia"/>
        </w:rPr>
        <w:t>C</w:t>
      </w:r>
      <w:r w:rsidR="007267BB">
        <w:rPr>
          <w:rFonts w:hint="eastAsia"/>
        </w:rPr>
        <w:t>格签名算法</w:t>
      </w:r>
      <w:r>
        <w:rPr>
          <w:rFonts w:hint="eastAsia"/>
        </w:rPr>
        <w:t>密钥的性能统计</w:t>
      </w:r>
      <w:r w:rsidR="00CF7693">
        <w:rPr>
          <w:rFonts w:hint="eastAsia"/>
        </w:rPr>
        <w:t>。</w:t>
      </w:r>
    </w:p>
    <w:p w14:paraId="3FD2987E" w14:textId="1141BA79" w:rsidR="006350A4" w:rsidRDefault="007E7F74">
      <w:r>
        <w:rPr>
          <w:rFonts w:hint="eastAsia"/>
        </w:rPr>
        <w:t>统计指标：</w:t>
      </w:r>
      <w:r>
        <w:rPr>
          <w:rFonts w:hint="eastAsia"/>
        </w:rPr>
        <w:t>c</w:t>
      </w:r>
      <w:r>
        <w:t>pu</w:t>
      </w:r>
      <w:r>
        <w:rPr>
          <w:rFonts w:hint="eastAsia"/>
        </w:rPr>
        <w:t>周期。</w:t>
      </w:r>
    </w:p>
    <w:p w14:paraId="0D3101A1" w14:textId="77777777" w:rsidR="006350A4" w:rsidRDefault="007E7F74">
      <w:r>
        <w:rPr>
          <w:rFonts w:hint="eastAsia"/>
        </w:rPr>
        <w:t>测试步骤：</w:t>
      </w:r>
    </w:p>
    <w:p w14:paraId="2C182786" w14:textId="77777777" w:rsidR="006350A4" w:rsidRDefault="007E7F74">
      <w:pPr>
        <w:rPr>
          <w:b/>
        </w:rPr>
      </w:pPr>
      <w:r>
        <w:rPr>
          <w:rFonts w:hint="eastAsia"/>
          <w:b/>
        </w:rPr>
        <w:t>第一步：数据准备</w:t>
      </w:r>
    </w:p>
    <w:p w14:paraId="35B115B3" w14:textId="77777777" w:rsidR="006350A4" w:rsidRPr="009568C8" w:rsidRDefault="007E7F74" w:rsidP="009C770A">
      <w:pPr>
        <w:ind w:firstLineChars="200" w:firstLine="480"/>
      </w:pPr>
      <w:r w:rsidRPr="009568C8">
        <w:rPr>
          <w:rFonts w:hint="eastAsia"/>
        </w:rPr>
        <w:t>无</w:t>
      </w:r>
    </w:p>
    <w:p w14:paraId="0E2DF1A7" w14:textId="77777777" w:rsidR="009C770A" w:rsidRDefault="007E7F74">
      <w:pPr>
        <w:rPr>
          <w:b/>
        </w:rPr>
      </w:pPr>
      <w:r>
        <w:rPr>
          <w:rFonts w:hint="eastAsia"/>
          <w:b/>
        </w:rPr>
        <w:t>第二步：</w:t>
      </w:r>
    </w:p>
    <w:p w14:paraId="2B125ABD" w14:textId="3CE0782E" w:rsidR="009568C8" w:rsidRDefault="007E7F74" w:rsidP="009568C8">
      <w:pPr>
        <w:ind w:firstLineChars="200" w:firstLine="480"/>
      </w:pPr>
      <w:r>
        <w:rPr>
          <w:rFonts w:hint="eastAsia"/>
        </w:rPr>
        <w:t>按一次生成的密钥数分别是</w:t>
      </w:r>
      <w:r>
        <w:rPr>
          <w:rFonts w:hint="eastAsia"/>
        </w:rPr>
        <w:t>1</w:t>
      </w:r>
      <w:r>
        <w:rPr>
          <w:rFonts w:hint="eastAsia"/>
        </w:rPr>
        <w:t>、</w:t>
      </w:r>
      <w:r>
        <w:rPr>
          <w:rFonts w:hint="eastAsia"/>
        </w:rPr>
        <w:t>1</w:t>
      </w:r>
      <w:r>
        <w:t>0</w:t>
      </w:r>
      <w:r>
        <w:rPr>
          <w:rFonts w:hint="eastAsia"/>
        </w:rPr>
        <w:t>、</w:t>
      </w:r>
      <w:r>
        <w:rPr>
          <w:rFonts w:hint="eastAsia"/>
        </w:rPr>
        <w:t>1</w:t>
      </w:r>
      <w:r>
        <w:t>00</w:t>
      </w:r>
      <w:r>
        <w:rPr>
          <w:rFonts w:hint="eastAsia"/>
        </w:rPr>
        <w:t>、</w:t>
      </w:r>
      <w:r>
        <w:rPr>
          <w:rFonts w:hint="eastAsia"/>
        </w:rPr>
        <w:t>1</w:t>
      </w:r>
      <w:r>
        <w:t>000</w:t>
      </w:r>
      <w:r>
        <w:rPr>
          <w:rFonts w:hint="eastAsia"/>
        </w:rPr>
        <w:t>、</w:t>
      </w:r>
      <w:r>
        <w:rPr>
          <w:rFonts w:hint="eastAsia"/>
        </w:rPr>
        <w:t>1</w:t>
      </w:r>
      <w:r>
        <w:t>0000</w:t>
      </w:r>
      <w:r>
        <w:rPr>
          <w:rFonts w:hint="eastAsia"/>
        </w:rPr>
        <w:t>、</w:t>
      </w:r>
      <w:r>
        <w:rPr>
          <w:rFonts w:hint="eastAsia"/>
        </w:rPr>
        <w:t>1</w:t>
      </w:r>
      <w:r>
        <w:t>00000</w:t>
      </w:r>
      <w:r>
        <w:rPr>
          <w:rFonts w:hint="eastAsia"/>
        </w:rPr>
        <w:t>个的情况，对生成密钥统计消耗的总的</w:t>
      </w:r>
      <w:r>
        <w:rPr>
          <w:rFonts w:hint="eastAsia"/>
        </w:rPr>
        <w:t>C</w:t>
      </w:r>
      <w:r>
        <w:t>PU</w:t>
      </w:r>
      <w:r>
        <w:rPr>
          <w:rFonts w:hint="eastAsia"/>
        </w:rPr>
        <w:t>周期和单次</w:t>
      </w:r>
      <w:r>
        <w:rPr>
          <w:rFonts w:hint="eastAsia"/>
        </w:rPr>
        <w:t>C</w:t>
      </w:r>
      <w:r>
        <w:t>PU</w:t>
      </w:r>
      <w:r>
        <w:rPr>
          <w:rFonts w:hint="eastAsia"/>
        </w:rPr>
        <w:t>周期，最终归纳出单</w:t>
      </w:r>
      <w:r w:rsidR="00E4652B">
        <w:rPr>
          <w:rFonts w:hint="eastAsia"/>
        </w:rPr>
        <w:t>次生成密钥</w:t>
      </w:r>
      <w:r w:rsidR="00E4652B">
        <w:rPr>
          <w:rFonts w:hint="eastAsia"/>
        </w:rPr>
        <w:t>C</w:t>
      </w:r>
      <w:r w:rsidR="00E4652B">
        <w:t>PU</w:t>
      </w:r>
      <w:r w:rsidR="00E4652B">
        <w:rPr>
          <w:rFonts w:hint="eastAsia"/>
        </w:rPr>
        <w:t>周期消耗</w:t>
      </w:r>
      <w:r>
        <w:rPr>
          <w:rFonts w:hint="eastAsia"/>
        </w:rPr>
        <w:t>的收敛值。</w:t>
      </w:r>
      <w:r w:rsidR="008C138F">
        <w:rPr>
          <w:rFonts w:hint="eastAsia"/>
        </w:rPr>
        <w:t>CPU</w:t>
      </w:r>
      <w:r w:rsidR="008C138F">
        <w:rPr>
          <w:rFonts w:hint="eastAsia"/>
        </w:rPr>
        <w:t>周期</w:t>
      </w:r>
      <w:r>
        <w:rPr>
          <w:rFonts w:hint="eastAsia"/>
        </w:rPr>
        <w:t>消耗的</w:t>
      </w:r>
      <w:r w:rsidR="00EE67DF">
        <w:rPr>
          <w:rFonts w:hint="eastAsia"/>
        </w:rPr>
        <w:t>统计数据</w:t>
      </w:r>
      <w:r w:rsidR="008C138F">
        <w:rPr>
          <w:rFonts w:hint="eastAsia"/>
        </w:rPr>
        <w:t>见</w:t>
      </w:r>
      <w:r>
        <w:rPr>
          <w:rFonts w:hint="eastAsia"/>
        </w:rPr>
        <w:t>表</w:t>
      </w:r>
      <w:r w:rsidR="008C138F">
        <w:t>4</w:t>
      </w:r>
      <w:r w:rsidR="008C138F">
        <w:rPr>
          <w:rFonts w:hint="eastAsia"/>
        </w:rPr>
        <w:t>.</w:t>
      </w:r>
      <w:r w:rsidR="00B812DC">
        <w:t>8</w:t>
      </w:r>
      <w:r w:rsidR="00EE67DF">
        <w:rPr>
          <w:rFonts w:hint="eastAsia"/>
        </w:rPr>
        <w:t>及图</w:t>
      </w:r>
      <w:r w:rsidR="00EE67DF">
        <w:rPr>
          <w:rFonts w:hint="eastAsia"/>
        </w:rPr>
        <w:t>4.</w:t>
      </w:r>
      <w:r w:rsidR="00B812DC">
        <w:t>7</w:t>
      </w:r>
      <w:r>
        <w:rPr>
          <w:rFonts w:hint="eastAsia"/>
        </w:rPr>
        <w:t>：</w:t>
      </w:r>
    </w:p>
    <w:p w14:paraId="6BAEEC6E" w14:textId="076EC9CC" w:rsidR="006350A4" w:rsidRDefault="008C138F" w:rsidP="00797A11">
      <w:pPr>
        <w:jc w:val="center"/>
        <w:rPr>
          <w:b/>
        </w:rPr>
      </w:pPr>
      <w:r w:rsidRPr="00EE67DF">
        <w:rPr>
          <w:rFonts w:hint="eastAsia"/>
          <w:sz w:val="21"/>
          <w:szCs w:val="21"/>
        </w:rPr>
        <w:t>表</w:t>
      </w:r>
      <w:r w:rsidRPr="00EE67DF">
        <w:rPr>
          <w:rFonts w:hint="eastAsia"/>
          <w:sz w:val="21"/>
          <w:szCs w:val="21"/>
        </w:rPr>
        <w:t>4.</w:t>
      </w:r>
      <w:r w:rsidR="00B812DC">
        <w:rPr>
          <w:sz w:val="21"/>
          <w:szCs w:val="21"/>
        </w:rPr>
        <w:t>8</w:t>
      </w:r>
      <w:r w:rsidR="00CF7693">
        <w:rPr>
          <w:sz w:val="21"/>
          <w:szCs w:val="21"/>
        </w:rPr>
        <w:t xml:space="preserve"> </w:t>
      </w:r>
      <w:r w:rsidR="00003F68">
        <w:rPr>
          <w:sz w:val="21"/>
          <w:szCs w:val="21"/>
        </w:rPr>
        <w:t>Mulan-Basic</w:t>
      </w:r>
      <w:r w:rsidR="00DA16B4">
        <w:rPr>
          <w:sz w:val="21"/>
          <w:szCs w:val="21"/>
        </w:rPr>
        <w:t>-C-</w:t>
      </w:r>
      <w:r w:rsidR="00EE67DF" w:rsidRPr="00260332">
        <w:rPr>
          <w:rFonts w:hint="eastAsia"/>
          <w:sz w:val="21"/>
          <w:szCs w:val="21"/>
        </w:rPr>
        <w:t>密钥生成</w:t>
      </w:r>
      <w:r w:rsidR="00EE67DF">
        <w:rPr>
          <w:rFonts w:hint="eastAsia"/>
          <w:sz w:val="21"/>
          <w:szCs w:val="21"/>
        </w:rPr>
        <w:t>的</w:t>
      </w:r>
      <w:r w:rsidR="00EE67DF">
        <w:rPr>
          <w:rFonts w:hint="eastAsia"/>
          <w:sz w:val="21"/>
          <w:szCs w:val="21"/>
        </w:rPr>
        <w:t>C</w:t>
      </w:r>
      <w:r w:rsidR="00EE67DF">
        <w:rPr>
          <w:sz w:val="21"/>
          <w:szCs w:val="21"/>
        </w:rPr>
        <w:t>PU</w:t>
      </w:r>
      <w:r w:rsidR="00EE67DF">
        <w:rPr>
          <w:rFonts w:hint="eastAsia"/>
          <w:sz w:val="21"/>
          <w:szCs w:val="21"/>
        </w:rPr>
        <w:t>周期消耗</w:t>
      </w:r>
      <w:r w:rsidR="00EE67DF" w:rsidRPr="00260332">
        <w:rPr>
          <w:rFonts w:hint="eastAsia"/>
          <w:sz w:val="21"/>
          <w:szCs w:val="21"/>
        </w:rPr>
        <w:t>统计</w:t>
      </w:r>
    </w:p>
    <w:tbl>
      <w:tblPr>
        <w:tblW w:w="5114" w:type="dxa"/>
        <w:jc w:val="center"/>
        <w:tblLook w:val="04A0" w:firstRow="1" w:lastRow="0" w:firstColumn="1" w:lastColumn="0" w:noHBand="0" w:noVBand="1"/>
      </w:tblPr>
      <w:tblGrid>
        <w:gridCol w:w="1421"/>
        <w:gridCol w:w="1785"/>
        <w:gridCol w:w="1908"/>
      </w:tblGrid>
      <w:tr w:rsidR="0018309E" w:rsidRPr="0018309E" w14:paraId="5214ECE7" w14:textId="77777777" w:rsidTr="00EE67DF">
        <w:trPr>
          <w:trHeight w:val="428"/>
          <w:jc w:val="center"/>
        </w:trPr>
        <w:tc>
          <w:tcPr>
            <w:tcW w:w="14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ECAEE0" w14:textId="107C1E50" w:rsidR="0018309E" w:rsidRPr="0018309E" w:rsidRDefault="0018309E" w:rsidP="0018309E">
            <w:pPr>
              <w:widowControl/>
              <w:jc w:val="center"/>
              <w:rPr>
                <w:rFonts w:ascii="宋体" w:hAnsi="宋体" w:cs="宋体"/>
                <w:b/>
                <w:bCs/>
                <w:color w:val="000000"/>
                <w:kern w:val="0"/>
                <w:sz w:val="21"/>
                <w:szCs w:val="21"/>
              </w:rPr>
            </w:pPr>
            <w:r w:rsidRPr="0018309E">
              <w:rPr>
                <w:rFonts w:ascii="宋体" w:hAnsi="宋体" w:cs="宋体" w:hint="eastAsia"/>
                <w:b/>
                <w:bCs/>
                <w:color w:val="000000"/>
                <w:kern w:val="0"/>
                <w:sz w:val="21"/>
                <w:szCs w:val="21"/>
              </w:rPr>
              <w:t>生成密钥数</w:t>
            </w:r>
          </w:p>
        </w:tc>
        <w:tc>
          <w:tcPr>
            <w:tcW w:w="1785" w:type="dxa"/>
            <w:tcBorders>
              <w:top w:val="single" w:sz="4" w:space="0" w:color="auto"/>
              <w:left w:val="nil"/>
              <w:bottom w:val="single" w:sz="4" w:space="0" w:color="auto"/>
              <w:right w:val="single" w:sz="4" w:space="0" w:color="auto"/>
            </w:tcBorders>
            <w:shd w:val="clear" w:color="auto" w:fill="auto"/>
            <w:vAlign w:val="center"/>
            <w:hideMark/>
          </w:tcPr>
          <w:p w14:paraId="5AFDA8DB" w14:textId="77777777" w:rsidR="0018309E" w:rsidRPr="0018309E" w:rsidRDefault="0018309E" w:rsidP="0018309E">
            <w:pPr>
              <w:widowControl/>
              <w:jc w:val="center"/>
              <w:rPr>
                <w:rFonts w:ascii="宋体" w:hAnsi="宋体" w:cs="宋体"/>
                <w:b/>
                <w:bCs/>
                <w:color w:val="000000"/>
                <w:kern w:val="0"/>
                <w:sz w:val="21"/>
                <w:szCs w:val="21"/>
              </w:rPr>
            </w:pPr>
            <w:r w:rsidRPr="0018309E">
              <w:rPr>
                <w:rFonts w:ascii="宋体" w:hAnsi="宋体" w:cs="宋体" w:hint="eastAsia"/>
                <w:b/>
                <w:bCs/>
                <w:color w:val="000000"/>
                <w:kern w:val="0"/>
                <w:sz w:val="21"/>
                <w:szCs w:val="21"/>
              </w:rPr>
              <w:t>总耗费cpu周期</w:t>
            </w:r>
          </w:p>
        </w:tc>
        <w:tc>
          <w:tcPr>
            <w:tcW w:w="1908" w:type="dxa"/>
            <w:tcBorders>
              <w:top w:val="single" w:sz="4" w:space="0" w:color="auto"/>
              <w:left w:val="nil"/>
              <w:bottom w:val="single" w:sz="4" w:space="0" w:color="auto"/>
              <w:right w:val="single" w:sz="4" w:space="0" w:color="auto"/>
            </w:tcBorders>
            <w:shd w:val="clear" w:color="auto" w:fill="auto"/>
            <w:vAlign w:val="center"/>
            <w:hideMark/>
          </w:tcPr>
          <w:p w14:paraId="5043BF76" w14:textId="77777777" w:rsidR="0018309E" w:rsidRPr="0018309E" w:rsidRDefault="0018309E" w:rsidP="0018309E">
            <w:pPr>
              <w:widowControl/>
              <w:jc w:val="center"/>
              <w:rPr>
                <w:rFonts w:ascii="宋体" w:hAnsi="宋体" w:cs="宋体"/>
                <w:b/>
                <w:bCs/>
                <w:color w:val="000000"/>
                <w:kern w:val="0"/>
                <w:sz w:val="21"/>
                <w:szCs w:val="21"/>
              </w:rPr>
            </w:pPr>
            <w:r w:rsidRPr="0018309E">
              <w:rPr>
                <w:rFonts w:ascii="宋体" w:hAnsi="宋体" w:cs="宋体" w:hint="eastAsia"/>
                <w:b/>
                <w:bCs/>
                <w:color w:val="000000"/>
                <w:kern w:val="0"/>
                <w:sz w:val="21"/>
                <w:szCs w:val="21"/>
              </w:rPr>
              <w:t>平均消耗cpu周期</w:t>
            </w:r>
          </w:p>
        </w:tc>
      </w:tr>
      <w:tr w:rsidR="003A22AD" w:rsidRPr="0018309E" w14:paraId="416C065F" w14:textId="77777777" w:rsidTr="00CF7693">
        <w:trPr>
          <w:trHeight w:val="285"/>
          <w:jc w:val="center"/>
        </w:trPr>
        <w:tc>
          <w:tcPr>
            <w:tcW w:w="1421" w:type="dxa"/>
            <w:tcBorders>
              <w:top w:val="nil"/>
              <w:left w:val="single" w:sz="4" w:space="0" w:color="auto"/>
              <w:bottom w:val="single" w:sz="4" w:space="0" w:color="auto"/>
              <w:right w:val="single" w:sz="4" w:space="0" w:color="auto"/>
            </w:tcBorders>
            <w:shd w:val="clear" w:color="auto" w:fill="auto"/>
            <w:noWrap/>
            <w:vAlign w:val="bottom"/>
          </w:tcPr>
          <w:p w14:paraId="07D14E5C" w14:textId="56DFC2AE" w:rsidR="003A22AD" w:rsidRPr="0015799A" w:rsidRDefault="003A22AD" w:rsidP="003A22AD">
            <w:pPr>
              <w:jc w:val="right"/>
              <w:rPr>
                <w:rFonts w:ascii="宋体" w:hAnsi="宋体" w:cs="宋体"/>
                <w:color w:val="000000"/>
                <w:kern w:val="0"/>
                <w:sz w:val="21"/>
                <w:szCs w:val="21"/>
              </w:rPr>
            </w:pPr>
            <w:r w:rsidRPr="00CF7693">
              <w:rPr>
                <w:rFonts w:ascii="宋体" w:hAnsi="宋体" w:cs="宋体" w:hint="eastAsia"/>
                <w:color w:val="000000"/>
                <w:kern w:val="0"/>
                <w:sz w:val="21"/>
                <w:szCs w:val="21"/>
              </w:rPr>
              <w:t>1</w:t>
            </w:r>
          </w:p>
        </w:tc>
        <w:tc>
          <w:tcPr>
            <w:tcW w:w="1785" w:type="dxa"/>
            <w:tcBorders>
              <w:top w:val="nil"/>
              <w:left w:val="nil"/>
              <w:bottom w:val="single" w:sz="4" w:space="0" w:color="auto"/>
              <w:right w:val="single" w:sz="4" w:space="0" w:color="auto"/>
            </w:tcBorders>
            <w:shd w:val="clear" w:color="auto" w:fill="auto"/>
            <w:noWrap/>
            <w:vAlign w:val="bottom"/>
          </w:tcPr>
          <w:p w14:paraId="03B7DD3E" w14:textId="646D74E9" w:rsidR="003A22AD" w:rsidRPr="0015799A" w:rsidRDefault="003A22AD" w:rsidP="003A22AD">
            <w:pPr>
              <w:jc w:val="right"/>
              <w:rPr>
                <w:rFonts w:ascii="宋体" w:hAnsi="宋体" w:cs="宋体"/>
                <w:color w:val="000000"/>
                <w:kern w:val="0"/>
                <w:sz w:val="21"/>
                <w:szCs w:val="21"/>
              </w:rPr>
            </w:pPr>
            <w:r>
              <w:rPr>
                <w:rFonts w:ascii="等线" w:eastAsia="等线" w:hAnsi="等线" w:hint="eastAsia"/>
                <w:color w:val="000000"/>
                <w:sz w:val="22"/>
                <w:szCs w:val="22"/>
              </w:rPr>
              <w:t>445440</w:t>
            </w:r>
          </w:p>
        </w:tc>
        <w:tc>
          <w:tcPr>
            <w:tcW w:w="1908" w:type="dxa"/>
            <w:tcBorders>
              <w:top w:val="nil"/>
              <w:left w:val="nil"/>
              <w:bottom w:val="single" w:sz="4" w:space="0" w:color="auto"/>
              <w:right w:val="single" w:sz="4" w:space="0" w:color="auto"/>
            </w:tcBorders>
            <w:shd w:val="clear" w:color="auto" w:fill="auto"/>
            <w:noWrap/>
            <w:vAlign w:val="bottom"/>
          </w:tcPr>
          <w:p w14:paraId="3FAF4161" w14:textId="562AEB41" w:rsidR="003A22AD" w:rsidRPr="0015799A" w:rsidRDefault="003A22AD" w:rsidP="003A22AD">
            <w:pPr>
              <w:jc w:val="right"/>
              <w:rPr>
                <w:rFonts w:ascii="宋体" w:hAnsi="宋体" w:cs="宋体"/>
                <w:color w:val="000000"/>
                <w:kern w:val="0"/>
                <w:sz w:val="21"/>
                <w:szCs w:val="21"/>
              </w:rPr>
            </w:pPr>
            <w:r>
              <w:rPr>
                <w:rFonts w:ascii="等线" w:eastAsia="等线" w:hAnsi="等线" w:hint="eastAsia"/>
                <w:color w:val="000000"/>
                <w:sz w:val="22"/>
                <w:szCs w:val="22"/>
              </w:rPr>
              <w:t>445440</w:t>
            </w:r>
          </w:p>
        </w:tc>
      </w:tr>
      <w:tr w:rsidR="003A22AD" w:rsidRPr="0018309E" w14:paraId="16CF1606" w14:textId="77777777" w:rsidTr="00CF7693">
        <w:trPr>
          <w:trHeight w:val="285"/>
          <w:jc w:val="center"/>
        </w:trPr>
        <w:tc>
          <w:tcPr>
            <w:tcW w:w="1421" w:type="dxa"/>
            <w:tcBorders>
              <w:top w:val="nil"/>
              <w:left w:val="single" w:sz="4" w:space="0" w:color="auto"/>
              <w:bottom w:val="single" w:sz="4" w:space="0" w:color="auto"/>
              <w:right w:val="single" w:sz="4" w:space="0" w:color="auto"/>
            </w:tcBorders>
            <w:shd w:val="clear" w:color="auto" w:fill="auto"/>
            <w:noWrap/>
            <w:vAlign w:val="bottom"/>
          </w:tcPr>
          <w:p w14:paraId="683D4612" w14:textId="613C77C2" w:rsidR="003A22AD" w:rsidRPr="0015799A" w:rsidRDefault="003A22AD" w:rsidP="003A22AD">
            <w:pPr>
              <w:jc w:val="right"/>
              <w:rPr>
                <w:rFonts w:ascii="宋体" w:hAnsi="宋体" w:cs="宋体"/>
                <w:color w:val="000000"/>
                <w:kern w:val="0"/>
                <w:sz w:val="21"/>
                <w:szCs w:val="21"/>
              </w:rPr>
            </w:pPr>
            <w:r w:rsidRPr="00CF7693">
              <w:rPr>
                <w:rFonts w:ascii="宋体" w:hAnsi="宋体" w:cs="宋体" w:hint="eastAsia"/>
                <w:color w:val="000000"/>
                <w:kern w:val="0"/>
                <w:sz w:val="21"/>
                <w:szCs w:val="21"/>
              </w:rPr>
              <w:t>1</w:t>
            </w:r>
            <w:r w:rsidRPr="00CF7693">
              <w:rPr>
                <w:rFonts w:ascii="宋体" w:hAnsi="宋体" w:cs="宋体"/>
                <w:color w:val="000000"/>
                <w:kern w:val="0"/>
                <w:sz w:val="21"/>
                <w:szCs w:val="21"/>
              </w:rPr>
              <w:t>0</w:t>
            </w:r>
          </w:p>
        </w:tc>
        <w:tc>
          <w:tcPr>
            <w:tcW w:w="1785" w:type="dxa"/>
            <w:tcBorders>
              <w:top w:val="nil"/>
              <w:left w:val="nil"/>
              <w:bottom w:val="single" w:sz="4" w:space="0" w:color="auto"/>
              <w:right w:val="single" w:sz="4" w:space="0" w:color="auto"/>
            </w:tcBorders>
            <w:shd w:val="clear" w:color="auto" w:fill="auto"/>
            <w:noWrap/>
            <w:vAlign w:val="bottom"/>
          </w:tcPr>
          <w:p w14:paraId="11B61F65" w14:textId="479009EF" w:rsidR="003A22AD" w:rsidRPr="0015799A" w:rsidRDefault="003A22AD" w:rsidP="003A22AD">
            <w:pPr>
              <w:jc w:val="right"/>
              <w:rPr>
                <w:rFonts w:ascii="宋体" w:hAnsi="宋体" w:cs="宋体"/>
                <w:color w:val="000000"/>
                <w:kern w:val="0"/>
                <w:sz w:val="21"/>
                <w:szCs w:val="21"/>
              </w:rPr>
            </w:pPr>
            <w:r>
              <w:rPr>
                <w:rFonts w:ascii="等线" w:eastAsia="等线" w:hAnsi="等线" w:hint="eastAsia"/>
                <w:color w:val="000000"/>
                <w:sz w:val="22"/>
                <w:szCs w:val="22"/>
              </w:rPr>
              <w:t>4425373</w:t>
            </w:r>
          </w:p>
        </w:tc>
        <w:tc>
          <w:tcPr>
            <w:tcW w:w="1908" w:type="dxa"/>
            <w:tcBorders>
              <w:top w:val="nil"/>
              <w:left w:val="nil"/>
              <w:bottom w:val="single" w:sz="4" w:space="0" w:color="auto"/>
              <w:right w:val="single" w:sz="4" w:space="0" w:color="auto"/>
            </w:tcBorders>
            <w:shd w:val="clear" w:color="auto" w:fill="auto"/>
            <w:noWrap/>
            <w:vAlign w:val="bottom"/>
          </w:tcPr>
          <w:p w14:paraId="12DF2D07" w14:textId="7BD9F02F" w:rsidR="003A22AD" w:rsidRPr="0015799A" w:rsidRDefault="003A22AD" w:rsidP="003A22AD">
            <w:pPr>
              <w:jc w:val="right"/>
              <w:rPr>
                <w:rFonts w:ascii="宋体" w:hAnsi="宋体" w:cs="宋体"/>
                <w:color w:val="000000"/>
                <w:kern w:val="0"/>
                <w:sz w:val="21"/>
                <w:szCs w:val="21"/>
              </w:rPr>
            </w:pPr>
            <w:r>
              <w:rPr>
                <w:rFonts w:ascii="等线" w:eastAsia="等线" w:hAnsi="等线" w:hint="eastAsia"/>
                <w:color w:val="000000"/>
                <w:sz w:val="22"/>
                <w:szCs w:val="22"/>
              </w:rPr>
              <w:t>442537</w:t>
            </w:r>
          </w:p>
        </w:tc>
      </w:tr>
      <w:tr w:rsidR="003A22AD" w:rsidRPr="0018309E" w14:paraId="24771806" w14:textId="77777777" w:rsidTr="00CF7693">
        <w:trPr>
          <w:trHeight w:val="285"/>
          <w:jc w:val="center"/>
        </w:trPr>
        <w:tc>
          <w:tcPr>
            <w:tcW w:w="1421" w:type="dxa"/>
            <w:tcBorders>
              <w:top w:val="nil"/>
              <w:left w:val="single" w:sz="4" w:space="0" w:color="auto"/>
              <w:bottom w:val="single" w:sz="4" w:space="0" w:color="auto"/>
              <w:right w:val="single" w:sz="4" w:space="0" w:color="auto"/>
            </w:tcBorders>
            <w:shd w:val="clear" w:color="auto" w:fill="auto"/>
            <w:noWrap/>
            <w:vAlign w:val="bottom"/>
          </w:tcPr>
          <w:p w14:paraId="218CABAA" w14:textId="67CB328D" w:rsidR="003A22AD" w:rsidRPr="0015799A" w:rsidRDefault="003A22AD" w:rsidP="003A22AD">
            <w:pPr>
              <w:jc w:val="right"/>
              <w:rPr>
                <w:rFonts w:ascii="宋体" w:hAnsi="宋体" w:cs="宋体"/>
                <w:color w:val="000000"/>
                <w:kern w:val="0"/>
                <w:sz w:val="21"/>
                <w:szCs w:val="21"/>
              </w:rPr>
            </w:pPr>
            <w:r w:rsidRPr="00CF7693">
              <w:rPr>
                <w:rFonts w:ascii="宋体" w:hAnsi="宋体" w:cs="宋体" w:hint="eastAsia"/>
                <w:color w:val="000000"/>
                <w:kern w:val="0"/>
                <w:sz w:val="21"/>
                <w:szCs w:val="21"/>
              </w:rPr>
              <w:t>1</w:t>
            </w:r>
            <w:r w:rsidRPr="00CF7693">
              <w:rPr>
                <w:rFonts w:ascii="宋体" w:hAnsi="宋体" w:cs="宋体"/>
                <w:color w:val="000000"/>
                <w:kern w:val="0"/>
                <w:sz w:val="21"/>
                <w:szCs w:val="21"/>
              </w:rPr>
              <w:t>00</w:t>
            </w:r>
          </w:p>
        </w:tc>
        <w:tc>
          <w:tcPr>
            <w:tcW w:w="1785" w:type="dxa"/>
            <w:tcBorders>
              <w:top w:val="nil"/>
              <w:left w:val="nil"/>
              <w:bottom w:val="single" w:sz="4" w:space="0" w:color="auto"/>
              <w:right w:val="single" w:sz="4" w:space="0" w:color="auto"/>
            </w:tcBorders>
            <w:shd w:val="clear" w:color="auto" w:fill="auto"/>
            <w:noWrap/>
            <w:vAlign w:val="bottom"/>
          </w:tcPr>
          <w:p w14:paraId="2CA2572D" w14:textId="72E03D86" w:rsidR="003A22AD" w:rsidRPr="0015799A" w:rsidRDefault="003A22AD" w:rsidP="003A22AD">
            <w:pPr>
              <w:jc w:val="right"/>
              <w:rPr>
                <w:rFonts w:ascii="宋体" w:hAnsi="宋体" w:cs="宋体"/>
                <w:color w:val="000000"/>
                <w:kern w:val="0"/>
                <w:sz w:val="21"/>
                <w:szCs w:val="21"/>
              </w:rPr>
            </w:pPr>
            <w:r>
              <w:rPr>
                <w:rFonts w:ascii="等线" w:eastAsia="等线" w:hAnsi="等线" w:hint="eastAsia"/>
                <w:color w:val="000000"/>
                <w:sz w:val="22"/>
                <w:szCs w:val="22"/>
              </w:rPr>
              <w:t>43035641</w:t>
            </w:r>
          </w:p>
        </w:tc>
        <w:tc>
          <w:tcPr>
            <w:tcW w:w="1908" w:type="dxa"/>
            <w:tcBorders>
              <w:top w:val="nil"/>
              <w:left w:val="nil"/>
              <w:bottom w:val="single" w:sz="4" w:space="0" w:color="auto"/>
              <w:right w:val="single" w:sz="4" w:space="0" w:color="auto"/>
            </w:tcBorders>
            <w:shd w:val="clear" w:color="auto" w:fill="auto"/>
            <w:noWrap/>
            <w:vAlign w:val="bottom"/>
          </w:tcPr>
          <w:p w14:paraId="6AF71896" w14:textId="1FA520AA" w:rsidR="003A22AD" w:rsidRPr="0015799A" w:rsidRDefault="003A22AD" w:rsidP="003A22AD">
            <w:pPr>
              <w:jc w:val="right"/>
              <w:rPr>
                <w:rFonts w:ascii="宋体" w:hAnsi="宋体" w:cs="宋体"/>
                <w:color w:val="000000"/>
                <w:kern w:val="0"/>
                <w:sz w:val="21"/>
                <w:szCs w:val="21"/>
              </w:rPr>
            </w:pPr>
            <w:r>
              <w:rPr>
                <w:rFonts w:ascii="等线" w:eastAsia="等线" w:hAnsi="等线" w:hint="eastAsia"/>
                <w:color w:val="000000"/>
                <w:sz w:val="22"/>
                <w:szCs w:val="22"/>
              </w:rPr>
              <w:t>430356</w:t>
            </w:r>
          </w:p>
        </w:tc>
      </w:tr>
      <w:tr w:rsidR="003A22AD" w:rsidRPr="0018309E" w14:paraId="05EB20DD" w14:textId="77777777" w:rsidTr="00CF7693">
        <w:trPr>
          <w:trHeight w:val="285"/>
          <w:jc w:val="center"/>
        </w:trPr>
        <w:tc>
          <w:tcPr>
            <w:tcW w:w="1421" w:type="dxa"/>
            <w:tcBorders>
              <w:top w:val="nil"/>
              <w:left w:val="single" w:sz="4" w:space="0" w:color="auto"/>
              <w:bottom w:val="single" w:sz="4" w:space="0" w:color="auto"/>
              <w:right w:val="single" w:sz="4" w:space="0" w:color="auto"/>
            </w:tcBorders>
            <w:shd w:val="clear" w:color="auto" w:fill="auto"/>
            <w:noWrap/>
            <w:vAlign w:val="bottom"/>
          </w:tcPr>
          <w:p w14:paraId="07E15674" w14:textId="795F4CB2" w:rsidR="003A22AD" w:rsidRPr="0015799A" w:rsidRDefault="003A22AD" w:rsidP="003A22AD">
            <w:pPr>
              <w:jc w:val="right"/>
              <w:rPr>
                <w:rFonts w:ascii="宋体" w:hAnsi="宋体" w:cs="宋体"/>
                <w:color w:val="000000"/>
                <w:kern w:val="0"/>
                <w:sz w:val="21"/>
                <w:szCs w:val="21"/>
              </w:rPr>
            </w:pPr>
            <w:r w:rsidRPr="00CF7693">
              <w:rPr>
                <w:rFonts w:ascii="宋体" w:hAnsi="宋体" w:cs="宋体" w:hint="eastAsia"/>
                <w:color w:val="000000"/>
                <w:kern w:val="0"/>
                <w:sz w:val="21"/>
                <w:szCs w:val="21"/>
              </w:rPr>
              <w:t>1</w:t>
            </w:r>
            <w:r w:rsidRPr="00CF7693">
              <w:rPr>
                <w:rFonts w:ascii="宋体" w:hAnsi="宋体" w:cs="宋体"/>
                <w:color w:val="000000"/>
                <w:kern w:val="0"/>
                <w:sz w:val="21"/>
                <w:szCs w:val="21"/>
              </w:rPr>
              <w:t>000</w:t>
            </w:r>
          </w:p>
        </w:tc>
        <w:tc>
          <w:tcPr>
            <w:tcW w:w="1785" w:type="dxa"/>
            <w:tcBorders>
              <w:top w:val="nil"/>
              <w:left w:val="nil"/>
              <w:bottom w:val="single" w:sz="4" w:space="0" w:color="auto"/>
              <w:right w:val="single" w:sz="4" w:space="0" w:color="auto"/>
            </w:tcBorders>
            <w:shd w:val="clear" w:color="auto" w:fill="auto"/>
            <w:noWrap/>
            <w:vAlign w:val="bottom"/>
          </w:tcPr>
          <w:p w14:paraId="6ABE636D" w14:textId="1CE2CB4A" w:rsidR="003A22AD" w:rsidRPr="0015799A" w:rsidRDefault="003A22AD" w:rsidP="003A22AD">
            <w:pPr>
              <w:jc w:val="right"/>
              <w:rPr>
                <w:rFonts w:ascii="宋体" w:hAnsi="宋体" w:cs="宋体"/>
                <w:color w:val="000000"/>
                <w:kern w:val="0"/>
                <w:sz w:val="21"/>
                <w:szCs w:val="21"/>
              </w:rPr>
            </w:pPr>
            <w:r>
              <w:rPr>
                <w:rFonts w:ascii="等线" w:eastAsia="等线" w:hAnsi="等线" w:hint="eastAsia"/>
                <w:color w:val="000000"/>
                <w:sz w:val="22"/>
                <w:szCs w:val="22"/>
              </w:rPr>
              <w:t>431396050</w:t>
            </w:r>
          </w:p>
        </w:tc>
        <w:tc>
          <w:tcPr>
            <w:tcW w:w="1908" w:type="dxa"/>
            <w:tcBorders>
              <w:top w:val="nil"/>
              <w:left w:val="nil"/>
              <w:bottom w:val="single" w:sz="4" w:space="0" w:color="auto"/>
              <w:right w:val="single" w:sz="4" w:space="0" w:color="auto"/>
            </w:tcBorders>
            <w:shd w:val="clear" w:color="auto" w:fill="auto"/>
            <w:noWrap/>
            <w:vAlign w:val="bottom"/>
          </w:tcPr>
          <w:p w14:paraId="24F92AC9" w14:textId="439D8BD5" w:rsidR="003A22AD" w:rsidRPr="0015799A" w:rsidRDefault="003A22AD" w:rsidP="003A22AD">
            <w:pPr>
              <w:jc w:val="right"/>
              <w:rPr>
                <w:rFonts w:ascii="宋体" w:hAnsi="宋体" w:cs="宋体"/>
                <w:color w:val="000000"/>
                <w:kern w:val="0"/>
                <w:sz w:val="21"/>
                <w:szCs w:val="21"/>
              </w:rPr>
            </w:pPr>
            <w:r>
              <w:rPr>
                <w:rFonts w:ascii="等线" w:eastAsia="等线" w:hAnsi="等线" w:hint="eastAsia"/>
                <w:color w:val="000000"/>
                <w:sz w:val="22"/>
                <w:szCs w:val="22"/>
              </w:rPr>
              <w:t>431396</w:t>
            </w:r>
          </w:p>
        </w:tc>
      </w:tr>
      <w:tr w:rsidR="003A22AD" w:rsidRPr="0018309E" w14:paraId="0789F345" w14:textId="77777777" w:rsidTr="00CF7693">
        <w:trPr>
          <w:trHeight w:val="285"/>
          <w:jc w:val="center"/>
        </w:trPr>
        <w:tc>
          <w:tcPr>
            <w:tcW w:w="1421" w:type="dxa"/>
            <w:tcBorders>
              <w:top w:val="nil"/>
              <w:left w:val="single" w:sz="4" w:space="0" w:color="auto"/>
              <w:bottom w:val="single" w:sz="4" w:space="0" w:color="auto"/>
              <w:right w:val="single" w:sz="4" w:space="0" w:color="auto"/>
            </w:tcBorders>
            <w:shd w:val="clear" w:color="auto" w:fill="auto"/>
            <w:noWrap/>
            <w:vAlign w:val="bottom"/>
          </w:tcPr>
          <w:p w14:paraId="28586879" w14:textId="580E4412" w:rsidR="003A22AD" w:rsidRPr="0015799A" w:rsidRDefault="003A22AD" w:rsidP="003A22AD">
            <w:pPr>
              <w:jc w:val="right"/>
              <w:rPr>
                <w:rFonts w:ascii="宋体" w:hAnsi="宋体" w:cs="宋体"/>
                <w:color w:val="000000"/>
                <w:kern w:val="0"/>
                <w:sz w:val="21"/>
                <w:szCs w:val="21"/>
              </w:rPr>
            </w:pPr>
            <w:r w:rsidRPr="00CF7693">
              <w:rPr>
                <w:rFonts w:ascii="宋体" w:hAnsi="宋体" w:cs="宋体" w:hint="eastAsia"/>
                <w:color w:val="000000"/>
                <w:kern w:val="0"/>
                <w:sz w:val="21"/>
                <w:szCs w:val="21"/>
              </w:rPr>
              <w:t>1</w:t>
            </w:r>
            <w:r w:rsidRPr="00CF7693">
              <w:rPr>
                <w:rFonts w:ascii="宋体" w:hAnsi="宋体" w:cs="宋体"/>
                <w:color w:val="000000"/>
                <w:kern w:val="0"/>
                <w:sz w:val="21"/>
                <w:szCs w:val="21"/>
              </w:rPr>
              <w:t>0000</w:t>
            </w:r>
          </w:p>
        </w:tc>
        <w:tc>
          <w:tcPr>
            <w:tcW w:w="1785" w:type="dxa"/>
            <w:tcBorders>
              <w:top w:val="nil"/>
              <w:left w:val="nil"/>
              <w:bottom w:val="single" w:sz="4" w:space="0" w:color="auto"/>
              <w:right w:val="single" w:sz="4" w:space="0" w:color="auto"/>
            </w:tcBorders>
            <w:shd w:val="clear" w:color="auto" w:fill="auto"/>
            <w:noWrap/>
            <w:vAlign w:val="bottom"/>
          </w:tcPr>
          <w:p w14:paraId="62ACA78C" w14:textId="0E0A3BD4" w:rsidR="003A22AD" w:rsidRPr="0015799A" w:rsidRDefault="003A22AD" w:rsidP="003A22AD">
            <w:pPr>
              <w:jc w:val="right"/>
              <w:rPr>
                <w:rFonts w:ascii="宋体" w:hAnsi="宋体" w:cs="宋体"/>
                <w:color w:val="000000"/>
                <w:kern w:val="0"/>
                <w:sz w:val="21"/>
                <w:szCs w:val="21"/>
              </w:rPr>
            </w:pPr>
            <w:r>
              <w:rPr>
                <w:rFonts w:ascii="等线" w:eastAsia="等线" w:hAnsi="等线" w:hint="eastAsia"/>
                <w:color w:val="000000"/>
                <w:sz w:val="22"/>
                <w:szCs w:val="22"/>
              </w:rPr>
              <w:t>4319817247</w:t>
            </w:r>
          </w:p>
        </w:tc>
        <w:tc>
          <w:tcPr>
            <w:tcW w:w="1908" w:type="dxa"/>
            <w:tcBorders>
              <w:top w:val="nil"/>
              <w:left w:val="nil"/>
              <w:bottom w:val="single" w:sz="4" w:space="0" w:color="auto"/>
              <w:right w:val="single" w:sz="4" w:space="0" w:color="auto"/>
            </w:tcBorders>
            <w:shd w:val="clear" w:color="auto" w:fill="auto"/>
            <w:noWrap/>
            <w:vAlign w:val="bottom"/>
          </w:tcPr>
          <w:p w14:paraId="14A48B8A" w14:textId="39A5F880" w:rsidR="003A22AD" w:rsidRPr="0015799A" w:rsidRDefault="003A22AD" w:rsidP="003A22AD">
            <w:pPr>
              <w:jc w:val="right"/>
              <w:rPr>
                <w:rFonts w:ascii="宋体" w:hAnsi="宋体" w:cs="宋体"/>
                <w:color w:val="000000"/>
                <w:kern w:val="0"/>
                <w:sz w:val="21"/>
                <w:szCs w:val="21"/>
              </w:rPr>
            </w:pPr>
            <w:r>
              <w:rPr>
                <w:rFonts w:ascii="等线" w:eastAsia="等线" w:hAnsi="等线" w:hint="eastAsia"/>
                <w:color w:val="000000"/>
                <w:sz w:val="22"/>
                <w:szCs w:val="22"/>
              </w:rPr>
              <w:t>431981</w:t>
            </w:r>
          </w:p>
        </w:tc>
      </w:tr>
      <w:tr w:rsidR="003A22AD" w:rsidRPr="0018309E" w14:paraId="3534ED03" w14:textId="77777777" w:rsidTr="00CF7693">
        <w:trPr>
          <w:trHeight w:val="285"/>
          <w:jc w:val="center"/>
        </w:trPr>
        <w:tc>
          <w:tcPr>
            <w:tcW w:w="1421" w:type="dxa"/>
            <w:tcBorders>
              <w:top w:val="nil"/>
              <w:left w:val="single" w:sz="4" w:space="0" w:color="auto"/>
              <w:bottom w:val="single" w:sz="4" w:space="0" w:color="auto"/>
              <w:right w:val="single" w:sz="4" w:space="0" w:color="auto"/>
            </w:tcBorders>
            <w:shd w:val="clear" w:color="auto" w:fill="auto"/>
            <w:noWrap/>
            <w:vAlign w:val="bottom"/>
          </w:tcPr>
          <w:p w14:paraId="52465224" w14:textId="365646AC" w:rsidR="003A22AD" w:rsidRPr="0015799A" w:rsidRDefault="003A22AD" w:rsidP="003A22AD">
            <w:pPr>
              <w:jc w:val="right"/>
              <w:rPr>
                <w:rFonts w:ascii="宋体" w:hAnsi="宋体" w:cs="宋体"/>
                <w:color w:val="000000"/>
                <w:kern w:val="0"/>
                <w:sz w:val="21"/>
                <w:szCs w:val="21"/>
              </w:rPr>
            </w:pPr>
            <w:r w:rsidRPr="00CF7693">
              <w:rPr>
                <w:rFonts w:ascii="宋体" w:hAnsi="宋体" w:cs="宋体" w:hint="eastAsia"/>
                <w:color w:val="000000"/>
                <w:kern w:val="0"/>
                <w:sz w:val="21"/>
                <w:szCs w:val="21"/>
              </w:rPr>
              <w:t>1</w:t>
            </w:r>
            <w:r w:rsidRPr="00CF7693">
              <w:rPr>
                <w:rFonts w:ascii="宋体" w:hAnsi="宋体" w:cs="宋体"/>
                <w:color w:val="000000"/>
                <w:kern w:val="0"/>
                <w:sz w:val="21"/>
                <w:szCs w:val="21"/>
              </w:rPr>
              <w:t>00000</w:t>
            </w:r>
          </w:p>
        </w:tc>
        <w:tc>
          <w:tcPr>
            <w:tcW w:w="1785" w:type="dxa"/>
            <w:tcBorders>
              <w:top w:val="nil"/>
              <w:left w:val="nil"/>
              <w:bottom w:val="single" w:sz="4" w:space="0" w:color="auto"/>
              <w:right w:val="single" w:sz="4" w:space="0" w:color="auto"/>
            </w:tcBorders>
            <w:shd w:val="clear" w:color="auto" w:fill="auto"/>
            <w:noWrap/>
            <w:vAlign w:val="bottom"/>
          </w:tcPr>
          <w:p w14:paraId="6ECA1221" w14:textId="2F3B2117" w:rsidR="003A22AD" w:rsidRPr="0015799A" w:rsidRDefault="003A22AD" w:rsidP="003A22AD">
            <w:pPr>
              <w:jc w:val="right"/>
              <w:rPr>
                <w:rFonts w:ascii="宋体" w:hAnsi="宋体" w:cs="宋体"/>
                <w:color w:val="000000"/>
                <w:kern w:val="0"/>
                <w:sz w:val="21"/>
                <w:szCs w:val="21"/>
              </w:rPr>
            </w:pPr>
            <w:r>
              <w:rPr>
                <w:rFonts w:ascii="等线" w:eastAsia="等线" w:hAnsi="等线" w:hint="eastAsia"/>
                <w:color w:val="000000"/>
                <w:sz w:val="22"/>
                <w:szCs w:val="22"/>
              </w:rPr>
              <w:t>43172527478</w:t>
            </w:r>
          </w:p>
        </w:tc>
        <w:tc>
          <w:tcPr>
            <w:tcW w:w="1908" w:type="dxa"/>
            <w:tcBorders>
              <w:top w:val="nil"/>
              <w:left w:val="nil"/>
              <w:bottom w:val="single" w:sz="4" w:space="0" w:color="auto"/>
              <w:right w:val="single" w:sz="4" w:space="0" w:color="auto"/>
            </w:tcBorders>
            <w:shd w:val="clear" w:color="auto" w:fill="auto"/>
            <w:noWrap/>
            <w:vAlign w:val="bottom"/>
          </w:tcPr>
          <w:p w14:paraId="59268122" w14:textId="0A7139FD" w:rsidR="003A22AD" w:rsidRPr="0015799A" w:rsidRDefault="003A22AD" w:rsidP="003A22AD">
            <w:pPr>
              <w:jc w:val="right"/>
              <w:rPr>
                <w:rFonts w:ascii="宋体" w:hAnsi="宋体" w:cs="宋体"/>
                <w:color w:val="000000"/>
                <w:kern w:val="0"/>
                <w:sz w:val="21"/>
                <w:szCs w:val="21"/>
              </w:rPr>
            </w:pPr>
            <w:r>
              <w:rPr>
                <w:rFonts w:ascii="等线" w:eastAsia="等线" w:hAnsi="等线" w:hint="eastAsia"/>
                <w:color w:val="000000"/>
                <w:sz w:val="22"/>
                <w:szCs w:val="22"/>
              </w:rPr>
              <w:t>431725</w:t>
            </w:r>
          </w:p>
        </w:tc>
      </w:tr>
    </w:tbl>
    <w:p w14:paraId="6C681B98" w14:textId="79D7FE58" w:rsidR="006350A4" w:rsidRDefault="006350A4" w:rsidP="00EF7A4B">
      <w:pPr>
        <w:widowControl/>
        <w:rPr>
          <w:noProof/>
        </w:rPr>
      </w:pPr>
    </w:p>
    <w:p w14:paraId="78B8F013" w14:textId="6BDCC421" w:rsidR="002E1310" w:rsidRDefault="006B2174">
      <w:pPr>
        <w:widowControl/>
        <w:jc w:val="center"/>
        <w:rPr>
          <w:rFonts w:ascii="宋体" w:hAnsi="宋体" w:cs="宋体"/>
          <w:kern w:val="0"/>
          <w:szCs w:val="24"/>
        </w:rPr>
      </w:pPr>
      <w:r>
        <w:rPr>
          <w:noProof/>
        </w:rPr>
        <w:lastRenderedPageBreak/>
        <w:pict w14:anchorId="4AD516E9">
          <v:shape id="_x0000_i1037" type="#_x0000_t75" style="width:407.7pt;height:149.6pt;visibility:visible" o:gfxdata="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">
            <v:imagedata r:id="rId24" o:title=""/>
            <o:lock v:ext="edit" aspectratio="f"/>
          </v:shape>
        </w:pict>
      </w:r>
    </w:p>
    <w:p w14:paraId="70F7990A" w14:textId="7F6E57A8" w:rsidR="006350A4" w:rsidRDefault="00EE67DF" w:rsidP="00EE67DF">
      <w:pPr>
        <w:jc w:val="center"/>
        <w:rPr>
          <w:rFonts w:ascii="宋体" w:hAnsi="宋体" w:cs="宋体"/>
          <w:kern w:val="0"/>
          <w:sz w:val="21"/>
          <w:szCs w:val="21"/>
        </w:rPr>
      </w:pPr>
      <w:r w:rsidRPr="00260332">
        <w:rPr>
          <w:rFonts w:ascii="宋体" w:hAnsi="宋体" w:cs="宋体" w:hint="eastAsia"/>
          <w:kern w:val="0"/>
          <w:sz w:val="21"/>
          <w:szCs w:val="21"/>
        </w:rPr>
        <w:t>图4.</w:t>
      </w:r>
      <w:r w:rsidR="00B812DC">
        <w:rPr>
          <w:rFonts w:ascii="宋体" w:hAnsi="宋体" w:cs="宋体"/>
          <w:kern w:val="0"/>
          <w:sz w:val="21"/>
          <w:szCs w:val="21"/>
        </w:rPr>
        <w:t>7</w:t>
      </w:r>
      <w:r w:rsidR="00CF7693">
        <w:rPr>
          <w:rFonts w:ascii="宋体" w:hAnsi="宋体" w:cs="宋体"/>
          <w:kern w:val="0"/>
          <w:sz w:val="21"/>
          <w:szCs w:val="21"/>
        </w:rPr>
        <w:t xml:space="preserve"> </w:t>
      </w:r>
      <w:r w:rsidR="00003F68">
        <w:rPr>
          <w:sz w:val="21"/>
          <w:szCs w:val="21"/>
        </w:rPr>
        <w:t>Mulan-Basic</w:t>
      </w:r>
      <w:r w:rsidR="00DA16B4">
        <w:rPr>
          <w:sz w:val="21"/>
          <w:szCs w:val="21"/>
        </w:rPr>
        <w:t>-C-</w:t>
      </w:r>
      <w:r w:rsidRPr="00260332">
        <w:rPr>
          <w:rFonts w:ascii="宋体" w:hAnsi="宋体" w:cs="宋体" w:hint="eastAsia"/>
          <w:kern w:val="0"/>
          <w:sz w:val="21"/>
          <w:szCs w:val="21"/>
        </w:rPr>
        <w:t>密钥生成</w:t>
      </w:r>
      <w:r>
        <w:rPr>
          <w:rFonts w:ascii="宋体" w:hAnsi="宋体" w:cs="宋体" w:hint="eastAsia"/>
          <w:kern w:val="0"/>
          <w:sz w:val="21"/>
          <w:szCs w:val="21"/>
        </w:rPr>
        <w:t>的</w:t>
      </w:r>
      <w:r w:rsidRPr="00260332">
        <w:rPr>
          <w:rFonts w:ascii="宋体" w:hAnsi="宋体" w:cs="宋体" w:hint="eastAsia"/>
          <w:kern w:val="0"/>
          <w:sz w:val="21"/>
          <w:szCs w:val="21"/>
        </w:rPr>
        <w:t>平均</w:t>
      </w:r>
      <w:r>
        <w:rPr>
          <w:rFonts w:ascii="宋体" w:hAnsi="宋体" w:cs="宋体" w:hint="eastAsia"/>
          <w:kern w:val="0"/>
          <w:sz w:val="21"/>
          <w:szCs w:val="21"/>
        </w:rPr>
        <w:t>CPU周期消耗</w:t>
      </w:r>
      <w:r w:rsidRPr="00260332">
        <w:rPr>
          <w:rFonts w:ascii="宋体" w:hAnsi="宋体" w:cs="宋体" w:hint="eastAsia"/>
          <w:kern w:val="0"/>
          <w:sz w:val="21"/>
          <w:szCs w:val="21"/>
        </w:rPr>
        <w:t>统计</w:t>
      </w:r>
    </w:p>
    <w:p w14:paraId="1FE31416" w14:textId="77777777" w:rsidR="00EE67DF" w:rsidRDefault="00EE67DF"/>
    <w:p w14:paraId="65B71A87" w14:textId="77777777" w:rsidR="006350A4" w:rsidRDefault="007E7F74">
      <w:pPr>
        <w:rPr>
          <w:b/>
        </w:rPr>
      </w:pPr>
      <w:r>
        <w:rPr>
          <w:rFonts w:hint="eastAsia"/>
          <w:b/>
        </w:rPr>
        <w:t>测试结论：</w:t>
      </w:r>
    </w:p>
    <w:p w14:paraId="3C819DA9" w14:textId="113463E4" w:rsidR="006350A4" w:rsidRPr="00AB27C0" w:rsidRDefault="007E7F74" w:rsidP="00AB27C0">
      <w:pPr>
        <w:ind w:firstLineChars="200" w:firstLine="480"/>
      </w:pPr>
      <w:r w:rsidRPr="00AB27C0">
        <w:rPr>
          <w:rFonts w:hint="eastAsia"/>
        </w:rPr>
        <w:t>在测试机上单次</w:t>
      </w:r>
      <w:r w:rsidR="00003F68">
        <w:rPr>
          <w:rFonts w:hint="eastAsia"/>
        </w:rPr>
        <w:t>Mulan-Basic</w:t>
      </w:r>
      <w:r w:rsidR="00D22FCA">
        <w:t>-</w:t>
      </w:r>
      <w:r w:rsidR="00D22FCA">
        <w:rPr>
          <w:rFonts w:hint="eastAsia"/>
        </w:rPr>
        <w:t>C</w:t>
      </w:r>
      <w:r w:rsidR="00D22FCA">
        <w:rPr>
          <w:rFonts w:hint="eastAsia"/>
        </w:rPr>
        <w:t>格签名算法</w:t>
      </w:r>
      <w:r w:rsidRPr="00AB27C0">
        <w:rPr>
          <w:rFonts w:hint="eastAsia"/>
        </w:rPr>
        <w:t>密钥生成的平均</w:t>
      </w:r>
      <w:r w:rsidRPr="00AB27C0">
        <w:rPr>
          <w:rFonts w:hint="eastAsia"/>
        </w:rPr>
        <w:t>CPU</w:t>
      </w:r>
      <w:r w:rsidRPr="00AB27C0">
        <w:rPr>
          <w:rFonts w:hint="eastAsia"/>
        </w:rPr>
        <w:t>周期约为：</w:t>
      </w:r>
      <w:r w:rsidR="003A22AD">
        <w:t>4317</w:t>
      </w:r>
      <w:r w:rsidR="006D04CE">
        <w:t>00</w:t>
      </w:r>
    </w:p>
    <w:p w14:paraId="78580D14" w14:textId="20AF57BB" w:rsidR="006350A4" w:rsidRDefault="006350A4">
      <w:pPr>
        <w:pStyle w:val="afff"/>
        <w:ind w:firstLineChars="0" w:firstLine="0"/>
      </w:pPr>
    </w:p>
    <w:p w14:paraId="4176FBD1" w14:textId="7B630D7B" w:rsidR="00053AAD" w:rsidRPr="00053AAD" w:rsidRDefault="00003F68" w:rsidP="00053AAD">
      <w:pPr>
        <w:pStyle w:val="30"/>
        <w:rPr>
          <w:lang w:val="en-US"/>
        </w:rPr>
      </w:pPr>
      <w:bookmarkStart w:id="71" w:name="_Toc2496078"/>
      <w:r>
        <w:rPr>
          <w:rFonts w:hint="eastAsia"/>
        </w:rPr>
        <w:t>Mulan-Basic</w:t>
      </w:r>
      <w:r w:rsidR="0018560E">
        <w:t>-C-</w:t>
      </w:r>
      <w:r w:rsidR="00053AAD">
        <w:rPr>
          <w:rFonts w:hint="eastAsia"/>
        </w:rPr>
        <w:t>签名</w:t>
      </w:r>
      <w:bookmarkEnd w:id="71"/>
    </w:p>
    <w:p w14:paraId="4F2ED150" w14:textId="601889E1" w:rsidR="0047226C" w:rsidRDefault="0047226C" w:rsidP="0047226C">
      <w:r>
        <w:rPr>
          <w:rFonts w:hint="eastAsia"/>
        </w:rPr>
        <w:t>案例编号：</w:t>
      </w:r>
      <w:r w:rsidR="00003F68">
        <w:t>mulan-basic</w:t>
      </w:r>
      <w:r w:rsidR="005A0A75">
        <w:t>c</w:t>
      </w:r>
      <w:r w:rsidR="005A0A75">
        <w:rPr>
          <w:rFonts w:hint="eastAsia"/>
        </w:rPr>
        <w:t>-</w:t>
      </w:r>
      <w:r>
        <w:t>sp</w:t>
      </w:r>
      <w:r>
        <w:rPr>
          <w:rFonts w:hint="eastAsia"/>
        </w:rPr>
        <w:t>0</w:t>
      </w:r>
      <w:r>
        <w:t>2</w:t>
      </w:r>
    </w:p>
    <w:p w14:paraId="1D242C3F" w14:textId="5282F5B3" w:rsidR="00CF7693" w:rsidRDefault="0047226C" w:rsidP="0047226C">
      <w:r>
        <w:rPr>
          <w:rFonts w:hint="eastAsia"/>
        </w:rPr>
        <w:t>案例说明：测试</w:t>
      </w:r>
      <w:r w:rsidR="00003F68">
        <w:rPr>
          <w:rFonts w:hint="eastAsia"/>
        </w:rPr>
        <w:t>Mulan-Basic</w:t>
      </w:r>
      <w:r w:rsidR="00D22FCA">
        <w:t>-</w:t>
      </w:r>
      <w:r w:rsidR="00D22FCA">
        <w:rPr>
          <w:rFonts w:hint="eastAsia"/>
        </w:rPr>
        <w:t>C</w:t>
      </w:r>
      <w:r w:rsidR="00D22FCA">
        <w:rPr>
          <w:rFonts w:hint="eastAsia"/>
        </w:rPr>
        <w:t>格签名算法</w:t>
      </w:r>
      <w:r>
        <w:rPr>
          <w:rFonts w:hint="eastAsia"/>
        </w:rPr>
        <w:t>消息签名的性能</w:t>
      </w:r>
      <w:r w:rsidR="00CF7693">
        <w:rPr>
          <w:rFonts w:hint="eastAsia"/>
        </w:rPr>
        <w:t>。</w:t>
      </w:r>
    </w:p>
    <w:p w14:paraId="5220C0C1" w14:textId="727211DC" w:rsidR="0047226C" w:rsidRDefault="0047226C" w:rsidP="0047226C">
      <w:r>
        <w:rPr>
          <w:rFonts w:hint="eastAsia"/>
        </w:rPr>
        <w:t>性能指标：</w:t>
      </w:r>
      <w:r>
        <w:rPr>
          <w:rFonts w:hint="eastAsia"/>
        </w:rPr>
        <w:t>c</w:t>
      </w:r>
      <w:r>
        <w:t>pu</w:t>
      </w:r>
      <w:r>
        <w:rPr>
          <w:rFonts w:hint="eastAsia"/>
        </w:rPr>
        <w:t>周期</w:t>
      </w:r>
    </w:p>
    <w:p w14:paraId="4D8F8C05" w14:textId="77777777" w:rsidR="0047226C" w:rsidRDefault="0047226C" w:rsidP="0047226C">
      <w:r>
        <w:rPr>
          <w:rFonts w:hint="eastAsia"/>
        </w:rPr>
        <w:t>测试步骤：</w:t>
      </w:r>
    </w:p>
    <w:p w14:paraId="4ABD5E98" w14:textId="54218C45" w:rsidR="0047226C" w:rsidRDefault="0047226C" w:rsidP="00FF7402">
      <w:pPr>
        <w:ind w:left="964" w:hangingChars="400" w:hanging="964"/>
      </w:pPr>
      <w:r>
        <w:rPr>
          <w:rFonts w:hint="eastAsia"/>
          <w:b/>
        </w:rPr>
        <w:t>第一步：</w:t>
      </w:r>
      <w:r>
        <w:rPr>
          <w:rFonts w:hint="eastAsia"/>
        </w:rPr>
        <w:t>数据准备：预先生成一组密钥，并准备多组指定长度（</w:t>
      </w:r>
      <w:r w:rsidR="00CF7693">
        <w:rPr>
          <w:rFonts w:hint="eastAsia"/>
        </w:rPr>
        <w:t>分别是</w:t>
      </w:r>
      <w:r w:rsidR="00CF7693" w:rsidRPr="004A0C22">
        <w:rPr>
          <w:rFonts w:hint="eastAsia"/>
        </w:rPr>
        <w:t>1</w:t>
      </w:r>
      <w:r w:rsidR="00CF7693" w:rsidRPr="004A0C22">
        <w:rPr>
          <w:rFonts w:hint="eastAsia"/>
        </w:rPr>
        <w:t>、</w:t>
      </w:r>
      <w:r w:rsidR="00CF7693" w:rsidRPr="004A0C22">
        <w:t>59</w:t>
      </w:r>
      <w:r w:rsidR="00CF7693" w:rsidRPr="004A0C22">
        <w:rPr>
          <w:rFonts w:hint="eastAsia"/>
        </w:rPr>
        <w:t>、</w:t>
      </w:r>
      <w:r w:rsidR="00CF7693" w:rsidRPr="004A0C22">
        <w:t>512</w:t>
      </w:r>
      <w:r w:rsidR="00CF7693" w:rsidRPr="004A0C22">
        <w:rPr>
          <w:rFonts w:hint="eastAsia"/>
        </w:rPr>
        <w:t>、</w:t>
      </w:r>
      <w:r w:rsidR="00CF7693" w:rsidRPr="004A0C22">
        <w:t>3300</w:t>
      </w:r>
      <w:r w:rsidR="00CF7693">
        <w:rPr>
          <w:rFonts w:hint="eastAsia"/>
        </w:rPr>
        <w:t>个字节</w:t>
      </w:r>
      <w:r>
        <w:rPr>
          <w:rFonts w:hint="eastAsia"/>
        </w:rPr>
        <w:t>）的随机消息。</w:t>
      </w:r>
    </w:p>
    <w:p w14:paraId="5DE2D9CA" w14:textId="4A23D670" w:rsidR="0047226C" w:rsidRDefault="0047226C" w:rsidP="00FF7402">
      <w:pPr>
        <w:ind w:left="964" w:hangingChars="400" w:hanging="964"/>
      </w:pPr>
      <w:r>
        <w:rPr>
          <w:rFonts w:hint="eastAsia"/>
          <w:b/>
        </w:rPr>
        <w:t>第二步：</w:t>
      </w:r>
      <w:r>
        <w:rPr>
          <w:rFonts w:hint="eastAsia"/>
        </w:rPr>
        <w:t>依次统计在不同长度消息情况下的签名</w:t>
      </w:r>
      <w:r>
        <w:rPr>
          <w:rFonts w:hint="eastAsia"/>
        </w:rPr>
        <w:t>CPU</w:t>
      </w:r>
      <w:r>
        <w:rPr>
          <w:rFonts w:hint="eastAsia"/>
        </w:rPr>
        <w:t>周期消耗情况，最终归纳出单次签名</w:t>
      </w:r>
      <w:r>
        <w:rPr>
          <w:rFonts w:hint="eastAsia"/>
        </w:rPr>
        <w:t>C</w:t>
      </w:r>
      <w:r>
        <w:t>PU</w:t>
      </w:r>
      <w:r>
        <w:rPr>
          <w:rFonts w:hint="eastAsia"/>
        </w:rPr>
        <w:t>消耗的收敛值，</w:t>
      </w:r>
      <w:r w:rsidR="00DA2FF3">
        <w:rPr>
          <w:rFonts w:hint="eastAsia"/>
        </w:rPr>
        <w:t>表</w:t>
      </w:r>
      <w:r w:rsidR="00DA2FF3">
        <w:rPr>
          <w:rFonts w:hint="eastAsia"/>
        </w:rPr>
        <w:t>4.</w:t>
      </w:r>
      <w:r w:rsidR="00B812DC">
        <w:t>9</w:t>
      </w:r>
      <w:r>
        <w:rPr>
          <w:rFonts w:hint="eastAsia"/>
        </w:rPr>
        <w:t>是不同长度消息签名</w:t>
      </w:r>
      <w:r>
        <w:rPr>
          <w:rFonts w:hint="eastAsia"/>
        </w:rPr>
        <w:t>CPU</w:t>
      </w:r>
      <w:r>
        <w:rPr>
          <w:rFonts w:hint="eastAsia"/>
        </w:rPr>
        <w:t>周期消耗的收敛值：</w:t>
      </w:r>
    </w:p>
    <w:p w14:paraId="07F71CFB" w14:textId="1F378ACC" w:rsidR="00EE67DF" w:rsidRDefault="00EE67DF" w:rsidP="00797A11">
      <w:pPr>
        <w:ind w:left="840" w:hangingChars="400" w:hanging="840"/>
        <w:jc w:val="center"/>
      </w:pPr>
      <w:bookmarkStart w:id="72" w:name="_Hlk969794"/>
      <w:r w:rsidRPr="00BB0A43">
        <w:rPr>
          <w:rFonts w:hint="eastAsia"/>
          <w:sz w:val="21"/>
          <w:szCs w:val="21"/>
        </w:rPr>
        <w:t>表</w:t>
      </w:r>
      <w:r w:rsidRPr="00BB0A43">
        <w:rPr>
          <w:rFonts w:hint="eastAsia"/>
          <w:sz w:val="21"/>
          <w:szCs w:val="21"/>
        </w:rPr>
        <w:t>4.</w:t>
      </w:r>
      <w:r w:rsidR="00B812DC">
        <w:rPr>
          <w:sz w:val="21"/>
          <w:szCs w:val="21"/>
        </w:rPr>
        <w:t>9</w:t>
      </w:r>
      <w:r w:rsidRPr="00BB0A43">
        <w:rPr>
          <w:sz w:val="21"/>
          <w:szCs w:val="21"/>
        </w:rPr>
        <w:t xml:space="preserve"> </w:t>
      </w:r>
      <w:r w:rsidR="00003F68">
        <w:rPr>
          <w:sz w:val="21"/>
          <w:szCs w:val="21"/>
        </w:rPr>
        <w:t>Mulan-Basic</w:t>
      </w:r>
      <w:r w:rsidR="00DA16B4">
        <w:rPr>
          <w:sz w:val="21"/>
          <w:szCs w:val="21"/>
        </w:rPr>
        <w:t>-C-</w:t>
      </w:r>
      <w:r w:rsidR="00BB0A43">
        <w:rPr>
          <w:rFonts w:hint="eastAsia"/>
          <w:sz w:val="21"/>
          <w:szCs w:val="21"/>
        </w:rPr>
        <w:t>不同长度消息</w:t>
      </w:r>
      <w:r w:rsidR="00BB0A43" w:rsidRPr="00260332">
        <w:rPr>
          <w:rFonts w:hint="eastAsia"/>
          <w:sz w:val="21"/>
          <w:szCs w:val="21"/>
        </w:rPr>
        <w:t>签名</w:t>
      </w:r>
      <w:r w:rsidR="00CC0560">
        <w:rPr>
          <w:rFonts w:hint="eastAsia"/>
          <w:sz w:val="21"/>
          <w:szCs w:val="21"/>
        </w:rPr>
        <w:t>的</w:t>
      </w:r>
      <w:r w:rsidR="00BB0A43">
        <w:rPr>
          <w:rFonts w:hint="eastAsia"/>
          <w:sz w:val="21"/>
          <w:szCs w:val="21"/>
        </w:rPr>
        <w:t>CPU</w:t>
      </w:r>
      <w:r w:rsidR="00BB0A43">
        <w:rPr>
          <w:rFonts w:hint="eastAsia"/>
          <w:sz w:val="21"/>
          <w:szCs w:val="21"/>
        </w:rPr>
        <w:t>周期消耗</w:t>
      </w:r>
      <w:r w:rsidR="00BB0A43" w:rsidRPr="00260332">
        <w:rPr>
          <w:rFonts w:hint="eastAsia"/>
          <w:sz w:val="21"/>
          <w:szCs w:val="21"/>
        </w:rPr>
        <w:t>统计</w:t>
      </w:r>
      <w:bookmarkEnd w:id="72"/>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1"/>
        <w:gridCol w:w="2650"/>
      </w:tblGrid>
      <w:tr w:rsidR="0047226C" w14:paraId="55022995" w14:textId="77777777" w:rsidTr="00EE67DF">
        <w:trPr>
          <w:jc w:val="center"/>
        </w:trPr>
        <w:tc>
          <w:tcPr>
            <w:tcW w:w="1711" w:type="dxa"/>
            <w:shd w:val="clear" w:color="auto" w:fill="auto"/>
          </w:tcPr>
          <w:p w14:paraId="62C9FBCA" w14:textId="77777777" w:rsidR="0047226C" w:rsidRPr="00EE67DF" w:rsidRDefault="0047226C" w:rsidP="00FE2F99">
            <w:pPr>
              <w:jc w:val="center"/>
              <w:rPr>
                <w:b/>
                <w:sz w:val="21"/>
                <w:szCs w:val="21"/>
              </w:rPr>
            </w:pPr>
            <w:r w:rsidRPr="00EE67DF">
              <w:rPr>
                <w:rFonts w:hint="eastAsia"/>
                <w:b/>
                <w:sz w:val="21"/>
                <w:szCs w:val="21"/>
              </w:rPr>
              <w:t>消息长度（字节）</w:t>
            </w:r>
          </w:p>
        </w:tc>
        <w:tc>
          <w:tcPr>
            <w:tcW w:w="2650" w:type="dxa"/>
            <w:shd w:val="clear" w:color="auto" w:fill="auto"/>
          </w:tcPr>
          <w:p w14:paraId="79CD5350" w14:textId="6D465E3B" w:rsidR="0047226C" w:rsidRPr="00EE67DF" w:rsidRDefault="0047226C" w:rsidP="00FE2F99">
            <w:pPr>
              <w:jc w:val="center"/>
              <w:rPr>
                <w:b/>
                <w:sz w:val="21"/>
                <w:szCs w:val="21"/>
              </w:rPr>
            </w:pPr>
            <w:r w:rsidRPr="00EE67DF">
              <w:rPr>
                <w:rFonts w:hint="eastAsia"/>
                <w:b/>
                <w:sz w:val="21"/>
                <w:szCs w:val="21"/>
              </w:rPr>
              <w:t>单次签名平均耗</w:t>
            </w:r>
            <w:r w:rsidRPr="00EE67DF">
              <w:rPr>
                <w:rFonts w:hint="eastAsia"/>
                <w:b/>
                <w:sz w:val="21"/>
                <w:szCs w:val="21"/>
              </w:rPr>
              <w:t>CPU</w:t>
            </w:r>
            <w:r w:rsidRPr="00EE67DF">
              <w:rPr>
                <w:rFonts w:hint="eastAsia"/>
                <w:b/>
                <w:sz w:val="21"/>
                <w:szCs w:val="21"/>
              </w:rPr>
              <w:t>周期</w:t>
            </w:r>
          </w:p>
        </w:tc>
      </w:tr>
      <w:tr w:rsidR="005B3DAB" w14:paraId="0650231C" w14:textId="77777777" w:rsidTr="00A106E6">
        <w:trPr>
          <w:jc w:val="center"/>
        </w:trPr>
        <w:tc>
          <w:tcPr>
            <w:tcW w:w="1711" w:type="dxa"/>
            <w:shd w:val="clear" w:color="auto" w:fill="auto"/>
          </w:tcPr>
          <w:p w14:paraId="4F022D58" w14:textId="77777777" w:rsidR="005B3DAB" w:rsidRPr="0015799A" w:rsidRDefault="005B3DAB" w:rsidP="005B3DAB">
            <w:pPr>
              <w:jc w:val="right"/>
              <w:rPr>
                <w:rFonts w:ascii="宋体" w:hAnsi="宋体" w:cs="宋体"/>
                <w:color w:val="000000"/>
                <w:kern w:val="0"/>
                <w:sz w:val="21"/>
                <w:szCs w:val="21"/>
              </w:rPr>
            </w:pPr>
            <w:r w:rsidRPr="0015799A">
              <w:rPr>
                <w:rFonts w:ascii="宋体" w:hAnsi="宋体" w:cs="宋体" w:hint="eastAsia"/>
                <w:color w:val="000000"/>
                <w:kern w:val="0"/>
                <w:sz w:val="21"/>
                <w:szCs w:val="21"/>
              </w:rPr>
              <w:t>1</w:t>
            </w:r>
          </w:p>
        </w:tc>
        <w:tc>
          <w:tcPr>
            <w:tcW w:w="2650" w:type="dxa"/>
            <w:shd w:val="clear" w:color="auto" w:fill="auto"/>
            <w:vAlign w:val="bottom"/>
          </w:tcPr>
          <w:p w14:paraId="2192583F" w14:textId="52384CCD" w:rsidR="005B3DAB" w:rsidRPr="0015799A" w:rsidRDefault="005B3DAB" w:rsidP="005B3DAB">
            <w:pPr>
              <w:jc w:val="right"/>
              <w:rPr>
                <w:rFonts w:ascii="宋体" w:hAnsi="宋体" w:cs="宋体"/>
                <w:color w:val="000000"/>
                <w:kern w:val="0"/>
                <w:sz w:val="21"/>
                <w:szCs w:val="21"/>
              </w:rPr>
            </w:pPr>
            <w:r>
              <w:rPr>
                <w:rFonts w:ascii="等线" w:eastAsia="等线" w:hAnsi="等线" w:hint="eastAsia"/>
                <w:color w:val="000000"/>
                <w:sz w:val="22"/>
                <w:szCs w:val="22"/>
              </w:rPr>
              <w:t>1620000</w:t>
            </w:r>
          </w:p>
        </w:tc>
      </w:tr>
      <w:tr w:rsidR="005B3DAB" w14:paraId="7161A3AA" w14:textId="77777777" w:rsidTr="00A106E6">
        <w:trPr>
          <w:jc w:val="center"/>
        </w:trPr>
        <w:tc>
          <w:tcPr>
            <w:tcW w:w="1711" w:type="dxa"/>
            <w:shd w:val="clear" w:color="auto" w:fill="auto"/>
          </w:tcPr>
          <w:p w14:paraId="4B5FA1D1" w14:textId="74815888" w:rsidR="005B3DAB" w:rsidRPr="0015799A" w:rsidRDefault="005B3DAB" w:rsidP="005B3DAB">
            <w:pPr>
              <w:jc w:val="right"/>
              <w:rPr>
                <w:rFonts w:ascii="宋体" w:hAnsi="宋体" w:cs="宋体"/>
                <w:color w:val="000000"/>
                <w:kern w:val="0"/>
                <w:sz w:val="21"/>
                <w:szCs w:val="21"/>
              </w:rPr>
            </w:pPr>
            <w:r w:rsidRPr="0015799A">
              <w:rPr>
                <w:rFonts w:ascii="宋体" w:hAnsi="宋体" w:cs="宋体"/>
                <w:color w:val="000000"/>
                <w:kern w:val="0"/>
                <w:sz w:val="21"/>
                <w:szCs w:val="21"/>
              </w:rPr>
              <w:t>59</w:t>
            </w:r>
          </w:p>
        </w:tc>
        <w:tc>
          <w:tcPr>
            <w:tcW w:w="2650" w:type="dxa"/>
            <w:shd w:val="clear" w:color="auto" w:fill="auto"/>
            <w:vAlign w:val="bottom"/>
          </w:tcPr>
          <w:p w14:paraId="2ECFB50E" w14:textId="54E72BB0" w:rsidR="005B3DAB" w:rsidRPr="0015799A" w:rsidRDefault="005B3DAB" w:rsidP="005B3DAB">
            <w:pPr>
              <w:jc w:val="right"/>
              <w:rPr>
                <w:rFonts w:ascii="宋体" w:hAnsi="宋体" w:cs="宋体"/>
                <w:color w:val="000000"/>
                <w:kern w:val="0"/>
                <w:sz w:val="21"/>
                <w:szCs w:val="21"/>
              </w:rPr>
            </w:pPr>
            <w:r>
              <w:rPr>
                <w:rFonts w:ascii="等线" w:eastAsia="等线" w:hAnsi="等线" w:hint="eastAsia"/>
                <w:color w:val="000000"/>
                <w:sz w:val="22"/>
                <w:szCs w:val="22"/>
              </w:rPr>
              <w:t>1634000</w:t>
            </w:r>
          </w:p>
        </w:tc>
      </w:tr>
      <w:tr w:rsidR="005B3DAB" w14:paraId="7E50CB19" w14:textId="77777777" w:rsidTr="00A106E6">
        <w:trPr>
          <w:jc w:val="center"/>
        </w:trPr>
        <w:tc>
          <w:tcPr>
            <w:tcW w:w="1711" w:type="dxa"/>
            <w:shd w:val="clear" w:color="auto" w:fill="auto"/>
          </w:tcPr>
          <w:p w14:paraId="49D098D5" w14:textId="6D17A03A" w:rsidR="005B3DAB" w:rsidRPr="0015799A" w:rsidRDefault="005B3DAB" w:rsidP="005B3DAB">
            <w:pPr>
              <w:jc w:val="right"/>
              <w:rPr>
                <w:rFonts w:ascii="宋体" w:hAnsi="宋体" w:cs="宋体"/>
                <w:color w:val="000000"/>
                <w:kern w:val="0"/>
                <w:sz w:val="21"/>
                <w:szCs w:val="21"/>
              </w:rPr>
            </w:pPr>
            <w:r w:rsidRPr="0015799A">
              <w:rPr>
                <w:rFonts w:ascii="宋体" w:hAnsi="宋体" w:cs="宋体"/>
                <w:color w:val="000000"/>
                <w:kern w:val="0"/>
                <w:sz w:val="21"/>
                <w:szCs w:val="21"/>
              </w:rPr>
              <w:t>512</w:t>
            </w:r>
          </w:p>
        </w:tc>
        <w:tc>
          <w:tcPr>
            <w:tcW w:w="2650" w:type="dxa"/>
            <w:shd w:val="clear" w:color="auto" w:fill="auto"/>
            <w:vAlign w:val="bottom"/>
          </w:tcPr>
          <w:p w14:paraId="628408C1" w14:textId="4383E943" w:rsidR="005B3DAB" w:rsidRPr="0015799A" w:rsidRDefault="005B3DAB" w:rsidP="005B3DAB">
            <w:pPr>
              <w:jc w:val="right"/>
              <w:rPr>
                <w:rFonts w:ascii="宋体" w:hAnsi="宋体" w:cs="宋体"/>
                <w:color w:val="000000"/>
                <w:kern w:val="0"/>
                <w:sz w:val="21"/>
                <w:szCs w:val="21"/>
              </w:rPr>
            </w:pPr>
            <w:r>
              <w:rPr>
                <w:rFonts w:ascii="等线" w:eastAsia="等线" w:hAnsi="等线" w:hint="eastAsia"/>
                <w:color w:val="000000"/>
                <w:sz w:val="22"/>
                <w:szCs w:val="22"/>
              </w:rPr>
              <w:t>1624000</w:t>
            </w:r>
          </w:p>
        </w:tc>
      </w:tr>
      <w:tr w:rsidR="005B3DAB" w14:paraId="28BC0030" w14:textId="77777777" w:rsidTr="00A106E6">
        <w:trPr>
          <w:jc w:val="center"/>
        </w:trPr>
        <w:tc>
          <w:tcPr>
            <w:tcW w:w="1711" w:type="dxa"/>
            <w:shd w:val="clear" w:color="auto" w:fill="auto"/>
          </w:tcPr>
          <w:p w14:paraId="7C8C6900" w14:textId="3B5341A8" w:rsidR="005B3DAB" w:rsidRPr="0015799A" w:rsidRDefault="005B3DAB" w:rsidP="005B3DAB">
            <w:pPr>
              <w:jc w:val="right"/>
              <w:rPr>
                <w:rFonts w:ascii="宋体" w:hAnsi="宋体" w:cs="宋体"/>
                <w:color w:val="000000"/>
                <w:kern w:val="0"/>
                <w:sz w:val="21"/>
                <w:szCs w:val="21"/>
              </w:rPr>
            </w:pPr>
            <w:r w:rsidRPr="0015799A">
              <w:rPr>
                <w:rFonts w:ascii="宋体" w:hAnsi="宋体" w:cs="宋体"/>
                <w:color w:val="000000"/>
                <w:kern w:val="0"/>
                <w:sz w:val="21"/>
                <w:szCs w:val="21"/>
              </w:rPr>
              <w:t>3300</w:t>
            </w:r>
          </w:p>
        </w:tc>
        <w:tc>
          <w:tcPr>
            <w:tcW w:w="2650" w:type="dxa"/>
            <w:shd w:val="clear" w:color="auto" w:fill="auto"/>
            <w:vAlign w:val="bottom"/>
          </w:tcPr>
          <w:p w14:paraId="31A52CFF" w14:textId="36987F84" w:rsidR="005B3DAB" w:rsidRPr="0015799A" w:rsidRDefault="005B3DAB" w:rsidP="005B3DAB">
            <w:pPr>
              <w:jc w:val="right"/>
              <w:rPr>
                <w:rFonts w:ascii="宋体" w:hAnsi="宋体" w:cs="宋体"/>
                <w:color w:val="000000"/>
                <w:kern w:val="0"/>
                <w:sz w:val="21"/>
                <w:szCs w:val="21"/>
              </w:rPr>
            </w:pPr>
            <w:r>
              <w:rPr>
                <w:rFonts w:ascii="等线" w:eastAsia="等线" w:hAnsi="等线" w:hint="eastAsia"/>
                <w:color w:val="000000"/>
                <w:sz w:val="22"/>
                <w:szCs w:val="22"/>
              </w:rPr>
              <w:t>1660000</w:t>
            </w:r>
          </w:p>
        </w:tc>
      </w:tr>
    </w:tbl>
    <w:p w14:paraId="58727BEA" w14:textId="77777777" w:rsidR="0047226C" w:rsidRDefault="0047226C" w:rsidP="0047226C">
      <w:pPr>
        <w:rPr>
          <w:b/>
        </w:rPr>
      </w:pPr>
    </w:p>
    <w:p w14:paraId="0C136A7E" w14:textId="60E70808" w:rsidR="00CB1507" w:rsidRPr="00CB1507" w:rsidRDefault="00003F68" w:rsidP="00CB1507">
      <w:pPr>
        <w:ind w:firstLineChars="200" w:firstLine="480"/>
        <w:rPr>
          <w:b/>
        </w:rPr>
      </w:pPr>
      <w:r>
        <w:rPr>
          <w:rFonts w:hint="eastAsia"/>
        </w:rPr>
        <w:t>Mulan-Basic</w:t>
      </w:r>
      <w:r w:rsidR="00D22FCA">
        <w:t>-</w:t>
      </w:r>
      <w:r w:rsidR="00D22FCA">
        <w:rPr>
          <w:rFonts w:hint="eastAsia"/>
        </w:rPr>
        <w:t>C</w:t>
      </w:r>
      <w:r w:rsidR="00D22FCA">
        <w:rPr>
          <w:rFonts w:hint="eastAsia"/>
        </w:rPr>
        <w:t>格签名算法的</w:t>
      </w:r>
      <w:r w:rsidR="0047226C">
        <w:rPr>
          <w:rFonts w:hint="eastAsia"/>
        </w:rPr>
        <w:t>签名</w:t>
      </w:r>
      <w:r w:rsidR="0047226C">
        <w:rPr>
          <w:rFonts w:hint="eastAsia"/>
        </w:rPr>
        <w:t>CPU</w:t>
      </w:r>
      <w:r w:rsidR="0047226C">
        <w:rPr>
          <w:rFonts w:hint="eastAsia"/>
        </w:rPr>
        <w:t>周期消耗的详细统计数据见附录</w:t>
      </w:r>
      <w:bookmarkStart w:id="73" w:name="_Hlk969853"/>
      <w:r w:rsidR="00DA2FF3">
        <w:rPr>
          <w:rFonts w:hint="eastAsia"/>
        </w:rPr>
        <w:t>1</w:t>
      </w:r>
      <w:r w:rsidR="0047226C">
        <w:rPr>
          <w:rFonts w:hint="eastAsia"/>
        </w:rPr>
        <w:t>，</w:t>
      </w:r>
      <w:r w:rsidR="00CB1507">
        <w:rPr>
          <w:rFonts w:hint="eastAsia"/>
        </w:rPr>
        <w:t>图</w:t>
      </w:r>
      <w:r w:rsidR="00CB1507">
        <w:rPr>
          <w:rFonts w:hint="eastAsia"/>
        </w:rPr>
        <w:t>4.</w:t>
      </w:r>
      <w:r w:rsidR="00B812DC">
        <w:t>8</w:t>
      </w:r>
      <w:r w:rsidR="00CB1507">
        <w:rPr>
          <w:rFonts w:hint="eastAsia"/>
        </w:rPr>
        <w:t>是</w:t>
      </w:r>
      <w:r w:rsidR="00CC0560">
        <w:t>59</w:t>
      </w:r>
      <w:r w:rsidR="00CB1507">
        <w:rPr>
          <w:rFonts w:hint="eastAsia"/>
        </w:rPr>
        <w:t>字节长度消息进行签名的平均</w:t>
      </w:r>
      <w:r w:rsidR="00CB1507">
        <w:rPr>
          <w:rFonts w:hint="eastAsia"/>
        </w:rPr>
        <w:t>CPU</w:t>
      </w:r>
      <w:r w:rsidR="00CB1507">
        <w:rPr>
          <w:rFonts w:hint="eastAsia"/>
        </w:rPr>
        <w:t>周期消耗统计，可以看到随着测试次数的增多，单次签名的平均</w:t>
      </w:r>
      <w:r w:rsidR="00CB1507">
        <w:rPr>
          <w:rFonts w:hint="eastAsia"/>
        </w:rPr>
        <w:t>CPU</w:t>
      </w:r>
      <w:r w:rsidR="00CB1507">
        <w:rPr>
          <w:rFonts w:hint="eastAsia"/>
        </w:rPr>
        <w:t>周期消耗收敛于</w:t>
      </w:r>
      <w:r w:rsidR="00755165">
        <w:t>1</w:t>
      </w:r>
      <w:r w:rsidR="005B3DAB">
        <w:t>634</w:t>
      </w:r>
      <w:r w:rsidR="00DC42B3">
        <w:t>000</w:t>
      </w:r>
      <w:r w:rsidR="00592BAE">
        <w:rPr>
          <w:rFonts w:hint="eastAsia"/>
        </w:rPr>
        <w:t>左右</w:t>
      </w:r>
      <w:r w:rsidR="00CB1507">
        <w:rPr>
          <w:rFonts w:hint="eastAsia"/>
        </w:rPr>
        <w:t>。</w:t>
      </w:r>
      <w:bookmarkEnd w:id="73"/>
    </w:p>
    <w:p w14:paraId="55E8B5A6" w14:textId="72B01D9E" w:rsidR="0047226C" w:rsidRPr="00DC42B3" w:rsidRDefault="006B2174" w:rsidP="0047226C">
      <w:pPr>
        <w:jc w:val="center"/>
        <w:rPr>
          <w:b/>
        </w:rPr>
      </w:pPr>
      <w:r>
        <w:rPr>
          <w:noProof/>
        </w:rPr>
        <w:lastRenderedPageBreak/>
        <w:pict w14:anchorId="2520B442">
          <v:shape id="_x0000_i1038" type="#_x0000_t75" style="width:383.4pt;height:138.4pt;visibility:visible" o:gfxdata="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">
            <v:imagedata r:id="rId25" o:title=""/>
            <o:lock v:ext="edit" aspectratio="f"/>
          </v:shape>
        </w:pict>
      </w:r>
    </w:p>
    <w:p w14:paraId="5B8D74C6" w14:textId="25C31941" w:rsidR="0047226C" w:rsidRDefault="00CB1507" w:rsidP="00CB1507">
      <w:pPr>
        <w:jc w:val="center"/>
        <w:rPr>
          <w:b/>
        </w:rPr>
      </w:pPr>
      <w:r w:rsidRPr="00F2149F">
        <w:rPr>
          <w:rFonts w:hint="eastAsia"/>
          <w:sz w:val="21"/>
          <w:szCs w:val="21"/>
        </w:rPr>
        <w:t>图</w:t>
      </w:r>
      <w:r w:rsidRPr="00F2149F">
        <w:rPr>
          <w:rFonts w:hint="eastAsia"/>
          <w:sz w:val="21"/>
          <w:szCs w:val="21"/>
        </w:rPr>
        <w:t>4.</w:t>
      </w:r>
      <w:r w:rsidR="00B812DC">
        <w:rPr>
          <w:sz w:val="21"/>
          <w:szCs w:val="21"/>
        </w:rPr>
        <w:t>8</w:t>
      </w:r>
      <w:r w:rsidR="00CC0560">
        <w:rPr>
          <w:sz w:val="21"/>
          <w:szCs w:val="21"/>
        </w:rPr>
        <w:t xml:space="preserve"> </w:t>
      </w:r>
      <w:r w:rsidR="00003F68">
        <w:rPr>
          <w:sz w:val="21"/>
          <w:szCs w:val="21"/>
        </w:rPr>
        <w:t>Mulan-Basic</w:t>
      </w:r>
      <w:r w:rsidR="00DA16B4">
        <w:rPr>
          <w:sz w:val="21"/>
          <w:szCs w:val="21"/>
        </w:rPr>
        <w:t>-C-</w:t>
      </w:r>
      <w:r w:rsidRPr="00F2149F">
        <w:rPr>
          <w:rFonts w:hint="eastAsia"/>
          <w:sz w:val="21"/>
          <w:szCs w:val="21"/>
        </w:rPr>
        <w:t>签名平均</w:t>
      </w:r>
      <w:r>
        <w:rPr>
          <w:rFonts w:hint="eastAsia"/>
          <w:sz w:val="21"/>
          <w:szCs w:val="21"/>
        </w:rPr>
        <w:t>C</w:t>
      </w:r>
      <w:r>
        <w:rPr>
          <w:sz w:val="21"/>
          <w:szCs w:val="21"/>
        </w:rPr>
        <w:t>PU</w:t>
      </w:r>
      <w:r>
        <w:rPr>
          <w:rFonts w:hint="eastAsia"/>
          <w:sz w:val="21"/>
          <w:szCs w:val="21"/>
        </w:rPr>
        <w:t>周期消耗</w:t>
      </w:r>
      <w:r w:rsidRPr="00F2149F">
        <w:rPr>
          <w:rFonts w:hint="eastAsia"/>
          <w:sz w:val="21"/>
          <w:szCs w:val="21"/>
        </w:rPr>
        <w:t>统计（消息长度</w:t>
      </w:r>
      <w:r w:rsidR="00CC0560">
        <w:rPr>
          <w:sz w:val="21"/>
          <w:szCs w:val="21"/>
        </w:rPr>
        <w:t>59</w:t>
      </w:r>
      <w:r w:rsidRPr="00F2149F">
        <w:rPr>
          <w:rFonts w:hint="eastAsia"/>
          <w:sz w:val="21"/>
          <w:szCs w:val="21"/>
        </w:rPr>
        <w:t>字节）</w:t>
      </w:r>
    </w:p>
    <w:p w14:paraId="5CC5B71B" w14:textId="77777777" w:rsidR="0047226C" w:rsidRDefault="0047226C" w:rsidP="0047226C">
      <w:r>
        <w:rPr>
          <w:rFonts w:hint="eastAsia"/>
        </w:rPr>
        <w:t xml:space="preserve"> </w:t>
      </w:r>
      <w:r>
        <w:t xml:space="preserve">   </w:t>
      </w:r>
    </w:p>
    <w:p w14:paraId="280E6538" w14:textId="77777777" w:rsidR="0047226C" w:rsidRDefault="0047226C" w:rsidP="0047226C">
      <w:pPr>
        <w:rPr>
          <w:b/>
        </w:rPr>
      </w:pPr>
      <w:r>
        <w:rPr>
          <w:rFonts w:hint="eastAsia"/>
          <w:b/>
        </w:rPr>
        <w:t>测试结论：</w:t>
      </w:r>
    </w:p>
    <w:p w14:paraId="071A388B" w14:textId="22C296ED" w:rsidR="0047226C" w:rsidRPr="004A6723" w:rsidRDefault="0047226C" w:rsidP="0047226C">
      <w:r>
        <w:rPr>
          <w:b/>
          <w:color w:val="FF0000"/>
        </w:rPr>
        <w:tab/>
      </w:r>
      <w:r w:rsidRPr="004A6723">
        <w:rPr>
          <w:rFonts w:hint="eastAsia"/>
        </w:rPr>
        <w:t>从测试数据来看，当消息长度在</w:t>
      </w:r>
      <w:r w:rsidR="000805A8">
        <w:rPr>
          <w:rFonts w:hint="eastAsia"/>
        </w:rPr>
        <w:t>3300</w:t>
      </w:r>
      <w:r w:rsidR="000805A8">
        <w:rPr>
          <w:rFonts w:hint="eastAsia"/>
        </w:rPr>
        <w:t>字节</w:t>
      </w:r>
      <w:r w:rsidRPr="004A6723">
        <w:rPr>
          <w:rFonts w:hint="eastAsia"/>
        </w:rPr>
        <w:t>以内，</w:t>
      </w:r>
      <w:r w:rsidR="00003F68">
        <w:rPr>
          <w:rFonts w:hint="eastAsia"/>
        </w:rPr>
        <w:t>Mulan-Basic</w:t>
      </w:r>
      <w:r w:rsidR="00D22FCA">
        <w:t>-</w:t>
      </w:r>
      <w:r w:rsidR="00D22FCA">
        <w:rPr>
          <w:rFonts w:hint="eastAsia"/>
        </w:rPr>
        <w:t>C</w:t>
      </w:r>
      <w:r w:rsidR="00D22FCA">
        <w:rPr>
          <w:rFonts w:hint="eastAsia"/>
        </w:rPr>
        <w:t>格签名算法</w:t>
      </w:r>
      <w:r w:rsidRPr="004A6723">
        <w:rPr>
          <w:rFonts w:hint="eastAsia"/>
        </w:rPr>
        <w:t>签名</w:t>
      </w:r>
      <w:r w:rsidR="000F3C8B">
        <w:rPr>
          <w:rFonts w:hint="eastAsia"/>
        </w:rPr>
        <w:t>平均</w:t>
      </w:r>
      <w:r w:rsidRPr="004A6723">
        <w:rPr>
          <w:rFonts w:hint="eastAsia"/>
        </w:rPr>
        <w:t>计算消耗</w:t>
      </w:r>
      <w:r w:rsidRPr="004A6723">
        <w:rPr>
          <w:rFonts w:hint="eastAsia"/>
        </w:rPr>
        <w:t>CPU</w:t>
      </w:r>
      <w:r w:rsidRPr="004A6723">
        <w:rPr>
          <w:rFonts w:hint="eastAsia"/>
        </w:rPr>
        <w:t>周期在</w:t>
      </w:r>
      <w:r w:rsidR="00EE41E4">
        <w:t>1</w:t>
      </w:r>
      <w:r w:rsidR="005B3DAB">
        <w:t>62</w:t>
      </w:r>
      <w:r w:rsidR="00556A3F">
        <w:t>0000</w:t>
      </w:r>
      <w:r w:rsidR="00556A3F">
        <w:rPr>
          <w:rFonts w:hint="eastAsia"/>
        </w:rPr>
        <w:t>-</w:t>
      </w:r>
      <w:r w:rsidR="00EE41E4">
        <w:t>1</w:t>
      </w:r>
      <w:r w:rsidR="005B3DAB">
        <w:t>660</w:t>
      </w:r>
      <w:r w:rsidR="000805A8">
        <w:rPr>
          <w:rFonts w:hint="eastAsia"/>
        </w:rPr>
        <w:t>000</w:t>
      </w:r>
      <w:r w:rsidR="00556A3F">
        <w:rPr>
          <w:rFonts w:hint="eastAsia"/>
        </w:rPr>
        <w:t>之间</w:t>
      </w:r>
      <w:r w:rsidRPr="004A6723">
        <w:rPr>
          <w:rFonts w:hint="eastAsia"/>
        </w:rPr>
        <w:t>。</w:t>
      </w:r>
    </w:p>
    <w:p w14:paraId="2947C5AB" w14:textId="137B6064" w:rsidR="00053AAD" w:rsidRDefault="00053AAD">
      <w:pPr>
        <w:pStyle w:val="afff"/>
        <w:ind w:firstLineChars="0" w:firstLine="0"/>
      </w:pPr>
    </w:p>
    <w:p w14:paraId="12431FE4" w14:textId="067DFEB8" w:rsidR="00053AAD" w:rsidRPr="00053AAD" w:rsidRDefault="00003F68" w:rsidP="00053AAD">
      <w:pPr>
        <w:pStyle w:val="30"/>
        <w:rPr>
          <w:lang w:val="en-US"/>
        </w:rPr>
      </w:pPr>
      <w:bookmarkStart w:id="74" w:name="_Toc2496079"/>
      <w:r>
        <w:rPr>
          <w:rFonts w:hint="eastAsia"/>
        </w:rPr>
        <w:t>Mulan-Basic</w:t>
      </w:r>
      <w:r w:rsidR="0018560E">
        <w:t>-C-</w:t>
      </w:r>
      <w:r w:rsidR="00053AAD">
        <w:rPr>
          <w:rFonts w:hint="eastAsia"/>
        </w:rPr>
        <w:t>验签</w:t>
      </w:r>
      <w:bookmarkEnd w:id="74"/>
    </w:p>
    <w:p w14:paraId="2B0E5542" w14:textId="2DAE49E9" w:rsidR="0047226C" w:rsidRDefault="0047226C" w:rsidP="0047226C">
      <w:r>
        <w:rPr>
          <w:rFonts w:hint="eastAsia"/>
        </w:rPr>
        <w:t>案例编号：</w:t>
      </w:r>
      <w:r w:rsidR="00003F68">
        <w:t>mulan-basic</w:t>
      </w:r>
      <w:r w:rsidR="005A0A75">
        <w:t>c</w:t>
      </w:r>
      <w:r w:rsidR="005A0A75">
        <w:rPr>
          <w:rFonts w:hint="eastAsia"/>
        </w:rPr>
        <w:t>-</w:t>
      </w:r>
      <w:r>
        <w:t>vp</w:t>
      </w:r>
      <w:r>
        <w:rPr>
          <w:rFonts w:hint="eastAsia"/>
        </w:rPr>
        <w:t>0</w:t>
      </w:r>
      <w:r>
        <w:t>2</w:t>
      </w:r>
    </w:p>
    <w:p w14:paraId="7A3E62DE" w14:textId="10BC6C8B" w:rsidR="00CC0560" w:rsidRDefault="0047226C" w:rsidP="0047226C">
      <w:r>
        <w:rPr>
          <w:rFonts w:hint="eastAsia"/>
        </w:rPr>
        <w:t>案例说明：测试</w:t>
      </w:r>
      <w:r w:rsidR="00003F68">
        <w:rPr>
          <w:rFonts w:hint="eastAsia"/>
        </w:rPr>
        <w:t>Mulan-Basic</w:t>
      </w:r>
      <w:r w:rsidR="00D22FCA">
        <w:t>-</w:t>
      </w:r>
      <w:r w:rsidR="00D22FCA">
        <w:rPr>
          <w:rFonts w:hint="eastAsia"/>
        </w:rPr>
        <w:t>C</w:t>
      </w:r>
      <w:r w:rsidR="00D22FCA">
        <w:rPr>
          <w:rFonts w:hint="eastAsia"/>
        </w:rPr>
        <w:t>格签名算法</w:t>
      </w:r>
      <w:r>
        <w:rPr>
          <w:rFonts w:hint="eastAsia"/>
        </w:rPr>
        <w:t>消息验签的性能</w:t>
      </w:r>
      <w:r w:rsidR="00CC0560">
        <w:rPr>
          <w:rFonts w:hint="eastAsia"/>
        </w:rPr>
        <w:t>。</w:t>
      </w:r>
    </w:p>
    <w:p w14:paraId="5FE99B38" w14:textId="7F27316C" w:rsidR="0047226C" w:rsidRDefault="0047226C" w:rsidP="0047226C">
      <w:r>
        <w:rPr>
          <w:rFonts w:hint="eastAsia"/>
        </w:rPr>
        <w:t>性能指标：</w:t>
      </w:r>
      <w:r>
        <w:rPr>
          <w:rFonts w:hint="eastAsia"/>
        </w:rPr>
        <w:t>c</w:t>
      </w:r>
      <w:r>
        <w:t>pu</w:t>
      </w:r>
      <w:r>
        <w:rPr>
          <w:rFonts w:hint="eastAsia"/>
        </w:rPr>
        <w:t>周期</w:t>
      </w:r>
      <w:r w:rsidR="00CC0560">
        <w:rPr>
          <w:rFonts w:hint="eastAsia"/>
        </w:rPr>
        <w:t>。</w:t>
      </w:r>
    </w:p>
    <w:p w14:paraId="1FF48FCF" w14:textId="77777777" w:rsidR="0047226C" w:rsidRDefault="0047226C" w:rsidP="0047226C">
      <w:r>
        <w:rPr>
          <w:rFonts w:hint="eastAsia"/>
        </w:rPr>
        <w:t>测试步骤：</w:t>
      </w:r>
    </w:p>
    <w:p w14:paraId="4DC493F3" w14:textId="25D1BD8D" w:rsidR="0047226C" w:rsidRDefault="0047226C" w:rsidP="00CC0560">
      <w:pPr>
        <w:ind w:left="964" w:hangingChars="400" w:hanging="964"/>
      </w:pPr>
      <w:r>
        <w:rPr>
          <w:rFonts w:hint="eastAsia"/>
          <w:b/>
        </w:rPr>
        <w:t>第一步：</w:t>
      </w:r>
      <w:r>
        <w:rPr>
          <w:rFonts w:hint="eastAsia"/>
        </w:rPr>
        <w:t>数据准备：预先生成一组密钥，并准备多组指定长度（</w:t>
      </w:r>
      <w:r w:rsidR="00CC0560">
        <w:rPr>
          <w:rFonts w:hint="eastAsia"/>
        </w:rPr>
        <w:t>分别是</w:t>
      </w:r>
      <w:r w:rsidR="00CC0560" w:rsidRPr="004A0C22">
        <w:rPr>
          <w:rFonts w:hint="eastAsia"/>
        </w:rPr>
        <w:t>1</w:t>
      </w:r>
      <w:r w:rsidR="00CC0560" w:rsidRPr="004A0C22">
        <w:rPr>
          <w:rFonts w:hint="eastAsia"/>
        </w:rPr>
        <w:t>、</w:t>
      </w:r>
      <w:r w:rsidR="00CC0560" w:rsidRPr="004A0C22">
        <w:t>59</w:t>
      </w:r>
      <w:r w:rsidR="00CC0560" w:rsidRPr="004A0C22">
        <w:rPr>
          <w:rFonts w:hint="eastAsia"/>
        </w:rPr>
        <w:t>、</w:t>
      </w:r>
      <w:r w:rsidR="00CC0560" w:rsidRPr="004A0C22">
        <w:t>512</w:t>
      </w:r>
      <w:r w:rsidR="00CC0560" w:rsidRPr="004A0C22">
        <w:rPr>
          <w:rFonts w:hint="eastAsia"/>
        </w:rPr>
        <w:t>、</w:t>
      </w:r>
      <w:r w:rsidR="00CC0560" w:rsidRPr="004A0C22">
        <w:t>3300</w:t>
      </w:r>
      <w:r w:rsidR="00CC0560">
        <w:rPr>
          <w:rFonts w:hint="eastAsia"/>
        </w:rPr>
        <w:t>个字节</w:t>
      </w:r>
      <w:r>
        <w:rPr>
          <w:rFonts w:hint="eastAsia"/>
        </w:rPr>
        <w:t>）的随机消息，并进行签名。</w:t>
      </w:r>
    </w:p>
    <w:p w14:paraId="096CAC9E" w14:textId="1ED1982C" w:rsidR="0047226C" w:rsidRDefault="0047226C" w:rsidP="00172149">
      <w:pPr>
        <w:ind w:left="964" w:hangingChars="400" w:hanging="964"/>
      </w:pPr>
      <w:r>
        <w:rPr>
          <w:rFonts w:hint="eastAsia"/>
          <w:b/>
        </w:rPr>
        <w:t>第二步：</w:t>
      </w:r>
      <w:r>
        <w:rPr>
          <w:rFonts w:hint="eastAsia"/>
        </w:rPr>
        <w:t>依次统计在不同长度消息情况下的验签耗时情况，最终归纳出单次验签消耗</w:t>
      </w:r>
      <w:r>
        <w:rPr>
          <w:rFonts w:hint="eastAsia"/>
        </w:rPr>
        <w:t>CPU</w:t>
      </w:r>
      <w:r>
        <w:rPr>
          <w:rFonts w:hint="eastAsia"/>
        </w:rPr>
        <w:t>周期的收敛值，</w:t>
      </w:r>
      <w:r w:rsidR="00B342F5">
        <w:rPr>
          <w:rFonts w:hint="eastAsia"/>
        </w:rPr>
        <w:t>表</w:t>
      </w:r>
      <w:r w:rsidR="00B342F5">
        <w:rPr>
          <w:rFonts w:hint="eastAsia"/>
        </w:rPr>
        <w:t>4.</w:t>
      </w:r>
      <w:r w:rsidR="00B812DC">
        <w:t>10</w:t>
      </w:r>
      <w:r>
        <w:rPr>
          <w:rFonts w:hint="eastAsia"/>
        </w:rPr>
        <w:t>是不同长度消息验签</w:t>
      </w:r>
      <w:r>
        <w:rPr>
          <w:rFonts w:hint="eastAsia"/>
        </w:rPr>
        <w:t>CPU</w:t>
      </w:r>
      <w:r>
        <w:rPr>
          <w:rFonts w:hint="eastAsia"/>
        </w:rPr>
        <w:t>周期消耗的收敛值：</w:t>
      </w:r>
    </w:p>
    <w:p w14:paraId="071C40B6" w14:textId="46F3F827" w:rsidR="00B342F5" w:rsidRDefault="00B342F5" w:rsidP="00797A11">
      <w:pPr>
        <w:ind w:left="840" w:hangingChars="400" w:hanging="840"/>
        <w:jc w:val="center"/>
      </w:pPr>
      <w:r w:rsidRPr="00B342F5">
        <w:rPr>
          <w:rFonts w:hint="eastAsia"/>
          <w:sz w:val="21"/>
          <w:szCs w:val="21"/>
        </w:rPr>
        <w:t>表</w:t>
      </w:r>
      <w:r w:rsidRPr="00B342F5">
        <w:rPr>
          <w:rFonts w:hint="eastAsia"/>
          <w:sz w:val="21"/>
          <w:szCs w:val="21"/>
        </w:rPr>
        <w:t>4.</w:t>
      </w:r>
      <w:r w:rsidR="00B812DC">
        <w:rPr>
          <w:sz w:val="21"/>
          <w:szCs w:val="21"/>
        </w:rPr>
        <w:t>10</w:t>
      </w:r>
      <w:r w:rsidRPr="00B342F5">
        <w:rPr>
          <w:sz w:val="21"/>
          <w:szCs w:val="21"/>
        </w:rPr>
        <w:t xml:space="preserve"> </w:t>
      </w:r>
      <w:r w:rsidR="00003F68">
        <w:rPr>
          <w:sz w:val="21"/>
          <w:szCs w:val="21"/>
        </w:rPr>
        <w:t>Mulan-Basic</w:t>
      </w:r>
      <w:r w:rsidR="00DA16B4">
        <w:rPr>
          <w:sz w:val="21"/>
          <w:szCs w:val="21"/>
        </w:rPr>
        <w:t>-C-</w:t>
      </w:r>
      <w:r>
        <w:rPr>
          <w:rFonts w:hint="eastAsia"/>
          <w:sz w:val="21"/>
          <w:szCs w:val="21"/>
        </w:rPr>
        <w:t>不同长度消息</w:t>
      </w:r>
      <w:r w:rsidRPr="00E6051D">
        <w:rPr>
          <w:rFonts w:hint="eastAsia"/>
          <w:sz w:val="21"/>
          <w:szCs w:val="21"/>
        </w:rPr>
        <w:t>验签</w:t>
      </w:r>
      <w:r w:rsidR="00CC0560">
        <w:rPr>
          <w:rFonts w:hint="eastAsia"/>
          <w:sz w:val="21"/>
          <w:szCs w:val="21"/>
        </w:rPr>
        <w:t>的</w:t>
      </w:r>
      <w:r>
        <w:rPr>
          <w:rFonts w:hint="eastAsia"/>
          <w:sz w:val="21"/>
          <w:szCs w:val="21"/>
        </w:rPr>
        <w:t>CPU</w:t>
      </w:r>
      <w:r>
        <w:rPr>
          <w:rFonts w:hint="eastAsia"/>
          <w:sz w:val="21"/>
          <w:szCs w:val="21"/>
        </w:rPr>
        <w:t>周期消耗</w:t>
      </w:r>
      <w:r w:rsidRPr="00E6051D">
        <w:rPr>
          <w:rFonts w:hint="eastAsia"/>
          <w:sz w:val="21"/>
          <w:szCs w:val="21"/>
        </w:rPr>
        <w:t>统计</w:t>
      </w:r>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1"/>
        <w:gridCol w:w="2650"/>
      </w:tblGrid>
      <w:tr w:rsidR="0047226C" w14:paraId="1EAC473E" w14:textId="77777777" w:rsidTr="00B342F5">
        <w:trPr>
          <w:jc w:val="center"/>
        </w:trPr>
        <w:tc>
          <w:tcPr>
            <w:tcW w:w="1711" w:type="dxa"/>
            <w:shd w:val="clear" w:color="auto" w:fill="auto"/>
          </w:tcPr>
          <w:p w14:paraId="2926ECFC" w14:textId="77777777" w:rsidR="0047226C" w:rsidRPr="00CC0560" w:rsidRDefault="0047226C" w:rsidP="00FE2F99">
            <w:pPr>
              <w:jc w:val="center"/>
              <w:rPr>
                <w:rFonts w:ascii="宋体" w:hAnsi="宋体"/>
                <w:b/>
                <w:sz w:val="21"/>
                <w:szCs w:val="21"/>
              </w:rPr>
            </w:pPr>
            <w:r w:rsidRPr="00CC0560">
              <w:rPr>
                <w:rFonts w:ascii="宋体" w:hAnsi="宋体" w:hint="eastAsia"/>
                <w:b/>
                <w:sz w:val="21"/>
                <w:szCs w:val="21"/>
              </w:rPr>
              <w:t>消息长度（字节）</w:t>
            </w:r>
          </w:p>
        </w:tc>
        <w:tc>
          <w:tcPr>
            <w:tcW w:w="2650" w:type="dxa"/>
            <w:shd w:val="clear" w:color="auto" w:fill="auto"/>
          </w:tcPr>
          <w:p w14:paraId="555E533E" w14:textId="7008B434" w:rsidR="0047226C" w:rsidRPr="00CC0560" w:rsidRDefault="0047226C" w:rsidP="00FE2F99">
            <w:pPr>
              <w:jc w:val="center"/>
              <w:rPr>
                <w:rFonts w:ascii="宋体" w:hAnsi="宋体"/>
                <w:b/>
                <w:sz w:val="21"/>
                <w:szCs w:val="21"/>
              </w:rPr>
            </w:pPr>
            <w:r w:rsidRPr="00CC0560">
              <w:rPr>
                <w:rFonts w:ascii="宋体" w:hAnsi="宋体" w:hint="eastAsia"/>
                <w:b/>
                <w:sz w:val="21"/>
                <w:szCs w:val="21"/>
              </w:rPr>
              <w:t>单次验签平均耗CPU周期</w:t>
            </w:r>
          </w:p>
        </w:tc>
      </w:tr>
      <w:tr w:rsidR="002B4ABF" w14:paraId="4EAD2144" w14:textId="77777777" w:rsidTr="00A106E6">
        <w:trPr>
          <w:jc w:val="center"/>
        </w:trPr>
        <w:tc>
          <w:tcPr>
            <w:tcW w:w="1711" w:type="dxa"/>
            <w:shd w:val="clear" w:color="auto" w:fill="auto"/>
          </w:tcPr>
          <w:p w14:paraId="5235E792" w14:textId="77777777" w:rsidR="002B4ABF" w:rsidRPr="0015799A" w:rsidRDefault="002B4ABF" w:rsidP="002B4ABF">
            <w:pPr>
              <w:jc w:val="right"/>
              <w:rPr>
                <w:rFonts w:ascii="宋体" w:hAnsi="宋体" w:cs="宋体"/>
                <w:color w:val="000000"/>
                <w:kern w:val="0"/>
                <w:sz w:val="21"/>
                <w:szCs w:val="21"/>
              </w:rPr>
            </w:pPr>
            <w:r w:rsidRPr="0015799A">
              <w:rPr>
                <w:rFonts w:ascii="宋体" w:hAnsi="宋体" w:cs="宋体" w:hint="eastAsia"/>
                <w:color w:val="000000"/>
                <w:kern w:val="0"/>
                <w:sz w:val="21"/>
                <w:szCs w:val="21"/>
              </w:rPr>
              <w:t>1</w:t>
            </w:r>
          </w:p>
        </w:tc>
        <w:tc>
          <w:tcPr>
            <w:tcW w:w="2650" w:type="dxa"/>
            <w:shd w:val="clear" w:color="auto" w:fill="auto"/>
            <w:vAlign w:val="bottom"/>
          </w:tcPr>
          <w:p w14:paraId="7901A1E7" w14:textId="7748BCF1" w:rsidR="002B4ABF" w:rsidRPr="0015799A" w:rsidRDefault="002B4ABF" w:rsidP="002B4ABF">
            <w:pPr>
              <w:jc w:val="right"/>
              <w:rPr>
                <w:rFonts w:ascii="宋体" w:hAnsi="宋体" w:cs="宋体"/>
                <w:color w:val="000000"/>
                <w:kern w:val="0"/>
                <w:sz w:val="21"/>
                <w:szCs w:val="21"/>
              </w:rPr>
            </w:pPr>
            <w:r>
              <w:rPr>
                <w:rFonts w:ascii="等线" w:eastAsia="等线" w:hAnsi="等线" w:hint="eastAsia"/>
                <w:color w:val="000000"/>
                <w:sz w:val="22"/>
                <w:szCs w:val="22"/>
              </w:rPr>
              <w:t>441500</w:t>
            </w:r>
          </w:p>
        </w:tc>
      </w:tr>
      <w:tr w:rsidR="002B4ABF" w14:paraId="680415B9" w14:textId="77777777" w:rsidTr="00A106E6">
        <w:trPr>
          <w:jc w:val="center"/>
        </w:trPr>
        <w:tc>
          <w:tcPr>
            <w:tcW w:w="1711" w:type="dxa"/>
            <w:shd w:val="clear" w:color="auto" w:fill="auto"/>
          </w:tcPr>
          <w:p w14:paraId="62E1FB67" w14:textId="03BD134D" w:rsidR="002B4ABF" w:rsidRPr="0015799A" w:rsidRDefault="002B4ABF" w:rsidP="002B4ABF">
            <w:pPr>
              <w:jc w:val="right"/>
              <w:rPr>
                <w:rFonts w:ascii="宋体" w:hAnsi="宋体" w:cs="宋体"/>
                <w:color w:val="000000"/>
                <w:kern w:val="0"/>
                <w:sz w:val="21"/>
                <w:szCs w:val="21"/>
              </w:rPr>
            </w:pPr>
            <w:r w:rsidRPr="0015799A">
              <w:rPr>
                <w:rFonts w:ascii="宋体" w:hAnsi="宋体" w:cs="宋体"/>
                <w:color w:val="000000"/>
                <w:kern w:val="0"/>
                <w:sz w:val="21"/>
                <w:szCs w:val="21"/>
              </w:rPr>
              <w:t>59</w:t>
            </w:r>
          </w:p>
        </w:tc>
        <w:tc>
          <w:tcPr>
            <w:tcW w:w="2650" w:type="dxa"/>
            <w:shd w:val="clear" w:color="auto" w:fill="auto"/>
            <w:vAlign w:val="bottom"/>
          </w:tcPr>
          <w:p w14:paraId="1276861F" w14:textId="3C856568" w:rsidR="002B4ABF" w:rsidRPr="0015799A" w:rsidRDefault="002B4ABF" w:rsidP="002B4ABF">
            <w:pPr>
              <w:jc w:val="right"/>
              <w:rPr>
                <w:rFonts w:ascii="宋体" w:hAnsi="宋体" w:cs="宋体"/>
                <w:color w:val="000000"/>
                <w:kern w:val="0"/>
                <w:sz w:val="21"/>
                <w:szCs w:val="21"/>
              </w:rPr>
            </w:pPr>
            <w:r>
              <w:rPr>
                <w:rFonts w:ascii="等线" w:eastAsia="等线" w:hAnsi="等线" w:hint="eastAsia"/>
                <w:color w:val="000000"/>
                <w:sz w:val="22"/>
                <w:szCs w:val="22"/>
              </w:rPr>
              <w:t>445000</w:t>
            </w:r>
          </w:p>
        </w:tc>
      </w:tr>
      <w:tr w:rsidR="002B4ABF" w14:paraId="00EAADED" w14:textId="77777777" w:rsidTr="00A106E6">
        <w:trPr>
          <w:jc w:val="center"/>
        </w:trPr>
        <w:tc>
          <w:tcPr>
            <w:tcW w:w="1711" w:type="dxa"/>
            <w:shd w:val="clear" w:color="auto" w:fill="auto"/>
          </w:tcPr>
          <w:p w14:paraId="7FC23877" w14:textId="52BAD12A" w:rsidR="002B4ABF" w:rsidRPr="0015799A" w:rsidRDefault="002B4ABF" w:rsidP="002B4ABF">
            <w:pPr>
              <w:jc w:val="right"/>
              <w:rPr>
                <w:rFonts w:ascii="宋体" w:hAnsi="宋体" w:cs="宋体"/>
                <w:color w:val="000000"/>
                <w:kern w:val="0"/>
                <w:sz w:val="21"/>
                <w:szCs w:val="21"/>
              </w:rPr>
            </w:pPr>
            <w:r w:rsidRPr="0015799A">
              <w:rPr>
                <w:rFonts w:ascii="宋体" w:hAnsi="宋体" w:cs="宋体"/>
                <w:color w:val="000000"/>
                <w:kern w:val="0"/>
                <w:sz w:val="21"/>
                <w:szCs w:val="21"/>
              </w:rPr>
              <w:t>512</w:t>
            </w:r>
          </w:p>
        </w:tc>
        <w:tc>
          <w:tcPr>
            <w:tcW w:w="2650" w:type="dxa"/>
            <w:shd w:val="clear" w:color="auto" w:fill="auto"/>
            <w:vAlign w:val="bottom"/>
          </w:tcPr>
          <w:p w14:paraId="58FD1A66" w14:textId="64902A5C" w:rsidR="002B4ABF" w:rsidRPr="0015799A" w:rsidRDefault="002B4ABF" w:rsidP="002B4ABF">
            <w:pPr>
              <w:jc w:val="right"/>
              <w:rPr>
                <w:rFonts w:ascii="宋体" w:hAnsi="宋体" w:cs="宋体"/>
                <w:color w:val="000000"/>
                <w:kern w:val="0"/>
                <w:sz w:val="21"/>
                <w:szCs w:val="21"/>
              </w:rPr>
            </w:pPr>
            <w:r>
              <w:rPr>
                <w:rFonts w:ascii="等线" w:eastAsia="等线" w:hAnsi="等线" w:hint="eastAsia"/>
                <w:color w:val="000000"/>
                <w:sz w:val="22"/>
                <w:szCs w:val="22"/>
              </w:rPr>
              <w:t>448000</w:t>
            </w:r>
          </w:p>
        </w:tc>
      </w:tr>
      <w:tr w:rsidR="002B4ABF" w14:paraId="6164BB42" w14:textId="77777777" w:rsidTr="00A106E6">
        <w:trPr>
          <w:jc w:val="center"/>
        </w:trPr>
        <w:tc>
          <w:tcPr>
            <w:tcW w:w="1711" w:type="dxa"/>
            <w:shd w:val="clear" w:color="auto" w:fill="auto"/>
          </w:tcPr>
          <w:p w14:paraId="461EFBAB" w14:textId="4F72F380" w:rsidR="002B4ABF" w:rsidRPr="0015799A" w:rsidRDefault="002B4ABF" w:rsidP="002B4ABF">
            <w:pPr>
              <w:jc w:val="right"/>
              <w:rPr>
                <w:rFonts w:ascii="宋体" w:hAnsi="宋体" w:cs="宋体"/>
                <w:color w:val="000000"/>
                <w:kern w:val="0"/>
                <w:sz w:val="21"/>
                <w:szCs w:val="21"/>
              </w:rPr>
            </w:pPr>
            <w:r w:rsidRPr="0015799A">
              <w:rPr>
                <w:rFonts w:ascii="宋体" w:hAnsi="宋体" w:cs="宋体"/>
                <w:color w:val="000000"/>
                <w:kern w:val="0"/>
                <w:sz w:val="21"/>
                <w:szCs w:val="21"/>
              </w:rPr>
              <w:t>3300</w:t>
            </w:r>
          </w:p>
        </w:tc>
        <w:tc>
          <w:tcPr>
            <w:tcW w:w="2650" w:type="dxa"/>
            <w:shd w:val="clear" w:color="auto" w:fill="auto"/>
            <w:vAlign w:val="bottom"/>
          </w:tcPr>
          <w:p w14:paraId="2DA9AD29" w14:textId="09B5F4A0" w:rsidR="002B4ABF" w:rsidRPr="0015799A" w:rsidRDefault="002B4ABF" w:rsidP="002B4ABF">
            <w:pPr>
              <w:jc w:val="right"/>
              <w:rPr>
                <w:rFonts w:ascii="宋体" w:hAnsi="宋体" w:cs="宋体"/>
                <w:color w:val="000000"/>
                <w:kern w:val="0"/>
                <w:sz w:val="21"/>
                <w:szCs w:val="21"/>
              </w:rPr>
            </w:pPr>
            <w:r>
              <w:rPr>
                <w:rFonts w:ascii="等线" w:eastAsia="等线" w:hAnsi="等线" w:hint="eastAsia"/>
                <w:color w:val="000000"/>
                <w:sz w:val="22"/>
                <w:szCs w:val="22"/>
              </w:rPr>
              <w:t>476000</w:t>
            </w:r>
          </w:p>
        </w:tc>
      </w:tr>
    </w:tbl>
    <w:p w14:paraId="0B250C6C" w14:textId="77777777" w:rsidR="0047226C" w:rsidRDefault="0047226C" w:rsidP="0047226C">
      <w:pPr>
        <w:rPr>
          <w:b/>
        </w:rPr>
      </w:pPr>
    </w:p>
    <w:p w14:paraId="4B5886F9" w14:textId="10967B2C" w:rsidR="0047226C" w:rsidRDefault="00003F68" w:rsidP="00B342F5">
      <w:pPr>
        <w:ind w:firstLineChars="200" w:firstLine="480"/>
        <w:rPr>
          <w:noProof/>
        </w:rPr>
      </w:pPr>
      <w:r>
        <w:rPr>
          <w:rFonts w:hint="eastAsia"/>
        </w:rPr>
        <w:t>Mulan-Basic</w:t>
      </w:r>
      <w:r w:rsidR="00D22FCA">
        <w:t>-</w:t>
      </w:r>
      <w:r w:rsidR="00D22FCA">
        <w:rPr>
          <w:rFonts w:hint="eastAsia"/>
        </w:rPr>
        <w:t>C</w:t>
      </w:r>
      <w:r w:rsidR="00D22FCA">
        <w:rPr>
          <w:rFonts w:hint="eastAsia"/>
        </w:rPr>
        <w:t>格签名算法中</w:t>
      </w:r>
      <w:r w:rsidR="0047226C">
        <w:rPr>
          <w:rFonts w:hint="eastAsia"/>
        </w:rPr>
        <w:t>验签</w:t>
      </w:r>
      <w:r w:rsidR="0047226C">
        <w:rPr>
          <w:rFonts w:hint="eastAsia"/>
        </w:rPr>
        <w:t>CPU</w:t>
      </w:r>
      <w:r w:rsidR="0047226C">
        <w:rPr>
          <w:rFonts w:hint="eastAsia"/>
        </w:rPr>
        <w:t>周期消耗的详细统计数据见附录</w:t>
      </w:r>
      <w:bookmarkStart w:id="75" w:name="_Hlk972157"/>
      <w:r w:rsidR="006A507E">
        <w:rPr>
          <w:rFonts w:hint="eastAsia"/>
        </w:rPr>
        <w:t>1</w:t>
      </w:r>
      <w:r w:rsidR="0047226C">
        <w:rPr>
          <w:rFonts w:hint="eastAsia"/>
        </w:rPr>
        <w:t>，</w:t>
      </w:r>
      <w:r w:rsidR="00B342F5">
        <w:rPr>
          <w:rFonts w:hint="eastAsia"/>
        </w:rPr>
        <w:t>图</w:t>
      </w:r>
      <w:r w:rsidR="00B342F5">
        <w:rPr>
          <w:rFonts w:hint="eastAsia"/>
        </w:rPr>
        <w:t>4.</w:t>
      </w:r>
      <w:r w:rsidR="00B812DC">
        <w:t>9</w:t>
      </w:r>
      <w:r w:rsidR="0047226C">
        <w:rPr>
          <w:rFonts w:hint="eastAsia"/>
        </w:rPr>
        <w:t>是</w:t>
      </w:r>
      <w:r w:rsidR="00CC0560">
        <w:t>59</w:t>
      </w:r>
      <w:r w:rsidR="0047226C">
        <w:rPr>
          <w:rFonts w:hint="eastAsia"/>
        </w:rPr>
        <w:t>字节长度消息进行验签时收敛统计图：</w:t>
      </w:r>
      <w:bookmarkEnd w:id="75"/>
    </w:p>
    <w:p w14:paraId="753C41C9" w14:textId="3A8D8465" w:rsidR="00B342F5" w:rsidRDefault="006B2174" w:rsidP="00B342F5">
      <w:pPr>
        <w:spacing w:beforeLines="50" w:before="156" w:afterLines="50" w:after="156"/>
        <w:jc w:val="center"/>
        <w:rPr>
          <w:b/>
        </w:rPr>
      </w:pPr>
      <w:r>
        <w:rPr>
          <w:noProof/>
        </w:rPr>
        <w:lastRenderedPageBreak/>
        <w:pict w14:anchorId="0F6BEDC6">
          <v:shape id="_x0000_i1039" type="#_x0000_t75" style="width:377.75pt;height:162.7pt;visibility:visible" o:gfxdata="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">
            <v:imagedata r:id="rId26" o:title=""/>
            <o:lock v:ext="edit" aspectratio="f"/>
          </v:shape>
        </w:pict>
      </w:r>
    </w:p>
    <w:p w14:paraId="1E3EC98A" w14:textId="3382E3AB" w:rsidR="0047226C" w:rsidRDefault="00B342F5" w:rsidP="00B342F5">
      <w:pPr>
        <w:jc w:val="center"/>
        <w:rPr>
          <w:b/>
        </w:rPr>
      </w:pPr>
      <w:bookmarkStart w:id="76" w:name="_Hlk972175"/>
      <w:r w:rsidRPr="00E6051D">
        <w:rPr>
          <w:rFonts w:hint="eastAsia"/>
          <w:sz w:val="21"/>
          <w:szCs w:val="21"/>
        </w:rPr>
        <w:t>图</w:t>
      </w:r>
      <w:r w:rsidRPr="00E6051D">
        <w:rPr>
          <w:rFonts w:hint="eastAsia"/>
          <w:sz w:val="21"/>
          <w:szCs w:val="21"/>
        </w:rPr>
        <w:t>4.</w:t>
      </w:r>
      <w:r w:rsidR="00B812DC">
        <w:rPr>
          <w:sz w:val="21"/>
          <w:szCs w:val="21"/>
        </w:rPr>
        <w:t>9</w:t>
      </w:r>
      <w:r w:rsidR="00CC0560">
        <w:rPr>
          <w:sz w:val="21"/>
          <w:szCs w:val="21"/>
        </w:rPr>
        <w:t xml:space="preserve"> </w:t>
      </w:r>
      <w:r w:rsidR="00003F68">
        <w:rPr>
          <w:sz w:val="21"/>
          <w:szCs w:val="21"/>
        </w:rPr>
        <w:t>Mulan-Basic</w:t>
      </w:r>
      <w:r w:rsidR="00DA16B4">
        <w:rPr>
          <w:sz w:val="21"/>
          <w:szCs w:val="21"/>
        </w:rPr>
        <w:t>-C-</w:t>
      </w:r>
      <w:r>
        <w:rPr>
          <w:rFonts w:hint="eastAsia"/>
          <w:sz w:val="21"/>
          <w:szCs w:val="21"/>
        </w:rPr>
        <w:t>验签</w:t>
      </w:r>
      <w:r w:rsidRPr="00F2149F">
        <w:rPr>
          <w:rFonts w:hint="eastAsia"/>
          <w:sz w:val="21"/>
          <w:szCs w:val="21"/>
        </w:rPr>
        <w:t>平均</w:t>
      </w:r>
      <w:r>
        <w:rPr>
          <w:rFonts w:hint="eastAsia"/>
          <w:sz w:val="21"/>
          <w:szCs w:val="21"/>
        </w:rPr>
        <w:t>CPU</w:t>
      </w:r>
      <w:r>
        <w:rPr>
          <w:rFonts w:hint="eastAsia"/>
          <w:sz w:val="21"/>
          <w:szCs w:val="21"/>
        </w:rPr>
        <w:t>周期消耗</w:t>
      </w:r>
      <w:r w:rsidRPr="00F2149F">
        <w:rPr>
          <w:rFonts w:hint="eastAsia"/>
          <w:sz w:val="21"/>
          <w:szCs w:val="21"/>
        </w:rPr>
        <w:t>统计（消息长度</w:t>
      </w:r>
      <w:r w:rsidR="00CC0560">
        <w:rPr>
          <w:sz w:val="21"/>
          <w:szCs w:val="21"/>
        </w:rPr>
        <w:t>59</w:t>
      </w:r>
      <w:r w:rsidRPr="00F2149F">
        <w:rPr>
          <w:rFonts w:hint="eastAsia"/>
          <w:sz w:val="21"/>
          <w:szCs w:val="21"/>
        </w:rPr>
        <w:t>字节）</w:t>
      </w:r>
      <w:bookmarkEnd w:id="76"/>
    </w:p>
    <w:p w14:paraId="69C666C2" w14:textId="77777777" w:rsidR="0047226C" w:rsidRDefault="0047226C" w:rsidP="0047226C">
      <w:r>
        <w:rPr>
          <w:rFonts w:hint="eastAsia"/>
        </w:rPr>
        <w:t xml:space="preserve"> </w:t>
      </w:r>
      <w:r>
        <w:t xml:space="preserve">   </w:t>
      </w:r>
    </w:p>
    <w:p w14:paraId="7B610015" w14:textId="77777777" w:rsidR="0047226C" w:rsidRDefault="0047226C" w:rsidP="0047226C">
      <w:pPr>
        <w:rPr>
          <w:b/>
        </w:rPr>
      </w:pPr>
      <w:r>
        <w:rPr>
          <w:rFonts w:hint="eastAsia"/>
          <w:b/>
        </w:rPr>
        <w:t>测试结论：</w:t>
      </w:r>
    </w:p>
    <w:p w14:paraId="534D1D24" w14:textId="1C663719" w:rsidR="0047226C" w:rsidRPr="0022176D" w:rsidRDefault="0047226C" w:rsidP="0047226C">
      <w:r>
        <w:rPr>
          <w:b/>
          <w:color w:val="FF0000"/>
        </w:rPr>
        <w:tab/>
      </w:r>
      <w:r w:rsidR="00362744" w:rsidRPr="004A6723">
        <w:rPr>
          <w:rFonts w:hint="eastAsia"/>
        </w:rPr>
        <w:t>从测试数据来看，当消息长度在</w:t>
      </w:r>
      <w:r w:rsidR="00362744">
        <w:rPr>
          <w:rFonts w:hint="eastAsia"/>
        </w:rPr>
        <w:t>3300</w:t>
      </w:r>
      <w:r w:rsidR="00362744">
        <w:rPr>
          <w:rFonts w:hint="eastAsia"/>
        </w:rPr>
        <w:t>字节</w:t>
      </w:r>
      <w:r w:rsidR="00362744" w:rsidRPr="004A6723">
        <w:rPr>
          <w:rFonts w:hint="eastAsia"/>
        </w:rPr>
        <w:t>以内，</w:t>
      </w:r>
      <w:r w:rsidR="00003F68">
        <w:rPr>
          <w:rFonts w:hint="eastAsia"/>
        </w:rPr>
        <w:t>Mulan-Basic</w:t>
      </w:r>
      <w:r w:rsidR="00D22FCA">
        <w:t>-</w:t>
      </w:r>
      <w:r w:rsidR="00D22FCA">
        <w:rPr>
          <w:rFonts w:hint="eastAsia"/>
        </w:rPr>
        <w:t>C</w:t>
      </w:r>
      <w:r w:rsidR="00D22FCA">
        <w:rPr>
          <w:rFonts w:hint="eastAsia"/>
        </w:rPr>
        <w:t>格签名算法验签</w:t>
      </w:r>
      <w:r w:rsidR="00362744" w:rsidRPr="004A6723">
        <w:rPr>
          <w:rFonts w:hint="eastAsia"/>
        </w:rPr>
        <w:t>计算消耗</w:t>
      </w:r>
      <w:r w:rsidR="00362744" w:rsidRPr="004A6723">
        <w:rPr>
          <w:rFonts w:hint="eastAsia"/>
        </w:rPr>
        <w:t>CPU</w:t>
      </w:r>
      <w:r w:rsidR="00362744" w:rsidRPr="004A6723">
        <w:rPr>
          <w:rFonts w:hint="eastAsia"/>
        </w:rPr>
        <w:t>周期在</w:t>
      </w:r>
      <w:r w:rsidR="007E11EA">
        <w:t>410</w:t>
      </w:r>
      <w:r w:rsidR="00362744">
        <w:rPr>
          <w:rFonts w:hint="eastAsia"/>
        </w:rPr>
        <w:t>000</w:t>
      </w:r>
      <w:r w:rsidR="00556A3F">
        <w:rPr>
          <w:rFonts w:hint="eastAsia"/>
        </w:rPr>
        <w:t>-</w:t>
      </w:r>
      <w:r w:rsidR="007E11EA">
        <w:t>476</w:t>
      </w:r>
      <w:r w:rsidR="00556A3F">
        <w:t>000</w:t>
      </w:r>
      <w:r w:rsidR="00556A3F">
        <w:rPr>
          <w:rFonts w:hint="eastAsia"/>
        </w:rPr>
        <w:t>之间</w:t>
      </w:r>
      <w:r w:rsidR="00362744" w:rsidRPr="004A6723">
        <w:rPr>
          <w:rFonts w:hint="eastAsia"/>
        </w:rPr>
        <w:t>。</w:t>
      </w:r>
    </w:p>
    <w:p w14:paraId="7592800A" w14:textId="0AA75807" w:rsidR="00053AAD" w:rsidRDefault="00053AAD" w:rsidP="00053AAD">
      <w:pPr>
        <w:rPr>
          <w:b/>
          <w:color w:val="FF0000"/>
        </w:rPr>
      </w:pPr>
    </w:p>
    <w:p w14:paraId="603C7A2C" w14:textId="2CB5DAB1" w:rsidR="009703CB" w:rsidRPr="00053AAD" w:rsidRDefault="00003F68" w:rsidP="009703CB">
      <w:pPr>
        <w:pStyle w:val="30"/>
        <w:rPr>
          <w:lang w:val="en-US"/>
        </w:rPr>
      </w:pPr>
      <w:bookmarkStart w:id="77" w:name="_Toc2496080"/>
      <w:r>
        <w:rPr>
          <w:rFonts w:hint="eastAsia"/>
        </w:rPr>
        <w:t>Mulan-Basic</w:t>
      </w:r>
      <w:r w:rsidR="009703CB">
        <w:t>-S-</w:t>
      </w:r>
      <w:r w:rsidR="009703CB">
        <w:rPr>
          <w:rFonts w:hint="eastAsia"/>
        </w:rPr>
        <w:t>密钥生成</w:t>
      </w:r>
      <w:bookmarkEnd w:id="77"/>
    </w:p>
    <w:p w14:paraId="0B27C6D3" w14:textId="11F7DB1D" w:rsidR="009703CB" w:rsidRDefault="009703CB" w:rsidP="009703CB">
      <w:r>
        <w:rPr>
          <w:rFonts w:hint="eastAsia"/>
        </w:rPr>
        <w:t>案例编号：</w:t>
      </w:r>
      <w:r w:rsidR="00003F68">
        <w:t>mulan-basic</w:t>
      </w:r>
      <w:r>
        <w:t>s</w:t>
      </w:r>
      <w:r>
        <w:rPr>
          <w:rFonts w:hint="eastAsia"/>
        </w:rPr>
        <w:t>-</w:t>
      </w:r>
      <w:r>
        <w:t>kp</w:t>
      </w:r>
      <w:r>
        <w:rPr>
          <w:rFonts w:hint="eastAsia"/>
        </w:rPr>
        <w:t>0</w:t>
      </w:r>
      <w:r>
        <w:t>2</w:t>
      </w:r>
    </w:p>
    <w:p w14:paraId="10034228" w14:textId="51AB1426" w:rsidR="009703CB" w:rsidRDefault="009703CB" w:rsidP="009703CB">
      <w:r>
        <w:rPr>
          <w:rFonts w:hint="eastAsia"/>
        </w:rPr>
        <w:t>案例说明：对生成</w:t>
      </w:r>
      <w:r w:rsidR="00003F68">
        <w:rPr>
          <w:rFonts w:hint="eastAsia"/>
        </w:rPr>
        <w:t>Mulan-Basic</w:t>
      </w:r>
      <w:r>
        <w:t>-S</w:t>
      </w:r>
      <w:r>
        <w:rPr>
          <w:rFonts w:hint="eastAsia"/>
        </w:rPr>
        <w:t>格签名算法密钥的性能统计。</w:t>
      </w:r>
    </w:p>
    <w:p w14:paraId="680DA02B" w14:textId="77777777" w:rsidR="009703CB" w:rsidRDefault="009703CB" w:rsidP="009703CB">
      <w:r>
        <w:rPr>
          <w:rFonts w:hint="eastAsia"/>
        </w:rPr>
        <w:t>统计指标：</w:t>
      </w:r>
      <w:r>
        <w:rPr>
          <w:rFonts w:hint="eastAsia"/>
        </w:rPr>
        <w:t>c</w:t>
      </w:r>
      <w:r>
        <w:t>pu</w:t>
      </w:r>
      <w:r>
        <w:rPr>
          <w:rFonts w:hint="eastAsia"/>
        </w:rPr>
        <w:t>周期。</w:t>
      </w:r>
    </w:p>
    <w:p w14:paraId="6DC66ED4" w14:textId="77777777" w:rsidR="009703CB" w:rsidRDefault="009703CB" w:rsidP="009703CB">
      <w:r>
        <w:rPr>
          <w:rFonts w:hint="eastAsia"/>
        </w:rPr>
        <w:t>测试步骤：</w:t>
      </w:r>
    </w:p>
    <w:p w14:paraId="7096B9B7" w14:textId="77777777" w:rsidR="009703CB" w:rsidRDefault="009703CB" w:rsidP="009703CB">
      <w:pPr>
        <w:rPr>
          <w:b/>
        </w:rPr>
      </w:pPr>
      <w:r>
        <w:rPr>
          <w:rFonts w:hint="eastAsia"/>
          <w:b/>
        </w:rPr>
        <w:t>第一步：数据准备</w:t>
      </w:r>
    </w:p>
    <w:p w14:paraId="615FA7AD" w14:textId="77777777" w:rsidR="009703CB" w:rsidRPr="009568C8" w:rsidRDefault="009703CB" w:rsidP="009703CB">
      <w:pPr>
        <w:ind w:firstLineChars="200" w:firstLine="480"/>
      </w:pPr>
      <w:r w:rsidRPr="009568C8">
        <w:rPr>
          <w:rFonts w:hint="eastAsia"/>
        </w:rPr>
        <w:t>无</w:t>
      </w:r>
    </w:p>
    <w:p w14:paraId="2DB07DFA" w14:textId="77777777" w:rsidR="009703CB" w:rsidRDefault="009703CB" w:rsidP="009703CB">
      <w:pPr>
        <w:rPr>
          <w:b/>
        </w:rPr>
      </w:pPr>
      <w:r>
        <w:rPr>
          <w:rFonts w:hint="eastAsia"/>
          <w:b/>
        </w:rPr>
        <w:t>第二步：</w:t>
      </w:r>
    </w:p>
    <w:p w14:paraId="66DDA966" w14:textId="59524224" w:rsidR="009703CB" w:rsidRDefault="009703CB" w:rsidP="009703CB">
      <w:pPr>
        <w:ind w:firstLineChars="200" w:firstLine="480"/>
      </w:pPr>
      <w:r>
        <w:rPr>
          <w:rFonts w:hint="eastAsia"/>
        </w:rPr>
        <w:t>按一次生成的密钥数分别是</w:t>
      </w:r>
      <w:r>
        <w:rPr>
          <w:rFonts w:hint="eastAsia"/>
        </w:rPr>
        <w:t>1</w:t>
      </w:r>
      <w:r>
        <w:rPr>
          <w:rFonts w:hint="eastAsia"/>
        </w:rPr>
        <w:t>、</w:t>
      </w:r>
      <w:r>
        <w:rPr>
          <w:rFonts w:hint="eastAsia"/>
        </w:rPr>
        <w:t>1</w:t>
      </w:r>
      <w:r>
        <w:t>0</w:t>
      </w:r>
      <w:r>
        <w:rPr>
          <w:rFonts w:hint="eastAsia"/>
        </w:rPr>
        <w:t>、</w:t>
      </w:r>
      <w:r>
        <w:rPr>
          <w:rFonts w:hint="eastAsia"/>
        </w:rPr>
        <w:t>1</w:t>
      </w:r>
      <w:r>
        <w:t>00</w:t>
      </w:r>
      <w:r>
        <w:rPr>
          <w:rFonts w:hint="eastAsia"/>
        </w:rPr>
        <w:t>、</w:t>
      </w:r>
      <w:r>
        <w:rPr>
          <w:rFonts w:hint="eastAsia"/>
        </w:rPr>
        <w:t>1</w:t>
      </w:r>
      <w:r>
        <w:t>000</w:t>
      </w:r>
      <w:r>
        <w:rPr>
          <w:rFonts w:hint="eastAsia"/>
        </w:rPr>
        <w:t>、</w:t>
      </w:r>
      <w:r>
        <w:rPr>
          <w:rFonts w:hint="eastAsia"/>
        </w:rPr>
        <w:t>1</w:t>
      </w:r>
      <w:r>
        <w:t>0000</w:t>
      </w:r>
      <w:r>
        <w:rPr>
          <w:rFonts w:hint="eastAsia"/>
        </w:rPr>
        <w:t>、</w:t>
      </w:r>
      <w:r>
        <w:rPr>
          <w:rFonts w:hint="eastAsia"/>
        </w:rPr>
        <w:t>1</w:t>
      </w:r>
      <w:r>
        <w:t>00000</w:t>
      </w:r>
      <w:r>
        <w:rPr>
          <w:rFonts w:hint="eastAsia"/>
        </w:rPr>
        <w:t>个的情况，对生成密钥统计消耗的总的</w:t>
      </w:r>
      <w:r>
        <w:rPr>
          <w:rFonts w:hint="eastAsia"/>
        </w:rPr>
        <w:t>C</w:t>
      </w:r>
      <w:r>
        <w:t>PU</w:t>
      </w:r>
      <w:r>
        <w:rPr>
          <w:rFonts w:hint="eastAsia"/>
        </w:rPr>
        <w:t>周期和单次</w:t>
      </w:r>
      <w:r>
        <w:rPr>
          <w:rFonts w:hint="eastAsia"/>
        </w:rPr>
        <w:t>C</w:t>
      </w:r>
      <w:r>
        <w:t>PU</w:t>
      </w:r>
      <w:r>
        <w:rPr>
          <w:rFonts w:hint="eastAsia"/>
        </w:rPr>
        <w:t>周期，最终归纳出单次生成密钥</w:t>
      </w:r>
      <w:r>
        <w:rPr>
          <w:rFonts w:hint="eastAsia"/>
        </w:rPr>
        <w:t>C</w:t>
      </w:r>
      <w:r>
        <w:t>PU</w:t>
      </w:r>
      <w:r>
        <w:rPr>
          <w:rFonts w:hint="eastAsia"/>
        </w:rPr>
        <w:t>周期消耗的收敛值。</w:t>
      </w:r>
      <w:r>
        <w:rPr>
          <w:rFonts w:hint="eastAsia"/>
        </w:rPr>
        <w:t>CPU</w:t>
      </w:r>
      <w:r>
        <w:rPr>
          <w:rFonts w:hint="eastAsia"/>
        </w:rPr>
        <w:t>周期消耗的统计数据见表</w:t>
      </w:r>
      <w:r>
        <w:t>4</w:t>
      </w:r>
      <w:r>
        <w:rPr>
          <w:rFonts w:hint="eastAsia"/>
        </w:rPr>
        <w:t>.</w:t>
      </w:r>
      <w:r w:rsidR="00CF2738">
        <w:t>11</w:t>
      </w:r>
      <w:r>
        <w:rPr>
          <w:rFonts w:hint="eastAsia"/>
        </w:rPr>
        <w:t>及图</w:t>
      </w:r>
      <w:r>
        <w:rPr>
          <w:rFonts w:hint="eastAsia"/>
        </w:rPr>
        <w:t>4.</w:t>
      </w:r>
      <w:r w:rsidR="00CF2738">
        <w:t>10</w:t>
      </w:r>
      <w:r>
        <w:rPr>
          <w:rFonts w:hint="eastAsia"/>
        </w:rPr>
        <w:t>：</w:t>
      </w:r>
    </w:p>
    <w:p w14:paraId="60B89621" w14:textId="0B3037E4" w:rsidR="009703CB" w:rsidRDefault="009703CB" w:rsidP="009703CB">
      <w:pPr>
        <w:jc w:val="center"/>
        <w:rPr>
          <w:b/>
        </w:rPr>
      </w:pPr>
      <w:r w:rsidRPr="00EE67DF">
        <w:rPr>
          <w:rFonts w:hint="eastAsia"/>
          <w:sz w:val="21"/>
          <w:szCs w:val="21"/>
        </w:rPr>
        <w:t>表</w:t>
      </w:r>
      <w:r w:rsidRPr="00EE67DF">
        <w:rPr>
          <w:rFonts w:hint="eastAsia"/>
          <w:sz w:val="21"/>
          <w:szCs w:val="21"/>
        </w:rPr>
        <w:t>4.</w:t>
      </w:r>
      <w:r w:rsidR="00CF2738">
        <w:rPr>
          <w:sz w:val="21"/>
          <w:szCs w:val="21"/>
        </w:rPr>
        <w:t>11</w:t>
      </w:r>
      <w:r>
        <w:rPr>
          <w:sz w:val="21"/>
          <w:szCs w:val="21"/>
        </w:rPr>
        <w:t xml:space="preserve"> </w:t>
      </w:r>
      <w:r w:rsidR="00003F68">
        <w:rPr>
          <w:sz w:val="21"/>
          <w:szCs w:val="21"/>
        </w:rPr>
        <w:t>Mulan-Basic</w:t>
      </w:r>
      <w:r>
        <w:rPr>
          <w:sz w:val="21"/>
          <w:szCs w:val="21"/>
        </w:rPr>
        <w:t>-S-</w:t>
      </w:r>
      <w:r w:rsidRPr="00260332">
        <w:rPr>
          <w:rFonts w:hint="eastAsia"/>
          <w:sz w:val="21"/>
          <w:szCs w:val="21"/>
        </w:rPr>
        <w:t>密钥生成</w:t>
      </w:r>
      <w:r>
        <w:rPr>
          <w:rFonts w:hint="eastAsia"/>
          <w:sz w:val="21"/>
          <w:szCs w:val="21"/>
        </w:rPr>
        <w:t>的</w:t>
      </w:r>
      <w:r>
        <w:rPr>
          <w:rFonts w:hint="eastAsia"/>
          <w:sz w:val="21"/>
          <w:szCs w:val="21"/>
        </w:rPr>
        <w:t>C</w:t>
      </w:r>
      <w:r>
        <w:rPr>
          <w:sz w:val="21"/>
          <w:szCs w:val="21"/>
        </w:rPr>
        <w:t>PU</w:t>
      </w:r>
      <w:r>
        <w:rPr>
          <w:rFonts w:hint="eastAsia"/>
          <w:sz w:val="21"/>
          <w:szCs w:val="21"/>
        </w:rPr>
        <w:t>周期消耗</w:t>
      </w:r>
      <w:r w:rsidRPr="00260332">
        <w:rPr>
          <w:rFonts w:hint="eastAsia"/>
          <w:sz w:val="21"/>
          <w:szCs w:val="21"/>
        </w:rPr>
        <w:t>统计</w:t>
      </w:r>
    </w:p>
    <w:tbl>
      <w:tblPr>
        <w:tblW w:w="5114" w:type="dxa"/>
        <w:jc w:val="center"/>
        <w:tblLook w:val="04A0" w:firstRow="1" w:lastRow="0" w:firstColumn="1" w:lastColumn="0" w:noHBand="0" w:noVBand="1"/>
      </w:tblPr>
      <w:tblGrid>
        <w:gridCol w:w="1421"/>
        <w:gridCol w:w="1785"/>
        <w:gridCol w:w="1908"/>
      </w:tblGrid>
      <w:tr w:rsidR="009703CB" w:rsidRPr="0018309E" w14:paraId="28283BC4" w14:textId="77777777" w:rsidTr="00A2419B">
        <w:trPr>
          <w:trHeight w:val="428"/>
          <w:jc w:val="center"/>
        </w:trPr>
        <w:tc>
          <w:tcPr>
            <w:tcW w:w="14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64554B" w14:textId="77777777" w:rsidR="009703CB" w:rsidRPr="0018309E" w:rsidRDefault="009703CB" w:rsidP="00A2419B">
            <w:pPr>
              <w:widowControl/>
              <w:jc w:val="center"/>
              <w:rPr>
                <w:rFonts w:ascii="宋体" w:hAnsi="宋体" w:cs="宋体"/>
                <w:b/>
                <w:bCs/>
                <w:color w:val="000000"/>
                <w:kern w:val="0"/>
                <w:sz w:val="21"/>
                <w:szCs w:val="21"/>
              </w:rPr>
            </w:pPr>
            <w:r w:rsidRPr="0018309E">
              <w:rPr>
                <w:rFonts w:ascii="宋体" w:hAnsi="宋体" w:cs="宋体" w:hint="eastAsia"/>
                <w:b/>
                <w:bCs/>
                <w:color w:val="000000"/>
                <w:kern w:val="0"/>
                <w:sz w:val="21"/>
                <w:szCs w:val="21"/>
              </w:rPr>
              <w:t>生成密钥数</w:t>
            </w:r>
          </w:p>
        </w:tc>
        <w:tc>
          <w:tcPr>
            <w:tcW w:w="1785" w:type="dxa"/>
            <w:tcBorders>
              <w:top w:val="single" w:sz="4" w:space="0" w:color="auto"/>
              <w:left w:val="nil"/>
              <w:bottom w:val="single" w:sz="4" w:space="0" w:color="auto"/>
              <w:right w:val="single" w:sz="4" w:space="0" w:color="auto"/>
            </w:tcBorders>
            <w:shd w:val="clear" w:color="auto" w:fill="auto"/>
            <w:vAlign w:val="center"/>
            <w:hideMark/>
          </w:tcPr>
          <w:p w14:paraId="3828E7E7" w14:textId="77777777" w:rsidR="009703CB" w:rsidRPr="0018309E" w:rsidRDefault="009703CB" w:rsidP="00A2419B">
            <w:pPr>
              <w:widowControl/>
              <w:jc w:val="center"/>
              <w:rPr>
                <w:rFonts w:ascii="宋体" w:hAnsi="宋体" w:cs="宋体"/>
                <w:b/>
                <w:bCs/>
                <w:color w:val="000000"/>
                <w:kern w:val="0"/>
                <w:sz w:val="21"/>
                <w:szCs w:val="21"/>
              </w:rPr>
            </w:pPr>
            <w:r w:rsidRPr="0018309E">
              <w:rPr>
                <w:rFonts w:ascii="宋体" w:hAnsi="宋体" w:cs="宋体" w:hint="eastAsia"/>
                <w:b/>
                <w:bCs/>
                <w:color w:val="000000"/>
                <w:kern w:val="0"/>
                <w:sz w:val="21"/>
                <w:szCs w:val="21"/>
              </w:rPr>
              <w:t>总耗费cpu周期</w:t>
            </w:r>
          </w:p>
        </w:tc>
        <w:tc>
          <w:tcPr>
            <w:tcW w:w="1908" w:type="dxa"/>
            <w:tcBorders>
              <w:top w:val="single" w:sz="4" w:space="0" w:color="auto"/>
              <w:left w:val="nil"/>
              <w:bottom w:val="single" w:sz="4" w:space="0" w:color="auto"/>
              <w:right w:val="single" w:sz="4" w:space="0" w:color="auto"/>
            </w:tcBorders>
            <w:shd w:val="clear" w:color="auto" w:fill="auto"/>
            <w:vAlign w:val="center"/>
            <w:hideMark/>
          </w:tcPr>
          <w:p w14:paraId="1455519A" w14:textId="77777777" w:rsidR="009703CB" w:rsidRPr="0018309E" w:rsidRDefault="009703CB" w:rsidP="00A2419B">
            <w:pPr>
              <w:widowControl/>
              <w:jc w:val="center"/>
              <w:rPr>
                <w:rFonts w:ascii="宋体" w:hAnsi="宋体" w:cs="宋体"/>
                <w:b/>
                <w:bCs/>
                <w:color w:val="000000"/>
                <w:kern w:val="0"/>
                <w:sz w:val="21"/>
                <w:szCs w:val="21"/>
              </w:rPr>
            </w:pPr>
            <w:r w:rsidRPr="0018309E">
              <w:rPr>
                <w:rFonts w:ascii="宋体" w:hAnsi="宋体" w:cs="宋体" w:hint="eastAsia"/>
                <w:b/>
                <w:bCs/>
                <w:color w:val="000000"/>
                <w:kern w:val="0"/>
                <w:sz w:val="21"/>
                <w:szCs w:val="21"/>
              </w:rPr>
              <w:t>平均消耗cpu周期</w:t>
            </w:r>
          </w:p>
        </w:tc>
      </w:tr>
      <w:tr w:rsidR="00C33C4D" w:rsidRPr="0018309E" w14:paraId="0351012F" w14:textId="77777777" w:rsidTr="00A2419B">
        <w:trPr>
          <w:trHeight w:val="285"/>
          <w:jc w:val="center"/>
        </w:trPr>
        <w:tc>
          <w:tcPr>
            <w:tcW w:w="1421" w:type="dxa"/>
            <w:tcBorders>
              <w:top w:val="nil"/>
              <w:left w:val="single" w:sz="4" w:space="0" w:color="auto"/>
              <w:bottom w:val="single" w:sz="4" w:space="0" w:color="auto"/>
              <w:right w:val="single" w:sz="4" w:space="0" w:color="auto"/>
            </w:tcBorders>
            <w:shd w:val="clear" w:color="auto" w:fill="auto"/>
            <w:noWrap/>
            <w:vAlign w:val="bottom"/>
          </w:tcPr>
          <w:p w14:paraId="2A89983C" w14:textId="77777777" w:rsidR="00C33C4D" w:rsidRPr="0015799A" w:rsidRDefault="00C33C4D" w:rsidP="00C33C4D">
            <w:pPr>
              <w:jc w:val="right"/>
              <w:rPr>
                <w:rFonts w:ascii="宋体" w:hAnsi="宋体" w:cs="宋体"/>
                <w:color w:val="000000"/>
                <w:kern w:val="0"/>
                <w:sz w:val="21"/>
                <w:szCs w:val="21"/>
              </w:rPr>
            </w:pPr>
            <w:r w:rsidRPr="00CF7693">
              <w:rPr>
                <w:rFonts w:ascii="宋体" w:hAnsi="宋体" w:cs="宋体" w:hint="eastAsia"/>
                <w:color w:val="000000"/>
                <w:kern w:val="0"/>
                <w:sz w:val="21"/>
                <w:szCs w:val="21"/>
              </w:rPr>
              <w:t>1</w:t>
            </w:r>
          </w:p>
        </w:tc>
        <w:tc>
          <w:tcPr>
            <w:tcW w:w="1785" w:type="dxa"/>
            <w:tcBorders>
              <w:top w:val="nil"/>
              <w:left w:val="nil"/>
              <w:bottom w:val="single" w:sz="4" w:space="0" w:color="auto"/>
              <w:right w:val="single" w:sz="4" w:space="0" w:color="auto"/>
            </w:tcBorders>
            <w:shd w:val="clear" w:color="auto" w:fill="auto"/>
            <w:noWrap/>
            <w:vAlign w:val="bottom"/>
          </w:tcPr>
          <w:p w14:paraId="7BA1FAF4" w14:textId="6A805674" w:rsidR="00C33C4D" w:rsidRPr="0015799A" w:rsidRDefault="00C33C4D" w:rsidP="00C33C4D">
            <w:pPr>
              <w:jc w:val="right"/>
              <w:rPr>
                <w:rFonts w:ascii="宋体" w:hAnsi="宋体" w:cs="宋体"/>
                <w:color w:val="000000"/>
                <w:kern w:val="0"/>
                <w:sz w:val="21"/>
                <w:szCs w:val="21"/>
              </w:rPr>
            </w:pPr>
            <w:r>
              <w:rPr>
                <w:rFonts w:ascii="等线" w:eastAsia="等线" w:hAnsi="等线" w:hint="eastAsia"/>
                <w:color w:val="000000"/>
                <w:sz w:val="22"/>
                <w:szCs w:val="22"/>
              </w:rPr>
              <w:t>453294</w:t>
            </w:r>
          </w:p>
        </w:tc>
        <w:tc>
          <w:tcPr>
            <w:tcW w:w="1908" w:type="dxa"/>
            <w:tcBorders>
              <w:top w:val="nil"/>
              <w:left w:val="nil"/>
              <w:bottom w:val="single" w:sz="4" w:space="0" w:color="auto"/>
              <w:right w:val="single" w:sz="4" w:space="0" w:color="auto"/>
            </w:tcBorders>
            <w:shd w:val="clear" w:color="auto" w:fill="auto"/>
            <w:noWrap/>
            <w:vAlign w:val="bottom"/>
          </w:tcPr>
          <w:p w14:paraId="10255595" w14:textId="58818152" w:rsidR="00C33C4D" w:rsidRPr="0015799A" w:rsidRDefault="00C33C4D" w:rsidP="00C33C4D">
            <w:pPr>
              <w:jc w:val="right"/>
              <w:rPr>
                <w:rFonts w:ascii="宋体" w:hAnsi="宋体" w:cs="宋体"/>
                <w:color w:val="000000"/>
                <w:kern w:val="0"/>
                <w:sz w:val="21"/>
                <w:szCs w:val="21"/>
              </w:rPr>
            </w:pPr>
            <w:r>
              <w:rPr>
                <w:rFonts w:ascii="等线" w:eastAsia="等线" w:hAnsi="等线" w:hint="eastAsia"/>
                <w:color w:val="000000"/>
                <w:sz w:val="22"/>
                <w:szCs w:val="22"/>
              </w:rPr>
              <w:t>453294</w:t>
            </w:r>
          </w:p>
        </w:tc>
      </w:tr>
      <w:tr w:rsidR="00C33C4D" w:rsidRPr="0018309E" w14:paraId="4D5EFB91" w14:textId="77777777" w:rsidTr="00A2419B">
        <w:trPr>
          <w:trHeight w:val="285"/>
          <w:jc w:val="center"/>
        </w:trPr>
        <w:tc>
          <w:tcPr>
            <w:tcW w:w="1421" w:type="dxa"/>
            <w:tcBorders>
              <w:top w:val="nil"/>
              <w:left w:val="single" w:sz="4" w:space="0" w:color="auto"/>
              <w:bottom w:val="single" w:sz="4" w:space="0" w:color="auto"/>
              <w:right w:val="single" w:sz="4" w:space="0" w:color="auto"/>
            </w:tcBorders>
            <w:shd w:val="clear" w:color="auto" w:fill="auto"/>
            <w:noWrap/>
            <w:vAlign w:val="bottom"/>
          </w:tcPr>
          <w:p w14:paraId="55A72990" w14:textId="77777777" w:rsidR="00C33C4D" w:rsidRPr="0015799A" w:rsidRDefault="00C33C4D" w:rsidP="00C33C4D">
            <w:pPr>
              <w:jc w:val="right"/>
              <w:rPr>
                <w:rFonts w:ascii="宋体" w:hAnsi="宋体" w:cs="宋体"/>
                <w:color w:val="000000"/>
                <w:kern w:val="0"/>
                <w:sz w:val="21"/>
                <w:szCs w:val="21"/>
              </w:rPr>
            </w:pPr>
            <w:r w:rsidRPr="00CF7693">
              <w:rPr>
                <w:rFonts w:ascii="宋体" w:hAnsi="宋体" w:cs="宋体" w:hint="eastAsia"/>
                <w:color w:val="000000"/>
                <w:kern w:val="0"/>
                <w:sz w:val="21"/>
                <w:szCs w:val="21"/>
              </w:rPr>
              <w:t>1</w:t>
            </w:r>
            <w:r w:rsidRPr="00CF7693">
              <w:rPr>
                <w:rFonts w:ascii="宋体" w:hAnsi="宋体" w:cs="宋体"/>
                <w:color w:val="000000"/>
                <w:kern w:val="0"/>
                <w:sz w:val="21"/>
                <w:szCs w:val="21"/>
              </w:rPr>
              <w:t>0</w:t>
            </w:r>
          </w:p>
        </w:tc>
        <w:tc>
          <w:tcPr>
            <w:tcW w:w="1785" w:type="dxa"/>
            <w:tcBorders>
              <w:top w:val="nil"/>
              <w:left w:val="nil"/>
              <w:bottom w:val="single" w:sz="4" w:space="0" w:color="auto"/>
              <w:right w:val="single" w:sz="4" w:space="0" w:color="auto"/>
            </w:tcBorders>
            <w:shd w:val="clear" w:color="auto" w:fill="auto"/>
            <w:noWrap/>
            <w:vAlign w:val="bottom"/>
          </w:tcPr>
          <w:p w14:paraId="08F249B7" w14:textId="7B4B172E" w:rsidR="00C33C4D" w:rsidRPr="0015799A" w:rsidRDefault="00C33C4D" w:rsidP="00C33C4D">
            <w:pPr>
              <w:jc w:val="right"/>
              <w:rPr>
                <w:rFonts w:ascii="宋体" w:hAnsi="宋体" w:cs="宋体"/>
                <w:color w:val="000000"/>
                <w:kern w:val="0"/>
                <w:sz w:val="21"/>
                <w:szCs w:val="21"/>
              </w:rPr>
            </w:pPr>
            <w:r>
              <w:rPr>
                <w:rFonts w:ascii="等线" w:eastAsia="等线" w:hAnsi="等线" w:hint="eastAsia"/>
                <w:color w:val="000000"/>
                <w:sz w:val="22"/>
                <w:szCs w:val="22"/>
              </w:rPr>
              <w:t>4257011</w:t>
            </w:r>
          </w:p>
        </w:tc>
        <w:tc>
          <w:tcPr>
            <w:tcW w:w="1908" w:type="dxa"/>
            <w:tcBorders>
              <w:top w:val="nil"/>
              <w:left w:val="nil"/>
              <w:bottom w:val="single" w:sz="4" w:space="0" w:color="auto"/>
              <w:right w:val="single" w:sz="4" w:space="0" w:color="auto"/>
            </w:tcBorders>
            <w:shd w:val="clear" w:color="auto" w:fill="auto"/>
            <w:noWrap/>
            <w:vAlign w:val="bottom"/>
          </w:tcPr>
          <w:p w14:paraId="5202B823" w14:textId="0AC52B3D" w:rsidR="00C33C4D" w:rsidRPr="0015799A" w:rsidRDefault="00C33C4D" w:rsidP="00C33C4D">
            <w:pPr>
              <w:jc w:val="right"/>
              <w:rPr>
                <w:rFonts w:ascii="宋体" w:hAnsi="宋体" w:cs="宋体"/>
                <w:color w:val="000000"/>
                <w:kern w:val="0"/>
                <w:sz w:val="21"/>
                <w:szCs w:val="21"/>
              </w:rPr>
            </w:pPr>
            <w:r>
              <w:rPr>
                <w:rFonts w:ascii="等线" w:eastAsia="等线" w:hAnsi="等线" w:hint="eastAsia"/>
                <w:color w:val="000000"/>
                <w:sz w:val="22"/>
                <w:szCs w:val="22"/>
              </w:rPr>
              <w:t>425701</w:t>
            </w:r>
          </w:p>
        </w:tc>
      </w:tr>
      <w:tr w:rsidR="00C33C4D" w:rsidRPr="0018309E" w14:paraId="74BB7FDE" w14:textId="77777777" w:rsidTr="00A2419B">
        <w:trPr>
          <w:trHeight w:val="285"/>
          <w:jc w:val="center"/>
        </w:trPr>
        <w:tc>
          <w:tcPr>
            <w:tcW w:w="1421" w:type="dxa"/>
            <w:tcBorders>
              <w:top w:val="nil"/>
              <w:left w:val="single" w:sz="4" w:space="0" w:color="auto"/>
              <w:bottom w:val="single" w:sz="4" w:space="0" w:color="auto"/>
              <w:right w:val="single" w:sz="4" w:space="0" w:color="auto"/>
            </w:tcBorders>
            <w:shd w:val="clear" w:color="auto" w:fill="auto"/>
            <w:noWrap/>
            <w:vAlign w:val="bottom"/>
          </w:tcPr>
          <w:p w14:paraId="4FE5D63F" w14:textId="77777777" w:rsidR="00C33C4D" w:rsidRPr="0015799A" w:rsidRDefault="00C33C4D" w:rsidP="00C33C4D">
            <w:pPr>
              <w:jc w:val="right"/>
              <w:rPr>
                <w:rFonts w:ascii="宋体" w:hAnsi="宋体" w:cs="宋体"/>
                <w:color w:val="000000"/>
                <w:kern w:val="0"/>
                <w:sz w:val="21"/>
                <w:szCs w:val="21"/>
              </w:rPr>
            </w:pPr>
            <w:r w:rsidRPr="00CF7693">
              <w:rPr>
                <w:rFonts w:ascii="宋体" w:hAnsi="宋体" w:cs="宋体" w:hint="eastAsia"/>
                <w:color w:val="000000"/>
                <w:kern w:val="0"/>
                <w:sz w:val="21"/>
                <w:szCs w:val="21"/>
              </w:rPr>
              <w:t>1</w:t>
            </w:r>
            <w:r w:rsidRPr="00CF7693">
              <w:rPr>
                <w:rFonts w:ascii="宋体" w:hAnsi="宋体" w:cs="宋体"/>
                <w:color w:val="000000"/>
                <w:kern w:val="0"/>
                <w:sz w:val="21"/>
                <w:szCs w:val="21"/>
              </w:rPr>
              <w:t>00</w:t>
            </w:r>
          </w:p>
        </w:tc>
        <w:tc>
          <w:tcPr>
            <w:tcW w:w="1785" w:type="dxa"/>
            <w:tcBorders>
              <w:top w:val="nil"/>
              <w:left w:val="nil"/>
              <w:bottom w:val="single" w:sz="4" w:space="0" w:color="auto"/>
              <w:right w:val="single" w:sz="4" w:space="0" w:color="auto"/>
            </w:tcBorders>
            <w:shd w:val="clear" w:color="auto" w:fill="auto"/>
            <w:noWrap/>
            <w:vAlign w:val="bottom"/>
          </w:tcPr>
          <w:p w14:paraId="3F59104B" w14:textId="49186973" w:rsidR="00C33C4D" w:rsidRPr="0015799A" w:rsidRDefault="00C33C4D" w:rsidP="00C33C4D">
            <w:pPr>
              <w:jc w:val="right"/>
              <w:rPr>
                <w:rFonts w:ascii="宋体" w:hAnsi="宋体" w:cs="宋体"/>
                <w:color w:val="000000"/>
                <w:kern w:val="0"/>
                <w:sz w:val="21"/>
                <w:szCs w:val="21"/>
              </w:rPr>
            </w:pPr>
            <w:r>
              <w:rPr>
                <w:rFonts w:ascii="等线" w:eastAsia="等线" w:hAnsi="等线" w:hint="eastAsia"/>
                <w:color w:val="000000"/>
                <w:sz w:val="22"/>
                <w:szCs w:val="22"/>
              </w:rPr>
              <w:t>42369960</w:t>
            </w:r>
          </w:p>
        </w:tc>
        <w:tc>
          <w:tcPr>
            <w:tcW w:w="1908" w:type="dxa"/>
            <w:tcBorders>
              <w:top w:val="nil"/>
              <w:left w:val="nil"/>
              <w:bottom w:val="single" w:sz="4" w:space="0" w:color="auto"/>
              <w:right w:val="single" w:sz="4" w:space="0" w:color="auto"/>
            </w:tcBorders>
            <w:shd w:val="clear" w:color="auto" w:fill="auto"/>
            <w:noWrap/>
            <w:vAlign w:val="bottom"/>
          </w:tcPr>
          <w:p w14:paraId="56D2EC2E" w14:textId="489233A6" w:rsidR="00C33C4D" w:rsidRPr="0015799A" w:rsidRDefault="00C33C4D" w:rsidP="00C33C4D">
            <w:pPr>
              <w:jc w:val="right"/>
              <w:rPr>
                <w:rFonts w:ascii="宋体" w:hAnsi="宋体" w:cs="宋体"/>
                <w:color w:val="000000"/>
                <w:kern w:val="0"/>
                <w:sz w:val="21"/>
                <w:szCs w:val="21"/>
              </w:rPr>
            </w:pPr>
            <w:r>
              <w:rPr>
                <w:rFonts w:ascii="等线" w:eastAsia="等线" w:hAnsi="等线" w:hint="eastAsia"/>
                <w:color w:val="000000"/>
                <w:sz w:val="22"/>
                <w:szCs w:val="22"/>
              </w:rPr>
              <w:t>423699</w:t>
            </w:r>
          </w:p>
        </w:tc>
      </w:tr>
      <w:tr w:rsidR="00C33C4D" w:rsidRPr="0018309E" w14:paraId="70B43BE6" w14:textId="77777777" w:rsidTr="00A2419B">
        <w:trPr>
          <w:trHeight w:val="285"/>
          <w:jc w:val="center"/>
        </w:trPr>
        <w:tc>
          <w:tcPr>
            <w:tcW w:w="1421" w:type="dxa"/>
            <w:tcBorders>
              <w:top w:val="nil"/>
              <w:left w:val="single" w:sz="4" w:space="0" w:color="auto"/>
              <w:bottom w:val="single" w:sz="4" w:space="0" w:color="auto"/>
              <w:right w:val="single" w:sz="4" w:space="0" w:color="auto"/>
            </w:tcBorders>
            <w:shd w:val="clear" w:color="auto" w:fill="auto"/>
            <w:noWrap/>
            <w:vAlign w:val="bottom"/>
          </w:tcPr>
          <w:p w14:paraId="58255BB6" w14:textId="77777777" w:rsidR="00C33C4D" w:rsidRPr="0015799A" w:rsidRDefault="00C33C4D" w:rsidP="00C33C4D">
            <w:pPr>
              <w:jc w:val="right"/>
              <w:rPr>
                <w:rFonts w:ascii="宋体" w:hAnsi="宋体" w:cs="宋体"/>
                <w:color w:val="000000"/>
                <w:kern w:val="0"/>
                <w:sz w:val="21"/>
                <w:szCs w:val="21"/>
              </w:rPr>
            </w:pPr>
            <w:r w:rsidRPr="00CF7693">
              <w:rPr>
                <w:rFonts w:ascii="宋体" w:hAnsi="宋体" w:cs="宋体" w:hint="eastAsia"/>
                <w:color w:val="000000"/>
                <w:kern w:val="0"/>
                <w:sz w:val="21"/>
                <w:szCs w:val="21"/>
              </w:rPr>
              <w:t>1</w:t>
            </w:r>
            <w:r w:rsidRPr="00CF7693">
              <w:rPr>
                <w:rFonts w:ascii="宋体" w:hAnsi="宋体" w:cs="宋体"/>
                <w:color w:val="000000"/>
                <w:kern w:val="0"/>
                <w:sz w:val="21"/>
                <w:szCs w:val="21"/>
              </w:rPr>
              <w:t>000</w:t>
            </w:r>
          </w:p>
        </w:tc>
        <w:tc>
          <w:tcPr>
            <w:tcW w:w="1785" w:type="dxa"/>
            <w:tcBorders>
              <w:top w:val="nil"/>
              <w:left w:val="nil"/>
              <w:bottom w:val="single" w:sz="4" w:space="0" w:color="auto"/>
              <w:right w:val="single" w:sz="4" w:space="0" w:color="auto"/>
            </w:tcBorders>
            <w:shd w:val="clear" w:color="auto" w:fill="auto"/>
            <w:noWrap/>
            <w:vAlign w:val="bottom"/>
          </w:tcPr>
          <w:p w14:paraId="2C3C3CE5" w14:textId="2BD43D19" w:rsidR="00C33C4D" w:rsidRPr="0015799A" w:rsidRDefault="00C33C4D" w:rsidP="00C33C4D">
            <w:pPr>
              <w:jc w:val="right"/>
              <w:rPr>
                <w:rFonts w:ascii="宋体" w:hAnsi="宋体" w:cs="宋体"/>
                <w:color w:val="000000"/>
                <w:kern w:val="0"/>
                <w:sz w:val="21"/>
                <w:szCs w:val="21"/>
              </w:rPr>
            </w:pPr>
            <w:r>
              <w:rPr>
                <w:rFonts w:ascii="等线" w:eastAsia="等线" w:hAnsi="等线" w:hint="eastAsia"/>
                <w:color w:val="000000"/>
                <w:sz w:val="22"/>
                <w:szCs w:val="22"/>
              </w:rPr>
              <w:t>422116663</w:t>
            </w:r>
          </w:p>
        </w:tc>
        <w:tc>
          <w:tcPr>
            <w:tcW w:w="1908" w:type="dxa"/>
            <w:tcBorders>
              <w:top w:val="nil"/>
              <w:left w:val="nil"/>
              <w:bottom w:val="single" w:sz="4" w:space="0" w:color="auto"/>
              <w:right w:val="single" w:sz="4" w:space="0" w:color="auto"/>
            </w:tcBorders>
            <w:shd w:val="clear" w:color="auto" w:fill="auto"/>
            <w:noWrap/>
            <w:vAlign w:val="bottom"/>
          </w:tcPr>
          <w:p w14:paraId="1DF8E6A0" w14:textId="0838C11A" w:rsidR="00C33C4D" w:rsidRPr="0015799A" w:rsidRDefault="00C33C4D" w:rsidP="00C33C4D">
            <w:pPr>
              <w:jc w:val="right"/>
              <w:rPr>
                <w:rFonts w:ascii="宋体" w:hAnsi="宋体" w:cs="宋体"/>
                <w:color w:val="000000"/>
                <w:kern w:val="0"/>
                <w:sz w:val="21"/>
                <w:szCs w:val="21"/>
              </w:rPr>
            </w:pPr>
            <w:r>
              <w:rPr>
                <w:rFonts w:ascii="等线" w:eastAsia="等线" w:hAnsi="等线" w:hint="eastAsia"/>
                <w:color w:val="000000"/>
                <w:sz w:val="22"/>
                <w:szCs w:val="22"/>
              </w:rPr>
              <w:t>422116</w:t>
            </w:r>
          </w:p>
        </w:tc>
      </w:tr>
      <w:tr w:rsidR="00C33C4D" w:rsidRPr="0018309E" w14:paraId="4EC41EAE" w14:textId="77777777" w:rsidTr="00A2419B">
        <w:trPr>
          <w:trHeight w:val="285"/>
          <w:jc w:val="center"/>
        </w:trPr>
        <w:tc>
          <w:tcPr>
            <w:tcW w:w="1421" w:type="dxa"/>
            <w:tcBorders>
              <w:top w:val="nil"/>
              <w:left w:val="single" w:sz="4" w:space="0" w:color="auto"/>
              <w:bottom w:val="single" w:sz="4" w:space="0" w:color="auto"/>
              <w:right w:val="single" w:sz="4" w:space="0" w:color="auto"/>
            </w:tcBorders>
            <w:shd w:val="clear" w:color="auto" w:fill="auto"/>
            <w:noWrap/>
            <w:vAlign w:val="bottom"/>
          </w:tcPr>
          <w:p w14:paraId="4D6AD419" w14:textId="77777777" w:rsidR="00C33C4D" w:rsidRPr="0015799A" w:rsidRDefault="00C33C4D" w:rsidP="00C33C4D">
            <w:pPr>
              <w:jc w:val="right"/>
              <w:rPr>
                <w:rFonts w:ascii="宋体" w:hAnsi="宋体" w:cs="宋体"/>
                <w:color w:val="000000"/>
                <w:kern w:val="0"/>
                <w:sz w:val="21"/>
                <w:szCs w:val="21"/>
              </w:rPr>
            </w:pPr>
            <w:r w:rsidRPr="00CF7693">
              <w:rPr>
                <w:rFonts w:ascii="宋体" w:hAnsi="宋体" w:cs="宋体" w:hint="eastAsia"/>
                <w:color w:val="000000"/>
                <w:kern w:val="0"/>
                <w:sz w:val="21"/>
                <w:szCs w:val="21"/>
              </w:rPr>
              <w:t>1</w:t>
            </w:r>
            <w:r w:rsidRPr="00CF7693">
              <w:rPr>
                <w:rFonts w:ascii="宋体" w:hAnsi="宋体" w:cs="宋体"/>
                <w:color w:val="000000"/>
                <w:kern w:val="0"/>
                <w:sz w:val="21"/>
                <w:szCs w:val="21"/>
              </w:rPr>
              <w:t>0000</w:t>
            </w:r>
          </w:p>
        </w:tc>
        <w:tc>
          <w:tcPr>
            <w:tcW w:w="1785" w:type="dxa"/>
            <w:tcBorders>
              <w:top w:val="nil"/>
              <w:left w:val="nil"/>
              <w:bottom w:val="single" w:sz="4" w:space="0" w:color="auto"/>
              <w:right w:val="single" w:sz="4" w:space="0" w:color="auto"/>
            </w:tcBorders>
            <w:shd w:val="clear" w:color="auto" w:fill="auto"/>
            <w:noWrap/>
            <w:vAlign w:val="bottom"/>
          </w:tcPr>
          <w:p w14:paraId="1657B281" w14:textId="0454ADD5" w:rsidR="00C33C4D" w:rsidRPr="0015799A" w:rsidRDefault="00C33C4D" w:rsidP="00C33C4D">
            <w:pPr>
              <w:jc w:val="right"/>
              <w:rPr>
                <w:rFonts w:ascii="宋体" w:hAnsi="宋体" w:cs="宋体"/>
                <w:color w:val="000000"/>
                <w:kern w:val="0"/>
                <w:sz w:val="21"/>
                <w:szCs w:val="21"/>
              </w:rPr>
            </w:pPr>
            <w:r>
              <w:rPr>
                <w:rFonts w:ascii="等线" w:eastAsia="等线" w:hAnsi="等线" w:hint="eastAsia"/>
                <w:color w:val="000000"/>
                <w:sz w:val="22"/>
                <w:szCs w:val="22"/>
              </w:rPr>
              <w:t>4224978955</w:t>
            </w:r>
          </w:p>
        </w:tc>
        <w:tc>
          <w:tcPr>
            <w:tcW w:w="1908" w:type="dxa"/>
            <w:tcBorders>
              <w:top w:val="nil"/>
              <w:left w:val="nil"/>
              <w:bottom w:val="single" w:sz="4" w:space="0" w:color="auto"/>
              <w:right w:val="single" w:sz="4" w:space="0" w:color="auto"/>
            </w:tcBorders>
            <w:shd w:val="clear" w:color="auto" w:fill="auto"/>
            <w:noWrap/>
            <w:vAlign w:val="bottom"/>
          </w:tcPr>
          <w:p w14:paraId="3D67B629" w14:textId="3F9D7E60" w:rsidR="00C33C4D" w:rsidRPr="0015799A" w:rsidRDefault="00C33C4D" w:rsidP="00C33C4D">
            <w:pPr>
              <w:jc w:val="right"/>
              <w:rPr>
                <w:rFonts w:ascii="宋体" w:hAnsi="宋体" w:cs="宋体"/>
                <w:color w:val="000000"/>
                <w:kern w:val="0"/>
                <w:sz w:val="21"/>
                <w:szCs w:val="21"/>
              </w:rPr>
            </w:pPr>
            <w:r>
              <w:rPr>
                <w:rFonts w:ascii="等线" w:eastAsia="等线" w:hAnsi="等线" w:hint="eastAsia"/>
                <w:color w:val="000000"/>
                <w:sz w:val="22"/>
                <w:szCs w:val="22"/>
              </w:rPr>
              <w:t>422497</w:t>
            </w:r>
          </w:p>
        </w:tc>
      </w:tr>
      <w:tr w:rsidR="00C33C4D" w:rsidRPr="0018309E" w14:paraId="17D547C7" w14:textId="77777777" w:rsidTr="00A2419B">
        <w:trPr>
          <w:trHeight w:val="285"/>
          <w:jc w:val="center"/>
        </w:trPr>
        <w:tc>
          <w:tcPr>
            <w:tcW w:w="1421" w:type="dxa"/>
            <w:tcBorders>
              <w:top w:val="nil"/>
              <w:left w:val="single" w:sz="4" w:space="0" w:color="auto"/>
              <w:bottom w:val="single" w:sz="4" w:space="0" w:color="auto"/>
              <w:right w:val="single" w:sz="4" w:space="0" w:color="auto"/>
            </w:tcBorders>
            <w:shd w:val="clear" w:color="auto" w:fill="auto"/>
            <w:noWrap/>
            <w:vAlign w:val="bottom"/>
          </w:tcPr>
          <w:p w14:paraId="54D9E69B" w14:textId="77777777" w:rsidR="00C33C4D" w:rsidRPr="0015799A" w:rsidRDefault="00C33C4D" w:rsidP="00C33C4D">
            <w:pPr>
              <w:jc w:val="right"/>
              <w:rPr>
                <w:rFonts w:ascii="宋体" w:hAnsi="宋体" w:cs="宋体"/>
                <w:color w:val="000000"/>
                <w:kern w:val="0"/>
                <w:sz w:val="21"/>
                <w:szCs w:val="21"/>
              </w:rPr>
            </w:pPr>
            <w:r w:rsidRPr="00CF7693">
              <w:rPr>
                <w:rFonts w:ascii="宋体" w:hAnsi="宋体" w:cs="宋体" w:hint="eastAsia"/>
                <w:color w:val="000000"/>
                <w:kern w:val="0"/>
                <w:sz w:val="21"/>
                <w:szCs w:val="21"/>
              </w:rPr>
              <w:t>1</w:t>
            </w:r>
            <w:r w:rsidRPr="00CF7693">
              <w:rPr>
                <w:rFonts w:ascii="宋体" w:hAnsi="宋体" w:cs="宋体"/>
                <w:color w:val="000000"/>
                <w:kern w:val="0"/>
                <w:sz w:val="21"/>
                <w:szCs w:val="21"/>
              </w:rPr>
              <w:t>00000</w:t>
            </w:r>
          </w:p>
        </w:tc>
        <w:tc>
          <w:tcPr>
            <w:tcW w:w="1785" w:type="dxa"/>
            <w:tcBorders>
              <w:top w:val="nil"/>
              <w:left w:val="nil"/>
              <w:bottom w:val="single" w:sz="4" w:space="0" w:color="auto"/>
              <w:right w:val="single" w:sz="4" w:space="0" w:color="auto"/>
            </w:tcBorders>
            <w:shd w:val="clear" w:color="auto" w:fill="auto"/>
            <w:noWrap/>
            <w:vAlign w:val="bottom"/>
          </w:tcPr>
          <w:p w14:paraId="4670A9A4" w14:textId="1805F2FB" w:rsidR="00C33C4D" w:rsidRPr="0015799A" w:rsidRDefault="00C33C4D" w:rsidP="00C33C4D">
            <w:pPr>
              <w:jc w:val="right"/>
              <w:rPr>
                <w:rFonts w:ascii="宋体" w:hAnsi="宋体" w:cs="宋体"/>
                <w:color w:val="000000"/>
                <w:kern w:val="0"/>
                <w:sz w:val="21"/>
                <w:szCs w:val="21"/>
              </w:rPr>
            </w:pPr>
            <w:r>
              <w:rPr>
                <w:rFonts w:ascii="等线" w:eastAsia="等线" w:hAnsi="等线" w:hint="eastAsia"/>
                <w:color w:val="000000"/>
                <w:sz w:val="22"/>
                <w:szCs w:val="22"/>
              </w:rPr>
              <w:t>42256458053</w:t>
            </w:r>
          </w:p>
        </w:tc>
        <w:tc>
          <w:tcPr>
            <w:tcW w:w="1908" w:type="dxa"/>
            <w:tcBorders>
              <w:top w:val="nil"/>
              <w:left w:val="nil"/>
              <w:bottom w:val="single" w:sz="4" w:space="0" w:color="auto"/>
              <w:right w:val="single" w:sz="4" w:space="0" w:color="auto"/>
            </w:tcBorders>
            <w:shd w:val="clear" w:color="auto" w:fill="auto"/>
            <w:noWrap/>
            <w:vAlign w:val="bottom"/>
          </w:tcPr>
          <w:p w14:paraId="6B28D08B" w14:textId="37475350" w:rsidR="00C33C4D" w:rsidRPr="0015799A" w:rsidRDefault="00C33C4D" w:rsidP="00C33C4D">
            <w:pPr>
              <w:jc w:val="right"/>
              <w:rPr>
                <w:rFonts w:ascii="宋体" w:hAnsi="宋体" w:cs="宋体"/>
                <w:color w:val="000000"/>
                <w:kern w:val="0"/>
                <w:sz w:val="21"/>
                <w:szCs w:val="21"/>
              </w:rPr>
            </w:pPr>
            <w:r>
              <w:rPr>
                <w:rFonts w:ascii="等线" w:eastAsia="等线" w:hAnsi="等线" w:hint="eastAsia"/>
                <w:color w:val="000000"/>
                <w:sz w:val="22"/>
                <w:szCs w:val="22"/>
              </w:rPr>
              <w:t>422564</w:t>
            </w:r>
          </w:p>
        </w:tc>
      </w:tr>
    </w:tbl>
    <w:p w14:paraId="77DD3EE6" w14:textId="77777777" w:rsidR="009703CB" w:rsidRDefault="009703CB" w:rsidP="00E614A4">
      <w:pPr>
        <w:widowControl/>
        <w:rPr>
          <w:noProof/>
        </w:rPr>
      </w:pPr>
    </w:p>
    <w:p w14:paraId="7DC30120" w14:textId="50151520" w:rsidR="009703CB" w:rsidRDefault="006B2174" w:rsidP="009703CB">
      <w:pPr>
        <w:widowControl/>
        <w:jc w:val="center"/>
        <w:rPr>
          <w:rFonts w:ascii="宋体" w:hAnsi="宋体" w:cs="宋体"/>
          <w:kern w:val="0"/>
          <w:szCs w:val="24"/>
        </w:rPr>
      </w:pPr>
      <w:r>
        <w:rPr>
          <w:noProof/>
        </w:rPr>
        <w:lastRenderedPageBreak/>
        <w:pict w14:anchorId="77D20BA1">
          <v:shape id="_x0000_i1040" type="#_x0000_t75" style="width:407.7pt;height:149.6pt;visibility:visible" o:gfxdata="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">
            <v:imagedata r:id="rId27" o:title=""/>
            <o:lock v:ext="edit" aspectratio="f"/>
          </v:shape>
        </w:pict>
      </w:r>
    </w:p>
    <w:p w14:paraId="3D0F2754" w14:textId="5CD97C5D" w:rsidR="009703CB" w:rsidRDefault="009703CB" w:rsidP="009703CB">
      <w:pPr>
        <w:jc w:val="center"/>
        <w:rPr>
          <w:rFonts w:ascii="宋体" w:hAnsi="宋体" w:cs="宋体"/>
          <w:kern w:val="0"/>
          <w:sz w:val="21"/>
          <w:szCs w:val="21"/>
        </w:rPr>
      </w:pPr>
      <w:r w:rsidRPr="00260332">
        <w:rPr>
          <w:rFonts w:ascii="宋体" w:hAnsi="宋体" w:cs="宋体" w:hint="eastAsia"/>
          <w:kern w:val="0"/>
          <w:sz w:val="21"/>
          <w:szCs w:val="21"/>
        </w:rPr>
        <w:t>图4.</w:t>
      </w:r>
      <w:r w:rsidR="00CF2738">
        <w:rPr>
          <w:rFonts w:ascii="宋体" w:hAnsi="宋体" w:cs="宋体"/>
          <w:kern w:val="0"/>
          <w:sz w:val="21"/>
          <w:szCs w:val="21"/>
        </w:rPr>
        <w:t>10</w:t>
      </w:r>
      <w:r>
        <w:rPr>
          <w:rFonts w:ascii="宋体" w:hAnsi="宋体" w:cs="宋体"/>
          <w:kern w:val="0"/>
          <w:sz w:val="21"/>
          <w:szCs w:val="21"/>
        </w:rPr>
        <w:t xml:space="preserve"> </w:t>
      </w:r>
      <w:r w:rsidR="00003F68">
        <w:rPr>
          <w:sz w:val="21"/>
          <w:szCs w:val="21"/>
        </w:rPr>
        <w:t>Mulan-Basic</w:t>
      </w:r>
      <w:r>
        <w:rPr>
          <w:sz w:val="21"/>
          <w:szCs w:val="21"/>
        </w:rPr>
        <w:t>-S-</w:t>
      </w:r>
      <w:r w:rsidRPr="00260332">
        <w:rPr>
          <w:rFonts w:ascii="宋体" w:hAnsi="宋体" w:cs="宋体" w:hint="eastAsia"/>
          <w:kern w:val="0"/>
          <w:sz w:val="21"/>
          <w:szCs w:val="21"/>
        </w:rPr>
        <w:t>密钥生成</w:t>
      </w:r>
      <w:r>
        <w:rPr>
          <w:rFonts w:ascii="宋体" w:hAnsi="宋体" w:cs="宋体" w:hint="eastAsia"/>
          <w:kern w:val="0"/>
          <w:sz w:val="21"/>
          <w:szCs w:val="21"/>
        </w:rPr>
        <w:t>的</w:t>
      </w:r>
      <w:r w:rsidRPr="00260332">
        <w:rPr>
          <w:rFonts w:ascii="宋体" w:hAnsi="宋体" w:cs="宋体" w:hint="eastAsia"/>
          <w:kern w:val="0"/>
          <w:sz w:val="21"/>
          <w:szCs w:val="21"/>
        </w:rPr>
        <w:t>平均</w:t>
      </w:r>
      <w:r>
        <w:rPr>
          <w:rFonts w:ascii="宋体" w:hAnsi="宋体" w:cs="宋体" w:hint="eastAsia"/>
          <w:kern w:val="0"/>
          <w:sz w:val="21"/>
          <w:szCs w:val="21"/>
        </w:rPr>
        <w:t>CPU周期消耗</w:t>
      </w:r>
      <w:r w:rsidRPr="00260332">
        <w:rPr>
          <w:rFonts w:ascii="宋体" w:hAnsi="宋体" w:cs="宋体" w:hint="eastAsia"/>
          <w:kern w:val="0"/>
          <w:sz w:val="21"/>
          <w:szCs w:val="21"/>
        </w:rPr>
        <w:t>统计</w:t>
      </w:r>
    </w:p>
    <w:p w14:paraId="0964A15A" w14:textId="77777777" w:rsidR="009703CB" w:rsidRDefault="009703CB" w:rsidP="009703CB"/>
    <w:p w14:paraId="748EB962" w14:textId="77777777" w:rsidR="009703CB" w:rsidRDefault="009703CB" w:rsidP="009703CB">
      <w:pPr>
        <w:rPr>
          <w:b/>
        </w:rPr>
      </w:pPr>
      <w:r>
        <w:rPr>
          <w:rFonts w:hint="eastAsia"/>
          <w:b/>
        </w:rPr>
        <w:t>测试结论：</w:t>
      </w:r>
    </w:p>
    <w:p w14:paraId="226ACD94" w14:textId="6DF4F3E4" w:rsidR="009703CB" w:rsidRPr="00AB27C0" w:rsidRDefault="009703CB" w:rsidP="009703CB">
      <w:pPr>
        <w:ind w:firstLineChars="200" w:firstLine="480"/>
      </w:pPr>
      <w:r w:rsidRPr="00AB27C0">
        <w:rPr>
          <w:rFonts w:hint="eastAsia"/>
        </w:rPr>
        <w:t>在测试机上单次</w:t>
      </w:r>
      <w:r w:rsidR="00003F68">
        <w:rPr>
          <w:rFonts w:hint="eastAsia"/>
        </w:rPr>
        <w:t>Mulan-Basic</w:t>
      </w:r>
      <w:r>
        <w:t>-S</w:t>
      </w:r>
      <w:r>
        <w:rPr>
          <w:rFonts w:hint="eastAsia"/>
        </w:rPr>
        <w:t>格签名算法</w:t>
      </w:r>
      <w:r w:rsidRPr="00AB27C0">
        <w:rPr>
          <w:rFonts w:hint="eastAsia"/>
        </w:rPr>
        <w:t>密钥生成的平均</w:t>
      </w:r>
      <w:r w:rsidRPr="00AB27C0">
        <w:rPr>
          <w:rFonts w:hint="eastAsia"/>
        </w:rPr>
        <w:t>CPU</w:t>
      </w:r>
      <w:r w:rsidRPr="00AB27C0">
        <w:rPr>
          <w:rFonts w:hint="eastAsia"/>
        </w:rPr>
        <w:t>周期约为：</w:t>
      </w:r>
      <w:r w:rsidR="00C047F4">
        <w:t>4225</w:t>
      </w:r>
      <w:r w:rsidR="000E5943">
        <w:t>00</w:t>
      </w:r>
    </w:p>
    <w:p w14:paraId="765D6CAC" w14:textId="77777777" w:rsidR="009703CB" w:rsidRDefault="009703CB" w:rsidP="009703CB">
      <w:pPr>
        <w:rPr>
          <w:b/>
          <w:color w:val="FF0000"/>
        </w:rPr>
      </w:pPr>
    </w:p>
    <w:p w14:paraId="791EEE61" w14:textId="77777777" w:rsidR="009703CB" w:rsidRDefault="009703CB" w:rsidP="009703CB">
      <w:pPr>
        <w:pStyle w:val="afff"/>
        <w:ind w:firstLineChars="0" w:firstLine="0"/>
      </w:pPr>
    </w:p>
    <w:p w14:paraId="32ABEEA8" w14:textId="73B44104" w:rsidR="009703CB" w:rsidRPr="00053AAD" w:rsidRDefault="00003F68" w:rsidP="009703CB">
      <w:pPr>
        <w:pStyle w:val="30"/>
        <w:rPr>
          <w:lang w:val="en-US"/>
        </w:rPr>
      </w:pPr>
      <w:bookmarkStart w:id="78" w:name="_Toc2496081"/>
      <w:r>
        <w:rPr>
          <w:rFonts w:hint="eastAsia"/>
        </w:rPr>
        <w:t>Mulan-Basic</w:t>
      </w:r>
      <w:r w:rsidR="009703CB">
        <w:t>-S-</w:t>
      </w:r>
      <w:r w:rsidR="009703CB">
        <w:rPr>
          <w:rFonts w:hint="eastAsia"/>
        </w:rPr>
        <w:t>签名</w:t>
      </w:r>
      <w:bookmarkEnd w:id="78"/>
    </w:p>
    <w:p w14:paraId="08EF80C5" w14:textId="740042E4" w:rsidR="009703CB" w:rsidRDefault="009703CB" w:rsidP="009703CB">
      <w:r>
        <w:rPr>
          <w:rFonts w:hint="eastAsia"/>
        </w:rPr>
        <w:t>案例编号：</w:t>
      </w:r>
      <w:r w:rsidR="00003F68">
        <w:t>mulan-basic</w:t>
      </w:r>
      <w:r>
        <w:t>s</w:t>
      </w:r>
      <w:r>
        <w:rPr>
          <w:rFonts w:hint="eastAsia"/>
        </w:rPr>
        <w:t>-</w:t>
      </w:r>
      <w:r>
        <w:t>sp</w:t>
      </w:r>
      <w:r>
        <w:rPr>
          <w:rFonts w:hint="eastAsia"/>
        </w:rPr>
        <w:t>0</w:t>
      </w:r>
      <w:r>
        <w:t>2</w:t>
      </w:r>
    </w:p>
    <w:p w14:paraId="672BC1F5" w14:textId="5C00A2DA" w:rsidR="009703CB" w:rsidRDefault="009703CB" w:rsidP="009703CB">
      <w:r>
        <w:rPr>
          <w:rFonts w:hint="eastAsia"/>
        </w:rPr>
        <w:t>案例说明：测试</w:t>
      </w:r>
      <w:r w:rsidR="00003F68">
        <w:rPr>
          <w:rFonts w:hint="eastAsia"/>
        </w:rPr>
        <w:t>Mulan-Basic</w:t>
      </w:r>
      <w:r>
        <w:t>-S</w:t>
      </w:r>
      <w:r>
        <w:rPr>
          <w:rFonts w:hint="eastAsia"/>
        </w:rPr>
        <w:t>格签名算法消息签名的性能。</w:t>
      </w:r>
    </w:p>
    <w:p w14:paraId="14BCBD48" w14:textId="77777777" w:rsidR="009703CB" w:rsidRDefault="009703CB" w:rsidP="009703CB">
      <w:r>
        <w:rPr>
          <w:rFonts w:hint="eastAsia"/>
        </w:rPr>
        <w:t>性能指标：</w:t>
      </w:r>
      <w:r>
        <w:rPr>
          <w:rFonts w:hint="eastAsia"/>
        </w:rPr>
        <w:t>c</w:t>
      </w:r>
      <w:r>
        <w:t>pu</w:t>
      </w:r>
      <w:r>
        <w:rPr>
          <w:rFonts w:hint="eastAsia"/>
        </w:rPr>
        <w:t>周期</w:t>
      </w:r>
    </w:p>
    <w:p w14:paraId="27B62E80" w14:textId="77777777" w:rsidR="009703CB" w:rsidRDefault="009703CB" w:rsidP="009703CB">
      <w:r>
        <w:rPr>
          <w:rFonts w:hint="eastAsia"/>
        </w:rPr>
        <w:t>测试步骤：</w:t>
      </w:r>
    </w:p>
    <w:p w14:paraId="1322B8F2" w14:textId="77777777" w:rsidR="009703CB" w:rsidRDefault="009703CB" w:rsidP="009703CB">
      <w:pPr>
        <w:ind w:left="964" w:hangingChars="400" w:hanging="964"/>
      </w:pPr>
      <w:r>
        <w:rPr>
          <w:rFonts w:hint="eastAsia"/>
          <w:b/>
        </w:rPr>
        <w:t>第一步：</w:t>
      </w:r>
      <w:r>
        <w:rPr>
          <w:rFonts w:hint="eastAsia"/>
        </w:rPr>
        <w:t>数据准备：预先生成一组密钥，并准备多组指定长度（分别是</w:t>
      </w:r>
      <w:r w:rsidRPr="004A0C22">
        <w:rPr>
          <w:rFonts w:hint="eastAsia"/>
        </w:rPr>
        <w:t>1</w:t>
      </w:r>
      <w:r w:rsidRPr="004A0C22">
        <w:rPr>
          <w:rFonts w:hint="eastAsia"/>
        </w:rPr>
        <w:t>、</w:t>
      </w:r>
      <w:r w:rsidRPr="004A0C22">
        <w:t>59</w:t>
      </w:r>
      <w:r w:rsidRPr="004A0C22">
        <w:rPr>
          <w:rFonts w:hint="eastAsia"/>
        </w:rPr>
        <w:t>、</w:t>
      </w:r>
      <w:r w:rsidRPr="004A0C22">
        <w:t>512</w:t>
      </w:r>
      <w:r w:rsidRPr="004A0C22">
        <w:rPr>
          <w:rFonts w:hint="eastAsia"/>
        </w:rPr>
        <w:t>、</w:t>
      </w:r>
      <w:r w:rsidRPr="004A0C22">
        <w:t>3300</w:t>
      </w:r>
      <w:r>
        <w:rPr>
          <w:rFonts w:hint="eastAsia"/>
        </w:rPr>
        <w:t>个字节）的随机消息。</w:t>
      </w:r>
    </w:p>
    <w:p w14:paraId="361DEA97" w14:textId="173720E6" w:rsidR="009703CB" w:rsidRDefault="009703CB" w:rsidP="009703CB">
      <w:pPr>
        <w:ind w:left="964" w:hangingChars="400" w:hanging="964"/>
      </w:pPr>
      <w:r>
        <w:rPr>
          <w:rFonts w:hint="eastAsia"/>
          <w:b/>
        </w:rPr>
        <w:t>第二步：</w:t>
      </w:r>
      <w:r>
        <w:rPr>
          <w:rFonts w:hint="eastAsia"/>
        </w:rPr>
        <w:t>依次统计在不同长度消息情况下的签名</w:t>
      </w:r>
      <w:r>
        <w:rPr>
          <w:rFonts w:hint="eastAsia"/>
        </w:rPr>
        <w:t>CPU</w:t>
      </w:r>
      <w:r>
        <w:rPr>
          <w:rFonts w:hint="eastAsia"/>
        </w:rPr>
        <w:t>周期消耗情况，最终归纳出单次签名</w:t>
      </w:r>
      <w:r>
        <w:rPr>
          <w:rFonts w:hint="eastAsia"/>
        </w:rPr>
        <w:t>C</w:t>
      </w:r>
      <w:r>
        <w:t>PU</w:t>
      </w:r>
      <w:r>
        <w:rPr>
          <w:rFonts w:hint="eastAsia"/>
        </w:rPr>
        <w:t>消耗的收敛值，表</w:t>
      </w:r>
      <w:r>
        <w:rPr>
          <w:rFonts w:hint="eastAsia"/>
        </w:rPr>
        <w:t>4.</w:t>
      </w:r>
      <w:r w:rsidR="00CF2738">
        <w:t>12</w:t>
      </w:r>
      <w:r>
        <w:rPr>
          <w:rFonts w:hint="eastAsia"/>
        </w:rPr>
        <w:t>是不同长度消息签名</w:t>
      </w:r>
      <w:r>
        <w:rPr>
          <w:rFonts w:hint="eastAsia"/>
        </w:rPr>
        <w:t>CPU</w:t>
      </w:r>
      <w:r>
        <w:rPr>
          <w:rFonts w:hint="eastAsia"/>
        </w:rPr>
        <w:t>周期消耗的收敛值：</w:t>
      </w:r>
    </w:p>
    <w:p w14:paraId="34BD720E" w14:textId="52542111" w:rsidR="009703CB" w:rsidRDefault="009703CB" w:rsidP="009703CB">
      <w:pPr>
        <w:ind w:left="840" w:hangingChars="400" w:hanging="840"/>
        <w:jc w:val="center"/>
      </w:pPr>
      <w:r w:rsidRPr="00BB0A43">
        <w:rPr>
          <w:rFonts w:hint="eastAsia"/>
          <w:sz w:val="21"/>
          <w:szCs w:val="21"/>
        </w:rPr>
        <w:t>表</w:t>
      </w:r>
      <w:r w:rsidRPr="00BB0A43">
        <w:rPr>
          <w:rFonts w:hint="eastAsia"/>
          <w:sz w:val="21"/>
          <w:szCs w:val="21"/>
        </w:rPr>
        <w:t>4.</w:t>
      </w:r>
      <w:r w:rsidR="00CF2738">
        <w:rPr>
          <w:sz w:val="21"/>
          <w:szCs w:val="21"/>
        </w:rPr>
        <w:t>12</w:t>
      </w:r>
      <w:r w:rsidRPr="00BB0A43">
        <w:rPr>
          <w:sz w:val="21"/>
          <w:szCs w:val="21"/>
        </w:rPr>
        <w:t xml:space="preserve"> </w:t>
      </w:r>
      <w:r w:rsidR="00003F68">
        <w:rPr>
          <w:sz w:val="21"/>
          <w:szCs w:val="21"/>
        </w:rPr>
        <w:t>Mulan-Basic</w:t>
      </w:r>
      <w:r>
        <w:rPr>
          <w:sz w:val="21"/>
          <w:szCs w:val="21"/>
        </w:rPr>
        <w:t>-S-</w:t>
      </w:r>
      <w:r>
        <w:rPr>
          <w:rFonts w:hint="eastAsia"/>
          <w:sz w:val="21"/>
          <w:szCs w:val="21"/>
        </w:rPr>
        <w:t>不同长度消息</w:t>
      </w:r>
      <w:r w:rsidRPr="00260332">
        <w:rPr>
          <w:rFonts w:hint="eastAsia"/>
          <w:sz w:val="21"/>
          <w:szCs w:val="21"/>
        </w:rPr>
        <w:t>签名</w:t>
      </w:r>
      <w:r>
        <w:rPr>
          <w:rFonts w:hint="eastAsia"/>
          <w:sz w:val="21"/>
          <w:szCs w:val="21"/>
        </w:rPr>
        <w:t>的</w:t>
      </w:r>
      <w:r>
        <w:rPr>
          <w:rFonts w:hint="eastAsia"/>
          <w:sz w:val="21"/>
          <w:szCs w:val="21"/>
        </w:rPr>
        <w:t>CPU</w:t>
      </w:r>
      <w:r>
        <w:rPr>
          <w:rFonts w:hint="eastAsia"/>
          <w:sz w:val="21"/>
          <w:szCs w:val="21"/>
        </w:rPr>
        <w:t>周期消耗</w:t>
      </w:r>
      <w:r w:rsidRPr="00260332">
        <w:rPr>
          <w:rFonts w:hint="eastAsia"/>
          <w:sz w:val="21"/>
          <w:szCs w:val="21"/>
        </w:rPr>
        <w:t>统计</w:t>
      </w:r>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1"/>
        <w:gridCol w:w="2650"/>
      </w:tblGrid>
      <w:tr w:rsidR="009703CB" w14:paraId="31AD3E49" w14:textId="77777777" w:rsidTr="00A2419B">
        <w:trPr>
          <w:jc w:val="center"/>
        </w:trPr>
        <w:tc>
          <w:tcPr>
            <w:tcW w:w="1711" w:type="dxa"/>
            <w:shd w:val="clear" w:color="auto" w:fill="auto"/>
          </w:tcPr>
          <w:p w14:paraId="62CD5CB3" w14:textId="77777777" w:rsidR="009703CB" w:rsidRPr="00EE67DF" w:rsidRDefault="009703CB" w:rsidP="00A2419B">
            <w:pPr>
              <w:jc w:val="center"/>
              <w:rPr>
                <w:b/>
                <w:sz w:val="21"/>
                <w:szCs w:val="21"/>
              </w:rPr>
            </w:pPr>
            <w:r w:rsidRPr="00EE67DF">
              <w:rPr>
                <w:rFonts w:hint="eastAsia"/>
                <w:b/>
                <w:sz w:val="21"/>
                <w:szCs w:val="21"/>
              </w:rPr>
              <w:t>消息长度（字节）</w:t>
            </w:r>
          </w:p>
        </w:tc>
        <w:tc>
          <w:tcPr>
            <w:tcW w:w="2650" w:type="dxa"/>
            <w:shd w:val="clear" w:color="auto" w:fill="auto"/>
          </w:tcPr>
          <w:p w14:paraId="7B6A2227" w14:textId="77777777" w:rsidR="009703CB" w:rsidRPr="00EE67DF" w:rsidRDefault="009703CB" w:rsidP="00A2419B">
            <w:pPr>
              <w:jc w:val="center"/>
              <w:rPr>
                <w:b/>
                <w:sz w:val="21"/>
                <w:szCs w:val="21"/>
              </w:rPr>
            </w:pPr>
            <w:r w:rsidRPr="00EE67DF">
              <w:rPr>
                <w:rFonts w:hint="eastAsia"/>
                <w:b/>
                <w:sz w:val="21"/>
                <w:szCs w:val="21"/>
              </w:rPr>
              <w:t>单次签名平均耗</w:t>
            </w:r>
            <w:r w:rsidRPr="00EE67DF">
              <w:rPr>
                <w:rFonts w:hint="eastAsia"/>
                <w:b/>
                <w:sz w:val="21"/>
                <w:szCs w:val="21"/>
              </w:rPr>
              <w:t>CPU</w:t>
            </w:r>
            <w:r w:rsidRPr="00EE67DF">
              <w:rPr>
                <w:rFonts w:hint="eastAsia"/>
                <w:b/>
                <w:sz w:val="21"/>
                <w:szCs w:val="21"/>
              </w:rPr>
              <w:t>周期</w:t>
            </w:r>
          </w:p>
        </w:tc>
      </w:tr>
      <w:tr w:rsidR="000B528B" w14:paraId="7F291379" w14:textId="77777777" w:rsidTr="00A2419B">
        <w:trPr>
          <w:jc w:val="center"/>
        </w:trPr>
        <w:tc>
          <w:tcPr>
            <w:tcW w:w="1711" w:type="dxa"/>
            <w:shd w:val="clear" w:color="auto" w:fill="auto"/>
          </w:tcPr>
          <w:p w14:paraId="5E3B43C5" w14:textId="77777777" w:rsidR="000B528B" w:rsidRPr="0015799A" w:rsidRDefault="000B528B" w:rsidP="000B528B">
            <w:pPr>
              <w:jc w:val="right"/>
              <w:rPr>
                <w:rFonts w:ascii="宋体" w:hAnsi="宋体" w:cs="宋体"/>
                <w:color w:val="000000"/>
                <w:kern w:val="0"/>
                <w:sz w:val="21"/>
                <w:szCs w:val="21"/>
              </w:rPr>
            </w:pPr>
            <w:r w:rsidRPr="0015799A">
              <w:rPr>
                <w:rFonts w:ascii="宋体" w:hAnsi="宋体" w:cs="宋体" w:hint="eastAsia"/>
                <w:color w:val="000000"/>
                <w:kern w:val="0"/>
                <w:sz w:val="21"/>
                <w:szCs w:val="21"/>
              </w:rPr>
              <w:t>1</w:t>
            </w:r>
          </w:p>
        </w:tc>
        <w:tc>
          <w:tcPr>
            <w:tcW w:w="2650" w:type="dxa"/>
            <w:shd w:val="clear" w:color="auto" w:fill="auto"/>
            <w:vAlign w:val="bottom"/>
          </w:tcPr>
          <w:p w14:paraId="22A3C0D3" w14:textId="2D565CCA" w:rsidR="000B528B" w:rsidRPr="0015799A" w:rsidRDefault="000B528B" w:rsidP="000B528B">
            <w:pPr>
              <w:jc w:val="right"/>
              <w:rPr>
                <w:rFonts w:ascii="宋体" w:hAnsi="宋体" w:cs="宋体"/>
                <w:color w:val="000000"/>
                <w:kern w:val="0"/>
                <w:sz w:val="21"/>
                <w:szCs w:val="21"/>
              </w:rPr>
            </w:pPr>
            <w:r>
              <w:rPr>
                <w:rFonts w:ascii="等线" w:eastAsia="等线" w:hAnsi="等线" w:hint="eastAsia"/>
                <w:color w:val="000000"/>
                <w:sz w:val="22"/>
                <w:szCs w:val="22"/>
              </w:rPr>
              <w:t>1894000</w:t>
            </w:r>
          </w:p>
        </w:tc>
      </w:tr>
      <w:tr w:rsidR="000B528B" w14:paraId="20B501E6" w14:textId="77777777" w:rsidTr="00A2419B">
        <w:trPr>
          <w:jc w:val="center"/>
        </w:trPr>
        <w:tc>
          <w:tcPr>
            <w:tcW w:w="1711" w:type="dxa"/>
            <w:shd w:val="clear" w:color="auto" w:fill="auto"/>
          </w:tcPr>
          <w:p w14:paraId="65DD0B55" w14:textId="77777777" w:rsidR="000B528B" w:rsidRPr="0015799A" w:rsidRDefault="000B528B" w:rsidP="000B528B">
            <w:pPr>
              <w:jc w:val="right"/>
              <w:rPr>
                <w:rFonts w:ascii="宋体" w:hAnsi="宋体" w:cs="宋体"/>
                <w:color w:val="000000"/>
                <w:kern w:val="0"/>
                <w:sz w:val="21"/>
                <w:szCs w:val="21"/>
              </w:rPr>
            </w:pPr>
            <w:r w:rsidRPr="0015799A">
              <w:rPr>
                <w:rFonts w:ascii="宋体" w:hAnsi="宋体" w:cs="宋体"/>
                <w:color w:val="000000"/>
                <w:kern w:val="0"/>
                <w:sz w:val="21"/>
                <w:szCs w:val="21"/>
              </w:rPr>
              <w:t>59</w:t>
            </w:r>
          </w:p>
        </w:tc>
        <w:tc>
          <w:tcPr>
            <w:tcW w:w="2650" w:type="dxa"/>
            <w:shd w:val="clear" w:color="auto" w:fill="auto"/>
            <w:vAlign w:val="bottom"/>
          </w:tcPr>
          <w:p w14:paraId="6C0897D0" w14:textId="65328EAB" w:rsidR="000B528B" w:rsidRPr="0015799A" w:rsidRDefault="000B528B" w:rsidP="000B528B">
            <w:pPr>
              <w:jc w:val="right"/>
              <w:rPr>
                <w:rFonts w:ascii="宋体" w:hAnsi="宋体" w:cs="宋体"/>
                <w:color w:val="000000"/>
                <w:kern w:val="0"/>
                <w:sz w:val="21"/>
                <w:szCs w:val="21"/>
              </w:rPr>
            </w:pPr>
            <w:r>
              <w:rPr>
                <w:rFonts w:ascii="等线" w:eastAsia="等线" w:hAnsi="等线" w:hint="eastAsia"/>
                <w:color w:val="000000"/>
                <w:sz w:val="22"/>
                <w:szCs w:val="22"/>
              </w:rPr>
              <w:t>1896000</w:t>
            </w:r>
          </w:p>
        </w:tc>
      </w:tr>
      <w:tr w:rsidR="000B528B" w14:paraId="30B7F408" w14:textId="77777777" w:rsidTr="00A2419B">
        <w:trPr>
          <w:jc w:val="center"/>
        </w:trPr>
        <w:tc>
          <w:tcPr>
            <w:tcW w:w="1711" w:type="dxa"/>
            <w:shd w:val="clear" w:color="auto" w:fill="auto"/>
          </w:tcPr>
          <w:p w14:paraId="5B16876E" w14:textId="77777777" w:rsidR="000B528B" w:rsidRPr="0015799A" w:rsidRDefault="000B528B" w:rsidP="000B528B">
            <w:pPr>
              <w:jc w:val="right"/>
              <w:rPr>
                <w:rFonts w:ascii="宋体" w:hAnsi="宋体" w:cs="宋体"/>
                <w:color w:val="000000"/>
                <w:kern w:val="0"/>
                <w:sz w:val="21"/>
                <w:szCs w:val="21"/>
              </w:rPr>
            </w:pPr>
            <w:r w:rsidRPr="0015799A">
              <w:rPr>
                <w:rFonts w:ascii="宋体" w:hAnsi="宋体" w:cs="宋体"/>
                <w:color w:val="000000"/>
                <w:kern w:val="0"/>
                <w:sz w:val="21"/>
                <w:szCs w:val="21"/>
              </w:rPr>
              <w:t>512</w:t>
            </w:r>
          </w:p>
        </w:tc>
        <w:tc>
          <w:tcPr>
            <w:tcW w:w="2650" w:type="dxa"/>
            <w:shd w:val="clear" w:color="auto" w:fill="auto"/>
            <w:vAlign w:val="bottom"/>
          </w:tcPr>
          <w:p w14:paraId="0A566D9E" w14:textId="5F98156E" w:rsidR="000B528B" w:rsidRPr="0015799A" w:rsidRDefault="000B528B" w:rsidP="000B528B">
            <w:pPr>
              <w:jc w:val="right"/>
              <w:rPr>
                <w:rFonts w:ascii="宋体" w:hAnsi="宋体" w:cs="宋体"/>
                <w:color w:val="000000"/>
                <w:kern w:val="0"/>
                <w:sz w:val="21"/>
                <w:szCs w:val="21"/>
              </w:rPr>
            </w:pPr>
            <w:r>
              <w:rPr>
                <w:rFonts w:ascii="等线" w:eastAsia="等线" w:hAnsi="等线" w:hint="eastAsia"/>
                <w:color w:val="000000"/>
                <w:sz w:val="22"/>
                <w:szCs w:val="22"/>
              </w:rPr>
              <w:t>1894000</w:t>
            </w:r>
          </w:p>
        </w:tc>
      </w:tr>
      <w:tr w:rsidR="000B528B" w14:paraId="775BAD28" w14:textId="77777777" w:rsidTr="00A2419B">
        <w:trPr>
          <w:jc w:val="center"/>
        </w:trPr>
        <w:tc>
          <w:tcPr>
            <w:tcW w:w="1711" w:type="dxa"/>
            <w:shd w:val="clear" w:color="auto" w:fill="auto"/>
          </w:tcPr>
          <w:p w14:paraId="1C19A223" w14:textId="77777777" w:rsidR="000B528B" w:rsidRPr="0015799A" w:rsidRDefault="000B528B" w:rsidP="000B528B">
            <w:pPr>
              <w:jc w:val="right"/>
              <w:rPr>
                <w:rFonts w:ascii="宋体" w:hAnsi="宋体" w:cs="宋体"/>
                <w:color w:val="000000"/>
                <w:kern w:val="0"/>
                <w:sz w:val="21"/>
                <w:szCs w:val="21"/>
              </w:rPr>
            </w:pPr>
            <w:r w:rsidRPr="0015799A">
              <w:rPr>
                <w:rFonts w:ascii="宋体" w:hAnsi="宋体" w:cs="宋体"/>
                <w:color w:val="000000"/>
                <w:kern w:val="0"/>
                <w:sz w:val="21"/>
                <w:szCs w:val="21"/>
              </w:rPr>
              <w:t>3300</w:t>
            </w:r>
          </w:p>
        </w:tc>
        <w:tc>
          <w:tcPr>
            <w:tcW w:w="2650" w:type="dxa"/>
            <w:shd w:val="clear" w:color="auto" w:fill="auto"/>
            <w:vAlign w:val="bottom"/>
          </w:tcPr>
          <w:p w14:paraId="1E6DDA48" w14:textId="687AF899" w:rsidR="000B528B" w:rsidRPr="0015799A" w:rsidRDefault="000B528B" w:rsidP="000B528B">
            <w:pPr>
              <w:jc w:val="right"/>
              <w:rPr>
                <w:rFonts w:ascii="宋体" w:hAnsi="宋体" w:cs="宋体"/>
                <w:color w:val="000000"/>
                <w:kern w:val="0"/>
                <w:sz w:val="21"/>
                <w:szCs w:val="21"/>
              </w:rPr>
            </w:pPr>
            <w:r>
              <w:rPr>
                <w:rFonts w:ascii="等线" w:eastAsia="等线" w:hAnsi="等线" w:hint="eastAsia"/>
                <w:color w:val="000000"/>
                <w:sz w:val="22"/>
                <w:szCs w:val="22"/>
              </w:rPr>
              <w:t>1923000</w:t>
            </w:r>
          </w:p>
        </w:tc>
      </w:tr>
    </w:tbl>
    <w:p w14:paraId="130ECFCB" w14:textId="77777777" w:rsidR="009703CB" w:rsidRDefault="009703CB" w:rsidP="009703CB">
      <w:pPr>
        <w:rPr>
          <w:b/>
        </w:rPr>
      </w:pPr>
    </w:p>
    <w:p w14:paraId="3A4666C1" w14:textId="168DD524" w:rsidR="009703CB" w:rsidRPr="00CB1507" w:rsidRDefault="00003F68" w:rsidP="009703CB">
      <w:pPr>
        <w:ind w:firstLineChars="200" w:firstLine="480"/>
        <w:rPr>
          <w:b/>
        </w:rPr>
      </w:pPr>
      <w:r>
        <w:rPr>
          <w:rFonts w:hint="eastAsia"/>
        </w:rPr>
        <w:t>Mulan-Basic</w:t>
      </w:r>
      <w:r w:rsidR="009703CB">
        <w:t>-S</w:t>
      </w:r>
      <w:r w:rsidR="009703CB">
        <w:rPr>
          <w:rFonts w:hint="eastAsia"/>
        </w:rPr>
        <w:t>格签名算法的签名</w:t>
      </w:r>
      <w:r w:rsidR="009703CB">
        <w:rPr>
          <w:rFonts w:hint="eastAsia"/>
        </w:rPr>
        <w:t>CPU</w:t>
      </w:r>
      <w:r w:rsidR="009703CB">
        <w:rPr>
          <w:rFonts w:hint="eastAsia"/>
        </w:rPr>
        <w:t>周期消耗的详细统计数据见附录</w:t>
      </w:r>
      <w:r w:rsidR="009703CB">
        <w:t>2</w:t>
      </w:r>
      <w:r w:rsidR="009703CB">
        <w:rPr>
          <w:rFonts w:hint="eastAsia"/>
        </w:rPr>
        <w:t>，图</w:t>
      </w:r>
      <w:r w:rsidR="009703CB">
        <w:rPr>
          <w:rFonts w:hint="eastAsia"/>
        </w:rPr>
        <w:t>4.</w:t>
      </w:r>
      <w:r w:rsidR="00CF2738">
        <w:t>11</w:t>
      </w:r>
      <w:r w:rsidR="009703CB">
        <w:rPr>
          <w:rFonts w:hint="eastAsia"/>
        </w:rPr>
        <w:t>是</w:t>
      </w:r>
      <w:r w:rsidR="009703CB">
        <w:t>59</w:t>
      </w:r>
      <w:r w:rsidR="009703CB">
        <w:rPr>
          <w:rFonts w:hint="eastAsia"/>
        </w:rPr>
        <w:t>字节长度消息进行签名的平均</w:t>
      </w:r>
      <w:r w:rsidR="009703CB">
        <w:rPr>
          <w:rFonts w:hint="eastAsia"/>
        </w:rPr>
        <w:t>CPU</w:t>
      </w:r>
      <w:r w:rsidR="009703CB">
        <w:rPr>
          <w:rFonts w:hint="eastAsia"/>
        </w:rPr>
        <w:t>周期消耗统计，可以看到随着测试次数的增多，单次签名的平均</w:t>
      </w:r>
      <w:r w:rsidR="009703CB">
        <w:rPr>
          <w:rFonts w:hint="eastAsia"/>
        </w:rPr>
        <w:t>CPU</w:t>
      </w:r>
      <w:r w:rsidR="009703CB">
        <w:rPr>
          <w:rFonts w:hint="eastAsia"/>
        </w:rPr>
        <w:t>周期消耗收敛于</w:t>
      </w:r>
      <w:r w:rsidR="000B528B">
        <w:t>1896000</w:t>
      </w:r>
      <w:r w:rsidR="009703CB">
        <w:rPr>
          <w:rFonts w:hint="eastAsia"/>
        </w:rPr>
        <w:t>左右。</w:t>
      </w:r>
    </w:p>
    <w:p w14:paraId="39E0C2F2" w14:textId="2848A664" w:rsidR="009703CB" w:rsidRDefault="006B2174" w:rsidP="009703CB">
      <w:pPr>
        <w:jc w:val="center"/>
        <w:rPr>
          <w:b/>
        </w:rPr>
      </w:pPr>
      <w:r>
        <w:rPr>
          <w:noProof/>
        </w:rPr>
        <w:lastRenderedPageBreak/>
        <w:pict w14:anchorId="433A2274">
          <v:shape id="_x0000_i1041" type="#_x0000_t75" style="width:383.4pt;height:138.4pt;visibility:visible" o:gfxdata="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">
            <v:imagedata r:id="rId28" o:title=""/>
            <o:lock v:ext="edit" aspectratio="f"/>
          </v:shape>
        </w:pict>
      </w:r>
    </w:p>
    <w:p w14:paraId="7EA386AA" w14:textId="759D485F" w:rsidR="009703CB" w:rsidRDefault="009703CB" w:rsidP="009703CB">
      <w:pPr>
        <w:jc w:val="center"/>
        <w:rPr>
          <w:b/>
        </w:rPr>
      </w:pPr>
      <w:r w:rsidRPr="00F2149F">
        <w:rPr>
          <w:rFonts w:hint="eastAsia"/>
          <w:sz w:val="21"/>
          <w:szCs w:val="21"/>
        </w:rPr>
        <w:t>图</w:t>
      </w:r>
      <w:r w:rsidRPr="00F2149F">
        <w:rPr>
          <w:rFonts w:hint="eastAsia"/>
          <w:sz w:val="21"/>
          <w:szCs w:val="21"/>
        </w:rPr>
        <w:t>4.</w:t>
      </w:r>
      <w:r w:rsidR="00CF2738">
        <w:rPr>
          <w:sz w:val="21"/>
          <w:szCs w:val="21"/>
        </w:rPr>
        <w:t>11</w:t>
      </w:r>
      <w:r>
        <w:rPr>
          <w:sz w:val="21"/>
          <w:szCs w:val="21"/>
        </w:rPr>
        <w:t xml:space="preserve"> </w:t>
      </w:r>
      <w:r w:rsidR="00003F68">
        <w:rPr>
          <w:sz w:val="21"/>
          <w:szCs w:val="21"/>
        </w:rPr>
        <w:t>Mulan-Basic</w:t>
      </w:r>
      <w:r>
        <w:rPr>
          <w:sz w:val="21"/>
          <w:szCs w:val="21"/>
        </w:rPr>
        <w:t>-S-</w:t>
      </w:r>
      <w:r w:rsidRPr="00F2149F">
        <w:rPr>
          <w:rFonts w:hint="eastAsia"/>
          <w:sz w:val="21"/>
          <w:szCs w:val="21"/>
        </w:rPr>
        <w:t>签名平均</w:t>
      </w:r>
      <w:r>
        <w:rPr>
          <w:rFonts w:hint="eastAsia"/>
          <w:sz w:val="21"/>
          <w:szCs w:val="21"/>
        </w:rPr>
        <w:t>C</w:t>
      </w:r>
      <w:r>
        <w:rPr>
          <w:sz w:val="21"/>
          <w:szCs w:val="21"/>
        </w:rPr>
        <w:t>PU</w:t>
      </w:r>
      <w:r>
        <w:rPr>
          <w:rFonts w:hint="eastAsia"/>
          <w:sz w:val="21"/>
          <w:szCs w:val="21"/>
        </w:rPr>
        <w:t>周期消耗</w:t>
      </w:r>
      <w:r w:rsidRPr="00F2149F">
        <w:rPr>
          <w:rFonts w:hint="eastAsia"/>
          <w:sz w:val="21"/>
          <w:szCs w:val="21"/>
        </w:rPr>
        <w:t>统计（消息长度</w:t>
      </w:r>
      <w:r>
        <w:rPr>
          <w:sz w:val="21"/>
          <w:szCs w:val="21"/>
        </w:rPr>
        <w:t>59</w:t>
      </w:r>
      <w:r w:rsidRPr="00F2149F">
        <w:rPr>
          <w:rFonts w:hint="eastAsia"/>
          <w:sz w:val="21"/>
          <w:szCs w:val="21"/>
        </w:rPr>
        <w:t>字节）</w:t>
      </w:r>
    </w:p>
    <w:p w14:paraId="62723645" w14:textId="77777777" w:rsidR="009703CB" w:rsidRDefault="009703CB" w:rsidP="009703CB">
      <w:r>
        <w:rPr>
          <w:rFonts w:hint="eastAsia"/>
        </w:rPr>
        <w:t xml:space="preserve"> </w:t>
      </w:r>
      <w:r>
        <w:t xml:space="preserve">   </w:t>
      </w:r>
    </w:p>
    <w:p w14:paraId="5298E17D" w14:textId="77777777" w:rsidR="009703CB" w:rsidRDefault="009703CB" w:rsidP="009703CB">
      <w:pPr>
        <w:rPr>
          <w:b/>
        </w:rPr>
      </w:pPr>
      <w:r>
        <w:rPr>
          <w:rFonts w:hint="eastAsia"/>
          <w:b/>
        </w:rPr>
        <w:t>测试结论：</w:t>
      </w:r>
    </w:p>
    <w:p w14:paraId="4E0F4BE1" w14:textId="2AC9129D" w:rsidR="009703CB" w:rsidRPr="004A6723" w:rsidRDefault="009703CB" w:rsidP="009703CB">
      <w:r>
        <w:rPr>
          <w:b/>
          <w:color w:val="FF0000"/>
        </w:rPr>
        <w:tab/>
      </w:r>
      <w:r w:rsidRPr="004A6723">
        <w:rPr>
          <w:rFonts w:hint="eastAsia"/>
        </w:rPr>
        <w:t>从测试数据来看，当消息长度在</w:t>
      </w:r>
      <w:r>
        <w:rPr>
          <w:rFonts w:hint="eastAsia"/>
        </w:rPr>
        <w:t>3300</w:t>
      </w:r>
      <w:r>
        <w:rPr>
          <w:rFonts w:hint="eastAsia"/>
        </w:rPr>
        <w:t>字节</w:t>
      </w:r>
      <w:r w:rsidRPr="004A6723">
        <w:rPr>
          <w:rFonts w:hint="eastAsia"/>
        </w:rPr>
        <w:t>以内，</w:t>
      </w:r>
      <w:r w:rsidR="00003F68">
        <w:rPr>
          <w:rFonts w:hint="eastAsia"/>
        </w:rPr>
        <w:t>Mulan-Basic</w:t>
      </w:r>
      <w:r>
        <w:t>-S</w:t>
      </w:r>
      <w:r>
        <w:rPr>
          <w:rFonts w:hint="eastAsia"/>
        </w:rPr>
        <w:t>格签名算法</w:t>
      </w:r>
      <w:r w:rsidRPr="004A6723">
        <w:rPr>
          <w:rFonts w:hint="eastAsia"/>
        </w:rPr>
        <w:t>签名</w:t>
      </w:r>
      <w:r w:rsidR="003F29E8">
        <w:rPr>
          <w:rFonts w:hint="eastAsia"/>
        </w:rPr>
        <w:t>平均</w:t>
      </w:r>
      <w:r w:rsidRPr="004A6723">
        <w:rPr>
          <w:rFonts w:hint="eastAsia"/>
        </w:rPr>
        <w:t>计算消耗</w:t>
      </w:r>
      <w:r w:rsidRPr="004A6723">
        <w:rPr>
          <w:rFonts w:hint="eastAsia"/>
        </w:rPr>
        <w:t>CPU</w:t>
      </w:r>
      <w:r w:rsidRPr="004A6723">
        <w:rPr>
          <w:rFonts w:hint="eastAsia"/>
        </w:rPr>
        <w:t>周期在</w:t>
      </w:r>
      <w:r w:rsidR="004B2380">
        <w:t>1894</w:t>
      </w:r>
      <w:r w:rsidR="003F29E8">
        <w:t>000</w:t>
      </w:r>
      <w:r w:rsidR="003F29E8">
        <w:rPr>
          <w:rFonts w:hint="eastAsia"/>
        </w:rPr>
        <w:t>-</w:t>
      </w:r>
      <w:r w:rsidR="004B2380">
        <w:t>19230</w:t>
      </w:r>
      <w:r w:rsidR="00FF26A5">
        <w:t>00</w:t>
      </w:r>
      <w:r w:rsidR="003F29E8">
        <w:rPr>
          <w:rFonts w:hint="eastAsia"/>
        </w:rPr>
        <w:t>之间</w:t>
      </w:r>
      <w:r w:rsidRPr="004A6723">
        <w:rPr>
          <w:rFonts w:hint="eastAsia"/>
        </w:rPr>
        <w:t>。</w:t>
      </w:r>
    </w:p>
    <w:p w14:paraId="6FF4386A" w14:textId="77777777" w:rsidR="009703CB" w:rsidRDefault="009703CB" w:rsidP="009703CB">
      <w:pPr>
        <w:pStyle w:val="afff"/>
        <w:ind w:firstLineChars="0" w:firstLine="0"/>
      </w:pPr>
    </w:p>
    <w:p w14:paraId="0725359E" w14:textId="55868847" w:rsidR="009703CB" w:rsidRPr="00053AAD" w:rsidRDefault="00003F68" w:rsidP="009703CB">
      <w:pPr>
        <w:pStyle w:val="30"/>
        <w:rPr>
          <w:lang w:val="en-US"/>
        </w:rPr>
      </w:pPr>
      <w:bookmarkStart w:id="79" w:name="_Toc2496082"/>
      <w:r>
        <w:rPr>
          <w:rFonts w:hint="eastAsia"/>
        </w:rPr>
        <w:t>Mulan-Basic</w:t>
      </w:r>
      <w:r w:rsidR="009703CB">
        <w:t>-S-</w:t>
      </w:r>
      <w:r w:rsidR="009703CB">
        <w:rPr>
          <w:rFonts w:hint="eastAsia"/>
        </w:rPr>
        <w:t>验签</w:t>
      </w:r>
      <w:bookmarkEnd w:id="79"/>
    </w:p>
    <w:p w14:paraId="3986B2A9" w14:textId="7BF6D2E1" w:rsidR="009703CB" w:rsidRDefault="009703CB" w:rsidP="009703CB">
      <w:r>
        <w:rPr>
          <w:rFonts w:hint="eastAsia"/>
        </w:rPr>
        <w:t>案例编号：</w:t>
      </w:r>
      <w:r w:rsidR="00003F68">
        <w:t>mulan-basic</w:t>
      </w:r>
      <w:r>
        <w:t>s</w:t>
      </w:r>
      <w:r>
        <w:rPr>
          <w:rFonts w:hint="eastAsia"/>
        </w:rPr>
        <w:t>-</w:t>
      </w:r>
      <w:r>
        <w:t>vp</w:t>
      </w:r>
      <w:r>
        <w:rPr>
          <w:rFonts w:hint="eastAsia"/>
        </w:rPr>
        <w:t>0</w:t>
      </w:r>
      <w:r>
        <w:t>2</w:t>
      </w:r>
    </w:p>
    <w:p w14:paraId="7F80C313" w14:textId="6426DCC6" w:rsidR="009703CB" w:rsidRDefault="009703CB" w:rsidP="009703CB">
      <w:r>
        <w:rPr>
          <w:rFonts w:hint="eastAsia"/>
        </w:rPr>
        <w:t>案例说明：测试</w:t>
      </w:r>
      <w:r w:rsidR="00003F68">
        <w:rPr>
          <w:rFonts w:hint="eastAsia"/>
        </w:rPr>
        <w:t>Mulan-Basic</w:t>
      </w:r>
      <w:r>
        <w:t>-S</w:t>
      </w:r>
      <w:r>
        <w:rPr>
          <w:rFonts w:hint="eastAsia"/>
        </w:rPr>
        <w:t>格签名算法消息验签的性能。</w:t>
      </w:r>
    </w:p>
    <w:p w14:paraId="09C8AD43" w14:textId="77777777" w:rsidR="009703CB" w:rsidRDefault="009703CB" w:rsidP="009703CB">
      <w:r>
        <w:rPr>
          <w:rFonts w:hint="eastAsia"/>
        </w:rPr>
        <w:t>性能指标：</w:t>
      </w:r>
      <w:r>
        <w:rPr>
          <w:rFonts w:hint="eastAsia"/>
        </w:rPr>
        <w:t>c</w:t>
      </w:r>
      <w:r>
        <w:t>pu</w:t>
      </w:r>
      <w:r>
        <w:rPr>
          <w:rFonts w:hint="eastAsia"/>
        </w:rPr>
        <w:t>周期。</w:t>
      </w:r>
    </w:p>
    <w:p w14:paraId="72AB9278" w14:textId="77777777" w:rsidR="009703CB" w:rsidRDefault="009703CB" w:rsidP="009703CB">
      <w:r>
        <w:rPr>
          <w:rFonts w:hint="eastAsia"/>
        </w:rPr>
        <w:t>测试步骤：</w:t>
      </w:r>
    </w:p>
    <w:p w14:paraId="3B1EE919" w14:textId="77777777" w:rsidR="009703CB" w:rsidRDefault="009703CB" w:rsidP="009703CB">
      <w:pPr>
        <w:ind w:left="964" w:hangingChars="400" w:hanging="964"/>
      </w:pPr>
      <w:r>
        <w:rPr>
          <w:rFonts w:hint="eastAsia"/>
          <w:b/>
        </w:rPr>
        <w:t>第一步：</w:t>
      </w:r>
      <w:r>
        <w:rPr>
          <w:rFonts w:hint="eastAsia"/>
        </w:rPr>
        <w:t>数据准备：预先生成一组密钥，并准备多组指定长度（分别是</w:t>
      </w:r>
      <w:r w:rsidRPr="004A0C22">
        <w:rPr>
          <w:rFonts w:hint="eastAsia"/>
        </w:rPr>
        <w:t>1</w:t>
      </w:r>
      <w:r w:rsidRPr="004A0C22">
        <w:rPr>
          <w:rFonts w:hint="eastAsia"/>
        </w:rPr>
        <w:t>、</w:t>
      </w:r>
      <w:r w:rsidRPr="004A0C22">
        <w:t>59</w:t>
      </w:r>
      <w:r w:rsidRPr="004A0C22">
        <w:rPr>
          <w:rFonts w:hint="eastAsia"/>
        </w:rPr>
        <w:t>、</w:t>
      </w:r>
      <w:r w:rsidRPr="004A0C22">
        <w:t>512</w:t>
      </w:r>
      <w:r w:rsidRPr="004A0C22">
        <w:rPr>
          <w:rFonts w:hint="eastAsia"/>
        </w:rPr>
        <w:t>、</w:t>
      </w:r>
      <w:r w:rsidRPr="004A0C22">
        <w:t>3300</w:t>
      </w:r>
      <w:r>
        <w:rPr>
          <w:rFonts w:hint="eastAsia"/>
        </w:rPr>
        <w:t>个字节）的随机消息，并进行签名。</w:t>
      </w:r>
    </w:p>
    <w:p w14:paraId="2BE14651" w14:textId="1F95E270" w:rsidR="009703CB" w:rsidRDefault="009703CB" w:rsidP="009703CB">
      <w:pPr>
        <w:ind w:left="964" w:hangingChars="400" w:hanging="964"/>
      </w:pPr>
      <w:r>
        <w:rPr>
          <w:rFonts w:hint="eastAsia"/>
          <w:b/>
        </w:rPr>
        <w:t>第二步：</w:t>
      </w:r>
      <w:r>
        <w:rPr>
          <w:rFonts w:hint="eastAsia"/>
        </w:rPr>
        <w:t>依次统计在不同长度消息情况下的验签耗时情况，最终归纳出单次验签消耗</w:t>
      </w:r>
      <w:r>
        <w:rPr>
          <w:rFonts w:hint="eastAsia"/>
        </w:rPr>
        <w:t>CPU</w:t>
      </w:r>
      <w:r>
        <w:rPr>
          <w:rFonts w:hint="eastAsia"/>
        </w:rPr>
        <w:t>周期的收敛值，表</w:t>
      </w:r>
      <w:r>
        <w:rPr>
          <w:rFonts w:hint="eastAsia"/>
        </w:rPr>
        <w:t>4.</w:t>
      </w:r>
      <w:r>
        <w:t>1</w:t>
      </w:r>
      <w:r w:rsidR="00CF2738">
        <w:t>3</w:t>
      </w:r>
      <w:r>
        <w:rPr>
          <w:rFonts w:hint="eastAsia"/>
        </w:rPr>
        <w:t>是不同长度消息验签</w:t>
      </w:r>
      <w:r>
        <w:rPr>
          <w:rFonts w:hint="eastAsia"/>
        </w:rPr>
        <w:t>CPU</w:t>
      </w:r>
      <w:r>
        <w:rPr>
          <w:rFonts w:hint="eastAsia"/>
        </w:rPr>
        <w:t>周期消耗的收敛值：</w:t>
      </w:r>
    </w:p>
    <w:p w14:paraId="7C5349EB" w14:textId="4500ADEC" w:rsidR="009703CB" w:rsidRDefault="009703CB" w:rsidP="009703CB">
      <w:pPr>
        <w:ind w:left="840" w:hangingChars="400" w:hanging="840"/>
        <w:jc w:val="center"/>
      </w:pPr>
      <w:r w:rsidRPr="00B342F5">
        <w:rPr>
          <w:rFonts w:hint="eastAsia"/>
          <w:sz w:val="21"/>
          <w:szCs w:val="21"/>
        </w:rPr>
        <w:t>表</w:t>
      </w:r>
      <w:r w:rsidRPr="00B342F5">
        <w:rPr>
          <w:rFonts w:hint="eastAsia"/>
          <w:sz w:val="21"/>
          <w:szCs w:val="21"/>
        </w:rPr>
        <w:t>4.</w:t>
      </w:r>
      <w:r>
        <w:rPr>
          <w:sz w:val="21"/>
          <w:szCs w:val="21"/>
        </w:rPr>
        <w:t>1</w:t>
      </w:r>
      <w:r w:rsidR="00CF2738">
        <w:rPr>
          <w:sz w:val="21"/>
          <w:szCs w:val="21"/>
        </w:rPr>
        <w:t>3</w:t>
      </w:r>
      <w:r w:rsidRPr="00B342F5">
        <w:rPr>
          <w:sz w:val="21"/>
          <w:szCs w:val="21"/>
        </w:rPr>
        <w:t xml:space="preserve"> </w:t>
      </w:r>
      <w:r w:rsidR="00003F68">
        <w:rPr>
          <w:sz w:val="21"/>
          <w:szCs w:val="21"/>
        </w:rPr>
        <w:t>Mulan-Basic</w:t>
      </w:r>
      <w:r>
        <w:rPr>
          <w:sz w:val="21"/>
          <w:szCs w:val="21"/>
        </w:rPr>
        <w:t>-S-</w:t>
      </w:r>
      <w:r>
        <w:rPr>
          <w:rFonts w:hint="eastAsia"/>
          <w:sz w:val="21"/>
          <w:szCs w:val="21"/>
        </w:rPr>
        <w:t>不同长度消息</w:t>
      </w:r>
      <w:r w:rsidRPr="00E6051D">
        <w:rPr>
          <w:rFonts w:hint="eastAsia"/>
          <w:sz w:val="21"/>
          <w:szCs w:val="21"/>
        </w:rPr>
        <w:t>验签</w:t>
      </w:r>
      <w:r>
        <w:rPr>
          <w:rFonts w:hint="eastAsia"/>
          <w:sz w:val="21"/>
          <w:szCs w:val="21"/>
        </w:rPr>
        <w:t>的</w:t>
      </w:r>
      <w:r>
        <w:rPr>
          <w:rFonts w:hint="eastAsia"/>
          <w:sz w:val="21"/>
          <w:szCs w:val="21"/>
        </w:rPr>
        <w:t>CPU</w:t>
      </w:r>
      <w:r>
        <w:rPr>
          <w:rFonts w:hint="eastAsia"/>
          <w:sz w:val="21"/>
          <w:szCs w:val="21"/>
        </w:rPr>
        <w:t>周期消耗</w:t>
      </w:r>
      <w:r w:rsidRPr="00E6051D">
        <w:rPr>
          <w:rFonts w:hint="eastAsia"/>
          <w:sz w:val="21"/>
          <w:szCs w:val="21"/>
        </w:rPr>
        <w:t>统计</w:t>
      </w:r>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1"/>
        <w:gridCol w:w="2650"/>
      </w:tblGrid>
      <w:tr w:rsidR="009703CB" w14:paraId="4D02E991" w14:textId="77777777" w:rsidTr="00A2419B">
        <w:trPr>
          <w:jc w:val="center"/>
        </w:trPr>
        <w:tc>
          <w:tcPr>
            <w:tcW w:w="1711" w:type="dxa"/>
            <w:shd w:val="clear" w:color="auto" w:fill="auto"/>
          </w:tcPr>
          <w:p w14:paraId="2247BAED" w14:textId="77777777" w:rsidR="009703CB" w:rsidRPr="00CC0560" w:rsidRDefault="009703CB" w:rsidP="00A2419B">
            <w:pPr>
              <w:jc w:val="center"/>
              <w:rPr>
                <w:rFonts w:ascii="宋体" w:hAnsi="宋体"/>
                <w:b/>
                <w:sz w:val="21"/>
                <w:szCs w:val="21"/>
              </w:rPr>
            </w:pPr>
            <w:r w:rsidRPr="00CC0560">
              <w:rPr>
                <w:rFonts w:ascii="宋体" w:hAnsi="宋体" w:hint="eastAsia"/>
                <w:b/>
                <w:sz w:val="21"/>
                <w:szCs w:val="21"/>
              </w:rPr>
              <w:t>消息长度（字节）</w:t>
            </w:r>
          </w:p>
        </w:tc>
        <w:tc>
          <w:tcPr>
            <w:tcW w:w="2650" w:type="dxa"/>
            <w:shd w:val="clear" w:color="auto" w:fill="auto"/>
          </w:tcPr>
          <w:p w14:paraId="34DAE7FF" w14:textId="77777777" w:rsidR="009703CB" w:rsidRPr="00CC0560" w:rsidRDefault="009703CB" w:rsidP="00A2419B">
            <w:pPr>
              <w:jc w:val="center"/>
              <w:rPr>
                <w:rFonts w:ascii="宋体" w:hAnsi="宋体"/>
                <w:b/>
                <w:sz w:val="21"/>
                <w:szCs w:val="21"/>
              </w:rPr>
            </w:pPr>
            <w:r w:rsidRPr="00CC0560">
              <w:rPr>
                <w:rFonts w:ascii="宋体" w:hAnsi="宋体" w:hint="eastAsia"/>
                <w:b/>
                <w:sz w:val="21"/>
                <w:szCs w:val="21"/>
              </w:rPr>
              <w:t>单次验签平均耗CPU周期</w:t>
            </w:r>
          </w:p>
        </w:tc>
      </w:tr>
      <w:tr w:rsidR="00CE6DA6" w14:paraId="15029486" w14:textId="77777777" w:rsidTr="00A2419B">
        <w:trPr>
          <w:jc w:val="center"/>
        </w:trPr>
        <w:tc>
          <w:tcPr>
            <w:tcW w:w="1711" w:type="dxa"/>
            <w:shd w:val="clear" w:color="auto" w:fill="auto"/>
          </w:tcPr>
          <w:p w14:paraId="03C747E8" w14:textId="77777777" w:rsidR="00CE6DA6" w:rsidRPr="0015799A" w:rsidRDefault="00CE6DA6" w:rsidP="00CE6DA6">
            <w:pPr>
              <w:jc w:val="right"/>
              <w:rPr>
                <w:rFonts w:ascii="宋体" w:hAnsi="宋体" w:cs="宋体"/>
                <w:color w:val="000000"/>
                <w:kern w:val="0"/>
                <w:sz w:val="21"/>
                <w:szCs w:val="21"/>
              </w:rPr>
            </w:pPr>
            <w:r w:rsidRPr="0015799A">
              <w:rPr>
                <w:rFonts w:ascii="宋体" w:hAnsi="宋体" w:cs="宋体" w:hint="eastAsia"/>
                <w:color w:val="000000"/>
                <w:kern w:val="0"/>
                <w:sz w:val="21"/>
                <w:szCs w:val="21"/>
              </w:rPr>
              <w:t>1</w:t>
            </w:r>
          </w:p>
        </w:tc>
        <w:tc>
          <w:tcPr>
            <w:tcW w:w="2650" w:type="dxa"/>
            <w:shd w:val="clear" w:color="auto" w:fill="auto"/>
            <w:vAlign w:val="bottom"/>
          </w:tcPr>
          <w:p w14:paraId="0F1E35CC" w14:textId="63413E23" w:rsidR="00CE6DA6" w:rsidRPr="0015799A" w:rsidRDefault="00CE6DA6" w:rsidP="00CE6DA6">
            <w:pPr>
              <w:jc w:val="right"/>
              <w:rPr>
                <w:rFonts w:ascii="宋体" w:hAnsi="宋体" w:cs="宋体"/>
                <w:color w:val="000000"/>
                <w:kern w:val="0"/>
                <w:sz w:val="21"/>
                <w:szCs w:val="21"/>
              </w:rPr>
            </w:pPr>
            <w:r>
              <w:rPr>
                <w:rFonts w:ascii="等线" w:eastAsia="等线" w:hAnsi="等线" w:hint="eastAsia"/>
                <w:color w:val="000000"/>
                <w:sz w:val="22"/>
                <w:szCs w:val="22"/>
              </w:rPr>
              <w:t>443000</w:t>
            </w:r>
          </w:p>
        </w:tc>
      </w:tr>
      <w:tr w:rsidR="00CE6DA6" w14:paraId="1373523F" w14:textId="77777777" w:rsidTr="00A2419B">
        <w:trPr>
          <w:jc w:val="center"/>
        </w:trPr>
        <w:tc>
          <w:tcPr>
            <w:tcW w:w="1711" w:type="dxa"/>
            <w:shd w:val="clear" w:color="auto" w:fill="auto"/>
          </w:tcPr>
          <w:p w14:paraId="1F08A21D" w14:textId="77777777" w:rsidR="00CE6DA6" w:rsidRPr="0015799A" w:rsidRDefault="00CE6DA6" w:rsidP="00CE6DA6">
            <w:pPr>
              <w:jc w:val="right"/>
              <w:rPr>
                <w:rFonts w:ascii="宋体" w:hAnsi="宋体" w:cs="宋体"/>
                <w:color w:val="000000"/>
                <w:kern w:val="0"/>
                <w:sz w:val="21"/>
                <w:szCs w:val="21"/>
              </w:rPr>
            </w:pPr>
            <w:r w:rsidRPr="0015799A">
              <w:rPr>
                <w:rFonts w:ascii="宋体" w:hAnsi="宋体" w:cs="宋体"/>
                <w:color w:val="000000"/>
                <w:kern w:val="0"/>
                <w:sz w:val="21"/>
                <w:szCs w:val="21"/>
              </w:rPr>
              <w:t>59</w:t>
            </w:r>
          </w:p>
        </w:tc>
        <w:tc>
          <w:tcPr>
            <w:tcW w:w="2650" w:type="dxa"/>
            <w:shd w:val="clear" w:color="auto" w:fill="auto"/>
            <w:vAlign w:val="bottom"/>
          </w:tcPr>
          <w:p w14:paraId="293FE650" w14:textId="58F9AA2B" w:rsidR="00CE6DA6" w:rsidRPr="0015799A" w:rsidRDefault="00CE6DA6" w:rsidP="00CE6DA6">
            <w:pPr>
              <w:jc w:val="right"/>
              <w:rPr>
                <w:rFonts w:ascii="宋体" w:hAnsi="宋体" w:cs="宋体"/>
                <w:color w:val="000000"/>
                <w:kern w:val="0"/>
                <w:sz w:val="21"/>
                <w:szCs w:val="21"/>
              </w:rPr>
            </w:pPr>
            <w:r>
              <w:rPr>
                <w:rFonts w:ascii="等线" w:eastAsia="等线" w:hAnsi="等线" w:hint="eastAsia"/>
                <w:color w:val="000000"/>
                <w:sz w:val="22"/>
                <w:szCs w:val="22"/>
              </w:rPr>
              <w:t>442000</w:t>
            </w:r>
          </w:p>
        </w:tc>
      </w:tr>
      <w:tr w:rsidR="00CE6DA6" w14:paraId="276DA9A0" w14:textId="77777777" w:rsidTr="00A2419B">
        <w:trPr>
          <w:jc w:val="center"/>
        </w:trPr>
        <w:tc>
          <w:tcPr>
            <w:tcW w:w="1711" w:type="dxa"/>
            <w:shd w:val="clear" w:color="auto" w:fill="auto"/>
          </w:tcPr>
          <w:p w14:paraId="4A2703CB" w14:textId="77777777" w:rsidR="00CE6DA6" w:rsidRPr="0015799A" w:rsidRDefault="00CE6DA6" w:rsidP="00CE6DA6">
            <w:pPr>
              <w:jc w:val="right"/>
              <w:rPr>
                <w:rFonts w:ascii="宋体" w:hAnsi="宋体" w:cs="宋体"/>
                <w:color w:val="000000"/>
                <w:kern w:val="0"/>
                <w:sz w:val="21"/>
                <w:szCs w:val="21"/>
              </w:rPr>
            </w:pPr>
            <w:r w:rsidRPr="0015799A">
              <w:rPr>
                <w:rFonts w:ascii="宋体" w:hAnsi="宋体" w:cs="宋体"/>
                <w:color w:val="000000"/>
                <w:kern w:val="0"/>
                <w:sz w:val="21"/>
                <w:szCs w:val="21"/>
              </w:rPr>
              <w:t>512</w:t>
            </w:r>
          </w:p>
        </w:tc>
        <w:tc>
          <w:tcPr>
            <w:tcW w:w="2650" w:type="dxa"/>
            <w:shd w:val="clear" w:color="auto" w:fill="auto"/>
            <w:vAlign w:val="bottom"/>
          </w:tcPr>
          <w:p w14:paraId="55C95278" w14:textId="7D020B35" w:rsidR="00CE6DA6" w:rsidRPr="0015799A" w:rsidRDefault="00CE6DA6" w:rsidP="00CE6DA6">
            <w:pPr>
              <w:jc w:val="right"/>
              <w:rPr>
                <w:rFonts w:ascii="宋体" w:hAnsi="宋体" w:cs="宋体"/>
                <w:color w:val="000000"/>
                <w:kern w:val="0"/>
                <w:sz w:val="21"/>
                <w:szCs w:val="21"/>
              </w:rPr>
            </w:pPr>
            <w:r>
              <w:rPr>
                <w:rFonts w:ascii="等线" w:eastAsia="等线" w:hAnsi="等线" w:hint="eastAsia"/>
                <w:color w:val="000000"/>
                <w:sz w:val="22"/>
                <w:szCs w:val="22"/>
              </w:rPr>
              <w:t>446000</w:t>
            </w:r>
          </w:p>
        </w:tc>
      </w:tr>
      <w:tr w:rsidR="00CE6DA6" w14:paraId="1CE7AC59" w14:textId="77777777" w:rsidTr="00A2419B">
        <w:trPr>
          <w:jc w:val="center"/>
        </w:trPr>
        <w:tc>
          <w:tcPr>
            <w:tcW w:w="1711" w:type="dxa"/>
            <w:shd w:val="clear" w:color="auto" w:fill="auto"/>
          </w:tcPr>
          <w:p w14:paraId="35112569" w14:textId="77777777" w:rsidR="00CE6DA6" w:rsidRPr="0015799A" w:rsidRDefault="00CE6DA6" w:rsidP="00CE6DA6">
            <w:pPr>
              <w:jc w:val="right"/>
              <w:rPr>
                <w:rFonts w:ascii="宋体" w:hAnsi="宋体" w:cs="宋体"/>
                <w:color w:val="000000"/>
                <w:kern w:val="0"/>
                <w:sz w:val="21"/>
                <w:szCs w:val="21"/>
              </w:rPr>
            </w:pPr>
            <w:r w:rsidRPr="0015799A">
              <w:rPr>
                <w:rFonts w:ascii="宋体" w:hAnsi="宋体" w:cs="宋体"/>
                <w:color w:val="000000"/>
                <w:kern w:val="0"/>
                <w:sz w:val="21"/>
                <w:szCs w:val="21"/>
              </w:rPr>
              <w:t>3300</w:t>
            </w:r>
          </w:p>
        </w:tc>
        <w:tc>
          <w:tcPr>
            <w:tcW w:w="2650" w:type="dxa"/>
            <w:shd w:val="clear" w:color="auto" w:fill="auto"/>
            <w:vAlign w:val="bottom"/>
          </w:tcPr>
          <w:p w14:paraId="6DD4EF27" w14:textId="5274FD6B" w:rsidR="00CE6DA6" w:rsidRPr="0015799A" w:rsidRDefault="00CE6DA6" w:rsidP="00CE6DA6">
            <w:pPr>
              <w:jc w:val="right"/>
              <w:rPr>
                <w:rFonts w:ascii="宋体" w:hAnsi="宋体" w:cs="宋体"/>
                <w:color w:val="000000"/>
                <w:kern w:val="0"/>
                <w:sz w:val="21"/>
                <w:szCs w:val="21"/>
              </w:rPr>
            </w:pPr>
            <w:r>
              <w:rPr>
                <w:rFonts w:ascii="等线" w:eastAsia="等线" w:hAnsi="等线" w:hint="eastAsia"/>
                <w:color w:val="000000"/>
                <w:sz w:val="22"/>
                <w:szCs w:val="22"/>
              </w:rPr>
              <w:t>476000</w:t>
            </w:r>
          </w:p>
        </w:tc>
      </w:tr>
    </w:tbl>
    <w:p w14:paraId="7ECB8B80" w14:textId="77777777" w:rsidR="009703CB" w:rsidRDefault="009703CB" w:rsidP="009703CB">
      <w:pPr>
        <w:rPr>
          <w:b/>
        </w:rPr>
      </w:pPr>
    </w:p>
    <w:p w14:paraId="61B39E0A" w14:textId="6353F19C" w:rsidR="009703CB" w:rsidRDefault="00003F68" w:rsidP="009703CB">
      <w:pPr>
        <w:ind w:firstLineChars="200" w:firstLine="480"/>
        <w:rPr>
          <w:noProof/>
        </w:rPr>
      </w:pPr>
      <w:r>
        <w:rPr>
          <w:rFonts w:hint="eastAsia"/>
        </w:rPr>
        <w:t>Mulan-Basic</w:t>
      </w:r>
      <w:r w:rsidR="009703CB">
        <w:t>-S</w:t>
      </w:r>
      <w:r w:rsidR="009703CB">
        <w:rPr>
          <w:rFonts w:hint="eastAsia"/>
        </w:rPr>
        <w:t>格签名算法中验签</w:t>
      </w:r>
      <w:r w:rsidR="009703CB">
        <w:rPr>
          <w:rFonts w:hint="eastAsia"/>
        </w:rPr>
        <w:t>CPU</w:t>
      </w:r>
      <w:r w:rsidR="009703CB">
        <w:rPr>
          <w:rFonts w:hint="eastAsia"/>
        </w:rPr>
        <w:t>周期消耗的详细统计数据见附录</w:t>
      </w:r>
      <w:r w:rsidR="00D8658F">
        <w:t>2</w:t>
      </w:r>
      <w:r w:rsidR="009703CB">
        <w:rPr>
          <w:rFonts w:hint="eastAsia"/>
        </w:rPr>
        <w:t>，图</w:t>
      </w:r>
      <w:r w:rsidR="009703CB">
        <w:rPr>
          <w:rFonts w:hint="eastAsia"/>
        </w:rPr>
        <w:t>4.</w:t>
      </w:r>
      <w:r w:rsidR="00CF2738">
        <w:t>12</w:t>
      </w:r>
      <w:r w:rsidR="009703CB">
        <w:rPr>
          <w:rFonts w:hint="eastAsia"/>
        </w:rPr>
        <w:t>是</w:t>
      </w:r>
      <w:r w:rsidR="009703CB">
        <w:t>59</w:t>
      </w:r>
      <w:r w:rsidR="009703CB">
        <w:rPr>
          <w:rFonts w:hint="eastAsia"/>
        </w:rPr>
        <w:t>字节长度消息进行验签时收敛统计图：</w:t>
      </w:r>
    </w:p>
    <w:p w14:paraId="42C2DF3E" w14:textId="767FABD2" w:rsidR="009703CB" w:rsidRDefault="006B2174" w:rsidP="009703CB">
      <w:pPr>
        <w:spacing w:beforeLines="50" w:before="156" w:afterLines="50" w:after="156"/>
        <w:jc w:val="center"/>
        <w:rPr>
          <w:b/>
        </w:rPr>
      </w:pPr>
      <w:r>
        <w:rPr>
          <w:noProof/>
        </w:rPr>
        <w:lastRenderedPageBreak/>
        <w:pict w14:anchorId="1EB08F8C">
          <v:shape id="_x0000_i1042" type="#_x0000_t75" style="width:377.75pt;height:162.7pt;visibility:visible" o:gfxdata="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">
            <v:imagedata r:id="rId29" o:title=""/>
            <o:lock v:ext="edit" aspectratio="f"/>
          </v:shape>
        </w:pict>
      </w:r>
    </w:p>
    <w:p w14:paraId="48FB1FCB" w14:textId="1D2DB917" w:rsidR="009703CB" w:rsidRDefault="009703CB" w:rsidP="009703CB">
      <w:pPr>
        <w:jc w:val="center"/>
        <w:rPr>
          <w:b/>
        </w:rPr>
      </w:pPr>
      <w:r w:rsidRPr="00E6051D">
        <w:rPr>
          <w:rFonts w:hint="eastAsia"/>
          <w:sz w:val="21"/>
          <w:szCs w:val="21"/>
        </w:rPr>
        <w:t>图</w:t>
      </w:r>
      <w:r w:rsidRPr="00E6051D">
        <w:rPr>
          <w:rFonts w:hint="eastAsia"/>
          <w:sz w:val="21"/>
          <w:szCs w:val="21"/>
        </w:rPr>
        <w:t>4.</w:t>
      </w:r>
      <w:r w:rsidR="00CF2738">
        <w:rPr>
          <w:sz w:val="21"/>
          <w:szCs w:val="21"/>
        </w:rPr>
        <w:t>12</w:t>
      </w:r>
      <w:r>
        <w:rPr>
          <w:sz w:val="21"/>
          <w:szCs w:val="21"/>
        </w:rPr>
        <w:t xml:space="preserve"> </w:t>
      </w:r>
      <w:r w:rsidR="00003F68">
        <w:rPr>
          <w:sz w:val="21"/>
          <w:szCs w:val="21"/>
        </w:rPr>
        <w:t>Mulan-Basic</w:t>
      </w:r>
      <w:r>
        <w:rPr>
          <w:sz w:val="21"/>
          <w:szCs w:val="21"/>
        </w:rPr>
        <w:t>-S-</w:t>
      </w:r>
      <w:r>
        <w:rPr>
          <w:rFonts w:hint="eastAsia"/>
          <w:sz w:val="21"/>
          <w:szCs w:val="21"/>
        </w:rPr>
        <w:t>验签</w:t>
      </w:r>
      <w:r w:rsidRPr="00F2149F">
        <w:rPr>
          <w:rFonts w:hint="eastAsia"/>
          <w:sz w:val="21"/>
          <w:szCs w:val="21"/>
        </w:rPr>
        <w:t>平均</w:t>
      </w:r>
      <w:r>
        <w:rPr>
          <w:rFonts w:hint="eastAsia"/>
          <w:sz w:val="21"/>
          <w:szCs w:val="21"/>
        </w:rPr>
        <w:t>CPU</w:t>
      </w:r>
      <w:r>
        <w:rPr>
          <w:rFonts w:hint="eastAsia"/>
          <w:sz w:val="21"/>
          <w:szCs w:val="21"/>
        </w:rPr>
        <w:t>周期消耗</w:t>
      </w:r>
      <w:r w:rsidRPr="00F2149F">
        <w:rPr>
          <w:rFonts w:hint="eastAsia"/>
          <w:sz w:val="21"/>
          <w:szCs w:val="21"/>
        </w:rPr>
        <w:t>统计（消息长度</w:t>
      </w:r>
      <w:r>
        <w:rPr>
          <w:sz w:val="21"/>
          <w:szCs w:val="21"/>
        </w:rPr>
        <w:t>59</w:t>
      </w:r>
      <w:r w:rsidRPr="00F2149F">
        <w:rPr>
          <w:rFonts w:hint="eastAsia"/>
          <w:sz w:val="21"/>
          <w:szCs w:val="21"/>
        </w:rPr>
        <w:t>字节）</w:t>
      </w:r>
    </w:p>
    <w:p w14:paraId="64FF9984" w14:textId="77777777" w:rsidR="009703CB" w:rsidRDefault="009703CB" w:rsidP="009703CB">
      <w:r>
        <w:rPr>
          <w:rFonts w:hint="eastAsia"/>
        </w:rPr>
        <w:t xml:space="preserve"> </w:t>
      </w:r>
      <w:r>
        <w:t xml:space="preserve">   </w:t>
      </w:r>
    </w:p>
    <w:p w14:paraId="3CB156F0" w14:textId="77777777" w:rsidR="009703CB" w:rsidRDefault="009703CB" w:rsidP="009703CB">
      <w:pPr>
        <w:rPr>
          <w:b/>
        </w:rPr>
      </w:pPr>
      <w:r>
        <w:rPr>
          <w:rFonts w:hint="eastAsia"/>
          <w:b/>
        </w:rPr>
        <w:t>测试结论：</w:t>
      </w:r>
    </w:p>
    <w:p w14:paraId="7A6103EF" w14:textId="0AFD0146" w:rsidR="009703CB" w:rsidRPr="0022176D" w:rsidRDefault="009703CB" w:rsidP="009703CB">
      <w:r>
        <w:rPr>
          <w:b/>
          <w:color w:val="FF0000"/>
        </w:rPr>
        <w:tab/>
      </w:r>
      <w:r w:rsidRPr="004A6723">
        <w:rPr>
          <w:rFonts w:hint="eastAsia"/>
        </w:rPr>
        <w:t>从测试数据来看，当消息长度在</w:t>
      </w:r>
      <w:r>
        <w:rPr>
          <w:rFonts w:hint="eastAsia"/>
        </w:rPr>
        <w:t>3300</w:t>
      </w:r>
      <w:r>
        <w:rPr>
          <w:rFonts w:hint="eastAsia"/>
        </w:rPr>
        <w:t>字节</w:t>
      </w:r>
      <w:r w:rsidRPr="004A6723">
        <w:rPr>
          <w:rFonts w:hint="eastAsia"/>
        </w:rPr>
        <w:t>以内，</w:t>
      </w:r>
      <w:r w:rsidR="00003F68">
        <w:rPr>
          <w:rFonts w:hint="eastAsia"/>
        </w:rPr>
        <w:t>Mulan-Basic</w:t>
      </w:r>
      <w:r>
        <w:t>-S</w:t>
      </w:r>
      <w:r>
        <w:rPr>
          <w:rFonts w:hint="eastAsia"/>
        </w:rPr>
        <w:t>格签名算法验签</w:t>
      </w:r>
      <w:r w:rsidRPr="004A6723">
        <w:rPr>
          <w:rFonts w:hint="eastAsia"/>
        </w:rPr>
        <w:t>计算消耗</w:t>
      </w:r>
      <w:r w:rsidRPr="004A6723">
        <w:rPr>
          <w:rFonts w:hint="eastAsia"/>
        </w:rPr>
        <w:t>CPU</w:t>
      </w:r>
      <w:r w:rsidRPr="004A6723">
        <w:rPr>
          <w:rFonts w:hint="eastAsia"/>
        </w:rPr>
        <w:t>周期在</w:t>
      </w:r>
      <w:r w:rsidR="004072F5">
        <w:t>440</w:t>
      </w:r>
      <w:r>
        <w:rPr>
          <w:rFonts w:hint="eastAsia"/>
        </w:rPr>
        <w:t>000</w:t>
      </w:r>
      <w:r w:rsidR="007C5483">
        <w:rPr>
          <w:rFonts w:hint="eastAsia"/>
        </w:rPr>
        <w:t>-</w:t>
      </w:r>
      <w:r w:rsidR="004072F5">
        <w:t>480</w:t>
      </w:r>
      <w:r w:rsidR="007C5483">
        <w:t>000</w:t>
      </w:r>
      <w:r w:rsidR="007C5483">
        <w:rPr>
          <w:rFonts w:hint="eastAsia"/>
        </w:rPr>
        <w:t>之间</w:t>
      </w:r>
      <w:r w:rsidRPr="004A6723">
        <w:rPr>
          <w:rFonts w:hint="eastAsia"/>
        </w:rPr>
        <w:t>。</w:t>
      </w:r>
    </w:p>
    <w:p w14:paraId="50E8B938" w14:textId="0B16676C" w:rsidR="00E15246" w:rsidRPr="004072F5" w:rsidRDefault="00E15246" w:rsidP="00053AAD">
      <w:pPr>
        <w:rPr>
          <w:b/>
          <w:color w:val="FF0000"/>
        </w:rPr>
      </w:pPr>
    </w:p>
    <w:p w14:paraId="7F2D91E6" w14:textId="77777777" w:rsidR="00053AAD" w:rsidRDefault="00053AAD">
      <w:pPr>
        <w:pStyle w:val="afff"/>
        <w:ind w:firstLineChars="0" w:firstLine="0"/>
      </w:pPr>
    </w:p>
    <w:p w14:paraId="131CB0C0" w14:textId="77777777" w:rsidR="007A478C" w:rsidRDefault="007A478C" w:rsidP="007A478C">
      <w:pPr>
        <w:pStyle w:val="21"/>
        <w:tabs>
          <w:tab w:val="clear" w:pos="709"/>
          <w:tab w:val="clear" w:pos="1844"/>
          <w:tab w:val="left" w:pos="0"/>
          <w:tab w:val="left" w:pos="567"/>
        </w:tabs>
        <w:ind w:left="0" w:firstLine="0"/>
      </w:pPr>
      <w:bookmarkStart w:id="80" w:name="_Toc2496083"/>
      <w:r>
        <w:rPr>
          <w:rFonts w:hint="eastAsia"/>
        </w:rPr>
        <w:t>空间性能</w:t>
      </w:r>
      <w:bookmarkEnd w:id="80"/>
    </w:p>
    <w:p w14:paraId="20EBC3BC" w14:textId="34AAE6FA" w:rsidR="007A478C" w:rsidRDefault="00003F68" w:rsidP="00F77A1F">
      <w:pPr>
        <w:ind w:firstLineChars="200" w:firstLine="480"/>
      </w:pPr>
      <w:r>
        <w:rPr>
          <w:rFonts w:hint="eastAsia"/>
        </w:rPr>
        <w:t>Mulan-Basic</w:t>
      </w:r>
      <w:r w:rsidR="00D1361F">
        <w:rPr>
          <w:rFonts w:hint="eastAsia"/>
        </w:rPr>
        <w:t>格签名的两种实现</w:t>
      </w:r>
      <w:r>
        <w:rPr>
          <w:rFonts w:hint="eastAsia"/>
        </w:rPr>
        <w:t>Mulan-Basic</w:t>
      </w:r>
      <w:r w:rsidR="00D1361F">
        <w:rPr>
          <w:rFonts w:hint="eastAsia"/>
        </w:rPr>
        <w:t>-C</w:t>
      </w:r>
      <w:r w:rsidR="00D1361F">
        <w:rPr>
          <w:rFonts w:hint="eastAsia"/>
        </w:rPr>
        <w:t>格签名和</w:t>
      </w:r>
      <w:r>
        <w:rPr>
          <w:rFonts w:hint="eastAsia"/>
        </w:rPr>
        <w:t>Mulan-Basic</w:t>
      </w:r>
      <w:r w:rsidR="00D1361F">
        <w:rPr>
          <w:rFonts w:hint="eastAsia"/>
        </w:rPr>
        <w:t>-S</w:t>
      </w:r>
      <w:r w:rsidR="00D1361F">
        <w:rPr>
          <w:rFonts w:hint="eastAsia"/>
        </w:rPr>
        <w:t>签名参数长度相同，</w:t>
      </w:r>
      <w:r w:rsidR="007A478C">
        <w:rPr>
          <w:rFonts w:hint="eastAsia"/>
        </w:rPr>
        <w:t>一次</w:t>
      </w:r>
      <w:r>
        <w:rPr>
          <w:rFonts w:hint="eastAsia"/>
        </w:rPr>
        <w:t>Mulan-Basic</w:t>
      </w:r>
      <w:r w:rsidR="00D1361F">
        <w:rPr>
          <w:rFonts w:hint="eastAsia"/>
        </w:rPr>
        <w:t>格</w:t>
      </w:r>
      <w:r w:rsidR="007A478C">
        <w:rPr>
          <w:rFonts w:hint="eastAsia"/>
        </w:rPr>
        <w:t>签名主要输入输出参数所耗空间如表</w:t>
      </w:r>
      <w:r w:rsidR="007A478C">
        <w:t>4</w:t>
      </w:r>
      <w:r w:rsidR="007A478C">
        <w:rPr>
          <w:rFonts w:hint="eastAsia"/>
        </w:rPr>
        <w:t>.</w:t>
      </w:r>
      <w:r w:rsidR="00D8658F">
        <w:t>14</w:t>
      </w:r>
      <w:r w:rsidR="007A478C">
        <w:rPr>
          <w:rFonts w:hint="eastAsia"/>
        </w:rPr>
        <w:t>：</w:t>
      </w:r>
    </w:p>
    <w:p w14:paraId="0FC0D007" w14:textId="6DEA9A1B" w:rsidR="007A478C" w:rsidRPr="00006C36" w:rsidRDefault="00006C36" w:rsidP="00797A11">
      <w:pPr>
        <w:jc w:val="center"/>
        <w:rPr>
          <w:sz w:val="21"/>
          <w:szCs w:val="21"/>
        </w:rPr>
      </w:pPr>
      <w:r w:rsidRPr="00006C36">
        <w:rPr>
          <w:rFonts w:hint="eastAsia"/>
          <w:sz w:val="21"/>
          <w:szCs w:val="21"/>
        </w:rPr>
        <w:t>表</w:t>
      </w:r>
      <w:r w:rsidRPr="00006C36">
        <w:rPr>
          <w:sz w:val="21"/>
          <w:szCs w:val="21"/>
        </w:rPr>
        <w:t>4</w:t>
      </w:r>
      <w:r w:rsidRPr="00006C36">
        <w:rPr>
          <w:rFonts w:hint="eastAsia"/>
          <w:sz w:val="21"/>
          <w:szCs w:val="21"/>
        </w:rPr>
        <w:t>.</w:t>
      </w:r>
      <w:r w:rsidR="00D8658F">
        <w:rPr>
          <w:sz w:val="21"/>
          <w:szCs w:val="21"/>
        </w:rPr>
        <w:t>14</w:t>
      </w:r>
      <w:r w:rsidR="002D2F80">
        <w:rPr>
          <w:rFonts w:hint="eastAsia"/>
          <w:sz w:val="21"/>
          <w:szCs w:val="21"/>
        </w:rPr>
        <w:t xml:space="preserve"> </w:t>
      </w:r>
      <w:r w:rsidRPr="00006C36">
        <w:rPr>
          <w:rFonts w:hint="eastAsia"/>
          <w:sz w:val="21"/>
          <w:szCs w:val="21"/>
        </w:rPr>
        <w:t>主要参数所耗空间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8"/>
        <w:gridCol w:w="1442"/>
        <w:gridCol w:w="1417"/>
        <w:gridCol w:w="1560"/>
      </w:tblGrid>
      <w:tr w:rsidR="007A478C" w14:paraId="24BD79B7" w14:textId="77777777" w:rsidTr="00136D3C">
        <w:trPr>
          <w:jc w:val="center"/>
        </w:trPr>
        <w:tc>
          <w:tcPr>
            <w:tcW w:w="1218" w:type="dxa"/>
            <w:vAlign w:val="center"/>
          </w:tcPr>
          <w:p w14:paraId="72F95004" w14:textId="77777777" w:rsidR="007A478C" w:rsidRPr="0015799A" w:rsidRDefault="007A478C" w:rsidP="00136D3C">
            <w:pPr>
              <w:widowControl/>
              <w:jc w:val="center"/>
              <w:rPr>
                <w:rFonts w:ascii="宋体" w:hAnsi="宋体" w:cs="宋体"/>
                <w:b/>
                <w:kern w:val="0"/>
                <w:sz w:val="21"/>
                <w:szCs w:val="21"/>
              </w:rPr>
            </w:pPr>
            <w:r w:rsidRPr="0015799A">
              <w:rPr>
                <w:rFonts w:ascii="宋体" w:hAnsi="宋体" w:cs="宋体" w:hint="eastAsia"/>
                <w:b/>
                <w:kern w:val="0"/>
                <w:sz w:val="21"/>
                <w:szCs w:val="21"/>
              </w:rPr>
              <w:t>名称</w:t>
            </w:r>
          </w:p>
        </w:tc>
        <w:tc>
          <w:tcPr>
            <w:tcW w:w="1442" w:type="dxa"/>
            <w:vAlign w:val="center"/>
          </w:tcPr>
          <w:p w14:paraId="617FA17D" w14:textId="77777777" w:rsidR="007A478C" w:rsidRPr="0015799A" w:rsidRDefault="007A478C" w:rsidP="00136D3C">
            <w:pPr>
              <w:jc w:val="center"/>
              <w:rPr>
                <w:rFonts w:ascii="宋体" w:hAnsi="宋体" w:cs="宋体"/>
                <w:b/>
                <w:kern w:val="0"/>
                <w:sz w:val="21"/>
                <w:szCs w:val="21"/>
              </w:rPr>
            </w:pPr>
            <w:r w:rsidRPr="0015799A">
              <w:rPr>
                <w:rFonts w:ascii="宋体" w:hAnsi="宋体" w:cs="宋体" w:hint="eastAsia"/>
                <w:b/>
                <w:kern w:val="0"/>
                <w:sz w:val="21"/>
                <w:szCs w:val="21"/>
              </w:rPr>
              <w:t>公钥 pk</w:t>
            </w:r>
          </w:p>
        </w:tc>
        <w:tc>
          <w:tcPr>
            <w:tcW w:w="1417" w:type="dxa"/>
            <w:vAlign w:val="center"/>
          </w:tcPr>
          <w:p w14:paraId="786311F2" w14:textId="77777777" w:rsidR="007A478C" w:rsidRPr="0015799A" w:rsidRDefault="007A478C" w:rsidP="00136D3C">
            <w:pPr>
              <w:jc w:val="center"/>
              <w:rPr>
                <w:rFonts w:ascii="宋体" w:hAnsi="宋体" w:cs="宋体"/>
                <w:b/>
                <w:kern w:val="0"/>
                <w:sz w:val="21"/>
                <w:szCs w:val="21"/>
                <w:vertAlign w:val="superscript"/>
              </w:rPr>
            </w:pPr>
            <w:r w:rsidRPr="0015799A">
              <w:rPr>
                <w:rFonts w:ascii="宋体" w:hAnsi="宋体" w:cs="宋体" w:hint="eastAsia"/>
                <w:b/>
                <w:kern w:val="0"/>
                <w:sz w:val="21"/>
                <w:szCs w:val="21"/>
              </w:rPr>
              <w:t>私钥 sk</w:t>
            </w:r>
          </w:p>
        </w:tc>
        <w:tc>
          <w:tcPr>
            <w:tcW w:w="1560" w:type="dxa"/>
            <w:vAlign w:val="center"/>
          </w:tcPr>
          <w:p w14:paraId="0BB47371" w14:textId="77777777" w:rsidR="007A478C" w:rsidRPr="0015799A" w:rsidRDefault="007A478C" w:rsidP="00136D3C">
            <w:pPr>
              <w:jc w:val="center"/>
              <w:rPr>
                <w:rFonts w:ascii="宋体" w:hAnsi="宋体" w:cs="宋体"/>
                <w:b/>
                <w:kern w:val="0"/>
                <w:sz w:val="21"/>
                <w:szCs w:val="21"/>
                <w:vertAlign w:val="superscript"/>
              </w:rPr>
            </w:pPr>
            <w:r w:rsidRPr="0015799A">
              <w:rPr>
                <w:rFonts w:ascii="宋体" w:hAnsi="宋体" w:cs="宋体" w:hint="eastAsia"/>
                <w:b/>
                <w:kern w:val="0"/>
                <w:sz w:val="21"/>
                <w:szCs w:val="21"/>
              </w:rPr>
              <w:t>签名sm</w:t>
            </w:r>
          </w:p>
        </w:tc>
      </w:tr>
      <w:tr w:rsidR="007A478C" w14:paraId="11403EC8" w14:textId="77777777" w:rsidTr="00136D3C">
        <w:trPr>
          <w:jc w:val="center"/>
        </w:trPr>
        <w:tc>
          <w:tcPr>
            <w:tcW w:w="1218" w:type="dxa"/>
            <w:vAlign w:val="center"/>
          </w:tcPr>
          <w:p w14:paraId="13F315C9" w14:textId="77777777" w:rsidR="007A478C" w:rsidRPr="0015799A" w:rsidRDefault="007A478C" w:rsidP="0015799A">
            <w:pPr>
              <w:jc w:val="right"/>
              <w:rPr>
                <w:rFonts w:ascii="宋体" w:hAnsi="宋体" w:cs="宋体"/>
                <w:color w:val="000000"/>
                <w:kern w:val="0"/>
                <w:sz w:val="21"/>
                <w:szCs w:val="21"/>
              </w:rPr>
            </w:pPr>
            <w:r w:rsidRPr="0015799A">
              <w:rPr>
                <w:rFonts w:ascii="宋体" w:hAnsi="宋体" w:cs="宋体" w:hint="eastAsia"/>
                <w:color w:val="000000"/>
                <w:kern w:val="0"/>
                <w:sz w:val="21"/>
                <w:szCs w:val="21"/>
              </w:rPr>
              <w:t>长度(byte)</w:t>
            </w:r>
          </w:p>
        </w:tc>
        <w:tc>
          <w:tcPr>
            <w:tcW w:w="1442" w:type="dxa"/>
            <w:vAlign w:val="center"/>
          </w:tcPr>
          <w:p w14:paraId="6F976B40" w14:textId="76145DA9" w:rsidR="007A478C" w:rsidRPr="0015799A" w:rsidRDefault="00D1361F" w:rsidP="0015799A">
            <w:pPr>
              <w:jc w:val="right"/>
              <w:rPr>
                <w:rFonts w:ascii="宋体" w:hAnsi="宋体" w:cs="宋体"/>
                <w:color w:val="000000"/>
                <w:kern w:val="0"/>
                <w:sz w:val="21"/>
                <w:szCs w:val="21"/>
              </w:rPr>
            </w:pPr>
            <w:r w:rsidRPr="0015799A">
              <w:rPr>
                <w:rFonts w:ascii="宋体" w:hAnsi="宋体" w:cs="宋体"/>
                <w:color w:val="000000"/>
                <w:kern w:val="0"/>
                <w:sz w:val="21"/>
                <w:szCs w:val="21"/>
              </w:rPr>
              <w:t>1472</w:t>
            </w:r>
          </w:p>
        </w:tc>
        <w:tc>
          <w:tcPr>
            <w:tcW w:w="1417" w:type="dxa"/>
            <w:vAlign w:val="center"/>
          </w:tcPr>
          <w:p w14:paraId="1EFA6F09" w14:textId="69447B97" w:rsidR="007A478C" w:rsidRPr="0015799A" w:rsidRDefault="00D1361F" w:rsidP="0015799A">
            <w:pPr>
              <w:jc w:val="right"/>
              <w:rPr>
                <w:rFonts w:ascii="宋体" w:hAnsi="宋体" w:cs="宋体"/>
                <w:color w:val="000000"/>
                <w:kern w:val="0"/>
                <w:sz w:val="21"/>
                <w:szCs w:val="21"/>
              </w:rPr>
            </w:pPr>
            <w:r w:rsidRPr="0015799A">
              <w:rPr>
                <w:rFonts w:ascii="宋体" w:hAnsi="宋体" w:cs="宋体"/>
                <w:color w:val="000000"/>
                <w:kern w:val="0"/>
                <w:sz w:val="21"/>
                <w:szCs w:val="21"/>
              </w:rPr>
              <w:t>3056</w:t>
            </w:r>
          </w:p>
        </w:tc>
        <w:tc>
          <w:tcPr>
            <w:tcW w:w="1560" w:type="dxa"/>
            <w:vAlign w:val="center"/>
          </w:tcPr>
          <w:p w14:paraId="08827E9F" w14:textId="476BBE90" w:rsidR="007A478C" w:rsidRPr="0015799A" w:rsidRDefault="00D1361F" w:rsidP="0015799A">
            <w:pPr>
              <w:jc w:val="right"/>
              <w:rPr>
                <w:rFonts w:ascii="宋体" w:hAnsi="宋体" w:cs="宋体"/>
                <w:color w:val="000000"/>
                <w:kern w:val="0"/>
                <w:sz w:val="21"/>
                <w:szCs w:val="21"/>
              </w:rPr>
            </w:pPr>
            <w:r w:rsidRPr="0015799A">
              <w:rPr>
                <w:rFonts w:ascii="宋体" w:hAnsi="宋体" w:cs="宋体"/>
                <w:color w:val="000000"/>
                <w:kern w:val="0"/>
                <w:sz w:val="21"/>
                <w:szCs w:val="21"/>
              </w:rPr>
              <w:t>2573</w:t>
            </w:r>
          </w:p>
        </w:tc>
      </w:tr>
    </w:tbl>
    <w:p w14:paraId="68B527CA" w14:textId="4F2667ED" w:rsidR="007A478C" w:rsidRDefault="007A478C" w:rsidP="007A478C">
      <w:pPr>
        <w:ind w:firstLineChars="1100" w:firstLine="2640"/>
      </w:pPr>
    </w:p>
    <w:p w14:paraId="0F6DD621" w14:textId="03BC5A1A" w:rsidR="00794102" w:rsidRDefault="00794102" w:rsidP="007A478C">
      <w:pPr>
        <w:ind w:firstLineChars="1100" w:firstLine="2640"/>
      </w:pPr>
    </w:p>
    <w:p w14:paraId="6BD94E11" w14:textId="0EFD3ABB" w:rsidR="00794102" w:rsidRDefault="00794102" w:rsidP="007A478C">
      <w:pPr>
        <w:ind w:firstLineChars="1100" w:firstLine="2640"/>
      </w:pPr>
    </w:p>
    <w:p w14:paraId="23C2C2DF" w14:textId="53748589" w:rsidR="00794102" w:rsidRDefault="00794102" w:rsidP="007A478C">
      <w:pPr>
        <w:ind w:firstLineChars="1100" w:firstLine="2640"/>
      </w:pPr>
    </w:p>
    <w:p w14:paraId="3833CD6F" w14:textId="7605C13C" w:rsidR="00794102" w:rsidRDefault="00794102" w:rsidP="007A478C">
      <w:pPr>
        <w:ind w:firstLineChars="1100" w:firstLine="2640"/>
      </w:pPr>
    </w:p>
    <w:p w14:paraId="55D31228" w14:textId="1A7E3491" w:rsidR="00794102" w:rsidRDefault="00794102" w:rsidP="007A478C">
      <w:pPr>
        <w:ind w:firstLineChars="1100" w:firstLine="2640"/>
      </w:pPr>
    </w:p>
    <w:p w14:paraId="76B3645B" w14:textId="6B744F81" w:rsidR="00794102" w:rsidRDefault="00794102" w:rsidP="007A478C">
      <w:pPr>
        <w:ind w:firstLineChars="1100" w:firstLine="2640"/>
      </w:pPr>
    </w:p>
    <w:p w14:paraId="681AEA18" w14:textId="360DC4DE" w:rsidR="00794102" w:rsidRDefault="00794102" w:rsidP="007A478C">
      <w:pPr>
        <w:ind w:firstLineChars="1100" w:firstLine="2640"/>
      </w:pPr>
    </w:p>
    <w:p w14:paraId="494647EC" w14:textId="3CFD5374" w:rsidR="00794102" w:rsidRDefault="00794102" w:rsidP="007A478C">
      <w:pPr>
        <w:ind w:firstLineChars="1100" w:firstLine="2640"/>
      </w:pPr>
    </w:p>
    <w:p w14:paraId="5D7752B8" w14:textId="7C074680" w:rsidR="00794102" w:rsidRDefault="00794102" w:rsidP="007A478C">
      <w:pPr>
        <w:ind w:firstLineChars="1100" w:firstLine="2640"/>
      </w:pPr>
    </w:p>
    <w:p w14:paraId="3E288B8B" w14:textId="490A0077" w:rsidR="00794102" w:rsidRDefault="00794102" w:rsidP="007A478C">
      <w:pPr>
        <w:ind w:firstLineChars="1100" w:firstLine="2640"/>
      </w:pPr>
    </w:p>
    <w:p w14:paraId="1FC0A28F" w14:textId="7AC46516" w:rsidR="00794102" w:rsidRDefault="00794102" w:rsidP="007A478C">
      <w:pPr>
        <w:ind w:firstLineChars="1100" w:firstLine="2640"/>
      </w:pPr>
    </w:p>
    <w:p w14:paraId="5B66FBC5" w14:textId="5E8B49B9" w:rsidR="00794102" w:rsidRDefault="00794102" w:rsidP="007A478C">
      <w:pPr>
        <w:ind w:firstLineChars="1100" w:firstLine="2640"/>
      </w:pPr>
    </w:p>
    <w:p w14:paraId="20982682" w14:textId="2A5B8AF8" w:rsidR="00794102" w:rsidRDefault="00794102" w:rsidP="007A478C">
      <w:pPr>
        <w:ind w:firstLineChars="1100" w:firstLine="2640"/>
      </w:pPr>
    </w:p>
    <w:p w14:paraId="14EF22B7" w14:textId="7EA7388C" w:rsidR="00794102" w:rsidRDefault="00794102" w:rsidP="007A478C">
      <w:pPr>
        <w:ind w:firstLineChars="1100" w:firstLine="2640"/>
      </w:pPr>
    </w:p>
    <w:p w14:paraId="703142F3" w14:textId="77777777" w:rsidR="00794102" w:rsidRDefault="00794102" w:rsidP="007A478C">
      <w:pPr>
        <w:ind w:firstLineChars="1100" w:firstLine="2640"/>
      </w:pPr>
    </w:p>
    <w:p w14:paraId="08C465E0" w14:textId="11FF6574" w:rsidR="007A478C" w:rsidRPr="00053AAD" w:rsidRDefault="00003F68" w:rsidP="007A478C">
      <w:pPr>
        <w:pStyle w:val="30"/>
        <w:rPr>
          <w:lang w:val="en-US"/>
        </w:rPr>
      </w:pPr>
      <w:bookmarkStart w:id="81" w:name="_Toc2496084"/>
      <w:r>
        <w:rPr>
          <w:rFonts w:hint="eastAsia"/>
        </w:rPr>
        <w:lastRenderedPageBreak/>
        <w:t>Mulan-Basic</w:t>
      </w:r>
      <w:r w:rsidR="00BD4704">
        <w:rPr>
          <w:rFonts w:hint="eastAsia"/>
        </w:rPr>
        <w:t>格</w:t>
      </w:r>
      <w:r w:rsidR="007A478C" w:rsidRPr="00053AAD">
        <w:rPr>
          <w:rFonts w:hint="eastAsia"/>
        </w:rPr>
        <w:t>签名算法</w:t>
      </w:r>
      <w:r w:rsidR="007A478C">
        <w:rPr>
          <w:rFonts w:hint="eastAsia"/>
        </w:rPr>
        <w:t>的</w:t>
      </w:r>
      <w:r w:rsidR="007A478C" w:rsidRPr="00053AAD">
        <w:rPr>
          <w:rFonts w:hint="eastAsia"/>
        </w:rPr>
        <w:t>空间消耗</w:t>
      </w:r>
      <w:bookmarkEnd w:id="81"/>
    </w:p>
    <w:p w14:paraId="7184EEA8" w14:textId="2CDF7831" w:rsidR="007A478C" w:rsidRDefault="007A478C" w:rsidP="00CD396F">
      <w:pPr>
        <w:ind w:firstLineChars="200" w:firstLine="480"/>
      </w:pPr>
      <w:r>
        <w:rPr>
          <w:rFonts w:hint="eastAsia"/>
        </w:rPr>
        <w:t>针对大赛要求实现的</w:t>
      </w:r>
      <w:r>
        <w:rPr>
          <w:rFonts w:hint="eastAsia"/>
        </w:rPr>
        <w:t>sig_api</w:t>
      </w:r>
      <w:r>
        <w:rPr>
          <w:rFonts w:hint="eastAsia"/>
        </w:rPr>
        <w:t>，一次签名完整过程包括</w:t>
      </w:r>
      <w:r>
        <w:rPr>
          <w:rFonts w:hint="eastAsia"/>
        </w:rPr>
        <w:t xml:space="preserve"> </w:t>
      </w:r>
      <w:r>
        <w:rPr>
          <w:rFonts w:hint="eastAsia"/>
        </w:rPr>
        <w:t>密钥生成函数（</w:t>
      </w:r>
      <w:r>
        <w:t>sig_keygen</w:t>
      </w:r>
      <w:r>
        <w:rPr>
          <w:rFonts w:hint="eastAsia"/>
        </w:rPr>
        <w:t>），</w:t>
      </w:r>
      <w:r>
        <w:rPr>
          <w:rFonts w:hint="eastAsia"/>
        </w:rPr>
        <w:t xml:space="preserve"> </w:t>
      </w:r>
      <w:r>
        <w:rPr>
          <w:rFonts w:hint="eastAsia"/>
        </w:rPr>
        <w:t>签名函数（</w:t>
      </w:r>
      <w:r>
        <w:rPr>
          <w:rFonts w:hint="eastAsia"/>
        </w:rPr>
        <w:t>sig_sign</w:t>
      </w:r>
      <w:r>
        <w:rPr>
          <w:rFonts w:hint="eastAsia"/>
        </w:rPr>
        <w:t>）</w:t>
      </w:r>
      <w:r>
        <w:rPr>
          <w:rFonts w:hint="eastAsia"/>
        </w:rPr>
        <w:t xml:space="preserve"> </w:t>
      </w:r>
      <w:r>
        <w:rPr>
          <w:rFonts w:hint="eastAsia"/>
        </w:rPr>
        <w:t>和</w:t>
      </w:r>
      <w:r>
        <w:rPr>
          <w:rFonts w:hint="eastAsia"/>
        </w:rPr>
        <w:t xml:space="preserve"> </w:t>
      </w:r>
      <w:r>
        <w:rPr>
          <w:rFonts w:hint="eastAsia"/>
        </w:rPr>
        <w:t>签名验证函数（</w:t>
      </w:r>
      <w:r>
        <w:t>sig_verf</w:t>
      </w:r>
      <w:r>
        <w:rPr>
          <w:rFonts w:hint="eastAsia"/>
        </w:rPr>
        <w:t>）。表</w:t>
      </w:r>
      <w:r>
        <w:t>4</w:t>
      </w:r>
      <w:r>
        <w:rPr>
          <w:rFonts w:hint="eastAsia"/>
        </w:rPr>
        <w:t>.</w:t>
      </w:r>
      <w:r w:rsidR="00D8658F">
        <w:t>15</w:t>
      </w:r>
      <w:r>
        <w:rPr>
          <w:rFonts w:hint="eastAsia"/>
        </w:rPr>
        <w:t>给出了这三个函数</w:t>
      </w:r>
      <w:r>
        <w:rPr>
          <w:rFonts w:hint="eastAsia"/>
        </w:rPr>
        <w:t xml:space="preserve"> </w:t>
      </w:r>
      <w:r>
        <w:rPr>
          <w:rFonts w:hint="eastAsia"/>
        </w:rPr>
        <w:t>输入输出参数所需要的空间</w:t>
      </w:r>
      <w:r>
        <w:rPr>
          <w:rFonts w:hint="eastAsia"/>
        </w:rPr>
        <w:t xml:space="preserve"> </w:t>
      </w:r>
      <w:r>
        <w:rPr>
          <w:rFonts w:hint="eastAsia"/>
        </w:rPr>
        <w:t>并对各个参数进行了简要的介绍。</w:t>
      </w:r>
    </w:p>
    <w:p w14:paraId="13C48A49" w14:textId="69F9FE03" w:rsidR="007A478C" w:rsidRPr="00006C36" w:rsidRDefault="00006C36" w:rsidP="00797A11">
      <w:pPr>
        <w:jc w:val="center"/>
        <w:rPr>
          <w:sz w:val="21"/>
          <w:szCs w:val="21"/>
        </w:rPr>
      </w:pPr>
      <w:r w:rsidRPr="00006C36">
        <w:rPr>
          <w:rFonts w:hint="eastAsia"/>
          <w:sz w:val="21"/>
          <w:szCs w:val="21"/>
        </w:rPr>
        <w:t>表</w:t>
      </w:r>
      <w:r w:rsidRPr="00006C36">
        <w:rPr>
          <w:sz w:val="21"/>
          <w:szCs w:val="21"/>
        </w:rPr>
        <w:t>4.</w:t>
      </w:r>
      <w:r w:rsidR="00D8658F">
        <w:rPr>
          <w:sz w:val="21"/>
          <w:szCs w:val="21"/>
        </w:rPr>
        <w:t>15</w:t>
      </w:r>
      <w:r w:rsidR="002D2F80">
        <w:rPr>
          <w:rFonts w:hint="eastAsia"/>
          <w:sz w:val="21"/>
          <w:szCs w:val="21"/>
        </w:rPr>
        <w:t xml:space="preserve"> </w:t>
      </w:r>
      <w:r w:rsidRPr="00006C36">
        <w:rPr>
          <w:rFonts w:hint="eastAsia"/>
          <w:sz w:val="21"/>
          <w:szCs w:val="21"/>
        </w:rPr>
        <w:t>输入</w:t>
      </w:r>
      <w:r w:rsidR="00D8658F">
        <w:rPr>
          <w:rFonts w:hint="eastAsia"/>
          <w:sz w:val="21"/>
          <w:szCs w:val="21"/>
        </w:rPr>
        <w:t>输出</w:t>
      </w:r>
      <w:r w:rsidRPr="00006C36">
        <w:rPr>
          <w:rFonts w:hint="eastAsia"/>
          <w:sz w:val="21"/>
          <w:szCs w:val="21"/>
        </w:rPr>
        <w:t>参数简介</w:t>
      </w:r>
    </w:p>
    <w:tbl>
      <w:tblPr>
        <w:tblW w:w="8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709"/>
        <w:gridCol w:w="1701"/>
        <w:gridCol w:w="1417"/>
        <w:gridCol w:w="851"/>
        <w:gridCol w:w="992"/>
        <w:gridCol w:w="1276"/>
      </w:tblGrid>
      <w:tr w:rsidR="007A478C" w14:paraId="2EAA4BFA" w14:textId="77777777" w:rsidTr="00006C36">
        <w:tc>
          <w:tcPr>
            <w:tcW w:w="1384" w:type="dxa"/>
            <w:tcBorders>
              <w:bottom w:val="single" w:sz="4" w:space="0" w:color="auto"/>
              <w:right w:val="single" w:sz="18" w:space="0" w:color="auto"/>
            </w:tcBorders>
            <w:vAlign w:val="center"/>
          </w:tcPr>
          <w:p w14:paraId="75F9D1AE" w14:textId="77777777" w:rsidR="007A478C" w:rsidRPr="0015799A" w:rsidRDefault="007A478C" w:rsidP="00136D3C">
            <w:pPr>
              <w:widowControl/>
              <w:jc w:val="center"/>
              <w:rPr>
                <w:rFonts w:ascii="宋体" w:hAnsi="宋体"/>
                <w:b/>
                <w:kern w:val="0"/>
                <w:sz w:val="21"/>
                <w:szCs w:val="21"/>
              </w:rPr>
            </w:pPr>
            <w:r w:rsidRPr="0015799A">
              <w:rPr>
                <w:rFonts w:ascii="宋体" w:hAnsi="宋体"/>
                <w:b/>
                <w:kern w:val="0"/>
                <w:sz w:val="21"/>
                <w:szCs w:val="21"/>
              </w:rPr>
              <w:t>函数</w:t>
            </w:r>
          </w:p>
        </w:tc>
        <w:tc>
          <w:tcPr>
            <w:tcW w:w="709" w:type="dxa"/>
            <w:tcBorders>
              <w:left w:val="single" w:sz="18" w:space="0" w:color="auto"/>
              <w:bottom w:val="single" w:sz="4" w:space="0" w:color="auto"/>
            </w:tcBorders>
            <w:vAlign w:val="center"/>
          </w:tcPr>
          <w:p w14:paraId="0BEE0523" w14:textId="77777777" w:rsidR="007A478C" w:rsidRPr="0015799A" w:rsidRDefault="007A478C" w:rsidP="00136D3C">
            <w:pPr>
              <w:jc w:val="center"/>
              <w:rPr>
                <w:rFonts w:ascii="宋体" w:hAnsi="宋体"/>
                <w:b/>
                <w:kern w:val="0"/>
                <w:sz w:val="21"/>
                <w:szCs w:val="21"/>
              </w:rPr>
            </w:pPr>
            <w:r w:rsidRPr="0015799A">
              <w:rPr>
                <w:rFonts w:ascii="宋体" w:hAnsi="宋体"/>
                <w:b/>
                <w:kern w:val="0"/>
                <w:sz w:val="21"/>
                <w:szCs w:val="21"/>
              </w:rPr>
              <w:t>输入</w:t>
            </w:r>
          </w:p>
        </w:tc>
        <w:tc>
          <w:tcPr>
            <w:tcW w:w="1701" w:type="dxa"/>
            <w:tcBorders>
              <w:bottom w:val="single" w:sz="4" w:space="0" w:color="auto"/>
            </w:tcBorders>
            <w:vAlign w:val="center"/>
          </w:tcPr>
          <w:p w14:paraId="4547CC2F" w14:textId="77777777" w:rsidR="007A478C" w:rsidRPr="0015799A" w:rsidRDefault="007A478C" w:rsidP="00136D3C">
            <w:pPr>
              <w:jc w:val="center"/>
              <w:rPr>
                <w:rFonts w:ascii="宋体" w:hAnsi="宋体"/>
                <w:b/>
                <w:kern w:val="0"/>
                <w:sz w:val="21"/>
                <w:szCs w:val="21"/>
              </w:rPr>
            </w:pPr>
            <w:r w:rsidRPr="0015799A">
              <w:rPr>
                <w:rFonts w:ascii="宋体" w:hAnsi="宋体"/>
                <w:b/>
                <w:kern w:val="0"/>
                <w:sz w:val="21"/>
                <w:szCs w:val="21"/>
              </w:rPr>
              <w:t>长度(byte)</w:t>
            </w:r>
          </w:p>
        </w:tc>
        <w:tc>
          <w:tcPr>
            <w:tcW w:w="1417" w:type="dxa"/>
            <w:tcBorders>
              <w:bottom w:val="single" w:sz="4" w:space="0" w:color="auto"/>
              <w:right w:val="single" w:sz="18" w:space="0" w:color="auto"/>
            </w:tcBorders>
            <w:vAlign w:val="center"/>
          </w:tcPr>
          <w:p w14:paraId="6E70F0F3" w14:textId="77777777" w:rsidR="007A478C" w:rsidRPr="0015799A" w:rsidRDefault="007A478C" w:rsidP="00136D3C">
            <w:pPr>
              <w:jc w:val="center"/>
              <w:rPr>
                <w:rFonts w:ascii="宋体" w:hAnsi="宋体"/>
                <w:b/>
                <w:kern w:val="0"/>
                <w:sz w:val="21"/>
                <w:szCs w:val="21"/>
              </w:rPr>
            </w:pPr>
            <w:r w:rsidRPr="0015799A">
              <w:rPr>
                <w:rFonts w:ascii="宋体" w:hAnsi="宋体"/>
                <w:b/>
                <w:kern w:val="0"/>
                <w:sz w:val="21"/>
                <w:szCs w:val="21"/>
              </w:rPr>
              <w:t>含义</w:t>
            </w:r>
          </w:p>
        </w:tc>
        <w:tc>
          <w:tcPr>
            <w:tcW w:w="851" w:type="dxa"/>
            <w:tcBorders>
              <w:left w:val="single" w:sz="18" w:space="0" w:color="auto"/>
              <w:bottom w:val="single" w:sz="4" w:space="0" w:color="auto"/>
            </w:tcBorders>
            <w:vAlign w:val="center"/>
          </w:tcPr>
          <w:p w14:paraId="7DD89E39" w14:textId="77777777" w:rsidR="007A478C" w:rsidRPr="0015799A" w:rsidRDefault="007A478C" w:rsidP="00136D3C">
            <w:pPr>
              <w:jc w:val="center"/>
              <w:rPr>
                <w:rFonts w:ascii="宋体" w:hAnsi="宋体"/>
                <w:b/>
                <w:kern w:val="0"/>
                <w:sz w:val="21"/>
                <w:szCs w:val="21"/>
              </w:rPr>
            </w:pPr>
            <w:r w:rsidRPr="0015799A">
              <w:rPr>
                <w:rFonts w:ascii="宋体" w:hAnsi="宋体"/>
                <w:b/>
                <w:kern w:val="0"/>
                <w:sz w:val="21"/>
                <w:szCs w:val="21"/>
              </w:rPr>
              <w:t>输出</w:t>
            </w:r>
          </w:p>
        </w:tc>
        <w:tc>
          <w:tcPr>
            <w:tcW w:w="992" w:type="dxa"/>
            <w:tcBorders>
              <w:bottom w:val="single" w:sz="4" w:space="0" w:color="auto"/>
            </w:tcBorders>
            <w:vAlign w:val="center"/>
          </w:tcPr>
          <w:p w14:paraId="7A3AEBF6" w14:textId="77777777" w:rsidR="007A478C" w:rsidRPr="0015799A" w:rsidRDefault="007A478C" w:rsidP="00136D3C">
            <w:pPr>
              <w:jc w:val="center"/>
              <w:rPr>
                <w:rFonts w:ascii="宋体" w:hAnsi="宋体"/>
                <w:b/>
                <w:kern w:val="0"/>
                <w:sz w:val="21"/>
                <w:szCs w:val="21"/>
              </w:rPr>
            </w:pPr>
            <w:r w:rsidRPr="0015799A">
              <w:rPr>
                <w:rFonts w:ascii="宋体" w:hAnsi="宋体"/>
                <w:b/>
                <w:kern w:val="0"/>
                <w:sz w:val="21"/>
                <w:szCs w:val="21"/>
              </w:rPr>
              <w:t>长度(byte)</w:t>
            </w:r>
          </w:p>
        </w:tc>
        <w:tc>
          <w:tcPr>
            <w:tcW w:w="1276" w:type="dxa"/>
            <w:tcBorders>
              <w:bottom w:val="single" w:sz="4" w:space="0" w:color="auto"/>
            </w:tcBorders>
            <w:vAlign w:val="center"/>
          </w:tcPr>
          <w:p w14:paraId="417B34ED" w14:textId="77777777" w:rsidR="007A478C" w:rsidRPr="0015799A" w:rsidRDefault="007A478C" w:rsidP="00136D3C">
            <w:pPr>
              <w:jc w:val="center"/>
              <w:rPr>
                <w:rFonts w:ascii="宋体" w:hAnsi="宋体"/>
                <w:b/>
                <w:kern w:val="0"/>
                <w:sz w:val="21"/>
                <w:szCs w:val="21"/>
              </w:rPr>
            </w:pPr>
            <w:r w:rsidRPr="0015799A">
              <w:rPr>
                <w:rFonts w:ascii="宋体" w:hAnsi="宋体"/>
                <w:b/>
                <w:kern w:val="0"/>
                <w:sz w:val="21"/>
                <w:szCs w:val="21"/>
              </w:rPr>
              <w:t>含义</w:t>
            </w:r>
          </w:p>
        </w:tc>
      </w:tr>
      <w:tr w:rsidR="007A478C" w:rsidRPr="0015799A" w14:paraId="34FC90E1" w14:textId="77777777" w:rsidTr="00006C36">
        <w:tc>
          <w:tcPr>
            <w:tcW w:w="1384" w:type="dxa"/>
            <w:vMerge w:val="restart"/>
            <w:tcBorders>
              <w:right w:val="single" w:sz="18" w:space="0" w:color="auto"/>
            </w:tcBorders>
            <w:vAlign w:val="center"/>
          </w:tcPr>
          <w:p w14:paraId="56319487" w14:textId="77777777" w:rsidR="007A478C" w:rsidRPr="0015799A" w:rsidRDefault="007A478C" w:rsidP="00136D3C">
            <w:pPr>
              <w:widowControl/>
              <w:jc w:val="center"/>
              <w:rPr>
                <w:rFonts w:ascii="宋体" w:hAnsi="宋体"/>
                <w:kern w:val="0"/>
                <w:sz w:val="21"/>
                <w:szCs w:val="21"/>
              </w:rPr>
            </w:pPr>
            <w:r w:rsidRPr="0015799A">
              <w:rPr>
                <w:rFonts w:ascii="宋体" w:hAnsi="宋体"/>
                <w:sz w:val="21"/>
                <w:szCs w:val="21"/>
              </w:rPr>
              <w:t>sig_keygen</w:t>
            </w:r>
          </w:p>
        </w:tc>
        <w:tc>
          <w:tcPr>
            <w:tcW w:w="709" w:type="dxa"/>
            <w:tcBorders>
              <w:left w:val="single" w:sz="18" w:space="0" w:color="auto"/>
            </w:tcBorders>
            <w:vAlign w:val="center"/>
          </w:tcPr>
          <w:p w14:paraId="471BEFA9" w14:textId="77777777" w:rsidR="007A478C" w:rsidRPr="0015799A" w:rsidRDefault="007A478C" w:rsidP="00136D3C">
            <w:pPr>
              <w:widowControl/>
              <w:jc w:val="center"/>
              <w:rPr>
                <w:rFonts w:ascii="宋体" w:hAnsi="宋体"/>
                <w:kern w:val="0"/>
                <w:sz w:val="21"/>
                <w:szCs w:val="21"/>
              </w:rPr>
            </w:pPr>
            <w:r w:rsidRPr="0015799A">
              <w:rPr>
                <w:rFonts w:ascii="宋体" w:hAnsi="宋体" w:hint="eastAsia"/>
                <w:kern w:val="0"/>
                <w:sz w:val="21"/>
                <w:szCs w:val="21"/>
              </w:rPr>
              <w:t xml:space="preserve"> </w:t>
            </w:r>
          </w:p>
        </w:tc>
        <w:tc>
          <w:tcPr>
            <w:tcW w:w="1701" w:type="dxa"/>
            <w:vAlign w:val="center"/>
          </w:tcPr>
          <w:p w14:paraId="15C60076" w14:textId="77777777" w:rsidR="007A478C" w:rsidRPr="0015799A" w:rsidRDefault="007A478C" w:rsidP="00136D3C">
            <w:pPr>
              <w:widowControl/>
              <w:jc w:val="center"/>
              <w:rPr>
                <w:rFonts w:ascii="宋体" w:hAnsi="宋体"/>
                <w:kern w:val="0"/>
                <w:sz w:val="21"/>
                <w:szCs w:val="21"/>
              </w:rPr>
            </w:pPr>
          </w:p>
        </w:tc>
        <w:tc>
          <w:tcPr>
            <w:tcW w:w="1417" w:type="dxa"/>
            <w:tcBorders>
              <w:right w:val="single" w:sz="18" w:space="0" w:color="auto"/>
            </w:tcBorders>
            <w:vAlign w:val="center"/>
          </w:tcPr>
          <w:p w14:paraId="680C6F14" w14:textId="77777777" w:rsidR="007A478C" w:rsidRPr="0015799A" w:rsidRDefault="007A478C" w:rsidP="00136D3C">
            <w:pPr>
              <w:widowControl/>
              <w:jc w:val="center"/>
              <w:rPr>
                <w:rFonts w:ascii="宋体" w:hAnsi="宋体"/>
                <w:kern w:val="0"/>
                <w:sz w:val="21"/>
                <w:szCs w:val="21"/>
              </w:rPr>
            </w:pPr>
          </w:p>
        </w:tc>
        <w:tc>
          <w:tcPr>
            <w:tcW w:w="851" w:type="dxa"/>
            <w:tcBorders>
              <w:left w:val="single" w:sz="18" w:space="0" w:color="auto"/>
            </w:tcBorders>
            <w:vAlign w:val="center"/>
          </w:tcPr>
          <w:p w14:paraId="400E45A8" w14:textId="77777777" w:rsidR="007A478C" w:rsidRPr="0015799A" w:rsidRDefault="007A478C" w:rsidP="00136D3C">
            <w:pPr>
              <w:widowControl/>
              <w:jc w:val="center"/>
              <w:rPr>
                <w:rFonts w:ascii="宋体" w:hAnsi="宋体"/>
                <w:kern w:val="0"/>
                <w:sz w:val="21"/>
                <w:szCs w:val="21"/>
              </w:rPr>
            </w:pPr>
            <w:r w:rsidRPr="0015799A">
              <w:rPr>
                <w:rFonts w:ascii="宋体" w:hAnsi="宋体"/>
                <w:kern w:val="0"/>
                <w:sz w:val="21"/>
                <w:szCs w:val="21"/>
              </w:rPr>
              <w:t>sk</w:t>
            </w:r>
          </w:p>
        </w:tc>
        <w:tc>
          <w:tcPr>
            <w:tcW w:w="992" w:type="dxa"/>
            <w:vAlign w:val="center"/>
          </w:tcPr>
          <w:p w14:paraId="7E930D60" w14:textId="1481D7C9" w:rsidR="007A478C" w:rsidRPr="0015799A" w:rsidRDefault="00383DB1" w:rsidP="00136D3C">
            <w:pPr>
              <w:widowControl/>
              <w:jc w:val="center"/>
              <w:rPr>
                <w:rFonts w:ascii="宋体" w:hAnsi="宋体"/>
                <w:kern w:val="0"/>
                <w:sz w:val="21"/>
                <w:szCs w:val="21"/>
              </w:rPr>
            </w:pPr>
            <w:r w:rsidRPr="0015799A">
              <w:rPr>
                <w:rFonts w:ascii="宋体" w:hAnsi="宋体"/>
                <w:kern w:val="0"/>
                <w:sz w:val="21"/>
                <w:szCs w:val="21"/>
              </w:rPr>
              <w:t>3056</w:t>
            </w:r>
          </w:p>
        </w:tc>
        <w:tc>
          <w:tcPr>
            <w:tcW w:w="1276" w:type="dxa"/>
            <w:vAlign w:val="center"/>
          </w:tcPr>
          <w:p w14:paraId="0CC9CE50" w14:textId="3A1415E8" w:rsidR="007A478C" w:rsidRPr="0015799A" w:rsidRDefault="007A478C" w:rsidP="00383DB1">
            <w:pPr>
              <w:widowControl/>
              <w:jc w:val="center"/>
              <w:rPr>
                <w:rFonts w:ascii="宋体" w:hAnsi="宋体"/>
                <w:kern w:val="0"/>
                <w:sz w:val="21"/>
                <w:szCs w:val="21"/>
              </w:rPr>
            </w:pPr>
            <w:r w:rsidRPr="0015799A">
              <w:rPr>
                <w:rFonts w:ascii="宋体" w:hAnsi="宋体"/>
                <w:kern w:val="0"/>
                <w:sz w:val="21"/>
                <w:szCs w:val="21"/>
              </w:rPr>
              <w:t>用户私钥</w:t>
            </w:r>
            <w:r w:rsidR="00383DB1" w:rsidRPr="0015799A">
              <w:rPr>
                <w:rFonts w:ascii="宋体" w:hAnsi="宋体"/>
                <w:kern w:val="0"/>
                <w:sz w:val="21"/>
                <w:szCs w:val="21"/>
              </w:rPr>
              <w:t xml:space="preserve"> </w:t>
            </w:r>
          </w:p>
        </w:tc>
      </w:tr>
      <w:tr w:rsidR="007A478C" w:rsidRPr="0015799A" w14:paraId="706DB150" w14:textId="77777777" w:rsidTr="00006C36">
        <w:tc>
          <w:tcPr>
            <w:tcW w:w="1384" w:type="dxa"/>
            <w:vMerge/>
            <w:tcBorders>
              <w:bottom w:val="single" w:sz="12" w:space="0" w:color="auto"/>
              <w:right w:val="single" w:sz="18" w:space="0" w:color="auto"/>
            </w:tcBorders>
            <w:vAlign w:val="center"/>
          </w:tcPr>
          <w:p w14:paraId="584EDBF5" w14:textId="77777777" w:rsidR="007A478C" w:rsidRPr="0015799A" w:rsidRDefault="007A478C" w:rsidP="00136D3C">
            <w:pPr>
              <w:widowControl/>
              <w:jc w:val="center"/>
              <w:rPr>
                <w:rFonts w:ascii="宋体" w:hAnsi="宋体"/>
                <w:kern w:val="0"/>
                <w:sz w:val="21"/>
                <w:szCs w:val="21"/>
              </w:rPr>
            </w:pPr>
          </w:p>
        </w:tc>
        <w:tc>
          <w:tcPr>
            <w:tcW w:w="709" w:type="dxa"/>
            <w:tcBorders>
              <w:left w:val="single" w:sz="18" w:space="0" w:color="auto"/>
              <w:bottom w:val="single" w:sz="12" w:space="0" w:color="auto"/>
            </w:tcBorders>
            <w:vAlign w:val="center"/>
          </w:tcPr>
          <w:p w14:paraId="64592623" w14:textId="77777777" w:rsidR="007A478C" w:rsidRPr="0015799A" w:rsidRDefault="007A478C" w:rsidP="00136D3C">
            <w:pPr>
              <w:widowControl/>
              <w:jc w:val="center"/>
              <w:rPr>
                <w:rFonts w:ascii="宋体" w:hAnsi="宋体"/>
                <w:kern w:val="0"/>
                <w:sz w:val="21"/>
                <w:szCs w:val="21"/>
              </w:rPr>
            </w:pPr>
            <w:r w:rsidRPr="0015799A">
              <w:rPr>
                <w:rFonts w:ascii="宋体" w:hAnsi="宋体" w:hint="eastAsia"/>
                <w:kern w:val="0"/>
                <w:sz w:val="21"/>
                <w:szCs w:val="21"/>
              </w:rPr>
              <w:t xml:space="preserve"> </w:t>
            </w:r>
          </w:p>
        </w:tc>
        <w:tc>
          <w:tcPr>
            <w:tcW w:w="1701" w:type="dxa"/>
            <w:tcBorders>
              <w:bottom w:val="single" w:sz="12" w:space="0" w:color="auto"/>
            </w:tcBorders>
            <w:vAlign w:val="center"/>
          </w:tcPr>
          <w:p w14:paraId="4B18E847" w14:textId="77777777" w:rsidR="007A478C" w:rsidRPr="0015799A" w:rsidRDefault="007A478C" w:rsidP="00136D3C">
            <w:pPr>
              <w:widowControl/>
              <w:jc w:val="center"/>
              <w:rPr>
                <w:rFonts w:ascii="宋体" w:hAnsi="宋体"/>
                <w:kern w:val="0"/>
                <w:sz w:val="21"/>
                <w:szCs w:val="21"/>
              </w:rPr>
            </w:pPr>
          </w:p>
        </w:tc>
        <w:tc>
          <w:tcPr>
            <w:tcW w:w="1417" w:type="dxa"/>
            <w:tcBorders>
              <w:bottom w:val="single" w:sz="12" w:space="0" w:color="auto"/>
              <w:right w:val="single" w:sz="18" w:space="0" w:color="auto"/>
            </w:tcBorders>
            <w:vAlign w:val="center"/>
          </w:tcPr>
          <w:p w14:paraId="1593C449" w14:textId="77777777" w:rsidR="007A478C" w:rsidRPr="0015799A" w:rsidRDefault="007A478C" w:rsidP="00136D3C">
            <w:pPr>
              <w:widowControl/>
              <w:jc w:val="center"/>
              <w:rPr>
                <w:rFonts w:ascii="宋体" w:hAnsi="宋体"/>
                <w:kern w:val="0"/>
                <w:sz w:val="21"/>
                <w:szCs w:val="21"/>
              </w:rPr>
            </w:pPr>
          </w:p>
        </w:tc>
        <w:tc>
          <w:tcPr>
            <w:tcW w:w="851" w:type="dxa"/>
            <w:tcBorders>
              <w:left w:val="single" w:sz="18" w:space="0" w:color="auto"/>
              <w:bottom w:val="single" w:sz="12" w:space="0" w:color="auto"/>
            </w:tcBorders>
            <w:vAlign w:val="center"/>
          </w:tcPr>
          <w:p w14:paraId="60DDEBD9" w14:textId="77777777" w:rsidR="007A478C" w:rsidRPr="0015799A" w:rsidRDefault="007A478C" w:rsidP="00136D3C">
            <w:pPr>
              <w:widowControl/>
              <w:jc w:val="center"/>
              <w:rPr>
                <w:rFonts w:ascii="宋体" w:hAnsi="宋体"/>
                <w:kern w:val="0"/>
                <w:sz w:val="21"/>
                <w:szCs w:val="21"/>
              </w:rPr>
            </w:pPr>
            <w:r w:rsidRPr="0015799A">
              <w:rPr>
                <w:rFonts w:ascii="宋体" w:hAnsi="宋体" w:hint="eastAsia"/>
                <w:kern w:val="0"/>
                <w:sz w:val="21"/>
                <w:szCs w:val="21"/>
              </w:rPr>
              <w:t>pk</w:t>
            </w:r>
          </w:p>
        </w:tc>
        <w:tc>
          <w:tcPr>
            <w:tcW w:w="992" w:type="dxa"/>
            <w:tcBorders>
              <w:bottom w:val="single" w:sz="12" w:space="0" w:color="auto"/>
            </w:tcBorders>
            <w:vAlign w:val="center"/>
          </w:tcPr>
          <w:p w14:paraId="3CADE10A" w14:textId="6E399D28" w:rsidR="007A478C" w:rsidRPr="0015799A" w:rsidRDefault="00383DB1" w:rsidP="00136D3C">
            <w:pPr>
              <w:widowControl/>
              <w:jc w:val="center"/>
              <w:rPr>
                <w:rFonts w:ascii="宋体" w:hAnsi="宋体"/>
                <w:kern w:val="0"/>
                <w:sz w:val="21"/>
                <w:szCs w:val="21"/>
              </w:rPr>
            </w:pPr>
            <w:r w:rsidRPr="0015799A">
              <w:rPr>
                <w:rFonts w:ascii="宋体" w:hAnsi="宋体"/>
                <w:kern w:val="0"/>
                <w:sz w:val="21"/>
                <w:szCs w:val="21"/>
              </w:rPr>
              <w:t>1472</w:t>
            </w:r>
          </w:p>
        </w:tc>
        <w:tc>
          <w:tcPr>
            <w:tcW w:w="1276" w:type="dxa"/>
            <w:tcBorders>
              <w:bottom w:val="single" w:sz="12" w:space="0" w:color="auto"/>
            </w:tcBorders>
            <w:vAlign w:val="center"/>
          </w:tcPr>
          <w:p w14:paraId="759F041D" w14:textId="77777777" w:rsidR="007A478C" w:rsidRPr="0015799A" w:rsidRDefault="007A478C" w:rsidP="00136D3C">
            <w:pPr>
              <w:widowControl/>
              <w:jc w:val="center"/>
              <w:rPr>
                <w:rFonts w:ascii="宋体" w:hAnsi="宋体"/>
                <w:kern w:val="0"/>
                <w:sz w:val="21"/>
                <w:szCs w:val="21"/>
              </w:rPr>
            </w:pPr>
            <w:r w:rsidRPr="0015799A">
              <w:rPr>
                <w:rFonts w:ascii="宋体" w:hAnsi="宋体"/>
                <w:kern w:val="0"/>
                <w:sz w:val="21"/>
                <w:szCs w:val="21"/>
              </w:rPr>
              <w:t>用户公钥</w:t>
            </w:r>
          </w:p>
        </w:tc>
      </w:tr>
      <w:tr w:rsidR="007A478C" w:rsidRPr="0015799A" w14:paraId="0F0B1D63" w14:textId="77777777" w:rsidTr="00006C36">
        <w:trPr>
          <w:trHeight w:val="474"/>
        </w:trPr>
        <w:tc>
          <w:tcPr>
            <w:tcW w:w="1384" w:type="dxa"/>
            <w:vMerge w:val="restart"/>
            <w:tcBorders>
              <w:top w:val="single" w:sz="12" w:space="0" w:color="auto"/>
              <w:bottom w:val="single" w:sz="12" w:space="0" w:color="auto"/>
              <w:right w:val="single" w:sz="18" w:space="0" w:color="auto"/>
            </w:tcBorders>
            <w:vAlign w:val="center"/>
          </w:tcPr>
          <w:p w14:paraId="3B382FBE" w14:textId="77777777" w:rsidR="007A478C" w:rsidRPr="0015799A" w:rsidRDefault="007A478C" w:rsidP="00136D3C">
            <w:pPr>
              <w:widowControl/>
              <w:jc w:val="center"/>
              <w:rPr>
                <w:rFonts w:ascii="宋体" w:hAnsi="宋体"/>
                <w:kern w:val="0"/>
                <w:sz w:val="21"/>
                <w:szCs w:val="21"/>
              </w:rPr>
            </w:pPr>
            <w:r w:rsidRPr="0015799A">
              <w:rPr>
                <w:rFonts w:ascii="宋体" w:hAnsi="宋体"/>
                <w:sz w:val="21"/>
                <w:szCs w:val="21"/>
              </w:rPr>
              <w:t>sig_sign</w:t>
            </w:r>
          </w:p>
        </w:tc>
        <w:tc>
          <w:tcPr>
            <w:tcW w:w="709" w:type="dxa"/>
            <w:tcBorders>
              <w:top w:val="single" w:sz="12" w:space="0" w:color="auto"/>
              <w:left w:val="single" w:sz="18" w:space="0" w:color="auto"/>
            </w:tcBorders>
            <w:vAlign w:val="center"/>
          </w:tcPr>
          <w:p w14:paraId="758C523A" w14:textId="77777777" w:rsidR="007A478C" w:rsidRPr="0015799A" w:rsidRDefault="007A478C" w:rsidP="00136D3C">
            <w:pPr>
              <w:widowControl/>
              <w:jc w:val="center"/>
              <w:rPr>
                <w:rFonts w:ascii="宋体" w:hAnsi="宋体"/>
                <w:kern w:val="0"/>
                <w:sz w:val="21"/>
                <w:szCs w:val="21"/>
              </w:rPr>
            </w:pPr>
            <w:r w:rsidRPr="0015799A">
              <w:rPr>
                <w:rFonts w:ascii="宋体" w:hAnsi="宋体"/>
                <w:kern w:val="0"/>
                <w:sz w:val="21"/>
                <w:szCs w:val="21"/>
              </w:rPr>
              <w:t>sk</w:t>
            </w:r>
          </w:p>
        </w:tc>
        <w:tc>
          <w:tcPr>
            <w:tcW w:w="1701" w:type="dxa"/>
            <w:tcBorders>
              <w:top w:val="single" w:sz="12" w:space="0" w:color="auto"/>
            </w:tcBorders>
            <w:vAlign w:val="center"/>
          </w:tcPr>
          <w:p w14:paraId="233B82D8" w14:textId="1FEB5B55" w:rsidR="007A478C" w:rsidRPr="0015799A" w:rsidRDefault="00383DB1" w:rsidP="00136D3C">
            <w:pPr>
              <w:widowControl/>
              <w:jc w:val="center"/>
              <w:rPr>
                <w:rFonts w:ascii="宋体" w:hAnsi="宋体"/>
                <w:kern w:val="0"/>
                <w:sz w:val="21"/>
                <w:szCs w:val="21"/>
              </w:rPr>
            </w:pPr>
            <w:r w:rsidRPr="0015799A">
              <w:rPr>
                <w:rFonts w:ascii="宋体" w:hAnsi="宋体"/>
                <w:kern w:val="0"/>
                <w:sz w:val="21"/>
                <w:szCs w:val="21"/>
              </w:rPr>
              <w:t>3056</w:t>
            </w:r>
          </w:p>
        </w:tc>
        <w:tc>
          <w:tcPr>
            <w:tcW w:w="1417" w:type="dxa"/>
            <w:tcBorders>
              <w:top w:val="single" w:sz="12" w:space="0" w:color="auto"/>
              <w:right w:val="single" w:sz="18" w:space="0" w:color="auto"/>
            </w:tcBorders>
            <w:vAlign w:val="center"/>
          </w:tcPr>
          <w:p w14:paraId="2E72F873" w14:textId="4C8864A9" w:rsidR="007A478C" w:rsidRPr="0015799A" w:rsidRDefault="007A478C" w:rsidP="00383DB1">
            <w:pPr>
              <w:widowControl/>
              <w:jc w:val="center"/>
              <w:rPr>
                <w:rFonts w:ascii="宋体" w:hAnsi="宋体"/>
                <w:kern w:val="0"/>
                <w:sz w:val="21"/>
                <w:szCs w:val="21"/>
              </w:rPr>
            </w:pPr>
            <w:r w:rsidRPr="0015799A">
              <w:rPr>
                <w:rFonts w:ascii="宋体" w:hAnsi="宋体"/>
                <w:kern w:val="0"/>
                <w:sz w:val="21"/>
                <w:szCs w:val="21"/>
              </w:rPr>
              <w:t>用户私钥</w:t>
            </w:r>
          </w:p>
        </w:tc>
        <w:tc>
          <w:tcPr>
            <w:tcW w:w="851" w:type="dxa"/>
            <w:vMerge w:val="restart"/>
            <w:tcBorders>
              <w:top w:val="single" w:sz="12" w:space="0" w:color="auto"/>
              <w:left w:val="single" w:sz="18" w:space="0" w:color="auto"/>
            </w:tcBorders>
            <w:vAlign w:val="center"/>
          </w:tcPr>
          <w:p w14:paraId="0BB2151E" w14:textId="77777777" w:rsidR="007A478C" w:rsidRPr="0015799A" w:rsidRDefault="007A478C" w:rsidP="00136D3C">
            <w:pPr>
              <w:widowControl/>
              <w:jc w:val="center"/>
              <w:rPr>
                <w:rFonts w:ascii="宋体" w:hAnsi="宋体"/>
                <w:kern w:val="0"/>
                <w:sz w:val="21"/>
                <w:szCs w:val="21"/>
              </w:rPr>
            </w:pPr>
            <w:r w:rsidRPr="0015799A">
              <w:rPr>
                <w:rFonts w:ascii="宋体" w:hAnsi="宋体" w:hint="eastAsia"/>
                <w:kern w:val="0"/>
                <w:sz w:val="21"/>
                <w:szCs w:val="21"/>
              </w:rPr>
              <w:t>sm</w:t>
            </w:r>
          </w:p>
        </w:tc>
        <w:tc>
          <w:tcPr>
            <w:tcW w:w="992" w:type="dxa"/>
            <w:vMerge w:val="restart"/>
            <w:tcBorders>
              <w:top w:val="single" w:sz="12" w:space="0" w:color="auto"/>
            </w:tcBorders>
            <w:vAlign w:val="center"/>
          </w:tcPr>
          <w:p w14:paraId="49E0E25C" w14:textId="4B45F863" w:rsidR="007A478C" w:rsidRPr="0015799A" w:rsidRDefault="00383DB1" w:rsidP="00136D3C">
            <w:pPr>
              <w:widowControl/>
              <w:jc w:val="center"/>
              <w:rPr>
                <w:rFonts w:ascii="宋体" w:hAnsi="宋体"/>
                <w:kern w:val="0"/>
                <w:sz w:val="21"/>
                <w:szCs w:val="21"/>
              </w:rPr>
            </w:pPr>
            <w:r w:rsidRPr="0015799A">
              <w:rPr>
                <w:rFonts w:ascii="宋体" w:hAnsi="宋体"/>
                <w:kern w:val="0"/>
                <w:sz w:val="21"/>
                <w:szCs w:val="21"/>
              </w:rPr>
              <w:t>2573</w:t>
            </w:r>
          </w:p>
        </w:tc>
        <w:tc>
          <w:tcPr>
            <w:tcW w:w="1276" w:type="dxa"/>
            <w:vMerge w:val="restart"/>
            <w:tcBorders>
              <w:top w:val="single" w:sz="12" w:space="0" w:color="auto"/>
            </w:tcBorders>
            <w:vAlign w:val="center"/>
          </w:tcPr>
          <w:p w14:paraId="5358C1AE" w14:textId="77777777" w:rsidR="007A478C" w:rsidRPr="0015799A" w:rsidRDefault="007A478C" w:rsidP="00136D3C">
            <w:pPr>
              <w:widowControl/>
              <w:jc w:val="center"/>
              <w:rPr>
                <w:rFonts w:ascii="宋体" w:hAnsi="宋体"/>
                <w:kern w:val="0"/>
                <w:sz w:val="21"/>
                <w:szCs w:val="21"/>
              </w:rPr>
            </w:pPr>
            <w:r w:rsidRPr="0015799A">
              <w:rPr>
                <w:rFonts w:ascii="宋体" w:hAnsi="宋体" w:hint="eastAsia"/>
                <w:kern w:val="0"/>
                <w:sz w:val="21"/>
                <w:szCs w:val="21"/>
              </w:rPr>
              <w:t>签名</w:t>
            </w:r>
          </w:p>
        </w:tc>
      </w:tr>
      <w:tr w:rsidR="007A478C" w:rsidRPr="0015799A" w14:paraId="56E7F6A4" w14:textId="77777777" w:rsidTr="00006C36">
        <w:trPr>
          <w:trHeight w:val="555"/>
        </w:trPr>
        <w:tc>
          <w:tcPr>
            <w:tcW w:w="1384" w:type="dxa"/>
            <w:vMerge/>
            <w:tcBorders>
              <w:bottom w:val="single" w:sz="12" w:space="0" w:color="auto"/>
              <w:right w:val="single" w:sz="18" w:space="0" w:color="auto"/>
            </w:tcBorders>
            <w:vAlign w:val="center"/>
          </w:tcPr>
          <w:p w14:paraId="38730507" w14:textId="77777777" w:rsidR="007A478C" w:rsidRPr="0015799A" w:rsidRDefault="007A478C" w:rsidP="00136D3C">
            <w:pPr>
              <w:widowControl/>
              <w:jc w:val="center"/>
              <w:rPr>
                <w:rFonts w:ascii="宋体" w:hAnsi="宋体"/>
                <w:kern w:val="0"/>
                <w:sz w:val="21"/>
                <w:szCs w:val="21"/>
              </w:rPr>
            </w:pPr>
          </w:p>
        </w:tc>
        <w:tc>
          <w:tcPr>
            <w:tcW w:w="709" w:type="dxa"/>
            <w:tcBorders>
              <w:left w:val="single" w:sz="18" w:space="0" w:color="auto"/>
            </w:tcBorders>
            <w:vAlign w:val="center"/>
          </w:tcPr>
          <w:p w14:paraId="2F94C1E0" w14:textId="77777777" w:rsidR="007A478C" w:rsidRPr="0015799A" w:rsidRDefault="007A478C" w:rsidP="00136D3C">
            <w:pPr>
              <w:widowControl/>
              <w:jc w:val="center"/>
              <w:rPr>
                <w:rFonts w:ascii="宋体" w:hAnsi="宋体"/>
                <w:kern w:val="0"/>
                <w:sz w:val="21"/>
                <w:szCs w:val="21"/>
              </w:rPr>
            </w:pPr>
            <w:r w:rsidRPr="0015799A">
              <w:rPr>
                <w:rFonts w:ascii="宋体" w:hAnsi="宋体" w:hint="eastAsia"/>
                <w:kern w:val="0"/>
                <w:sz w:val="21"/>
                <w:szCs w:val="21"/>
              </w:rPr>
              <w:t>m</w:t>
            </w:r>
          </w:p>
        </w:tc>
        <w:tc>
          <w:tcPr>
            <w:tcW w:w="1701" w:type="dxa"/>
            <w:vAlign w:val="center"/>
          </w:tcPr>
          <w:p w14:paraId="78DE6A2A" w14:textId="155C0618" w:rsidR="007A478C" w:rsidRPr="0015799A" w:rsidRDefault="007A478C" w:rsidP="00136D3C">
            <w:pPr>
              <w:widowControl/>
              <w:jc w:val="center"/>
              <w:rPr>
                <w:rFonts w:ascii="宋体" w:hAnsi="宋体"/>
                <w:kern w:val="0"/>
                <w:sz w:val="21"/>
                <w:szCs w:val="21"/>
              </w:rPr>
            </w:pPr>
            <w:r w:rsidRPr="0015799A">
              <w:rPr>
                <w:rFonts w:ascii="宋体" w:hAnsi="宋体" w:hint="eastAsia"/>
                <w:kern w:val="0"/>
                <w:sz w:val="21"/>
                <w:szCs w:val="21"/>
              </w:rPr>
              <w:t>0&lt;m&lt;</w:t>
            </w:r>
            <w:r w:rsidR="00383DB1" w:rsidRPr="0015799A">
              <w:rPr>
                <w:rFonts w:ascii="宋体" w:hAnsi="宋体"/>
                <w:kern w:val="0"/>
                <w:sz w:val="21"/>
                <w:szCs w:val="21"/>
              </w:rPr>
              <w:t>=3300</w:t>
            </w:r>
          </w:p>
        </w:tc>
        <w:tc>
          <w:tcPr>
            <w:tcW w:w="1417" w:type="dxa"/>
            <w:tcBorders>
              <w:right w:val="single" w:sz="18" w:space="0" w:color="auto"/>
            </w:tcBorders>
            <w:vAlign w:val="center"/>
          </w:tcPr>
          <w:p w14:paraId="079BCB84" w14:textId="77777777" w:rsidR="007A478C" w:rsidRPr="0015799A" w:rsidRDefault="007A478C" w:rsidP="00136D3C">
            <w:pPr>
              <w:widowControl/>
              <w:jc w:val="center"/>
              <w:rPr>
                <w:rFonts w:ascii="宋体" w:hAnsi="宋体"/>
                <w:kern w:val="0"/>
                <w:sz w:val="21"/>
                <w:szCs w:val="21"/>
              </w:rPr>
            </w:pPr>
            <w:r w:rsidRPr="0015799A">
              <w:rPr>
                <w:rFonts w:ascii="宋体" w:hAnsi="宋体" w:hint="eastAsia"/>
                <w:kern w:val="0"/>
                <w:sz w:val="21"/>
                <w:szCs w:val="21"/>
              </w:rPr>
              <w:t>签名消息</w:t>
            </w:r>
          </w:p>
        </w:tc>
        <w:tc>
          <w:tcPr>
            <w:tcW w:w="851" w:type="dxa"/>
            <w:vMerge/>
            <w:tcBorders>
              <w:left w:val="single" w:sz="18" w:space="0" w:color="auto"/>
            </w:tcBorders>
            <w:vAlign w:val="center"/>
          </w:tcPr>
          <w:p w14:paraId="7EDB3CF9" w14:textId="77777777" w:rsidR="007A478C" w:rsidRPr="0015799A" w:rsidRDefault="007A478C" w:rsidP="00136D3C">
            <w:pPr>
              <w:widowControl/>
              <w:jc w:val="center"/>
              <w:rPr>
                <w:rFonts w:ascii="宋体" w:hAnsi="宋体"/>
                <w:kern w:val="0"/>
                <w:sz w:val="21"/>
                <w:szCs w:val="21"/>
              </w:rPr>
            </w:pPr>
          </w:p>
        </w:tc>
        <w:tc>
          <w:tcPr>
            <w:tcW w:w="992" w:type="dxa"/>
            <w:vMerge/>
            <w:vAlign w:val="center"/>
          </w:tcPr>
          <w:p w14:paraId="3BBF1B3C" w14:textId="77777777" w:rsidR="007A478C" w:rsidRPr="0015799A" w:rsidRDefault="007A478C" w:rsidP="00136D3C">
            <w:pPr>
              <w:widowControl/>
              <w:jc w:val="center"/>
              <w:rPr>
                <w:rFonts w:ascii="宋体" w:hAnsi="宋体"/>
                <w:kern w:val="0"/>
                <w:sz w:val="21"/>
                <w:szCs w:val="21"/>
              </w:rPr>
            </w:pPr>
          </w:p>
        </w:tc>
        <w:tc>
          <w:tcPr>
            <w:tcW w:w="1276" w:type="dxa"/>
            <w:vMerge/>
            <w:vAlign w:val="center"/>
          </w:tcPr>
          <w:p w14:paraId="2D84B386" w14:textId="77777777" w:rsidR="007A478C" w:rsidRPr="0015799A" w:rsidRDefault="007A478C" w:rsidP="00136D3C">
            <w:pPr>
              <w:widowControl/>
              <w:jc w:val="center"/>
              <w:rPr>
                <w:rFonts w:ascii="宋体" w:hAnsi="宋体"/>
                <w:kern w:val="0"/>
                <w:sz w:val="21"/>
                <w:szCs w:val="21"/>
              </w:rPr>
            </w:pPr>
          </w:p>
        </w:tc>
      </w:tr>
      <w:tr w:rsidR="007A478C" w:rsidRPr="0015799A" w14:paraId="30C2DC0A" w14:textId="77777777" w:rsidTr="00006C36">
        <w:tc>
          <w:tcPr>
            <w:tcW w:w="1384" w:type="dxa"/>
            <w:vMerge/>
            <w:tcBorders>
              <w:bottom w:val="single" w:sz="12" w:space="0" w:color="auto"/>
              <w:right w:val="single" w:sz="18" w:space="0" w:color="auto"/>
            </w:tcBorders>
            <w:vAlign w:val="center"/>
          </w:tcPr>
          <w:p w14:paraId="1BEDDF0D" w14:textId="77777777" w:rsidR="007A478C" w:rsidRPr="0015799A" w:rsidRDefault="007A478C" w:rsidP="00136D3C">
            <w:pPr>
              <w:widowControl/>
              <w:jc w:val="center"/>
              <w:rPr>
                <w:rFonts w:ascii="宋体" w:hAnsi="宋体"/>
                <w:kern w:val="0"/>
                <w:sz w:val="21"/>
                <w:szCs w:val="21"/>
              </w:rPr>
            </w:pPr>
          </w:p>
        </w:tc>
        <w:tc>
          <w:tcPr>
            <w:tcW w:w="709" w:type="dxa"/>
            <w:tcBorders>
              <w:left w:val="single" w:sz="18" w:space="0" w:color="auto"/>
            </w:tcBorders>
            <w:vAlign w:val="center"/>
          </w:tcPr>
          <w:p w14:paraId="0F92B7AA" w14:textId="77777777" w:rsidR="007A478C" w:rsidRPr="0015799A" w:rsidRDefault="007A478C" w:rsidP="00136D3C">
            <w:pPr>
              <w:widowControl/>
              <w:jc w:val="center"/>
              <w:rPr>
                <w:rFonts w:ascii="宋体" w:hAnsi="宋体"/>
                <w:kern w:val="0"/>
                <w:sz w:val="21"/>
                <w:szCs w:val="21"/>
              </w:rPr>
            </w:pPr>
            <w:r w:rsidRPr="0015799A">
              <w:rPr>
                <w:rFonts w:ascii="宋体" w:hAnsi="宋体" w:hint="eastAsia"/>
                <w:kern w:val="0"/>
                <w:sz w:val="21"/>
                <w:szCs w:val="21"/>
              </w:rPr>
              <w:t>mlen</w:t>
            </w:r>
          </w:p>
        </w:tc>
        <w:tc>
          <w:tcPr>
            <w:tcW w:w="1701" w:type="dxa"/>
            <w:vAlign w:val="center"/>
          </w:tcPr>
          <w:p w14:paraId="0A9CA23E" w14:textId="77777777" w:rsidR="007A478C" w:rsidRPr="0015799A" w:rsidRDefault="007A478C" w:rsidP="00136D3C">
            <w:pPr>
              <w:widowControl/>
              <w:jc w:val="center"/>
              <w:rPr>
                <w:rFonts w:ascii="宋体" w:hAnsi="宋体"/>
                <w:kern w:val="0"/>
                <w:sz w:val="21"/>
                <w:szCs w:val="21"/>
              </w:rPr>
            </w:pPr>
            <w:r w:rsidRPr="0015799A">
              <w:rPr>
                <w:rFonts w:ascii="宋体" w:hAnsi="宋体" w:hint="eastAsia"/>
                <w:kern w:val="0"/>
                <w:sz w:val="21"/>
                <w:szCs w:val="21"/>
              </w:rPr>
              <w:t>8</w:t>
            </w:r>
          </w:p>
        </w:tc>
        <w:tc>
          <w:tcPr>
            <w:tcW w:w="1417" w:type="dxa"/>
            <w:tcBorders>
              <w:right w:val="single" w:sz="18" w:space="0" w:color="auto"/>
            </w:tcBorders>
            <w:vAlign w:val="center"/>
          </w:tcPr>
          <w:p w14:paraId="3608E1D1" w14:textId="77777777" w:rsidR="007A478C" w:rsidRPr="0015799A" w:rsidRDefault="007A478C" w:rsidP="00136D3C">
            <w:pPr>
              <w:widowControl/>
              <w:jc w:val="center"/>
              <w:rPr>
                <w:rFonts w:ascii="宋体" w:hAnsi="宋体"/>
                <w:kern w:val="0"/>
                <w:sz w:val="21"/>
                <w:szCs w:val="21"/>
              </w:rPr>
            </w:pPr>
            <w:r w:rsidRPr="0015799A">
              <w:rPr>
                <w:rFonts w:ascii="宋体" w:hAnsi="宋体" w:hint="eastAsia"/>
                <w:kern w:val="0"/>
                <w:sz w:val="21"/>
                <w:szCs w:val="21"/>
              </w:rPr>
              <w:t>签名消息长度</w:t>
            </w:r>
          </w:p>
        </w:tc>
        <w:tc>
          <w:tcPr>
            <w:tcW w:w="851" w:type="dxa"/>
            <w:vMerge w:val="restart"/>
            <w:tcBorders>
              <w:left w:val="single" w:sz="18" w:space="0" w:color="auto"/>
            </w:tcBorders>
            <w:vAlign w:val="center"/>
          </w:tcPr>
          <w:p w14:paraId="0DCBD8BC" w14:textId="77777777" w:rsidR="007A478C" w:rsidRPr="0015799A" w:rsidRDefault="007A478C" w:rsidP="00136D3C">
            <w:pPr>
              <w:widowControl/>
              <w:jc w:val="center"/>
              <w:rPr>
                <w:rFonts w:ascii="宋体" w:hAnsi="宋体"/>
                <w:kern w:val="0"/>
                <w:sz w:val="21"/>
                <w:szCs w:val="21"/>
              </w:rPr>
            </w:pPr>
            <w:r w:rsidRPr="0015799A">
              <w:rPr>
                <w:rFonts w:ascii="宋体" w:hAnsi="宋体" w:hint="eastAsia"/>
                <w:kern w:val="0"/>
                <w:sz w:val="21"/>
                <w:szCs w:val="21"/>
              </w:rPr>
              <w:t>smlen</w:t>
            </w:r>
          </w:p>
        </w:tc>
        <w:tc>
          <w:tcPr>
            <w:tcW w:w="992" w:type="dxa"/>
            <w:vMerge w:val="restart"/>
            <w:vAlign w:val="center"/>
          </w:tcPr>
          <w:p w14:paraId="6046548D" w14:textId="77777777" w:rsidR="007A478C" w:rsidRPr="0015799A" w:rsidRDefault="007A478C" w:rsidP="00136D3C">
            <w:pPr>
              <w:widowControl/>
              <w:jc w:val="center"/>
              <w:rPr>
                <w:rFonts w:ascii="宋体" w:hAnsi="宋体"/>
                <w:kern w:val="0"/>
                <w:sz w:val="21"/>
                <w:szCs w:val="21"/>
              </w:rPr>
            </w:pPr>
            <w:r w:rsidRPr="0015799A">
              <w:rPr>
                <w:rFonts w:ascii="宋体" w:hAnsi="宋体" w:hint="eastAsia"/>
                <w:kern w:val="0"/>
                <w:sz w:val="21"/>
                <w:szCs w:val="21"/>
              </w:rPr>
              <w:t>8</w:t>
            </w:r>
          </w:p>
        </w:tc>
        <w:tc>
          <w:tcPr>
            <w:tcW w:w="1276" w:type="dxa"/>
            <w:vMerge w:val="restart"/>
            <w:vAlign w:val="center"/>
          </w:tcPr>
          <w:p w14:paraId="05267E2B" w14:textId="77777777" w:rsidR="007A478C" w:rsidRPr="0015799A" w:rsidRDefault="007A478C" w:rsidP="00136D3C">
            <w:pPr>
              <w:widowControl/>
              <w:jc w:val="center"/>
              <w:rPr>
                <w:rFonts w:ascii="宋体" w:hAnsi="宋体"/>
                <w:kern w:val="0"/>
                <w:sz w:val="21"/>
                <w:szCs w:val="21"/>
              </w:rPr>
            </w:pPr>
            <w:r w:rsidRPr="0015799A">
              <w:rPr>
                <w:rFonts w:ascii="宋体" w:hAnsi="宋体" w:hint="eastAsia"/>
                <w:kern w:val="0"/>
                <w:sz w:val="21"/>
                <w:szCs w:val="21"/>
              </w:rPr>
              <w:t>签名长度</w:t>
            </w:r>
          </w:p>
        </w:tc>
      </w:tr>
      <w:tr w:rsidR="007A478C" w:rsidRPr="0015799A" w14:paraId="25A033F4" w14:textId="77777777" w:rsidTr="00006C36">
        <w:trPr>
          <w:trHeight w:val="624"/>
        </w:trPr>
        <w:tc>
          <w:tcPr>
            <w:tcW w:w="1384" w:type="dxa"/>
            <w:vMerge/>
            <w:tcBorders>
              <w:bottom w:val="single" w:sz="12" w:space="0" w:color="auto"/>
              <w:right w:val="single" w:sz="18" w:space="0" w:color="auto"/>
            </w:tcBorders>
            <w:vAlign w:val="center"/>
          </w:tcPr>
          <w:p w14:paraId="3E8029C0" w14:textId="77777777" w:rsidR="007A478C" w:rsidRPr="0015799A" w:rsidRDefault="007A478C" w:rsidP="00136D3C">
            <w:pPr>
              <w:widowControl/>
              <w:jc w:val="center"/>
              <w:rPr>
                <w:rFonts w:ascii="宋体" w:hAnsi="宋体"/>
                <w:kern w:val="0"/>
                <w:sz w:val="21"/>
                <w:szCs w:val="21"/>
              </w:rPr>
            </w:pPr>
          </w:p>
        </w:tc>
        <w:tc>
          <w:tcPr>
            <w:tcW w:w="709" w:type="dxa"/>
            <w:tcBorders>
              <w:left w:val="single" w:sz="18" w:space="0" w:color="auto"/>
              <w:bottom w:val="single" w:sz="12" w:space="0" w:color="auto"/>
            </w:tcBorders>
            <w:vAlign w:val="center"/>
          </w:tcPr>
          <w:p w14:paraId="55CE747A" w14:textId="77777777" w:rsidR="007A478C" w:rsidRPr="0015799A" w:rsidRDefault="007A478C" w:rsidP="00136D3C">
            <w:pPr>
              <w:widowControl/>
              <w:jc w:val="center"/>
              <w:rPr>
                <w:rFonts w:ascii="宋体" w:hAnsi="宋体"/>
                <w:kern w:val="0"/>
                <w:sz w:val="21"/>
                <w:szCs w:val="21"/>
              </w:rPr>
            </w:pPr>
          </w:p>
        </w:tc>
        <w:tc>
          <w:tcPr>
            <w:tcW w:w="1701" w:type="dxa"/>
            <w:tcBorders>
              <w:bottom w:val="single" w:sz="12" w:space="0" w:color="auto"/>
            </w:tcBorders>
            <w:vAlign w:val="center"/>
          </w:tcPr>
          <w:p w14:paraId="6C576254" w14:textId="77777777" w:rsidR="007A478C" w:rsidRPr="0015799A" w:rsidRDefault="007A478C" w:rsidP="00136D3C">
            <w:pPr>
              <w:widowControl/>
              <w:jc w:val="center"/>
              <w:rPr>
                <w:rFonts w:ascii="宋体" w:hAnsi="宋体"/>
                <w:kern w:val="0"/>
                <w:sz w:val="21"/>
                <w:szCs w:val="21"/>
              </w:rPr>
            </w:pPr>
          </w:p>
        </w:tc>
        <w:tc>
          <w:tcPr>
            <w:tcW w:w="1417" w:type="dxa"/>
            <w:tcBorders>
              <w:bottom w:val="single" w:sz="12" w:space="0" w:color="auto"/>
              <w:right w:val="single" w:sz="18" w:space="0" w:color="auto"/>
            </w:tcBorders>
            <w:vAlign w:val="center"/>
          </w:tcPr>
          <w:p w14:paraId="6F6433F0" w14:textId="77777777" w:rsidR="007A478C" w:rsidRPr="0015799A" w:rsidRDefault="007A478C" w:rsidP="00136D3C">
            <w:pPr>
              <w:widowControl/>
              <w:jc w:val="center"/>
              <w:rPr>
                <w:rFonts w:ascii="宋体" w:hAnsi="宋体"/>
                <w:kern w:val="0"/>
                <w:sz w:val="21"/>
                <w:szCs w:val="21"/>
              </w:rPr>
            </w:pPr>
          </w:p>
        </w:tc>
        <w:tc>
          <w:tcPr>
            <w:tcW w:w="851" w:type="dxa"/>
            <w:vMerge/>
            <w:tcBorders>
              <w:left w:val="single" w:sz="18" w:space="0" w:color="auto"/>
              <w:bottom w:val="single" w:sz="12" w:space="0" w:color="auto"/>
            </w:tcBorders>
            <w:vAlign w:val="center"/>
          </w:tcPr>
          <w:p w14:paraId="72296F1A" w14:textId="77777777" w:rsidR="007A478C" w:rsidRPr="0015799A" w:rsidRDefault="007A478C" w:rsidP="00136D3C">
            <w:pPr>
              <w:widowControl/>
              <w:jc w:val="center"/>
              <w:rPr>
                <w:rFonts w:ascii="宋体" w:hAnsi="宋体"/>
                <w:kern w:val="0"/>
                <w:sz w:val="21"/>
                <w:szCs w:val="21"/>
              </w:rPr>
            </w:pPr>
          </w:p>
        </w:tc>
        <w:tc>
          <w:tcPr>
            <w:tcW w:w="992" w:type="dxa"/>
            <w:vMerge/>
            <w:tcBorders>
              <w:bottom w:val="single" w:sz="12" w:space="0" w:color="auto"/>
            </w:tcBorders>
            <w:vAlign w:val="center"/>
          </w:tcPr>
          <w:p w14:paraId="3A982E75" w14:textId="77777777" w:rsidR="007A478C" w:rsidRPr="0015799A" w:rsidRDefault="007A478C" w:rsidP="00136D3C">
            <w:pPr>
              <w:widowControl/>
              <w:jc w:val="center"/>
              <w:rPr>
                <w:rFonts w:ascii="宋体" w:hAnsi="宋体"/>
                <w:kern w:val="0"/>
                <w:sz w:val="21"/>
                <w:szCs w:val="21"/>
              </w:rPr>
            </w:pPr>
          </w:p>
        </w:tc>
        <w:tc>
          <w:tcPr>
            <w:tcW w:w="1276" w:type="dxa"/>
            <w:vMerge/>
            <w:tcBorders>
              <w:bottom w:val="single" w:sz="12" w:space="0" w:color="auto"/>
            </w:tcBorders>
            <w:vAlign w:val="center"/>
          </w:tcPr>
          <w:p w14:paraId="7B3B1BA3" w14:textId="77777777" w:rsidR="007A478C" w:rsidRPr="0015799A" w:rsidRDefault="007A478C" w:rsidP="00136D3C">
            <w:pPr>
              <w:widowControl/>
              <w:jc w:val="center"/>
              <w:rPr>
                <w:rFonts w:ascii="宋体" w:hAnsi="宋体"/>
                <w:kern w:val="0"/>
                <w:sz w:val="21"/>
                <w:szCs w:val="21"/>
              </w:rPr>
            </w:pPr>
          </w:p>
        </w:tc>
      </w:tr>
      <w:tr w:rsidR="007A478C" w:rsidRPr="0015799A" w14:paraId="6DCA930D" w14:textId="77777777" w:rsidTr="00006C36">
        <w:tc>
          <w:tcPr>
            <w:tcW w:w="1384" w:type="dxa"/>
            <w:vMerge w:val="restart"/>
            <w:tcBorders>
              <w:top w:val="single" w:sz="12" w:space="0" w:color="auto"/>
              <w:right w:val="single" w:sz="18" w:space="0" w:color="auto"/>
            </w:tcBorders>
            <w:vAlign w:val="center"/>
          </w:tcPr>
          <w:p w14:paraId="0DF5D54F" w14:textId="77777777" w:rsidR="007A478C" w:rsidRPr="0015799A" w:rsidRDefault="007A478C" w:rsidP="00136D3C">
            <w:pPr>
              <w:widowControl/>
              <w:jc w:val="center"/>
              <w:rPr>
                <w:rFonts w:ascii="宋体" w:hAnsi="宋体"/>
                <w:kern w:val="0"/>
                <w:sz w:val="21"/>
                <w:szCs w:val="21"/>
              </w:rPr>
            </w:pPr>
            <w:r w:rsidRPr="0015799A">
              <w:rPr>
                <w:rFonts w:ascii="宋体" w:hAnsi="宋体"/>
                <w:sz w:val="21"/>
                <w:szCs w:val="21"/>
              </w:rPr>
              <w:t>sig_verf</w:t>
            </w:r>
          </w:p>
        </w:tc>
        <w:tc>
          <w:tcPr>
            <w:tcW w:w="709" w:type="dxa"/>
            <w:tcBorders>
              <w:top w:val="single" w:sz="12" w:space="0" w:color="auto"/>
              <w:left w:val="single" w:sz="18" w:space="0" w:color="auto"/>
            </w:tcBorders>
            <w:vAlign w:val="center"/>
          </w:tcPr>
          <w:p w14:paraId="2B04FDFC" w14:textId="77777777" w:rsidR="007A478C" w:rsidRPr="0015799A" w:rsidRDefault="007A478C" w:rsidP="00136D3C">
            <w:pPr>
              <w:widowControl/>
              <w:jc w:val="center"/>
              <w:rPr>
                <w:rFonts w:ascii="宋体" w:hAnsi="宋体"/>
                <w:kern w:val="0"/>
                <w:sz w:val="21"/>
                <w:szCs w:val="21"/>
              </w:rPr>
            </w:pPr>
            <w:r w:rsidRPr="0015799A">
              <w:rPr>
                <w:rFonts w:ascii="宋体" w:hAnsi="宋体" w:hint="eastAsia"/>
                <w:kern w:val="0"/>
                <w:sz w:val="21"/>
                <w:szCs w:val="21"/>
              </w:rPr>
              <w:t>pk</w:t>
            </w:r>
          </w:p>
        </w:tc>
        <w:tc>
          <w:tcPr>
            <w:tcW w:w="1701" w:type="dxa"/>
            <w:tcBorders>
              <w:top w:val="single" w:sz="12" w:space="0" w:color="auto"/>
            </w:tcBorders>
            <w:vAlign w:val="center"/>
          </w:tcPr>
          <w:p w14:paraId="79906E8E" w14:textId="2D907088" w:rsidR="007A478C" w:rsidRPr="0015799A" w:rsidRDefault="00383DB1" w:rsidP="00136D3C">
            <w:pPr>
              <w:widowControl/>
              <w:jc w:val="center"/>
              <w:rPr>
                <w:rFonts w:ascii="宋体" w:hAnsi="宋体"/>
                <w:kern w:val="0"/>
                <w:sz w:val="21"/>
                <w:szCs w:val="21"/>
              </w:rPr>
            </w:pPr>
            <w:r w:rsidRPr="0015799A">
              <w:rPr>
                <w:rFonts w:ascii="宋体" w:hAnsi="宋体"/>
                <w:kern w:val="0"/>
                <w:sz w:val="21"/>
                <w:szCs w:val="21"/>
              </w:rPr>
              <w:t>1472</w:t>
            </w:r>
          </w:p>
        </w:tc>
        <w:tc>
          <w:tcPr>
            <w:tcW w:w="1417" w:type="dxa"/>
            <w:tcBorders>
              <w:top w:val="single" w:sz="12" w:space="0" w:color="auto"/>
              <w:right w:val="single" w:sz="18" w:space="0" w:color="auto"/>
            </w:tcBorders>
            <w:vAlign w:val="center"/>
          </w:tcPr>
          <w:p w14:paraId="34EE3EC3" w14:textId="77777777" w:rsidR="007A478C" w:rsidRPr="0015799A" w:rsidRDefault="007A478C" w:rsidP="00136D3C">
            <w:pPr>
              <w:widowControl/>
              <w:jc w:val="center"/>
              <w:rPr>
                <w:rFonts w:ascii="宋体" w:hAnsi="宋体"/>
                <w:kern w:val="0"/>
                <w:sz w:val="21"/>
                <w:szCs w:val="21"/>
              </w:rPr>
            </w:pPr>
            <w:r w:rsidRPr="0015799A">
              <w:rPr>
                <w:rFonts w:ascii="宋体" w:hAnsi="宋体"/>
                <w:kern w:val="0"/>
                <w:sz w:val="21"/>
                <w:szCs w:val="21"/>
              </w:rPr>
              <w:t>用户公钥</w:t>
            </w:r>
          </w:p>
        </w:tc>
        <w:tc>
          <w:tcPr>
            <w:tcW w:w="3119" w:type="dxa"/>
            <w:gridSpan w:val="3"/>
            <w:vMerge w:val="restart"/>
            <w:tcBorders>
              <w:top w:val="single" w:sz="12" w:space="0" w:color="auto"/>
              <w:left w:val="single" w:sz="18" w:space="0" w:color="auto"/>
            </w:tcBorders>
            <w:vAlign w:val="center"/>
          </w:tcPr>
          <w:p w14:paraId="32EA9E60" w14:textId="77777777" w:rsidR="007A478C" w:rsidRPr="0015799A" w:rsidRDefault="007A478C" w:rsidP="00136D3C">
            <w:pPr>
              <w:widowControl/>
              <w:jc w:val="center"/>
              <w:rPr>
                <w:rFonts w:ascii="宋体" w:hAnsi="宋体"/>
                <w:kern w:val="0"/>
                <w:sz w:val="21"/>
                <w:szCs w:val="21"/>
              </w:rPr>
            </w:pPr>
          </w:p>
        </w:tc>
      </w:tr>
      <w:tr w:rsidR="007A478C" w:rsidRPr="0015799A" w14:paraId="70949334" w14:textId="77777777" w:rsidTr="00006C36">
        <w:tc>
          <w:tcPr>
            <w:tcW w:w="1384" w:type="dxa"/>
            <w:vMerge/>
            <w:tcBorders>
              <w:right w:val="single" w:sz="18" w:space="0" w:color="auto"/>
            </w:tcBorders>
            <w:vAlign w:val="center"/>
          </w:tcPr>
          <w:p w14:paraId="0F78532F" w14:textId="77777777" w:rsidR="007A478C" w:rsidRPr="0015799A" w:rsidRDefault="007A478C" w:rsidP="00136D3C">
            <w:pPr>
              <w:widowControl/>
              <w:jc w:val="center"/>
              <w:rPr>
                <w:rFonts w:ascii="宋体" w:hAnsi="宋体"/>
                <w:sz w:val="21"/>
                <w:szCs w:val="21"/>
              </w:rPr>
            </w:pPr>
          </w:p>
        </w:tc>
        <w:tc>
          <w:tcPr>
            <w:tcW w:w="709" w:type="dxa"/>
            <w:tcBorders>
              <w:left w:val="single" w:sz="18" w:space="0" w:color="auto"/>
            </w:tcBorders>
            <w:vAlign w:val="center"/>
          </w:tcPr>
          <w:p w14:paraId="161BF67D" w14:textId="77777777" w:rsidR="007A478C" w:rsidRPr="0015799A" w:rsidRDefault="007A478C" w:rsidP="00136D3C">
            <w:pPr>
              <w:widowControl/>
              <w:jc w:val="center"/>
              <w:rPr>
                <w:rFonts w:ascii="宋体" w:hAnsi="宋体"/>
                <w:kern w:val="0"/>
                <w:sz w:val="21"/>
                <w:szCs w:val="21"/>
              </w:rPr>
            </w:pPr>
            <w:r w:rsidRPr="0015799A">
              <w:rPr>
                <w:rFonts w:ascii="宋体" w:hAnsi="宋体" w:hint="eastAsia"/>
                <w:kern w:val="0"/>
                <w:sz w:val="21"/>
                <w:szCs w:val="21"/>
              </w:rPr>
              <w:t>m</w:t>
            </w:r>
          </w:p>
        </w:tc>
        <w:tc>
          <w:tcPr>
            <w:tcW w:w="1701" w:type="dxa"/>
            <w:vAlign w:val="center"/>
          </w:tcPr>
          <w:p w14:paraId="49CBC6AB" w14:textId="0DC14705" w:rsidR="007A478C" w:rsidRPr="0015799A" w:rsidRDefault="007A478C" w:rsidP="00136D3C">
            <w:pPr>
              <w:widowControl/>
              <w:jc w:val="center"/>
              <w:rPr>
                <w:rFonts w:ascii="宋体" w:hAnsi="宋体"/>
                <w:kern w:val="0"/>
                <w:sz w:val="21"/>
                <w:szCs w:val="21"/>
              </w:rPr>
            </w:pPr>
            <w:r w:rsidRPr="0015799A">
              <w:rPr>
                <w:rFonts w:ascii="宋体" w:hAnsi="宋体" w:hint="eastAsia"/>
                <w:kern w:val="0"/>
                <w:sz w:val="21"/>
                <w:szCs w:val="21"/>
              </w:rPr>
              <w:t>0&lt;m&lt;</w:t>
            </w:r>
            <w:r w:rsidR="00383DB1" w:rsidRPr="0015799A">
              <w:rPr>
                <w:rFonts w:ascii="宋体" w:hAnsi="宋体"/>
                <w:kern w:val="0"/>
                <w:sz w:val="21"/>
                <w:szCs w:val="21"/>
              </w:rPr>
              <w:t>=3300</w:t>
            </w:r>
          </w:p>
        </w:tc>
        <w:tc>
          <w:tcPr>
            <w:tcW w:w="1417" w:type="dxa"/>
            <w:tcBorders>
              <w:right w:val="single" w:sz="18" w:space="0" w:color="auto"/>
            </w:tcBorders>
            <w:vAlign w:val="center"/>
          </w:tcPr>
          <w:p w14:paraId="29915CDF" w14:textId="77777777" w:rsidR="007A478C" w:rsidRPr="0015799A" w:rsidRDefault="007A478C" w:rsidP="00136D3C">
            <w:pPr>
              <w:widowControl/>
              <w:jc w:val="center"/>
              <w:rPr>
                <w:rFonts w:ascii="宋体" w:hAnsi="宋体"/>
                <w:kern w:val="0"/>
                <w:sz w:val="21"/>
                <w:szCs w:val="21"/>
              </w:rPr>
            </w:pPr>
            <w:r w:rsidRPr="0015799A">
              <w:rPr>
                <w:rFonts w:ascii="宋体" w:hAnsi="宋体" w:hint="eastAsia"/>
                <w:kern w:val="0"/>
                <w:sz w:val="21"/>
                <w:szCs w:val="21"/>
              </w:rPr>
              <w:t>签名消息</w:t>
            </w:r>
          </w:p>
        </w:tc>
        <w:tc>
          <w:tcPr>
            <w:tcW w:w="3119" w:type="dxa"/>
            <w:gridSpan w:val="3"/>
            <w:vMerge/>
            <w:tcBorders>
              <w:left w:val="single" w:sz="18" w:space="0" w:color="auto"/>
            </w:tcBorders>
            <w:vAlign w:val="center"/>
          </w:tcPr>
          <w:p w14:paraId="48A4AD2E" w14:textId="77777777" w:rsidR="007A478C" w:rsidRPr="0015799A" w:rsidRDefault="007A478C" w:rsidP="00136D3C">
            <w:pPr>
              <w:widowControl/>
              <w:jc w:val="center"/>
              <w:rPr>
                <w:rFonts w:ascii="宋体" w:hAnsi="宋体"/>
                <w:kern w:val="0"/>
                <w:sz w:val="21"/>
                <w:szCs w:val="21"/>
              </w:rPr>
            </w:pPr>
          </w:p>
        </w:tc>
      </w:tr>
      <w:tr w:rsidR="007A478C" w:rsidRPr="0015799A" w14:paraId="1B05DC0F" w14:textId="77777777" w:rsidTr="00006C36">
        <w:tc>
          <w:tcPr>
            <w:tcW w:w="1384" w:type="dxa"/>
            <w:vMerge/>
            <w:tcBorders>
              <w:right w:val="single" w:sz="18" w:space="0" w:color="auto"/>
            </w:tcBorders>
            <w:vAlign w:val="center"/>
          </w:tcPr>
          <w:p w14:paraId="0EE01566" w14:textId="77777777" w:rsidR="007A478C" w:rsidRPr="0015799A" w:rsidRDefault="007A478C" w:rsidP="00136D3C">
            <w:pPr>
              <w:widowControl/>
              <w:jc w:val="center"/>
              <w:rPr>
                <w:rFonts w:ascii="宋体" w:hAnsi="宋体"/>
                <w:sz w:val="21"/>
                <w:szCs w:val="21"/>
              </w:rPr>
            </w:pPr>
          </w:p>
        </w:tc>
        <w:tc>
          <w:tcPr>
            <w:tcW w:w="709" w:type="dxa"/>
            <w:tcBorders>
              <w:left w:val="single" w:sz="18" w:space="0" w:color="auto"/>
            </w:tcBorders>
            <w:vAlign w:val="center"/>
          </w:tcPr>
          <w:p w14:paraId="45A1A5EC" w14:textId="77777777" w:rsidR="007A478C" w:rsidRPr="0015799A" w:rsidRDefault="007A478C" w:rsidP="00136D3C">
            <w:pPr>
              <w:widowControl/>
              <w:jc w:val="center"/>
              <w:rPr>
                <w:rFonts w:ascii="宋体" w:hAnsi="宋体"/>
                <w:kern w:val="0"/>
                <w:sz w:val="21"/>
                <w:szCs w:val="21"/>
              </w:rPr>
            </w:pPr>
            <w:r w:rsidRPr="0015799A">
              <w:rPr>
                <w:rFonts w:ascii="宋体" w:hAnsi="宋体" w:hint="eastAsia"/>
                <w:kern w:val="0"/>
                <w:sz w:val="21"/>
                <w:szCs w:val="21"/>
              </w:rPr>
              <w:t>mlen</w:t>
            </w:r>
          </w:p>
        </w:tc>
        <w:tc>
          <w:tcPr>
            <w:tcW w:w="1701" w:type="dxa"/>
            <w:vAlign w:val="center"/>
          </w:tcPr>
          <w:p w14:paraId="65672D97" w14:textId="77777777" w:rsidR="007A478C" w:rsidRPr="0015799A" w:rsidRDefault="007A478C" w:rsidP="00136D3C">
            <w:pPr>
              <w:widowControl/>
              <w:jc w:val="center"/>
              <w:rPr>
                <w:rFonts w:ascii="宋体" w:hAnsi="宋体"/>
                <w:kern w:val="0"/>
                <w:sz w:val="21"/>
                <w:szCs w:val="21"/>
              </w:rPr>
            </w:pPr>
            <w:r w:rsidRPr="0015799A">
              <w:rPr>
                <w:rFonts w:ascii="宋体" w:hAnsi="宋体" w:hint="eastAsia"/>
                <w:kern w:val="0"/>
                <w:sz w:val="21"/>
                <w:szCs w:val="21"/>
              </w:rPr>
              <w:t>8</w:t>
            </w:r>
          </w:p>
        </w:tc>
        <w:tc>
          <w:tcPr>
            <w:tcW w:w="1417" w:type="dxa"/>
            <w:tcBorders>
              <w:right w:val="single" w:sz="18" w:space="0" w:color="auto"/>
            </w:tcBorders>
            <w:vAlign w:val="center"/>
          </w:tcPr>
          <w:p w14:paraId="424CF869" w14:textId="77777777" w:rsidR="007A478C" w:rsidRPr="0015799A" w:rsidRDefault="007A478C" w:rsidP="00136D3C">
            <w:pPr>
              <w:widowControl/>
              <w:jc w:val="center"/>
              <w:rPr>
                <w:rFonts w:ascii="宋体" w:hAnsi="宋体"/>
                <w:kern w:val="0"/>
                <w:sz w:val="21"/>
                <w:szCs w:val="21"/>
              </w:rPr>
            </w:pPr>
            <w:r w:rsidRPr="0015799A">
              <w:rPr>
                <w:rFonts w:ascii="宋体" w:hAnsi="宋体" w:hint="eastAsia"/>
                <w:kern w:val="0"/>
                <w:sz w:val="21"/>
                <w:szCs w:val="21"/>
              </w:rPr>
              <w:t>签名消息长度</w:t>
            </w:r>
          </w:p>
        </w:tc>
        <w:tc>
          <w:tcPr>
            <w:tcW w:w="3119" w:type="dxa"/>
            <w:gridSpan w:val="3"/>
            <w:vMerge/>
            <w:tcBorders>
              <w:left w:val="single" w:sz="18" w:space="0" w:color="auto"/>
            </w:tcBorders>
            <w:vAlign w:val="center"/>
          </w:tcPr>
          <w:p w14:paraId="1DE2A5F8" w14:textId="77777777" w:rsidR="007A478C" w:rsidRPr="0015799A" w:rsidRDefault="007A478C" w:rsidP="00136D3C">
            <w:pPr>
              <w:widowControl/>
              <w:jc w:val="center"/>
              <w:rPr>
                <w:rFonts w:ascii="宋体" w:hAnsi="宋体"/>
                <w:kern w:val="0"/>
                <w:sz w:val="21"/>
                <w:szCs w:val="21"/>
              </w:rPr>
            </w:pPr>
          </w:p>
        </w:tc>
      </w:tr>
      <w:tr w:rsidR="007A478C" w:rsidRPr="0015799A" w14:paraId="3BABF075" w14:textId="77777777" w:rsidTr="00006C36">
        <w:trPr>
          <w:trHeight w:val="254"/>
        </w:trPr>
        <w:tc>
          <w:tcPr>
            <w:tcW w:w="1384" w:type="dxa"/>
            <w:vMerge/>
            <w:tcBorders>
              <w:right w:val="single" w:sz="18" w:space="0" w:color="auto"/>
            </w:tcBorders>
            <w:vAlign w:val="center"/>
          </w:tcPr>
          <w:p w14:paraId="4AD7F16F" w14:textId="77777777" w:rsidR="007A478C" w:rsidRPr="0015799A" w:rsidRDefault="007A478C" w:rsidP="00136D3C">
            <w:pPr>
              <w:widowControl/>
              <w:jc w:val="center"/>
              <w:rPr>
                <w:rFonts w:ascii="宋体" w:hAnsi="宋体"/>
                <w:sz w:val="21"/>
                <w:szCs w:val="21"/>
              </w:rPr>
            </w:pPr>
          </w:p>
        </w:tc>
        <w:tc>
          <w:tcPr>
            <w:tcW w:w="709" w:type="dxa"/>
            <w:tcBorders>
              <w:left w:val="single" w:sz="18" w:space="0" w:color="auto"/>
            </w:tcBorders>
            <w:vAlign w:val="center"/>
          </w:tcPr>
          <w:p w14:paraId="5955FBD3" w14:textId="77777777" w:rsidR="007A478C" w:rsidRPr="0015799A" w:rsidRDefault="007A478C" w:rsidP="00136D3C">
            <w:pPr>
              <w:widowControl/>
              <w:jc w:val="center"/>
              <w:rPr>
                <w:rFonts w:ascii="宋体" w:hAnsi="宋体"/>
                <w:kern w:val="0"/>
                <w:sz w:val="21"/>
                <w:szCs w:val="21"/>
              </w:rPr>
            </w:pPr>
            <w:r w:rsidRPr="0015799A">
              <w:rPr>
                <w:rFonts w:ascii="宋体" w:hAnsi="宋体" w:hint="eastAsia"/>
                <w:kern w:val="0"/>
                <w:sz w:val="21"/>
                <w:szCs w:val="21"/>
              </w:rPr>
              <w:t>sm</w:t>
            </w:r>
          </w:p>
        </w:tc>
        <w:tc>
          <w:tcPr>
            <w:tcW w:w="1701" w:type="dxa"/>
            <w:vAlign w:val="center"/>
          </w:tcPr>
          <w:p w14:paraId="52AAB8F3" w14:textId="349FA58F" w:rsidR="007A478C" w:rsidRPr="0015799A" w:rsidRDefault="00383DB1" w:rsidP="00136D3C">
            <w:pPr>
              <w:widowControl/>
              <w:jc w:val="center"/>
              <w:rPr>
                <w:rFonts w:ascii="宋体" w:hAnsi="宋体"/>
                <w:kern w:val="0"/>
                <w:sz w:val="21"/>
                <w:szCs w:val="21"/>
              </w:rPr>
            </w:pPr>
            <w:r w:rsidRPr="0015799A">
              <w:rPr>
                <w:rFonts w:ascii="宋体" w:hAnsi="宋体"/>
                <w:kern w:val="0"/>
                <w:sz w:val="21"/>
                <w:szCs w:val="21"/>
              </w:rPr>
              <w:t>2573</w:t>
            </w:r>
          </w:p>
        </w:tc>
        <w:tc>
          <w:tcPr>
            <w:tcW w:w="1417" w:type="dxa"/>
            <w:tcBorders>
              <w:right w:val="single" w:sz="18" w:space="0" w:color="auto"/>
            </w:tcBorders>
            <w:vAlign w:val="center"/>
          </w:tcPr>
          <w:p w14:paraId="7A86204F" w14:textId="77777777" w:rsidR="007A478C" w:rsidRPr="0015799A" w:rsidRDefault="007A478C" w:rsidP="00136D3C">
            <w:pPr>
              <w:widowControl/>
              <w:jc w:val="center"/>
              <w:rPr>
                <w:rFonts w:ascii="宋体" w:hAnsi="宋体"/>
                <w:kern w:val="0"/>
                <w:sz w:val="21"/>
                <w:szCs w:val="21"/>
              </w:rPr>
            </w:pPr>
            <w:r w:rsidRPr="0015799A">
              <w:rPr>
                <w:rFonts w:ascii="宋体" w:hAnsi="宋体" w:hint="eastAsia"/>
                <w:kern w:val="0"/>
                <w:sz w:val="21"/>
                <w:szCs w:val="21"/>
              </w:rPr>
              <w:t>签名</w:t>
            </w:r>
          </w:p>
        </w:tc>
        <w:tc>
          <w:tcPr>
            <w:tcW w:w="3119" w:type="dxa"/>
            <w:gridSpan w:val="3"/>
            <w:vMerge/>
            <w:tcBorders>
              <w:left w:val="single" w:sz="18" w:space="0" w:color="auto"/>
            </w:tcBorders>
            <w:vAlign w:val="center"/>
          </w:tcPr>
          <w:p w14:paraId="06927555" w14:textId="77777777" w:rsidR="007A478C" w:rsidRPr="0015799A" w:rsidRDefault="007A478C" w:rsidP="00136D3C">
            <w:pPr>
              <w:widowControl/>
              <w:jc w:val="center"/>
              <w:rPr>
                <w:rFonts w:ascii="宋体" w:hAnsi="宋体"/>
                <w:kern w:val="0"/>
                <w:sz w:val="21"/>
                <w:szCs w:val="21"/>
              </w:rPr>
            </w:pPr>
          </w:p>
        </w:tc>
      </w:tr>
      <w:tr w:rsidR="007A478C" w:rsidRPr="0015799A" w14:paraId="57058847" w14:textId="77777777" w:rsidTr="00006C36">
        <w:tc>
          <w:tcPr>
            <w:tcW w:w="1384" w:type="dxa"/>
            <w:vMerge/>
            <w:tcBorders>
              <w:right w:val="single" w:sz="18" w:space="0" w:color="auto"/>
            </w:tcBorders>
            <w:vAlign w:val="center"/>
          </w:tcPr>
          <w:p w14:paraId="4E348348" w14:textId="77777777" w:rsidR="007A478C" w:rsidRPr="0015799A" w:rsidRDefault="007A478C" w:rsidP="00136D3C">
            <w:pPr>
              <w:widowControl/>
              <w:jc w:val="center"/>
              <w:rPr>
                <w:rFonts w:ascii="宋体" w:hAnsi="宋体"/>
                <w:sz w:val="21"/>
                <w:szCs w:val="21"/>
              </w:rPr>
            </w:pPr>
          </w:p>
        </w:tc>
        <w:tc>
          <w:tcPr>
            <w:tcW w:w="709" w:type="dxa"/>
            <w:tcBorders>
              <w:left w:val="single" w:sz="18" w:space="0" w:color="auto"/>
            </w:tcBorders>
            <w:vAlign w:val="center"/>
          </w:tcPr>
          <w:p w14:paraId="4F9D45A2" w14:textId="77777777" w:rsidR="007A478C" w:rsidRPr="0015799A" w:rsidRDefault="007A478C" w:rsidP="00136D3C">
            <w:pPr>
              <w:widowControl/>
              <w:jc w:val="center"/>
              <w:rPr>
                <w:rFonts w:ascii="宋体" w:hAnsi="宋体"/>
                <w:kern w:val="0"/>
                <w:sz w:val="21"/>
                <w:szCs w:val="21"/>
              </w:rPr>
            </w:pPr>
            <w:r w:rsidRPr="0015799A">
              <w:rPr>
                <w:rFonts w:ascii="宋体" w:hAnsi="宋体" w:hint="eastAsia"/>
                <w:kern w:val="0"/>
                <w:sz w:val="21"/>
                <w:szCs w:val="21"/>
              </w:rPr>
              <w:t>smlen</w:t>
            </w:r>
          </w:p>
        </w:tc>
        <w:tc>
          <w:tcPr>
            <w:tcW w:w="1701" w:type="dxa"/>
            <w:vAlign w:val="center"/>
          </w:tcPr>
          <w:p w14:paraId="5F8547F1" w14:textId="77777777" w:rsidR="007A478C" w:rsidRPr="0015799A" w:rsidRDefault="007A478C" w:rsidP="00136D3C">
            <w:pPr>
              <w:widowControl/>
              <w:jc w:val="center"/>
              <w:rPr>
                <w:rFonts w:ascii="宋体" w:hAnsi="宋体"/>
                <w:kern w:val="0"/>
                <w:sz w:val="21"/>
                <w:szCs w:val="21"/>
              </w:rPr>
            </w:pPr>
            <w:r w:rsidRPr="0015799A">
              <w:rPr>
                <w:rFonts w:ascii="宋体" w:hAnsi="宋体" w:hint="eastAsia"/>
                <w:kern w:val="0"/>
                <w:sz w:val="21"/>
                <w:szCs w:val="21"/>
              </w:rPr>
              <w:t>8</w:t>
            </w:r>
          </w:p>
        </w:tc>
        <w:tc>
          <w:tcPr>
            <w:tcW w:w="1417" w:type="dxa"/>
            <w:tcBorders>
              <w:right w:val="single" w:sz="18" w:space="0" w:color="auto"/>
            </w:tcBorders>
            <w:vAlign w:val="center"/>
          </w:tcPr>
          <w:p w14:paraId="1725DE91" w14:textId="77777777" w:rsidR="007A478C" w:rsidRPr="0015799A" w:rsidRDefault="007A478C" w:rsidP="00136D3C">
            <w:pPr>
              <w:widowControl/>
              <w:jc w:val="center"/>
              <w:rPr>
                <w:rFonts w:ascii="宋体" w:hAnsi="宋体"/>
                <w:kern w:val="0"/>
                <w:sz w:val="21"/>
                <w:szCs w:val="21"/>
              </w:rPr>
            </w:pPr>
            <w:r w:rsidRPr="0015799A">
              <w:rPr>
                <w:rFonts w:ascii="宋体" w:hAnsi="宋体" w:hint="eastAsia"/>
                <w:kern w:val="0"/>
                <w:sz w:val="21"/>
                <w:szCs w:val="21"/>
              </w:rPr>
              <w:t>签名长度</w:t>
            </w:r>
          </w:p>
        </w:tc>
        <w:tc>
          <w:tcPr>
            <w:tcW w:w="3119" w:type="dxa"/>
            <w:gridSpan w:val="3"/>
            <w:vMerge/>
            <w:tcBorders>
              <w:left w:val="single" w:sz="18" w:space="0" w:color="auto"/>
            </w:tcBorders>
            <w:vAlign w:val="center"/>
          </w:tcPr>
          <w:p w14:paraId="22D81760" w14:textId="77777777" w:rsidR="007A478C" w:rsidRPr="0015799A" w:rsidRDefault="007A478C" w:rsidP="00136D3C">
            <w:pPr>
              <w:widowControl/>
              <w:jc w:val="center"/>
              <w:rPr>
                <w:rFonts w:ascii="宋体" w:hAnsi="宋体"/>
                <w:kern w:val="0"/>
                <w:sz w:val="21"/>
                <w:szCs w:val="21"/>
              </w:rPr>
            </w:pPr>
          </w:p>
        </w:tc>
      </w:tr>
    </w:tbl>
    <w:p w14:paraId="0A49F3CC" w14:textId="6DE68222" w:rsidR="007A478C" w:rsidRPr="0015799A" w:rsidRDefault="007A478C" w:rsidP="007A478C">
      <w:pPr>
        <w:widowControl/>
        <w:ind w:firstLineChars="1300" w:firstLine="2730"/>
        <w:jc w:val="left"/>
        <w:rPr>
          <w:rFonts w:ascii="宋体" w:hAnsi="宋体"/>
          <w:sz w:val="21"/>
          <w:szCs w:val="21"/>
        </w:rPr>
      </w:pPr>
    </w:p>
    <w:p w14:paraId="6DC71F22" w14:textId="74F88E02" w:rsidR="00CD396F" w:rsidRDefault="00CD396F" w:rsidP="00711FE0">
      <w:pPr>
        <w:pStyle w:val="11"/>
        <w:ind w:firstLineChars="0" w:firstLine="0"/>
      </w:pPr>
    </w:p>
    <w:p w14:paraId="35F9F084" w14:textId="2D559B51" w:rsidR="00D8658F" w:rsidRDefault="00D8658F" w:rsidP="00711FE0">
      <w:pPr>
        <w:pStyle w:val="11"/>
        <w:ind w:firstLineChars="0" w:firstLine="0"/>
      </w:pPr>
      <w:r>
        <w:br w:type="page"/>
      </w:r>
    </w:p>
    <w:p w14:paraId="5B9421CD" w14:textId="77777777" w:rsidR="006350A4" w:rsidRDefault="007E7F74">
      <w:pPr>
        <w:pStyle w:val="10"/>
      </w:pPr>
      <w:bookmarkStart w:id="82" w:name="_Toc340157668"/>
      <w:bookmarkStart w:id="83" w:name="_Toc191443652"/>
      <w:bookmarkStart w:id="84" w:name="_Toc2496085"/>
      <w:r>
        <w:rPr>
          <w:rFonts w:hint="eastAsia"/>
        </w:rPr>
        <w:t>测试</w:t>
      </w:r>
      <w:bookmarkEnd w:id="82"/>
      <w:bookmarkEnd w:id="83"/>
      <w:r>
        <w:rPr>
          <w:rFonts w:hint="eastAsia"/>
        </w:rPr>
        <w:t>总结</w:t>
      </w:r>
      <w:bookmarkEnd w:id="84"/>
    </w:p>
    <w:bookmarkEnd w:id="0"/>
    <w:bookmarkEnd w:id="1"/>
    <w:bookmarkEnd w:id="5"/>
    <w:bookmarkEnd w:id="6"/>
    <w:p w14:paraId="5CE1A258" w14:textId="77777777" w:rsidR="006350A4" w:rsidRDefault="007E7F74" w:rsidP="00255029">
      <w:pPr>
        <w:pStyle w:val="11"/>
        <w:numPr>
          <w:ilvl w:val="0"/>
          <w:numId w:val="23"/>
        </w:numPr>
        <w:ind w:firstLineChars="0"/>
      </w:pPr>
      <w:r>
        <w:rPr>
          <w:rFonts w:hint="eastAsia"/>
        </w:rPr>
        <w:t>算法库各</w:t>
      </w:r>
      <w:r>
        <w:rPr>
          <w:rFonts w:hint="eastAsia"/>
        </w:rPr>
        <w:t>API</w:t>
      </w:r>
      <w:r>
        <w:rPr>
          <w:rFonts w:hint="eastAsia"/>
        </w:rPr>
        <w:t>对异常参数均能正常处理。</w:t>
      </w:r>
    </w:p>
    <w:p w14:paraId="571DE0E2" w14:textId="66C835D8" w:rsidR="006350A4" w:rsidRDefault="007E7F74" w:rsidP="00255029">
      <w:pPr>
        <w:pStyle w:val="11"/>
        <w:numPr>
          <w:ilvl w:val="0"/>
          <w:numId w:val="23"/>
        </w:numPr>
        <w:ind w:firstLineChars="0"/>
      </w:pPr>
      <w:r>
        <w:rPr>
          <w:rFonts w:hint="eastAsia"/>
        </w:rPr>
        <w:t>正向验证通过了</w:t>
      </w:r>
      <w:r w:rsidR="00003F68">
        <w:t>Mulan-Basic</w:t>
      </w:r>
      <w:r w:rsidR="00215071">
        <w:t>-C</w:t>
      </w:r>
      <w:r w:rsidR="00215071">
        <w:rPr>
          <w:rFonts w:hint="eastAsia"/>
        </w:rPr>
        <w:t>格</w:t>
      </w:r>
      <w:r>
        <w:rPr>
          <w:rFonts w:hint="eastAsia"/>
        </w:rPr>
        <w:t>签名</w:t>
      </w:r>
      <w:r w:rsidR="00215071">
        <w:rPr>
          <w:rFonts w:hint="eastAsia"/>
        </w:rPr>
        <w:t>算</w:t>
      </w:r>
      <w:r>
        <w:rPr>
          <w:rFonts w:hint="eastAsia"/>
        </w:rPr>
        <w:t>法实现。</w:t>
      </w:r>
    </w:p>
    <w:p w14:paraId="304932EB" w14:textId="427B4B95" w:rsidR="006350A4" w:rsidRDefault="007E7F74" w:rsidP="00255029">
      <w:pPr>
        <w:pStyle w:val="11"/>
        <w:numPr>
          <w:ilvl w:val="0"/>
          <w:numId w:val="23"/>
        </w:numPr>
        <w:ind w:firstLineChars="0"/>
      </w:pPr>
      <w:r>
        <w:rPr>
          <w:rFonts w:hint="eastAsia"/>
        </w:rPr>
        <w:t>通过对合法</w:t>
      </w:r>
      <w:r w:rsidR="0014229F">
        <w:rPr>
          <w:rFonts w:hint="eastAsia"/>
        </w:rPr>
        <w:t>签名</w:t>
      </w:r>
      <w:r>
        <w:rPr>
          <w:rFonts w:hint="eastAsia"/>
        </w:rPr>
        <w:t>数据的篡改方式反向验证了</w:t>
      </w:r>
      <w:r w:rsidR="00003F68">
        <w:t>Mulan-Basic</w:t>
      </w:r>
      <w:r w:rsidR="00215071">
        <w:t>-C</w:t>
      </w:r>
      <w:r w:rsidR="00215071">
        <w:rPr>
          <w:rFonts w:hint="eastAsia"/>
        </w:rPr>
        <w:t>格签名算法</w:t>
      </w:r>
      <w:r>
        <w:rPr>
          <w:rFonts w:hint="eastAsia"/>
        </w:rPr>
        <w:t>。</w:t>
      </w:r>
    </w:p>
    <w:p w14:paraId="5F9274FA" w14:textId="5BB4F035" w:rsidR="00215071" w:rsidRDefault="00215071" w:rsidP="00255029">
      <w:pPr>
        <w:pStyle w:val="11"/>
        <w:numPr>
          <w:ilvl w:val="0"/>
          <w:numId w:val="23"/>
        </w:numPr>
        <w:ind w:firstLineChars="0"/>
      </w:pPr>
      <w:r>
        <w:rPr>
          <w:rFonts w:hint="eastAsia"/>
        </w:rPr>
        <w:t>正向验证通过了</w:t>
      </w:r>
      <w:r w:rsidR="00003F68">
        <w:t>Mulan-Basic</w:t>
      </w:r>
      <w:r>
        <w:t>-S</w:t>
      </w:r>
      <w:r>
        <w:rPr>
          <w:rFonts w:hint="eastAsia"/>
        </w:rPr>
        <w:t>格签名算法实现。</w:t>
      </w:r>
    </w:p>
    <w:p w14:paraId="09F0379F" w14:textId="2FACE61F" w:rsidR="00215071" w:rsidRDefault="00215071" w:rsidP="00255029">
      <w:pPr>
        <w:pStyle w:val="11"/>
        <w:numPr>
          <w:ilvl w:val="0"/>
          <w:numId w:val="23"/>
        </w:numPr>
        <w:ind w:firstLineChars="0"/>
      </w:pPr>
      <w:r>
        <w:rPr>
          <w:rFonts w:hint="eastAsia"/>
        </w:rPr>
        <w:t>通过对合法签名数据的篡改方式反向验证了</w:t>
      </w:r>
      <w:r w:rsidR="00003F68">
        <w:t>Mulan-Basic</w:t>
      </w:r>
      <w:r>
        <w:t>-S</w:t>
      </w:r>
      <w:r>
        <w:rPr>
          <w:rFonts w:hint="eastAsia"/>
        </w:rPr>
        <w:t>格签名算法。</w:t>
      </w:r>
    </w:p>
    <w:p w14:paraId="3647EF3C" w14:textId="77777777" w:rsidR="008C2825" w:rsidRDefault="008C2825" w:rsidP="00255029">
      <w:pPr>
        <w:pStyle w:val="11"/>
        <w:numPr>
          <w:ilvl w:val="0"/>
          <w:numId w:val="23"/>
        </w:numPr>
        <w:ind w:firstLineChars="0"/>
      </w:pPr>
      <w:r>
        <w:rPr>
          <w:rFonts w:hint="eastAsia"/>
        </w:rPr>
        <w:t>各算法</w:t>
      </w:r>
      <w:r>
        <w:rPr>
          <w:rFonts w:hint="eastAsia"/>
        </w:rPr>
        <w:t>API</w:t>
      </w:r>
      <w:r>
        <w:rPr>
          <w:rFonts w:hint="eastAsia"/>
        </w:rPr>
        <w:t>实现的单次平均耗时收敛值如表</w:t>
      </w:r>
      <w:r>
        <w:rPr>
          <w:rFonts w:hint="eastAsia"/>
        </w:rPr>
        <w:t>5.1</w:t>
      </w:r>
      <w:r>
        <w:rPr>
          <w:rFonts w:hint="eastAsia"/>
        </w:rPr>
        <w:t>所示（性能测试数据详见具体案例）。</w:t>
      </w:r>
    </w:p>
    <w:p w14:paraId="00B1AB04" w14:textId="46528836" w:rsidR="008C2825" w:rsidRPr="00C12C9C" w:rsidRDefault="008C2825" w:rsidP="008C2825">
      <w:pPr>
        <w:pStyle w:val="11"/>
        <w:spacing w:after="0"/>
        <w:ind w:firstLineChars="0" w:firstLine="0"/>
        <w:jc w:val="center"/>
        <w:rPr>
          <w:sz w:val="21"/>
          <w:szCs w:val="21"/>
        </w:rPr>
      </w:pPr>
      <w:r w:rsidRPr="00C12C9C">
        <w:rPr>
          <w:rFonts w:hint="eastAsia"/>
          <w:sz w:val="21"/>
          <w:szCs w:val="21"/>
        </w:rPr>
        <w:t>表</w:t>
      </w:r>
      <w:r w:rsidRPr="00C12C9C">
        <w:rPr>
          <w:rFonts w:hint="eastAsia"/>
          <w:sz w:val="21"/>
          <w:szCs w:val="21"/>
        </w:rPr>
        <w:t xml:space="preserve">5.1  </w:t>
      </w:r>
      <w:r w:rsidRPr="00C12C9C">
        <w:rPr>
          <w:rFonts w:hint="eastAsia"/>
          <w:sz w:val="21"/>
          <w:szCs w:val="21"/>
        </w:rPr>
        <w:t>各算法</w:t>
      </w:r>
      <w:r w:rsidRPr="00C12C9C">
        <w:rPr>
          <w:rFonts w:hint="eastAsia"/>
          <w:sz w:val="21"/>
          <w:szCs w:val="21"/>
        </w:rPr>
        <w:t>API</w:t>
      </w:r>
      <w:r w:rsidRPr="00C12C9C">
        <w:rPr>
          <w:rFonts w:hint="eastAsia"/>
          <w:sz w:val="21"/>
          <w:szCs w:val="21"/>
        </w:rPr>
        <w:t>实现的</w:t>
      </w:r>
      <w:r>
        <w:rPr>
          <w:rFonts w:hint="eastAsia"/>
          <w:sz w:val="21"/>
          <w:szCs w:val="21"/>
        </w:rPr>
        <w:t>性能</w:t>
      </w:r>
      <w:r w:rsidRPr="00C12C9C">
        <w:rPr>
          <w:rFonts w:hint="eastAsia"/>
          <w:sz w:val="21"/>
          <w:szCs w:val="21"/>
        </w:rPr>
        <w:t>统计表</w:t>
      </w:r>
    </w:p>
    <w:tbl>
      <w:tblPr>
        <w:tblW w:w="7686"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6"/>
        <w:gridCol w:w="1229"/>
        <w:gridCol w:w="1134"/>
        <w:gridCol w:w="1701"/>
        <w:gridCol w:w="2126"/>
      </w:tblGrid>
      <w:tr w:rsidR="002A34C8" w:rsidRPr="00C12C9C" w14:paraId="2B0539CA" w14:textId="77777777" w:rsidTr="004E0AE1">
        <w:tc>
          <w:tcPr>
            <w:tcW w:w="1496" w:type="dxa"/>
            <w:shd w:val="clear" w:color="auto" w:fill="auto"/>
          </w:tcPr>
          <w:p w14:paraId="3AFA603E" w14:textId="77777777" w:rsidR="002A34C8" w:rsidRPr="00C12C9C" w:rsidRDefault="002A34C8" w:rsidP="00750B68">
            <w:pPr>
              <w:pStyle w:val="11"/>
              <w:ind w:firstLineChars="0" w:firstLine="0"/>
              <w:jc w:val="center"/>
              <w:rPr>
                <w:b/>
                <w:sz w:val="21"/>
                <w:szCs w:val="21"/>
              </w:rPr>
            </w:pPr>
            <w:r w:rsidRPr="00C12C9C">
              <w:rPr>
                <w:rFonts w:hint="eastAsia"/>
                <w:b/>
                <w:sz w:val="21"/>
                <w:szCs w:val="21"/>
              </w:rPr>
              <w:t>算法名</w:t>
            </w:r>
          </w:p>
        </w:tc>
        <w:tc>
          <w:tcPr>
            <w:tcW w:w="1229" w:type="dxa"/>
            <w:shd w:val="clear" w:color="auto" w:fill="auto"/>
          </w:tcPr>
          <w:p w14:paraId="324AEF4F" w14:textId="77777777" w:rsidR="002A34C8" w:rsidRPr="00C12C9C" w:rsidRDefault="002A34C8" w:rsidP="00750B68">
            <w:pPr>
              <w:pStyle w:val="11"/>
              <w:ind w:firstLineChars="0" w:firstLine="0"/>
              <w:jc w:val="center"/>
              <w:rPr>
                <w:b/>
                <w:sz w:val="21"/>
                <w:szCs w:val="21"/>
              </w:rPr>
            </w:pPr>
            <w:r w:rsidRPr="00C12C9C">
              <w:rPr>
                <w:rFonts w:hint="eastAsia"/>
                <w:b/>
                <w:sz w:val="21"/>
                <w:szCs w:val="21"/>
              </w:rPr>
              <w:t>接口名</w:t>
            </w:r>
          </w:p>
        </w:tc>
        <w:tc>
          <w:tcPr>
            <w:tcW w:w="1134" w:type="dxa"/>
          </w:tcPr>
          <w:p w14:paraId="7E2DBB68" w14:textId="3EEEF54C" w:rsidR="002A34C8" w:rsidRPr="00C12C9C" w:rsidRDefault="002A34C8" w:rsidP="00750B68">
            <w:pPr>
              <w:pStyle w:val="11"/>
              <w:ind w:firstLineChars="0" w:firstLine="0"/>
              <w:jc w:val="center"/>
              <w:rPr>
                <w:b/>
                <w:sz w:val="21"/>
                <w:szCs w:val="21"/>
              </w:rPr>
            </w:pPr>
            <w:r>
              <w:rPr>
                <w:rFonts w:hint="eastAsia"/>
                <w:b/>
                <w:sz w:val="21"/>
                <w:szCs w:val="21"/>
              </w:rPr>
              <w:t>消息长度</w:t>
            </w:r>
          </w:p>
        </w:tc>
        <w:tc>
          <w:tcPr>
            <w:tcW w:w="1701" w:type="dxa"/>
            <w:shd w:val="clear" w:color="auto" w:fill="auto"/>
          </w:tcPr>
          <w:p w14:paraId="7FCB8542" w14:textId="25E5DBCB" w:rsidR="002A34C8" w:rsidRPr="00C12C9C" w:rsidRDefault="002A34C8" w:rsidP="00750B68">
            <w:pPr>
              <w:pStyle w:val="11"/>
              <w:ind w:firstLineChars="0" w:firstLine="0"/>
              <w:jc w:val="center"/>
              <w:rPr>
                <w:b/>
                <w:sz w:val="21"/>
                <w:szCs w:val="21"/>
              </w:rPr>
            </w:pPr>
            <w:r w:rsidRPr="00C12C9C">
              <w:rPr>
                <w:rFonts w:hint="eastAsia"/>
                <w:b/>
                <w:sz w:val="21"/>
                <w:szCs w:val="21"/>
              </w:rPr>
              <w:t>平均耗时（微秒）</w:t>
            </w:r>
          </w:p>
        </w:tc>
        <w:tc>
          <w:tcPr>
            <w:tcW w:w="2126" w:type="dxa"/>
            <w:shd w:val="clear" w:color="auto" w:fill="auto"/>
          </w:tcPr>
          <w:p w14:paraId="3DC433D5" w14:textId="77777777" w:rsidR="002A34C8" w:rsidRPr="00C12C9C" w:rsidRDefault="002A34C8" w:rsidP="00750B68">
            <w:pPr>
              <w:pStyle w:val="11"/>
              <w:ind w:firstLineChars="0" w:firstLine="0"/>
              <w:jc w:val="center"/>
              <w:rPr>
                <w:b/>
                <w:sz w:val="21"/>
                <w:szCs w:val="21"/>
              </w:rPr>
            </w:pPr>
            <w:r w:rsidRPr="00C12C9C">
              <w:rPr>
                <w:rFonts w:hint="eastAsia"/>
                <w:b/>
                <w:sz w:val="21"/>
                <w:szCs w:val="21"/>
              </w:rPr>
              <w:t>平均</w:t>
            </w:r>
            <w:r w:rsidRPr="00C12C9C">
              <w:rPr>
                <w:rFonts w:hint="eastAsia"/>
                <w:b/>
                <w:sz w:val="21"/>
                <w:szCs w:val="21"/>
              </w:rPr>
              <w:t>CPU</w:t>
            </w:r>
            <w:r w:rsidRPr="00C12C9C">
              <w:rPr>
                <w:rFonts w:hint="eastAsia"/>
                <w:b/>
                <w:sz w:val="21"/>
                <w:szCs w:val="21"/>
              </w:rPr>
              <w:t>周期消耗</w:t>
            </w:r>
          </w:p>
        </w:tc>
      </w:tr>
      <w:tr w:rsidR="00657813" w:rsidRPr="00C12C9C" w14:paraId="0C7A7631" w14:textId="77777777" w:rsidTr="004E0AE1">
        <w:trPr>
          <w:trHeight w:val="20"/>
        </w:trPr>
        <w:tc>
          <w:tcPr>
            <w:tcW w:w="1496" w:type="dxa"/>
            <w:vMerge w:val="restart"/>
            <w:shd w:val="clear" w:color="auto" w:fill="auto"/>
            <w:vAlign w:val="center"/>
          </w:tcPr>
          <w:p w14:paraId="0286B1D5" w14:textId="37BA9148" w:rsidR="00657813" w:rsidRPr="0001373F" w:rsidRDefault="00003F68" w:rsidP="00657813">
            <w:pPr>
              <w:pStyle w:val="11"/>
              <w:ind w:firstLineChars="0" w:firstLine="0"/>
              <w:jc w:val="center"/>
              <w:rPr>
                <w:rFonts w:ascii="宋体" w:hAnsi="宋体"/>
                <w:sz w:val="21"/>
                <w:szCs w:val="21"/>
              </w:rPr>
            </w:pPr>
            <w:r>
              <w:rPr>
                <w:rFonts w:ascii="宋体" w:hAnsi="宋体"/>
                <w:sz w:val="21"/>
                <w:szCs w:val="21"/>
              </w:rPr>
              <w:t>Mulan-Basic</w:t>
            </w:r>
            <w:r w:rsidR="00657813" w:rsidRPr="0001373F">
              <w:rPr>
                <w:rFonts w:ascii="宋体" w:hAnsi="宋体"/>
                <w:sz w:val="21"/>
                <w:szCs w:val="21"/>
              </w:rPr>
              <w:t>-C</w:t>
            </w:r>
          </w:p>
        </w:tc>
        <w:tc>
          <w:tcPr>
            <w:tcW w:w="1229" w:type="dxa"/>
            <w:shd w:val="clear" w:color="auto" w:fill="auto"/>
            <w:vAlign w:val="center"/>
          </w:tcPr>
          <w:p w14:paraId="0460FBBE" w14:textId="77777777" w:rsidR="00657813" w:rsidRPr="0001373F" w:rsidRDefault="00657813" w:rsidP="00657813">
            <w:pPr>
              <w:pStyle w:val="11"/>
              <w:ind w:firstLineChars="0" w:firstLine="0"/>
              <w:jc w:val="center"/>
              <w:rPr>
                <w:rFonts w:ascii="宋体" w:hAnsi="宋体"/>
                <w:sz w:val="21"/>
                <w:szCs w:val="21"/>
              </w:rPr>
            </w:pPr>
            <w:r w:rsidRPr="0001373F">
              <w:rPr>
                <w:rFonts w:ascii="宋体" w:hAnsi="宋体" w:hint="eastAsia"/>
                <w:sz w:val="21"/>
                <w:szCs w:val="21"/>
              </w:rPr>
              <w:t>密钥生成</w:t>
            </w:r>
          </w:p>
        </w:tc>
        <w:tc>
          <w:tcPr>
            <w:tcW w:w="1134" w:type="dxa"/>
          </w:tcPr>
          <w:p w14:paraId="0B42398A" w14:textId="2E2E11A4" w:rsidR="00657813" w:rsidRPr="0001373F" w:rsidRDefault="00657813" w:rsidP="00657813">
            <w:pPr>
              <w:pStyle w:val="11"/>
              <w:ind w:firstLineChars="0" w:firstLine="0"/>
              <w:jc w:val="right"/>
              <w:rPr>
                <w:rFonts w:ascii="宋体" w:hAnsi="宋体"/>
                <w:sz w:val="21"/>
                <w:szCs w:val="21"/>
              </w:rPr>
            </w:pPr>
            <w:r>
              <w:rPr>
                <w:rFonts w:ascii="宋体" w:hAnsi="宋体" w:hint="eastAsia"/>
                <w:sz w:val="21"/>
                <w:szCs w:val="21"/>
              </w:rPr>
              <w:t>/</w:t>
            </w:r>
          </w:p>
        </w:tc>
        <w:tc>
          <w:tcPr>
            <w:tcW w:w="1701" w:type="dxa"/>
            <w:shd w:val="clear" w:color="auto" w:fill="auto"/>
            <w:vAlign w:val="center"/>
          </w:tcPr>
          <w:p w14:paraId="17A666D2" w14:textId="007F3423" w:rsidR="00657813" w:rsidRPr="0001373F" w:rsidRDefault="00DB07B7" w:rsidP="00657813">
            <w:pPr>
              <w:pStyle w:val="11"/>
              <w:ind w:firstLineChars="0" w:firstLine="0"/>
              <w:jc w:val="right"/>
              <w:rPr>
                <w:rFonts w:ascii="宋体" w:hAnsi="宋体"/>
                <w:sz w:val="21"/>
                <w:szCs w:val="21"/>
              </w:rPr>
            </w:pPr>
            <w:r>
              <w:rPr>
                <w:rFonts w:ascii="宋体" w:hAnsi="宋体" w:hint="eastAsia"/>
                <w:sz w:val="21"/>
                <w:szCs w:val="21"/>
              </w:rPr>
              <w:t>1</w:t>
            </w:r>
            <w:r>
              <w:rPr>
                <w:rFonts w:ascii="宋体" w:hAnsi="宋体"/>
                <w:sz w:val="21"/>
                <w:szCs w:val="21"/>
              </w:rPr>
              <w:t>34</w:t>
            </w:r>
          </w:p>
        </w:tc>
        <w:tc>
          <w:tcPr>
            <w:tcW w:w="2126" w:type="dxa"/>
            <w:shd w:val="clear" w:color="auto" w:fill="auto"/>
            <w:vAlign w:val="center"/>
          </w:tcPr>
          <w:p w14:paraId="65C332A3" w14:textId="3CD3154E" w:rsidR="00657813" w:rsidRPr="0001373F" w:rsidRDefault="00DB07B7" w:rsidP="00657813">
            <w:pPr>
              <w:pStyle w:val="11"/>
              <w:ind w:firstLineChars="0" w:firstLine="0"/>
              <w:jc w:val="right"/>
              <w:rPr>
                <w:rFonts w:ascii="宋体" w:hAnsi="宋体"/>
                <w:sz w:val="21"/>
                <w:szCs w:val="21"/>
              </w:rPr>
            </w:pPr>
            <w:r>
              <w:rPr>
                <w:rFonts w:ascii="宋体" w:hAnsi="宋体" w:hint="eastAsia"/>
                <w:sz w:val="21"/>
                <w:szCs w:val="21"/>
              </w:rPr>
              <w:t>4</w:t>
            </w:r>
            <w:r>
              <w:rPr>
                <w:rFonts w:ascii="宋体" w:hAnsi="宋体"/>
                <w:sz w:val="21"/>
                <w:szCs w:val="21"/>
              </w:rPr>
              <w:t>31700</w:t>
            </w:r>
          </w:p>
        </w:tc>
      </w:tr>
      <w:tr w:rsidR="00DB07B7" w:rsidRPr="00C12C9C" w14:paraId="174D6273" w14:textId="77777777" w:rsidTr="004E0AE1">
        <w:trPr>
          <w:trHeight w:val="20"/>
        </w:trPr>
        <w:tc>
          <w:tcPr>
            <w:tcW w:w="1496" w:type="dxa"/>
            <w:vMerge/>
            <w:shd w:val="clear" w:color="auto" w:fill="auto"/>
            <w:vAlign w:val="center"/>
          </w:tcPr>
          <w:p w14:paraId="5114DEDC" w14:textId="77777777" w:rsidR="00DB07B7" w:rsidRPr="0001373F" w:rsidRDefault="00DB07B7" w:rsidP="00DB07B7">
            <w:pPr>
              <w:pStyle w:val="11"/>
              <w:ind w:firstLineChars="0" w:firstLine="0"/>
              <w:jc w:val="center"/>
              <w:rPr>
                <w:rFonts w:ascii="宋体" w:hAnsi="宋体"/>
                <w:sz w:val="21"/>
                <w:szCs w:val="21"/>
              </w:rPr>
            </w:pPr>
          </w:p>
        </w:tc>
        <w:tc>
          <w:tcPr>
            <w:tcW w:w="1229" w:type="dxa"/>
            <w:vMerge w:val="restart"/>
            <w:shd w:val="clear" w:color="auto" w:fill="auto"/>
            <w:vAlign w:val="center"/>
          </w:tcPr>
          <w:p w14:paraId="28B68C71" w14:textId="0E12EDF1" w:rsidR="00DB07B7" w:rsidRPr="0001373F" w:rsidRDefault="00DB07B7" w:rsidP="00DB07B7">
            <w:pPr>
              <w:pStyle w:val="11"/>
              <w:ind w:firstLineChars="0" w:firstLine="0"/>
              <w:jc w:val="center"/>
              <w:rPr>
                <w:rFonts w:ascii="宋体" w:hAnsi="宋体"/>
                <w:sz w:val="21"/>
                <w:szCs w:val="21"/>
              </w:rPr>
            </w:pPr>
            <w:r w:rsidRPr="0001373F">
              <w:rPr>
                <w:rFonts w:ascii="宋体" w:hAnsi="宋体" w:hint="eastAsia"/>
                <w:sz w:val="21"/>
                <w:szCs w:val="21"/>
              </w:rPr>
              <w:t>签名</w:t>
            </w:r>
          </w:p>
        </w:tc>
        <w:tc>
          <w:tcPr>
            <w:tcW w:w="1134" w:type="dxa"/>
          </w:tcPr>
          <w:p w14:paraId="2B795EF6" w14:textId="74799357" w:rsidR="00DB07B7" w:rsidRPr="0001373F" w:rsidRDefault="00DB07B7" w:rsidP="00DB07B7">
            <w:pPr>
              <w:pStyle w:val="11"/>
              <w:ind w:firstLineChars="0" w:firstLine="0"/>
              <w:jc w:val="right"/>
              <w:rPr>
                <w:rFonts w:ascii="宋体" w:hAnsi="宋体"/>
                <w:sz w:val="21"/>
                <w:szCs w:val="21"/>
              </w:rPr>
            </w:pPr>
            <w:r>
              <w:rPr>
                <w:rFonts w:ascii="宋体" w:hAnsi="宋体" w:hint="eastAsia"/>
                <w:sz w:val="21"/>
                <w:szCs w:val="21"/>
              </w:rPr>
              <w:t>1</w:t>
            </w:r>
          </w:p>
        </w:tc>
        <w:tc>
          <w:tcPr>
            <w:tcW w:w="1701" w:type="dxa"/>
            <w:shd w:val="clear" w:color="auto" w:fill="auto"/>
            <w:vAlign w:val="center"/>
          </w:tcPr>
          <w:p w14:paraId="7E36A1D0" w14:textId="1C479F85" w:rsidR="00DB07B7" w:rsidRPr="0001373F" w:rsidRDefault="00DB07B7" w:rsidP="00DB07B7">
            <w:pPr>
              <w:pStyle w:val="11"/>
              <w:ind w:firstLineChars="0" w:firstLine="0"/>
              <w:jc w:val="right"/>
              <w:rPr>
                <w:rFonts w:ascii="宋体" w:hAnsi="宋体"/>
                <w:sz w:val="21"/>
                <w:szCs w:val="21"/>
              </w:rPr>
            </w:pPr>
            <w:r>
              <w:rPr>
                <w:rFonts w:hint="eastAsia"/>
                <w:color w:val="000000"/>
                <w:sz w:val="21"/>
                <w:szCs w:val="21"/>
              </w:rPr>
              <w:t>514</w:t>
            </w:r>
          </w:p>
        </w:tc>
        <w:tc>
          <w:tcPr>
            <w:tcW w:w="2126" w:type="dxa"/>
            <w:shd w:val="clear" w:color="auto" w:fill="auto"/>
            <w:vAlign w:val="bottom"/>
          </w:tcPr>
          <w:p w14:paraId="10EAB5CE" w14:textId="02BF847E" w:rsidR="00DB07B7" w:rsidRPr="0001373F" w:rsidRDefault="00DB07B7" w:rsidP="00DB07B7">
            <w:pPr>
              <w:pStyle w:val="11"/>
              <w:ind w:firstLineChars="0" w:firstLine="0"/>
              <w:jc w:val="right"/>
              <w:rPr>
                <w:rFonts w:ascii="宋体" w:hAnsi="宋体"/>
                <w:sz w:val="21"/>
                <w:szCs w:val="21"/>
              </w:rPr>
            </w:pPr>
            <w:r>
              <w:rPr>
                <w:rFonts w:ascii="等线" w:eastAsia="等线" w:hAnsi="等线" w:hint="eastAsia"/>
                <w:color w:val="000000"/>
                <w:sz w:val="22"/>
                <w:szCs w:val="22"/>
              </w:rPr>
              <w:t>1620000</w:t>
            </w:r>
          </w:p>
        </w:tc>
      </w:tr>
      <w:tr w:rsidR="00DB07B7" w:rsidRPr="00C12C9C" w14:paraId="67917F34" w14:textId="77777777" w:rsidTr="004E0AE1">
        <w:trPr>
          <w:trHeight w:val="20"/>
        </w:trPr>
        <w:tc>
          <w:tcPr>
            <w:tcW w:w="1496" w:type="dxa"/>
            <w:vMerge/>
            <w:shd w:val="clear" w:color="auto" w:fill="auto"/>
            <w:vAlign w:val="center"/>
          </w:tcPr>
          <w:p w14:paraId="419B610F" w14:textId="77777777" w:rsidR="00DB07B7" w:rsidRPr="0001373F" w:rsidRDefault="00DB07B7" w:rsidP="00DB07B7">
            <w:pPr>
              <w:pStyle w:val="11"/>
              <w:ind w:firstLineChars="0" w:firstLine="0"/>
              <w:jc w:val="center"/>
              <w:rPr>
                <w:rFonts w:ascii="宋体" w:hAnsi="宋体"/>
                <w:sz w:val="21"/>
                <w:szCs w:val="21"/>
              </w:rPr>
            </w:pPr>
          </w:p>
        </w:tc>
        <w:tc>
          <w:tcPr>
            <w:tcW w:w="1229" w:type="dxa"/>
            <w:vMerge/>
            <w:shd w:val="clear" w:color="auto" w:fill="auto"/>
            <w:vAlign w:val="center"/>
          </w:tcPr>
          <w:p w14:paraId="00E746A2" w14:textId="77777777" w:rsidR="00DB07B7" w:rsidRPr="0001373F" w:rsidRDefault="00DB07B7" w:rsidP="00DB07B7">
            <w:pPr>
              <w:pStyle w:val="11"/>
              <w:ind w:firstLineChars="0" w:firstLine="0"/>
              <w:jc w:val="center"/>
              <w:rPr>
                <w:rFonts w:ascii="宋体" w:hAnsi="宋体"/>
                <w:sz w:val="21"/>
                <w:szCs w:val="21"/>
              </w:rPr>
            </w:pPr>
          </w:p>
        </w:tc>
        <w:tc>
          <w:tcPr>
            <w:tcW w:w="1134" w:type="dxa"/>
          </w:tcPr>
          <w:p w14:paraId="438D6195" w14:textId="2F635005" w:rsidR="00DB07B7" w:rsidRPr="0001373F" w:rsidRDefault="00DB07B7" w:rsidP="00DB07B7">
            <w:pPr>
              <w:pStyle w:val="11"/>
              <w:ind w:firstLineChars="0" w:firstLine="0"/>
              <w:jc w:val="right"/>
              <w:rPr>
                <w:rFonts w:ascii="宋体" w:hAnsi="宋体"/>
                <w:sz w:val="21"/>
                <w:szCs w:val="21"/>
              </w:rPr>
            </w:pPr>
            <w:r>
              <w:rPr>
                <w:rFonts w:ascii="宋体" w:hAnsi="宋体" w:hint="eastAsia"/>
                <w:sz w:val="21"/>
                <w:szCs w:val="21"/>
              </w:rPr>
              <w:t>5</w:t>
            </w:r>
            <w:r>
              <w:rPr>
                <w:rFonts w:ascii="宋体" w:hAnsi="宋体"/>
                <w:sz w:val="21"/>
                <w:szCs w:val="21"/>
              </w:rPr>
              <w:t>9</w:t>
            </w:r>
          </w:p>
        </w:tc>
        <w:tc>
          <w:tcPr>
            <w:tcW w:w="1701" w:type="dxa"/>
            <w:shd w:val="clear" w:color="auto" w:fill="auto"/>
            <w:vAlign w:val="center"/>
          </w:tcPr>
          <w:p w14:paraId="21E57BD5" w14:textId="084A7AB8" w:rsidR="00DB07B7" w:rsidRPr="0001373F" w:rsidRDefault="00DB07B7" w:rsidP="00DB07B7">
            <w:pPr>
              <w:pStyle w:val="11"/>
              <w:ind w:firstLineChars="0" w:firstLine="0"/>
              <w:jc w:val="right"/>
              <w:rPr>
                <w:rFonts w:ascii="宋体" w:hAnsi="宋体"/>
                <w:sz w:val="21"/>
                <w:szCs w:val="21"/>
              </w:rPr>
            </w:pPr>
            <w:r>
              <w:rPr>
                <w:rFonts w:hint="eastAsia"/>
                <w:color w:val="000000"/>
                <w:sz w:val="21"/>
                <w:szCs w:val="21"/>
              </w:rPr>
              <w:t>513</w:t>
            </w:r>
          </w:p>
        </w:tc>
        <w:tc>
          <w:tcPr>
            <w:tcW w:w="2126" w:type="dxa"/>
            <w:shd w:val="clear" w:color="auto" w:fill="auto"/>
            <w:vAlign w:val="bottom"/>
          </w:tcPr>
          <w:p w14:paraId="7BCC4C21" w14:textId="2C528704" w:rsidR="00DB07B7" w:rsidRPr="0001373F" w:rsidRDefault="00DB07B7" w:rsidP="00DB07B7">
            <w:pPr>
              <w:pStyle w:val="11"/>
              <w:ind w:firstLineChars="0" w:firstLine="0"/>
              <w:jc w:val="right"/>
              <w:rPr>
                <w:rFonts w:ascii="宋体" w:hAnsi="宋体"/>
                <w:sz w:val="21"/>
                <w:szCs w:val="21"/>
              </w:rPr>
            </w:pPr>
            <w:r>
              <w:rPr>
                <w:rFonts w:ascii="等线" w:eastAsia="等线" w:hAnsi="等线" w:hint="eastAsia"/>
                <w:color w:val="000000"/>
                <w:sz w:val="22"/>
                <w:szCs w:val="22"/>
              </w:rPr>
              <w:t>1634000</w:t>
            </w:r>
          </w:p>
        </w:tc>
      </w:tr>
      <w:tr w:rsidR="00DB07B7" w:rsidRPr="00C12C9C" w14:paraId="2596625A" w14:textId="77777777" w:rsidTr="004E0AE1">
        <w:trPr>
          <w:trHeight w:val="20"/>
        </w:trPr>
        <w:tc>
          <w:tcPr>
            <w:tcW w:w="1496" w:type="dxa"/>
            <w:vMerge/>
            <w:shd w:val="clear" w:color="auto" w:fill="auto"/>
            <w:vAlign w:val="center"/>
          </w:tcPr>
          <w:p w14:paraId="4424EC52" w14:textId="77777777" w:rsidR="00DB07B7" w:rsidRPr="0001373F" w:rsidRDefault="00DB07B7" w:rsidP="00DB07B7">
            <w:pPr>
              <w:pStyle w:val="11"/>
              <w:ind w:firstLineChars="0" w:firstLine="0"/>
              <w:jc w:val="center"/>
              <w:rPr>
                <w:rFonts w:ascii="宋体" w:hAnsi="宋体"/>
                <w:sz w:val="21"/>
                <w:szCs w:val="21"/>
              </w:rPr>
            </w:pPr>
          </w:p>
        </w:tc>
        <w:tc>
          <w:tcPr>
            <w:tcW w:w="1229" w:type="dxa"/>
            <w:vMerge/>
            <w:shd w:val="clear" w:color="auto" w:fill="auto"/>
            <w:vAlign w:val="center"/>
          </w:tcPr>
          <w:p w14:paraId="578AD211" w14:textId="77777777" w:rsidR="00DB07B7" w:rsidRPr="0001373F" w:rsidRDefault="00DB07B7" w:rsidP="00DB07B7">
            <w:pPr>
              <w:pStyle w:val="11"/>
              <w:ind w:firstLineChars="0" w:firstLine="0"/>
              <w:jc w:val="center"/>
              <w:rPr>
                <w:rFonts w:ascii="宋体" w:hAnsi="宋体"/>
                <w:sz w:val="21"/>
                <w:szCs w:val="21"/>
              </w:rPr>
            </w:pPr>
          </w:p>
        </w:tc>
        <w:tc>
          <w:tcPr>
            <w:tcW w:w="1134" w:type="dxa"/>
          </w:tcPr>
          <w:p w14:paraId="03A9AC92" w14:textId="0A1E0B06" w:rsidR="00DB07B7" w:rsidRPr="0001373F" w:rsidRDefault="00DB07B7" w:rsidP="00DB07B7">
            <w:pPr>
              <w:pStyle w:val="11"/>
              <w:ind w:firstLineChars="0" w:firstLine="0"/>
              <w:jc w:val="right"/>
              <w:rPr>
                <w:rFonts w:ascii="宋体" w:hAnsi="宋体"/>
                <w:sz w:val="21"/>
                <w:szCs w:val="21"/>
              </w:rPr>
            </w:pPr>
            <w:r>
              <w:rPr>
                <w:rFonts w:ascii="宋体" w:hAnsi="宋体" w:hint="eastAsia"/>
                <w:sz w:val="21"/>
                <w:szCs w:val="21"/>
              </w:rPr>
              <w:t>5</w:t>
            </w:r>
            <w:r>
              <w:rPr>
                <w:rFonts w:ascii="宋体" w:hAnsi="宋体"/>
                <w:sz w:val="21"/>
                <w:szCs w:val="21"/>
              </w:rPr>
              <w:t>12</w:t>
            </w:r>
          </w:p>
        </w:tc>
        <w:tc>
          <w:tcPr>
            <w:tcW w:w="1701" w:type="dxa"/>
            <w:shd w:val="clear" w:color="auto" w:fill="auto"/>
            <w:vAlign w:val="center"/>
          </w:tcPr>
          <w:p w14:paraId="1F4E2114" w14:textId="75126853" w:rsidR="00DB07B7" w:rsidRPr="0001373F" w:rsidRDefault="00DB07B7" w:rsidP="00DB07B7">
            <w:pPr>
              <w:pStyle w:val="11"/>
              <w:ind w:firstLineChars="0" w:firstLine="0"/>
              <w:jc w:val="right"/>
              <w:rPr>
                <w:rFonts w:ascii="宋体" w:hAnsi="宋体"/>
                <w:sz w:val="21"/>
                <w:szCs w:val="21"/>
              </w:rPr>
            </w:pPr>
            <w:r>
              <w:rPr>
                <w:rFonts w:hint="eastAsia"/>
                <w:color w:val="000000"/>
                <w:sz w:val="21"/>
                <w:szCs w:val="21"/>
              </w:rPr>
              <w:t>509</w:t>
            </w:r>
          </w:p>
        </w:tc>
        <w:tc>
          <w:tcPr>
            <w:tcW w:w="2126" w:type="dxa"/>
            <w:shd w:val="clear" w:color="auto" w:fill="auto"/>
            <w:vAlign w:val="bottom"/>
          </w:tcPr>
          <w:p w14:paraId="1357AD0C" w14:textId="5E393ED6" w:rsidR="00DB07B7" w:rsidRPr="0001373F" w:rsidRDefault="00DB07B7" w:rsidP="00DB07B7">
            <w:pPr>
              <w:pStyle w:val="11"/>
              <w:ind w:firstLineChars="0" w:firstLine="0"/>
              <w:jc w:val="right"/>
              <w:rPr>
                <w:rFonts w:ascii="宋体" w:hAnsi="宋体"/>
                <w:sz w:val="21"/>
                <w:szCs w:val="21"/>
              </w:rPr>
            </w:pPr>
            <w:r>
              <w:rPr>
                <w:rFonts w:ascii="等线" w:eastAsia="等线" w:hAnsi="等线" w:hint="eastAsia"/>
                <w:color w:val="000000"/>
                <w:sz w:val="22"/>
                <w:szCs w:val="22"/>
              </w:rPr>
              <w:t>1624000</w:t>
            </w:r>
          </w:p>
        </w:tc>
      </w:tr>
      <w:tr w:rsidR="00DB07B7" w:rsidRPr="00C12C9C" w14:paraId="04BB266F" w14:textId="77777777" w:rsidTr="004E0AE1">
        <w:trPr>
          <w:trHeight w:val="20"/>
        </w:trPr>
        <w:tc>
          <w:tcPr>
            <w:tcW w:w="1496" w:type="dxa"/>
            <w:vMerge/>
            <w:shd w:val="clear" w:color="auto" w:fill="auto"/>
            <w:vAlign w:val="center"/>
          </w:tcPr>
          <w:p w14:paraId="2114C2EC" w14:textId="77777777" w:rsidR="00DB07B7" w:rsidRPr="0001373F" w:rsidRDefault="00DB07B7" w:rsidP="00DB07B7">
            <w:pPr>
              <w:pStyle w:val="11"/>
              <w:ind w:firstLineChars="0" w:firstLine="0"/>
              <w:jc w:val="center"/>
              <w:rPr>
                <w:rFonts w:ascii="宋体" w:hAnsi="宋体"/>
                <w:sz w:val="21"/>
                <w:szCs w:val="21"/>
              </w:rPr>
            </w:pPr>
          </w:p>
        </w:tc>
        <w:tc>
          <w:tcPr>
            <w:tcW w:w="1229" w:type="dxa"/>
            <w:vMerge/>
            <w:shd w:val="clear" w:color="auto" w:fill="auto"/>
            <w:vAlign w:val="center"/>
          </w:tcPr>
          <w:p w14:paraId="34869A92" w14:textId="77777777" w:rsidR="00DB07B7" w:rsidRPr="0001373F" w:rsidRDefault="00DB07B7" w:rsidP="00DB07B7">
            <w:pPr>
              <w:pStyle w:val="11"/>
              <w:ind w:firstLineChars="0" w:firstLine="0"/>
              <w:jc w:val="center"/>
              <w:rPr>
                <w:rFonts w:ascii="宋体" w:hAnsi="宋体"/>
                <w:sz w:val="21"/>
                <w:szCs w:val="21"/>
              </w:rPr>
            </w:pPr>
          </w:p>
        </w:tc>
        <w:tc>
          <w:tcPr>
            <w:tcW w:w="1134" w:type="dxa"/>
          </w:tcPr>
          <w:p w14:paraId="2AE4ADC7" w14:textId="7178EAB2" w:rsidR="00DB07B7" w:rsidRPr="0001373F" w:rsidRDefault="00DB07B7" w:rsidP="00DB07B7">
            <w:pPr>
              <w:pStyle w:val="11"/>
              <w:ind w:firstLineChars="0" w:firstLine="0"/>
              <w:jc w:val="right"/>
              <w:rPr>
                <w:rFonts w:ascii="宋体" w:hAnsi="宋体"/>
                <w:sz w:val="21"/>
                <w:szCs w:val="21"/>
              </w:rPr>
            </w:pPr>
            <w:r>
              <w:rPr>
                <w:rFonts w:ascii="宋体" w:hAnsi="宋体" w:hint="eastAsia"/>
                <w:sz w:val="21"/>
                <w:szCs w:val="21"/>
              </w:rPr>
              <w:t>3</w:t>
            </w:r>
            <w:r>
              <w:rPr>
                <w:rFonts w:ascii="宋体" w:hAnsi="宋体"/>
                <w:sz w:val="21"/>
                <w:szCs w:val="21"/>
              </w:rPr>
              <w:t>300</w:t>
            </w:r>
          </w:p>
        </w:tc>
        <w:tc>
          <w:tcPr>
            <w:tcW w:w="1701" w:type="dxa"/>
            <w:shd w:val="clear" w:color="auto" w:fill="auto"/>
            <w:vAlign w:val="center"/>
          </w:tcPr>
          <w:p w14:paraId="21EB83DC" w14:textId="552C7195" w:rsidR="00DB07B7" w:rsidRPr="0001373F" w:rsidRDefault="00DB07B7" w:rsidP="00DB07B7">
            <w:pPr>
              <w:pStyle w:val="11"/>
              <w:ind w:firstLineChars="0" w:firstLine="0"/>
              <w:jc w:val="right"/>
              <w:rPr>
                <w:rFonts w:ascii="宋体" w:hAnsi="宋体"/>
                <w:sz w:val="21"/>
                <w:szCs w:val="21"/>
              </w:rPr>
            </w:pPr>
            <w:r>
              <w:rPr>
                <w:rFonts w:hint="eastAsia"/>
                <w:color w:val="000000"/>
                <w:sz w:val="21"/>
                <w:szCs w:val="21"/>
              </w:rPr>
              <w:t>521</w:t>
            </w:r>
          </w:p>
        </w:tc>
        <w:tc>
          <w:tcPr>
            <w:tcW w:w="2126" w:type="dxa"/>
            <w:shd w:val="clear" w:color="auto" w:fill="auto"/>
            <w:vAlign w:val="bottom"/>
          </w:tcPr>
          <w:p w14:paraId="632E5D38" w14:textId="250E32CD" w:rsidR="00DB07B7" w:rsidRPr="0001373F" w:rsidRDefault="00DB07B7" w:rsidP="00DB07B7">
            <w:pPr>
              <w:pStyle w:val="11"/>
              <w:ind w:firstLineChars="0" w:firstLine="0"/>
              <w:jc w:val="right"/>
              <w:rPr>
                <w:rFonts w:ascii="宋体" w:hAnsi="宋体"/>
                <w:sz w:val="21"/>
                <w:szCs w:val="21"/>
              </w:rPr>
            </w:pPr>
            <w:r>
              <w:rPr>
                <w:rFonts w:ascii="等线" w:eastAsia="等线" w:hAnsi="等线" w:hint="eastAsia"/>
                <w:color w:val="000000"/>
                <w:sz w:val="22"/>
                <w:szCs w:val="22"/>
              </w:rPr>
              <w:t>1660000</w:t>
            </w:r>
          </w:p>
        </w:tc>
      </w:tr>
      <w:tr w:rsidR="00DB07B7" w:rsidRPr="00C12C9C" w14:paraId="6542CCC3" w14:textId="77777777" w:rsidTr="004E0AE1">
        <w:trPr>
          <w:trHeight w:val="20"/>
        </w:trPr>
        <w:tc>
          <w:tcPr>
            <w:tcW w:w="1496" w:type="dxa"/>
            <w:vMerge/>
            <w:shd w:val="clear" w:color="auto" w:fill="auto"/>
            <w:vAlign w:val="center"/>
          </w:tcPr>
          <w:p w14:paraId="4FBD193A" w14:textId="77777777" w:rsidR="00DB07B7" w:rsidRPr="0001373F" w:rsidRDefault="00DB07B7" w:rsidP="00DB07B7">
            <w:pPr>
              <w:pStyle w:val="11"/>
              <w:ind w:firstLineChars="0" w:firstLine="0"/>
              <w:jc w:val="center"/>
              <w:rPr>
                <w:rFonts w:ascii="宋体" w:hAnsi="宋体"/>
                <w:sz w:val="21"/>
                <w:szCs w:val="21"/>
              </w:rPr>
            </w:pPr>
          </w:p>
        </w:tc>
        <w:tc>
          <w:tcPr>
            <w:tcW w:w="1229" w:type="dxa"/>
            <w:vMerge w:val="restart"/>
            <w:shd w:val="clear" w:color="auto" w:fill="auto"/>
            <w:vAlign w:val="center"/>
          </w:tcPr>
          <w:p w14:paraId="247DB497" w14:textId="03B2D8EB" w:rsidR="00DB07B7" w:rsidRPr="0001373F" w:rsidRDefault="00DB07B7" w:rsidP="00DB07B7">
            <w:pPr>
              <w:pStyle w:val="11"/>
              <w:ind w:firstLine="210"/>
              <w:jc w:val="center"/>
              <w:rPr>
                <w:rFonts w:ascii="宋体" w:hAnsi="宋体"/>
                <w:sz w:val="21"/>
                <w:szCs w:val="21"/>
              </w:rPr>
            </w:pPr>
            <w:r w:rsidRPr="0001373F">
              <w:rPr>
                <w:rFonts w:ascii="宋体" w:hAnsi="宋体" w:hint="eastAsia"/>
                <w:sz w:val="21"/>
                <w:szCs w:val="21"/>
              </w:rPr>
              <w:t>验签</w:t>
            </w:r>
          </w:p>
        </w:tc>
        <w:tc>
          <w:tcPr>
            <w:tcW w:w="1134" w:type="dxa"/>
          </w:tcPr>
          <w:p w14:paraId="0585DBA0" w14:textId="30250EF7" w:rsidR="00DB07B7" w:rsidRPr="0001373F" w:rsidRDefault="00DB07B7" w:rsidP="00DB07B7">
            <w:pPr>
              <w:pStyle w:val="11"/>
              <w:ind w:firstLineChars="0" w:firstLine="0"/>
              <w:jc w:val="right"/>
              <w:rPr>
                <w:rFonts w:ascii="宋体" w:hAnsi="宋体"/>
                <w:sz w:val="21"/>
                <w:szCs w:val="21"/>
              </w:rPr>
            </w:pPr>
            <w:r>
              <w:rPr>
                <w:rFonts w:ascii="宋体" w:hAnsi="宋体" w:hint="eastAsia"/>
                <w:sz w:val="21"/>
                <w:szCs w:val="21"/>
              </w:rPr>
              <w:t>1</w:t>
            </w:r>
          </w:p>
        </w:tc>
        <w:tc>
          <w:tcPr>
            <w:tcW w:w="1701" w:type="dxa"/>
            <w:shd w:val="clear" w:color="auto" w:fill="auto"/>
            <w:vAlign w:val="bottom"/>
          </w:tcPr>
          <w:p w14:paraId="7B4749A3" w14:textId="1F7867C2" w:rsidR="00DB07B7" w:rsidRPr="0001373F" w:rsidRDefault="00DB07B7" w:rsidP="00DB07B7">
            <w:pPr>
              <w:pStyle w:val="11"/>
              <w:ind w:firstLineChars="0" w:firstLine="0"/>
              <w:jc w:val="right"/>
              <w:rPr>
                <w:rFonts w:ascii="宋体" w:hAnsi="宋体"/>
                <w:sz w:val="21"/>
                <w:szCs w:val="21"/>
              </w:rPr>
            </w:pPr>
            <w:r>
              <w:rPr>
                <w:rFonts w:ascii="等线" w:eastAsia="等线" w:hAnsi="等线" w:hint="eastAsia"/>
                <w:color w:val="000000"/>
                <w:sz w:val="22"/>
                <w:szCs w:val="22"/>
              </w:rPr>
              <w:t>139</w:t>
            </w:r>
          </w:p>
        </w:tc>
        <w:tc>
          <w:tcPr>
            <w:tcW w:w="2126" w:type="dxa"/>
            <w:shd w:val="clear" w:color="auto" w:fill="auto"/>
            <w:vAlign w:val="bottom"/>
          </w:tcPr>
          <w:p w14:paraId="78E0DB1C" w14:textId="693146D4" w:rsidR="00DB07B7" w:rsidRPr="0001373F" w:rsidRDefault="00DB07B7" w:rsidP="00DB07B7">
            <w:pPr>
              <w:pStyle w:val="11"/>
              <w:ind w:firstLineChars="0" w:firstLine="0"/>
              <w:jc w:val="right"/>
              <w:rPr>
                <w:rFonts w:ascii="宋体" w:hAnsi="宋体"/>
                <w:sz w:val="21"/>
                <w:szCs w:val="21"/>
              </w:rPr>
            </w:pPr>
            <w:r>
              <w:rPr>
                <w:rFonts w:ascii="等线" w:eastAsia="等线" w:hAnsi="等线" w:hint="eastAsia"/>
                <w:color w:val="000000"/>
                <w:sz w:val="22"/>
                <w:szCs w:val="22"/>
              </w:rPr>
              <w:t>441500</w:t>
            </w:r>
          </w:p>
        </w:tc>
      </w:tr>
      <w:tr w:rsidR="00DB07B7" w:rsidRPr="00C12C9C" w14:paraId="6345D57E" w14:textId="77777777" w:rsidTr="004E0AE1">
        <w:trPr>
          <w:trHeight w:val="20"/>
        </w:trPr>
        <w:tc>
          <w:tcPr>
            <w:tcW w:w="1496" w:type="dxa"/>
            <w:vMerge/>
            <w:shd w:val="clear" w:color="auto" w:fill="auto"/>
            <w:vAlign w:val="center"/>
          </w:tcPr>
          <w:p w14:paraId="0E7A466B" w14:textId="77777777" w:rsidR="00DB07B7" w:rsidRPr="0001373F" w:rsidRDefault="00DB07B7" w:rsidP="00DB07B7">
            <w:pPr>
              <w:pStyle w:val="11"/>
              <w:ind w:firstLineChars="0" w:firstLine="0"/>
              <w:jc w:val="center"/>
              <w:rPr>
                <w:rFonts w:ascii="宋体" w:hAnsi="宋体"/>
                <w:sz w:val="21"/>
                <w:szCs w:val="21"/>
              </w:rPr>
            </w:pPr>
          </w:p>
        </w:tc>
        <w:tc>
          <w:tcPr>
            <w:tcW w:w="1229" w:type="dxa"/>
            <w:vMerge/>
            <w:shd w:val="clear" w:color="auto" w:fill="auto"/>
            <w:vAlign w:val="center"/>
          </w:tcPr>
          <w:p w14:paraId="03EC3524" w14:textId="29999340" w:rsidR="00DB07B7" w:rsidRPr="0001373F" w:rsidRDefault="00DB07B7" w:rsidP="00DB07B7">
            <w:pPr>
              <w:pStyle w:val="11"/>
              <w:ind w:firstLine="210"/>
              <w:jc w:val="center"/>
              <w:rPr>
                <w:rFonts w:ascii="宋体" w:hAnsi="宋体"/>
                <w:sz w:val="21"/>
                <w:szCs w:val="21"/>
              </w:rPr>
            </w:pPr>
          </w:p>
        </w:tc>
        <w:tc>
          <w:tcPr>
            <w:tcW w:w="1134" w:type="dxa"/>
          </w:tcPr>
          <w:p w14:paraId="17BF5762" w14:textId="18BBDC58" w:rsidR="00DB07B7" w:rsidRPr="0001373F" w:rsidRDefault="00DB07B7" w:rsidP="00DB07B7">
            <w:pPr>
              <w:pStyle w:val="11"/>
              <w:ind w:firstLineChars="0" w:firstLine="0"/>
              <w:jc w:val="right"/>
              <w:rPr>
                <w:rFonts w:ascii="宋体" w:hAnsi="宋体"/>
                <w:sz w:val="21"/>
                <w:szCs w:val="21"/>
              </w:rPr>
            </w:pPr>
            <w:r>
              <w:rPr>
                <w:rFonts w:ascii="宋体" w:hAnsi="宋体" w:hint="eastAsia"/>
                <w:sz w:val="21"/>
                <w:szCs w:val="21"/>
              </w:rPr>
              <w:t>5</w:t>
            </w:r>
            <w:r>
              <w:rPr>
                <w:rFonts w:ascii="宋体" w:hAnsi="宋体"/>
                <w:sz w:val="21"/>
                <w:szCs w:val="21"/>
              </w:rPr>
              <w:t>9</w:t>
            </w:r>
          </w:p>
        </w:tc>
        <w:tc>
          <w:tcPr>
            <w:tcW w:w="1701" w:type="dxa"/>
            <w:shd w:val="clear" w:color="auto" w:fill="auto"/>
            <w:vAlign w:val="bottom"/>
          </w:tcPr>
          <w:p w14:paraId="22881203" w14:textId="22772C8D" w:rsidR="00DB07B7" w:rsidRPr="0001373F" w:rsidRDefault="00DB07B7" w:rsidP="00DB07B7">
            <w:pPr>
              <w:pStyle w:val="11"/>
              <w:ind w:firstLineChars="0" w:firstLine="0"/>
              <w:jc w:val="right"/>
              <w:rPr>
                <w:rFonts w:ascii="宋体" w:hAnsi="宋体"/>
                <w:sz w:val="21"/>
                <w:szCs w:val="21"/>
              </w:rPr>
            </w:pPr>
            <w:r>
              <w:rPr>
                <w:rFonts w:ascii="等线" w:eastAsia="等线" w:hAnsi="等线" w:hint="eastAsia"/>
                <w:color w:val="000000"/>
                <w:sz w:val="22"/>
                <w:szCs w:val="22"/>
              </w:rPr>
              <w:t>139</w:t>
            </w:r>
          </w:p>
        </w:tc>
        <w:tc>
          <w:tcPr>
            <w:tcW w:w="2126" w:type="dxa"/>
            <w:shd w:val="clear" w:color="auto" w:fill="auto"/>
            <w:vAlign w:val="bottom"/>
          </w:tcPr>
          <w:p w14:paraId="5927B489" w14:textId="50F4E886" w:rsidR="00DB07B7" w:rsidRPr="0001373F" w:rsidRDefault="00DB07B7" w:rsidP="00DB07B7">
            <w:pPr>
              <w:pStyle w:val="11"/>
              <w:ind w:firstLineChars="0" w:firstLine="0"/>
              <w:jc w:val="right"/>
              <w:rPr>
                <w:rFonts w:ascii="宋体" w:hAnsi="宋体"/>
                <w:sz w:val="21"/>
                <w:szCs w:val="21"/>
              </w:rPr>
            </w:pPr>
            <w:r>
              <w:rPr>
                <w:rFonts w:ascii="等线" w:eastAsia="等线" w:hAnsi="等线" w:hint="eastAsia"/>
                <w:color w:val="000000"/>
                <w:sz w:val="22"/>
                <w:szCs w:val="22"/>
              </w:rPr>
              <w:t>445000</w:t>
            </w:r>
          </w:p>
        </w:tc>
      </w:tr>
      <w:tr w:rsidR="00DB07B7" w:rsidRPr="00C12C9C" w14:paraId="34D93CA5" w14:textId="77777777" w:rsidTr="004E0AE1">
        <w:trPr>
          <w:trHeight w:val="20"/>
        </w:trPr>
        <w:tc>
          <w:tcPr>
            <w:tcW w:w="1496" w:type="dxa"/>
            <w:vMerge/>
            <w:shd w:val="clear" w:color="auto" w:fill="auto"/>
            <w:vAlign w:val="center"/>
          </w:tcPr>
          <w:p w14:paraId="19F18B22" w14:textId="77777777" w:rsidR="00DB07B7" w:rsidRPr="0001373F" w:rsidRDefault="00DB07B7" w:rsidP="00DB07B7">
            <w:pPr>
              <w:pStyle w:val="11"/>
              <w:ind w:firstLineChars="0" w:firstLine="0"/>
              <w:jc w:val="center"/>
              <w:rPr>
                <w:rFonts w:ascii="宋体" w:hAnsi="宋体"/>
                <w:sz w:val="21"/>
                <w:szCs w:val="21"/>
              </w:rPr>
            </w:pPr>
          </w:p>
        </w:tc>
        <w:tc>
          <w:tcPr>
            <w:tcW w:w="1229" w:type="dxa"/>
            <w:vMerge/>
            <w:shd w:val="clear" w:color="auto" w:fill="auto"/>
            <w:vAlign w:val="center"/>
          </w:tcPr>
          <w:p w14:paraId="6273511F" w14:textId="1DFD0112" w:rsidR="00DB07B7" w:rsidRPr="0001373F" w:rsidRDefault="00DB07B7" w:rsidP="00DB07B7">
            <w:pPr>
              <w:pStyle w:val="11"/>
              <w:ind w:firstLine="210"/>
              <w:jc w:val="center"/>
              <w:rPr>
                <w:rFonts w:ascii="宋体" w:hAnsi="宋体"/>
                <w:sz w:val="21"/>
                <w:szCs w:val="21"/>
              </w:rPr>
            </w:pPr>
          </w:p>
        </w:tc>
        <w:tc>
          <w:tcPr>
            <w:tcW w:w="1134" w:type="dxa"/>
          </w:tcPr>
          <w:p w14:paraId="7CFBEDD2" w14:textId="7A00E1CC" w:rsidR="00DB07B7" w:rsidRPr="0001373F" w:rsidRDefault="00DB07B7" w:rsidP="00DB07B7">
            <w:pPr>
              <w:pStyle w:val="11"/>
              <w:ind w:firstLineChars="0" w:firstLine="0"/>
              <w:jc w:val="right"/>
              <w:rPr>
                <w:rFonts w:ascii="宋体" w:hAnsi="宋体"/>
                <w:sz w:val="21"/>
                <w:szCs w:val="21"/>
              </w:rPr>
            </w:pPr>
            <w:r>
              <w:rPr>
                <w:rFonts w:ascii="宋体" w:hAnsi="宋体" w:hint="eastAsia"/>
                <w:sz w:val="21"/>
                <w:szCs w:val="21"/>
              </w:rPr>
              <w:t>5</w:t>
            </w:r>
            <w:r>
              <w:rPr>
                <w:rFonts w:ascii="宋体" w:hAnsi="宋体"/>
                <w:sz w:val="21"/>
                <w:szCs w:val="21"/>
              </w:rPr>
              <w:t>12</w:t>
            </w:r>
          </w:p>
        </w:tc>
        <w:tc>
          <w:tcPr>
            <w:tcW w:w="1701" w:type="dxa"/>
            <w:shd w:val="clear" w:color="auto" w:fill="auto"/>
            <w:vAlign w:val="bottom"/>
          </w:tcPr>
          <w:p w14:paraId="67DF9024" w14:textId="5E894B92" w:rsidR="00DB07B7" w:rsidRPr="0001373F" w:rsidRDefault="00DB07B7" w:rsidP="00DB07B7">
            <w:pPr>
              <w:pStyle w:val="11"/>
              <w:ind w:firstLineChars="0" w:firstLine="0"/>
              <w:jc w:val="right"/>
              <w:rPr>
                <w:rFonts w:ascii="宋体" w:hAnsi="宋体"/>
                <w:sz w:val="21"/>
                <w:szCs w:val="21"/>
              </w:rPr>
            </w:pPr>
            <w:r>
              <w:rPr>
                <w:rFonts w:ascii="等线" w:eastAsia="等线" w:hAnsi="等线" w:hint="eastAsia"/>
                <w:color w:val="000000"/>
                <w:sz w:val="22"/>
                <w:szCs w:val="22"/>
              </w:rPr>
              <w:t>139</w:t>
            </w:r>
          </w:p>
        </w:tc>
        <w:tc>
          <w:tcPr>
            <w:tcW w:w="2126" w:type="dxa"/>
            <w:shd w:val="clear" w:color="auto" w:fill="auto"/>
            <w:vAlign w:val="bottom"/>
          </w:tcPr>
          <w:p w14:paraId="06A9A2DA" w14:textId="542519A6" w:rsidR="00DB07B7" w:rsidRPr="0001373F" w:rsidRDefault="00DB07B7" w:rsidP="00DB07B7">
            <w:pPr>
              <w:pStyle w:val="11"/>
              <w:ind w:firstLineChars="0" w:firstLine="0"/>
              <w:jc w:val="right"/>
              <w:rPr>
                <w:rFonts w:ascii="宋体" w:hAnsi="宋体"/>
                <w:sz w:val="21"/>
                <w:szCs w:val="21"/>
              </w:rPr>
            </w:pPr>
            <w:r>
              <w:rPr>
                <w:rFonts w:ascii="等线" w:eastAsia="等线" w:hAnsi="等线" w:hint="eastAsia"/>
                <w:color w:val="000000"/>
                <w:sz w:val="22"/>
                <w:szCs w:val="22"/>
              </w:rPr>
              <w:t>448000</w:t>
            </w:r>
          </w:p>
        </w:tc>
      </w:tr>
      <w:tr w:rsidR="00DB07B7" w:rsidRPr="00C12C9C" w14:paraId="4A3760E9" w14:textId="77777777" w:rsidTr="004E0AE1">
        <w:trPr>
          <w:trHeight w:val="20"/>
        </w:trPr>
        <w:tc>
          <w:tcPr>
            <w:tcW w:w="1496" w:type="dxa"/>
            <w:vMerge/>
            <w:shd w:val="clear" w:color="auto" w:fill="auto"/>
            <w:vAlign w:val="center"/>
          </w:tcPr>
          <w:p w14:paraId="0EC69B9D" w14:textId="77777777" w:rsidR="00DB07B7" w:rsidRPr="0001373F" w:rsidRDefault="00DB07B7" w:rsidP="00DB07B7">
            <w:pPr>
              <w:pStyle w:val="11"/>
              <w:ind w:firstLineChars="0" w:firstLine="0"/>
              <w:jc w:val="center"/>
              <w:rPr>
                <w:rFonts w:ascii="宋体" w:hAnsi="宋体"/>
                <w:sz w:val="21"/>
                <w:szCs w:val="21"/>
              </w:rPr>
            </w:pPr>
          </w:p>
        </w:tc>
        <w:tc>
          <w:tcPr>
            <w:tcW w:w="1229" w:type="dxa"/>
            <w:vMerge/>
            <w:shd w:val="clear" w:color="auto" w:fill="auto"/>
            <w:vAlign w:val="center"/>
          </w:tcPr>
          <w:p w14:paraId="744C9499" w14:textId="756D3539" w:rsidR="00DB07B7" w:rsidRPr="0001373F" w:rsidRDefault="00DB07B7" w:rsidP="00DB07B7">
            <w:pPr>
              <w:pStyle w:val="11"/>
              <w:ind w:firstLineChars="0" w:firstLine="0"/>
              <w:jc w:val="center"/>
              <w:rPr>
                <w:rFonts w:ascii="宋体" w:hAnsi="宋体"/>
                <w:sz w:val="21"/>
                <w:szCs w:val="21"/>
              </w:rPr>
            </w:pPr>
          </w:p>
        </w:tc>
        <w:tc>
          <w:tcPr>
            <w:tcW w:w="1134" w:type="dxa"/>
          </w:tcPr>
          <w:p w14:paraId="36FA25BC" w14:textId="0EE35A68" w:rsidR="00DB07B7" w:rsidRPr="0001373F" w:rsidRDefault="00DB07B7" w:rsidP="00DB07B7">
            <w:pPr>
              <w:pStyle w:val="11"/>
              <w:ind w:firstLineChars="0" w:firstLine="0"/>
              <w:jc w:val="right"/>
              <w:rPr>
                <w:rFonts w:ascii="宋体" w:hAnsi="宋体"/>
                <w:sz w:val="21"/>
                <w:szCs w:val="21"/>
              </w:rPr>
            </w:pPr>
            <w:r>
              <w:rPr>
                <w:rFonts w:ascii="宋体" w:hAnsi="宋体" w:hint="eastAsia"/>
                <w:sz w:val="21"/>
                <w:szCs w:val="21"/>
              </w:rPr>
              <w:t>3</w:t>
            </w:r>
            <w:r>
              <w:rPr>
                <w:rFonts w:ascii="宋体" w:hAnsi="宋体"/>
                <w:sz w:val="21"/>
                <w:szCs w:val="21"/>
              </w:rPr>
              <w:t>300</w:t>
            </w:r>
          </w:p>
        </w:tc>
        <w:tc>
          <w:tcPr>
            <w:tcW w:w="1701" w:type="dxa"/>
            <w:shd w:val="clear" w:color="auto" w:fill="auto"/>
            <w:vAlign w:val="bottom"/>
          </w:tcPr>
          <w:p w14:paraId="38EDA51F" w14:textId="2E55C794" w:rsidR="00DB07B7" w:rsidRPr="0001373F" w:rsidRDefault="00DB07B7" w:rsidP="00DB07B7">
            <w:pPr>
              <w:pStyle w:val="11"/>
              <w:ind w:firstLineChars="0" w:firstLine="0"/>
              <w:jc w:val="right"/>
              <w:rPr>
                <w:rFonts w:ascii="宋体" w:hAnsi="宋体"/>
                <w:sz w:val="21"/>
                <w:szCs w:val="21"/>
              </w:rPr>
            </w:pPr>
            <w:r>
              <w:rPr>
                <w:rFonts w:ascii="等线" w:eastAsia="等线" w:hAnsi="等线" w:hint="eastAsia"/>
                <w:color w:val="000000"/>
                <w:sz w:val="22"/>
                <w:szCs w:val="22"/>
              </w:rPr>
              <w:t>149</w:t>
            </w:r>
          </w:p>
        </w:tc>
        <w:tc>
          <w:tcPr>
            <w:tcW w:w="2126" w:type="dxa"/>
            <w:shd w:val="clear" w:color="auto" w:fill="auto"/>
            <w:vAlign w:val="bottom"/>
          </w:tcPr>
          <w:p w14:paraId="0FE473B3" w14:textId="2BD63D2D" w:rsidR="00DB07B7" w:rsidRPr="0001373F" w:rsidRDefault="00DB07B7" w:rsidP="00DB07B7">
            <w:pPr>
              <w:pStyle w:val="11"/>
              <w:ind w:firstLineChars="0" w:firstLine="0"/>
              <w:jc w:val="right"/>
              <w:rPr>
                <w:rFonts w:ascii="宋体" w:hAnsi="宋体"/>
                <w:sz w:val="21"/>
                <w:szCs w:val="21"/>
              </w:rPr>
            </w:pPr>
            <w:r>
              <w:rPr>
                <w:rFonts w:ascii="等线" w:eastAsia="等线" w:hAnsi="等线" w:hint="eastAsia"/>
                <w:color w:val="000000"/>
                <w:sz w:val="22"/>
                <w:szCs w:val="22"/>
              </w:rPr>
              <w:t>476000</w:t>
            </w:r>
          </w:p>
        </w:tc>
      </w:tr>
      <w:tr w:rsidR="00657813" w:rsidRPr="00C12C9C" w14:paraId="5D9D2232" w14:textId="77777777" w:rsidTr="004E0AE1">
        <w:trPr>
          <w:trHeight w:val="20"/>
        </w:trPr>
        <w:tc>
          <w:tcPr>
            <w:tcW w:w="1496" w:type="dxa"/>
            <w:vMerge w:val="restart"/>
            <w:shd w:val="clear" w:color="auto" w:fill="auto"/>
            <w:vAlign w:val="center"/>
          </w:tcPr>
          <w:p w14:paraId="498D9E0A" w14:textId="2241FB49" w:rsidR="00657813" w:rsidRPr="0001373F" w:rsidRDefault="00003F68" w:rsidP="00657813">
            <w:pPr>
              <w:pStyle w:val="11"/>
              <w:ind w:firstLineChars="0" w:firstLine="0"/>
              <w:jc w:val="center"/>
              <w:rPr>
                <w:rFonts w:ascii="宋体" w:hAnsi="宋体"/>
                <w:sz w:val="21"/>
                <w:szCs w:val="21"/>
              </w:rPr>
            </w:pPr>
            <w:r>
              <w:rPr>
                <w:rFonts w:ascii="宋体" w:hAnsi="宋体"/>
                <w:sz w:val="21"/>
                <w:szCs w:val="21"/>
              </w:rPr>
              <w:t>Mulan-Basic</w:t>
            </w:r>
            <w:r w:rsidR="00657813" w:rsidRPr="0001373F">
              <w:rPr>
                <w:rFonts w:ascii="宋体" w:hAnsi="宋体"/>
                <w:sz w:val="21"/>
                <w:szCs w:val="21"/>
              </w:rPr>
              <w:t>-S</w:t>
            </w:r>
          </w:p>
        </w:tc>
        <w:tc>
          <w:tcPr>
            <w:tcW w:w="1229" w:type="dxa"/>
            <w:shd w:val="clear" w:color="auto" w:fill="auto"/>
            <w:vAlign w:val="center"/>
          </w:tcPr>
          <w:p w14:paraId="58F4C5D7" w14:textId="0E58A7DF" w:rsidR="00657813" w:rsidRPr="0001373F" w:rsidRDefault="00657813" w:rsidP="00657813">
            <w:pPr>
              <w:pStyle w:val="11"/>
              <w:ind w:firstLineChars="0" w:firstLine="0"/>
              <w:jc w:val="center"/>
              <w:rPr>
                <w:rFonts w:ascii="宋体" w:hAnsi="宋体"/>
                <w:sz w:val="21"/>
                <w:szCs w:val="21"/>
              </w:rPr>
            </w:pPr>
            <w:r w:rsidRPr="0001373F">
              <w:rPr>
                <w:rFonts w:ascii="宋体" w:hAnsi="宋体" w:hint="eastAsia"/>
                <w:sz w:val="21"/>
                <w:szCs w:val="21"/>
              </w:rPr>
              <w:t>密钥生成</w:t>
            </w:r>
          </w:p>
        </w:tc>
        <w:tc>
          <w:tcPr>
            <w:tcW w:w="1134" w:type="dxa"/>
          </w:tcPr>
          <w:p w14:paraId="029DEB01" w14:textId="3EE78DB8" w:rsidR="00657813" w:rsidRPr="0001373F" w:rsidRDefault="00657813" w:rsidP="00657813">
            <w:pPr>
              <w:pStyle w:val="11"/>
              <w:ind w:firstLineChars="0" w:firstLine="0"/>
              <w:jc w:val="right"/>
              <w:rPr>
                <w:rFonts w:ascii="宋体" w:hAnsi="宋体"/>
                <w:sz w:val="21"/>
                <w:szCs w:val="21"/>
              </w:rPr>
            </w:pPr>
            <w:r>
              <w:rPr>
                <w:rFonts w:ascii="宋体" w:hAnsi="宋体" w:hint="eastAsia"/>
                <w:sz w:val="21"/>
                <w:szCs w:val="21"/>
              </w:rPr>
              <w:t>/</w:t>
            </w:r>
          </w:p>
        </w:tc>
        <w:tc>
          <w:tcPr>
            <w:tcW w:w="1701" w:type="dxa"/>
            <w:shd w:val="clear" w:color="auto" w:fill="auto"/>
            <w:vAlign w:val="center"/>
          </w:tcPr>
          <w:p w14:paraId="4156ABA3" w14:textId="7FCD4882" w:rsidR="00657813" w:rsidRPr="0001373F" w:rsidRDefault="008478FF" w:rsidP="00657813">
            <w:pPr>
              <w:pStyle w:val="11"/>
              <w:ind w:firstLineChars="0" w:firstLine="0"/>
              <w:jc w:val="right"/>
              <w:rPr>
                <w:rFonts w:ascii="宋体" w:hAnsi="宋体"/>
                <w:sz w:val="21"/>
                <w:szCs w:val="21"/>
              </w:rPr>
            </w:pPr>
            <w:r>
              <w:rPr>
                <w:rFonts w:ascii="宋体" w:hAnsi="宋体" w:hint="eastAsia"/>
                <w:sz w:val="21"/>
                <w:szCs w:val="21"/>
              </w:rPr>
              <w:t>1</w:t>
            </w:r>
            <w:r>
              <w:rPr>
                <w:rFonts w:ascii="宋体" w:hAnsi="宋体"/>
                <w:sz w:val="21"/>
                <w:szCs w:val="21"/>
              </w:rPr>
              <w:t>32</w:t>
            </w:r>
          </w:p>
        </w:tc>
        <w:tc>
          <w:tcPr>
            <w:tcW w:w="2126" w:type="dxa"/>
            <w:shd w:val="clear" w:color="auto" w:fill="auto"/>
            <w:vAlign w:val="center"/>
          </w:tcPr>
          <w:p w14:paraId="35036096" w14:textId="2DD0B6B1" w:rsidR="00657813" w:rsidRPr="0001373F" w:rsidRDefault="008478FF" w:rsidP="00657813">
            <w:pPr>
              <w:pStyle w:val="11"/>
              <w:ind w:firstLineChars="0" w:firstLine="0"/>
              <w:jc w:val="right"/>
              <w:rPr>
                <w:rFonts w:ascii="宋体" w:hAnsi="宋体"/>
                <w:sz w:val="21"/>
                <w:szCs w:val="21"/>
              </w:rPr>
            </w:pPr>
            <w:r>
              <w:rPr>
                <w:rFonts w:ascii="宋体" w:hAnsi="宋体" w:hint="eastAsia"/>
                <w:sz w:val="21"/>
                <w:szCs w:val="21"/>
              </w:rPr>
              <w:t>4</w:t>
            </w:r>
            <w:r>
              <w:rPr>
                <w:rFonts w:ascii="宋体" w:hAnsi="宋体"/>
                <w:sz w:val="21"/>
                <w:szCs w:val="21"/>
              </w:rPr>
              <w:t>22500</w:t>
            </w:r>
          </w:p>
        </w:tc>
      </w:tr>
      <w:tr w:rsidR="00DB07B7" w:rsidRPr="00C12C9C" w14:paraId="7BDCC770" w14:textId="77777777" w:rsidTr="004E0AE1">
        <w:trPr>
          <w:trHeight w:val="20"/>
        </w:trPr>
        <w:tc>
          <w:tcPr>
            <w:tcW w:w="1496" w:type="dxa"/>
            <w:vMerge/>
            <w:shd w:val="clear" w:color="auto" w:fill="auto"/>
            <w:vAlign w:val="center"/>
          </w:tcPr>
          <w:p w14:paraId="72132EAC" w14:textId="77777777" w:rsidR="00DB07B7" w:rsidRPr="0001373F" w:rsidRDefault="00DB07B7" w:rsidP="00DB07B7">
            <w:pPr>
              <w:pStyle w:val="11"/>
              <w:ind w:firstLineChars="0" w:firstLine="0"/>
              <w:jc w:val="center"/>
              <w:rPr>
                <w:rFonts w:ascii="宋体" w:hAnsi="宋体"/>
                <w:sz w:val="21"/>
                <w:szCs w:val="21"/>
              </w:rPr>
            </w:pPr>
          </w:p>
        </w:tc>
        <w:tc>
          <w:tcPr>
            <w:tcW w:w="1229" w:type="dxa"/>
            <w:vMerge w:val="restart"/>
            <w:shd w:val="clear" w:color="auto" w:fill="auto"/>
            <w:vAlign w:val="center"/>
          </w:tcPr>
          <w:p w14:paraId="64F26276" w14:textId="437E6114" w:rsidR="00DB07B7" w:rsidRPr="0001373F" w:rsidRDefault="00DB07B7" w:rsidP="00DB07B7">
            <w:pPr>
              <w:pStyle w:val="11"/>
              <w:ind w:firstLine="210"/>
              <w:jc w:val="center"/>
              <w:rPr>
                <w:rFonts w:ascii="宋体" w:hAnsi="宋体"/>
                <w:sz w:val="21"/>
                <w:szCs w:val="21"/>
              </w:rPr>
            </w:pPr>
            <w:r w:rsidRPr="0001373F">
              <w:rPr>
                <w:rFonts w:ascii="宋体" w:hAnsi="宋体" w:hint="eastAsia"/>
                <w:sz w:val="21"/>
                <w:szCs w:val="21"/>
              </w:rPr>
              <w:t>签名</w:t>
            </w:r>
          </w:p>
        </w:tc>
        <w:tc>
          <w:tcPr>
            <w:tcW w:w="1134" w:type="dxa"/>
          </w:tcPr>
          <w:p w14:paraId="41B82AF3" w14:textId="2E2AA797" w:rsidR="00DB07B7" w:rsidRPr="0001373F" w:rsidRDefault="00DB07B7" w:rsidP="00DB07B7">
            <w:pPr>
              <w:pStyle w:val="11"/>
              <w:ind w:firstLineChars="0" w:firstLine="0"/>
              <w:jc w:val="right"/>
              <w:rPr>
                <w:rFonts w:ascii="宋体" w:hAnsi="宋体"/>
                <w:sz w:val="21"/>
                <w:szCs w:val="21"/>
              </w:rPr>
            </w:pPr>
            <w:r>
              <w:rPr>
                <w:rFonts w:ascii="宋体" w:hAnsi="宋体" w:hint="eastAsia"/>
                <w:sz w:val="21"/>
                <w:szCs w:val="21"/>
              </w:rPr>
              <w:t>1</w:t>
            </w:r>
          </w:p>
        </w:tc>
        <w:tc>
          <w:tcPr>
            <w:tcW w:w="1701" w:type="dxa"/>
            <w:shd w:val="clear" w:color="auto" w:fill="auto"/>
            <w:vAlign w:val="center"/>
          </w:tcPr>
          <w:p w14:paraId="51547D33" w14:textId="68F196AD" w:rsidR="00DB07B7" w:rsidRPr="0001373F" w:rsidRDefault="00DB07B7" w:rsidP="00DB07B7">
            <w:pPr>
              <w:pStyle w:val="11"/>
              <w:ind w:firstLineChars="0" w:firstLine="0"/>
              <w:jc w:val="right"/>
              <w:rPr>
                <w:rFonts w:ascii="宋体" w:hAnsi="宋体"/>
                <w:sz w:val="21"/>
                <w:szCs w:val="21"/>
              </w:rPr>
            </w:pPr>
            <w:r>
              <w:rPr>
                <w:rFonts w:hint="eastAsia"/>
                <w:color w:val="000000"/>
                <w:sz w:val="21"/>
                <w:szCs w:val="21"/>
              </w:rPr>
              <w:t>595</w:t>
            </w:r>
          </w:p>
        </w:tc>
        <w:tc>
          <w:tcPr>
            <w:tcW w:w="2126" w:type="dxa"/>
            <w:shd w:val="clear" w:color="auto" w:fill="auto"/>
            <w:vAlign w:val="bottom"/>
          </w:tcPr>
          <w:p w14:paraId="3153EDF6" w14:textId="172E6176" w:rsidR="00DB07B7" w:rsidRPr="0001373F" w:rsidRDefault="00DB07B7" w:rsidP="00DB07B7">
            <w:pPr>
              <w:pStyle w:val="11"/>
              <w:ind w:firstLineChars="0" w:firstLine="0"/>
              <w:jc w:val="right"/>
              <w:rPr>
                <w:rFonts w:ascii="宋体" w:hAnsi="宋体"/>
                <w:sz w:val="21"/>
                <w:szCs w:val="21"/>
              </w:rPr>
            </w:pPr>
            <w:r>
              <w:rPr>
                <w:rFonts w:ascii="等线" w:eastAsia="等线" w:hAnsi="等线" w:hint="eastAsia"/>
                <w:color w:val="000000"/>
                <w:sz w:val="22"/>
                <w:szCs w:val="22"/>
              </w:rPr>
              <w:t>1894000</w:t>
            </w:r>
          </w:p>
        </w:tc>
      </w:tr>
      <w:tr w:rsidR="00DB07B7" w:rsidRPr="00C12C9C" w14:paraId="1E07053E" w14:textId="77777777" w:rsidTr="004E0AE1">
        <w:trPr>
          <w:trHeight w:val="20"/>
        </w:trPr>
        <w:tc>
          <w:tcPr>
            <w:tcW w:w="1496" w:type="dxa"/>
            <w:vMerge/>
            <w:shd w:val="clear" w:color="auto" w:fill="auto"/>
            <w:vAlign w:val="center"/>
          </w:tcPr>
          <w:p w14:paraId="4543C4E8" w14:textId="77777777" w:rsidR="00DB07B7" w:rsidRPr="0001373F" w:rsidRDefault="00DB07B7" w:rsidP="00DB07B7">
            <w:pPr>
              <w:pStyle w:val="11"/>
              <w:ind w:firstLineChars="0" w:firstLine="0"/>
              <w:jc w:val="center"/>
              <w:rPr>
                <w:rFonts w:ascii="宋体" w:hAnsi="宋体"/>
                <w:sz w:val="21"/>
                <w:szCs w:val="21"/>
              </w:rPr>
            </w:pPr>
          </w:p>
        </w:tc>
        <w:tc>
          <w:tcPr>
            <w:tcW w:w="1229" w:type="dxa"/>
            <w:vMerge/>
            <w:shd w:val="clear" w:color="auto" w:fill="auto"/>
            <w:vAlign w:val="center"/>
          </w:tcPr>
          <w:p w14:paraId="53E5C768" w14:textId="6C16D88C" w:rsidR="00DB07B7" w:rsidRPr="0001373F" w:rsidRDefault="00DB07B7" w:rsidP="00DB07B7">
            <w:pPr>
              <w:pStyle w:val="11"/>
              <w:ind w:firstLine="210"/>
              <w:jc w:val="center"/>
              <w:rPr>
                <w:rFonts w:ascii="宋体" w:hAnsi="宋体"/>
                <w:sz w:val="21"/>
                <w:szCs w:val="21"/>
              </w:rPr>
            </w:pPr>
          </w:p>
        </w:tc>
        <w:tc>
          <w:tcPr>
            <w:tcW w:w="1134" w:type="dxa"/>
          </w:tcPr>
          <w:p w14:paraId="311FB36E" w14:textId="356C20D3" w:rsidR="00DB07B7" w:rsidRPr="0001373F" w:rsidRDefault="00DB07B7" w:rsidP="00DB07B7">
            <w:pPr>
              <w:pStyle w:val="11"/>
              <w:ind w:firstLineChars="0" w:firstLine="0"/>
              <w:jc w:val="right"/>
              <w:rPr>
                <w:rFonts w:ascii="宋体" w:hAnsi="宋体"/>
                <w:sz w:val="21"/>
                <w:szCs w:val="21"/>
              </w:rPr>
            </w:pPr>
            <w:r>
              <w:rPr>
                <w:rFonts w:ascii="宋体" w:hAnsi="宋体" w:hint="eastAsia"/>
                <w:sz w:val="21"/>
                <w:szCs w:val="21"/>
              </w:rPr>
              <w:t>5</w:t>
            </w:r>
            <w:r>
              <w:rPr>
                <w:rFonts w:ascii="宋体" w:hAnsi="宋体"/>
                <w:sz w:val="21"/>
                <w:szCs w:val="21"/>
              </w:rPr>
              <w:t>9</w:t>
            </w:r>
          </w:p>
        </w:tc>
        <w:tc>
          <w:tcPr>
            <w:tcW w:w="1701" w:type="dxa"/>
            <w:shd w:val="clear" w:color="auto" w:fill="auto"/>
            <w:vAlign w:val="center"/>
          </w:tcPr>
          <w:p w14:paraId="283343DA" w14:textId="695DB3F2" w:rsidR="00DB07B7" w:rsidRPr="0001373F" w:rsidRDefault="00DB07B7" w:rsidP="00DB07B7">
            <w:pPr>
              <w:pStyle w:val="11"/>
              <w:ind w:firstLineChars="0" w:firstLine="0"/>
              <w:jc w:val="right"/>
              <w:rPr>
                <w:rFonts w:ascii="宋体" w:hAnsi="宋体"/>
                <w:sz w:val="21"/>
                <w:szCs w:val="21"/>
              </w:rPr>
            </w:pPr>
            <w:r>
              <w:rPr>
                <w:rFonts w:hint="eastAsia"/>
                <w:color w:val="000000"/>
                <w:sz w:val="21"/>
                <w:szCs w:val="21"/>
              </w:rPr>
              <w:t>593</w:t>
            </w:r>
          </w:p>
        </w:tc>
        <w:tc>
          <w:tcPr>
            <w:tcW w:w="2126" w:type="dxa"/>
            <w:shd w:val="clear" w:color="auto" w:fill="auto"/>
            <w:vAlign w:val="bottom"/>
          </w:tcPr>
          <w:p w14:paraId="51BEC136" w14:textId="4ACD4113" w:rsidR="00DB07B7" w:rsidRPr="0001373F" w:rsidRDefault="00DB07B7" w:rsidP="00DB07B7">
            <w:pPr>
              <w:pStyle w:val="11"/>
              <w:ind w:firstLineChars="0" w:firstLine="0"/>
              <w:jc w:val="right"/>
              <w:rPr>
                <w:rFonts w:ascii="宋体" w:hAnsi="宋体"/>
                <w:sz w:val="21"/>
                <w:szCs w:val="21"/>
              </w:rPr>
            </w:pPr>
            <w:r>
              <w:rPr>
                <w:rFonts w:ascii="等线" w:eastAsia="等线" w:hAnsi="等线" w:hint="eastAsia"/>
                <w:color w:val="000000"/>
                <w:sz w:val="22"/>
                <w:szCs w:val="22"/>
              </w:rPr>
              <w:t>1896000</w:t>
            </w:r>
          </w:p>
        </w:tc>
      </w:tr>
      <w:tr w:rsidR="00DB07B7" w:rsidRPr="00C12C9C" w14:paraId="74BD4DD3" w14:textId="77777777" w:rsidTr="004E0AE1">
        <w:trPr>
          <w:trHeight w:val="20"/>
        </w:trPr>
        <w:tc>
          <w:tcPr>
            <w:tcW w:w="1496" w:type="dxa"/>
            <w:vMerge/>
            <w:shd w:val="clear" w:color="auto" w:fill="auto"/>
            <w:vAlign w:val="center"/>
          </w:tcPr>
          <w:p w14:paraId="4755D6A9" w14:textId="77777777" w:rsidR="00DB07B7" w:rsidRPr="0001373F" w:rsidRDefault="00DB07B7" w:rsidP="00DB07B7">
            <w:pPr>
              <w:pStyle w:val="11"/>
              <w:ind w:firstLineChars="0" w:firstLine="0"/>
              <w:jc w:val="center"/>
              <w:rPr>
                <w:rFonts w:ascii="宋体" w:hAnsi="宋体"/>
                <w:sz w:val="21"/>
                <w:szCs w:val="21"/>
              </w:rPr>
            </w:pPr>
          </w:p>
        </w:tc>
        <w:tc>
          <w:tcPr>
            <w:tcW w:w="1229" w:type="dxa"/>
            <w:vMerge/>
            <w:shd w:val="clear" w:color="auto" w:fill="auto"/>
            <w:vAlign w:val="center"/>
          </w:tcPr>
          <w:p w14:paraId="4318E96F" w14:textId="4B5DDEF6" w:rsidR="00DB07B7" w:rsidRPr="0001373F" w:rsidRDefault="00DB07B7" w:rsidP="00DB07B7">
            <w:pPr>
              <w:pStyle w:val="11"/>
              <w:ind w:firstLine="210"/>
              <w:jc w:val="center"/>
              <w:rPr>
                <w:rFonts w:ascii="宋体" w:hAnsi="宋体"/>
                <w:sz w:val="21"/>
                <w:szCs w:val="21"/>
              </w:rPr>
            </w:pPr>
          </w:p>
        </w:tc>
        <w:tc>
          <w:tcPr>
            <w:tcW w:w="1134" w:type="dxa"/>
          </w:tcPr>
          <w:p w14:paraId="2DC03193" w14:textId="103417BF" w:rsidR="00DB07B7" w:rsidRPr="0001373F" w:rsidRDefault="00DB07B7" w:rsidP="00DB07B7">
            <w:pPr>
              <w:pStyle w:val="11"/>
              <w:ind w:firstLineChars="0" w:firstLine="0"/>
              <w:jc w:val="right"/>
              <w:rPr>
                <w:rFonts w:ascii="宋体" w:hAnsi="宋体"/>
                <w:sz w:val="21"/>
                <w:szCs w:val="21"/>
              </w:rPr>
            </w:pPr>
            <w:r>
              <w:rPr>
                <w:rFonts w:ascii="宋体" w:hAnsi="宋体" w:hint="eastAsia"/>
                <w:sz w:val="21"/>
                <w:szCs w:val="21"/>
              </w:rPr>
              <w:t>5</w:t>
            </w:r>
            <w:r>
              <w:rPr>
                <w:rFonts w:ascii="宋体" w:hAnsi="宋体"/>
                <w:sz w:val="21"/>
                <w:szCs w:val="21"/>
              </w:rPr>
              <w:t>12</w:t>
            </w:r>
          </w:p>
        </w:tc>
        <w:tc>
          <w:tcPr>
            <w:tcW w:w="1701" w:type="dxa"/>
            <w:shd w:val="clear" w:color="auto" w:fill="auto"/>
            <w:vAlign w:val="center"/>
          </w:tcPr>
          <w:p w14:paraId="413A9D9C" w14:textId="3F4660E6" w:rsidR="00DB07B7" w:rsidRPr="0001373F" w:rsidRDefault="00DB07B7" w:rsidP="00DB07B7">
            <w:pPr>
              <w:pStyle w:val="11"/>
              <w:ind w:firstLineChars="0" w:firstLine="0"/>
              <w:jc w:val="right"/>
              <w:rPr>
                <w:rFonts w:ascii="宋体" w:hAnsi="宋体"/>
                <w:sz w:val="21"/>
                <w:szCs w:val="21"/>
              </w:rPr>
            </w:pPr>
            <w:r>
              <w:rPr>
                <w:rFonts w:hint="eastAsia"/>
                <w:color w:val="000000"/>
                <w:sz w:val="21"/>
                <w:szCs w:val="21"/>
              </w:rPr>
              <w:t>596</w:t>
            </w:r>
          </w:p>
        </w:tc>
        <w:tc>
          <w:tcPr>
            <w:tcW w:w="2126" w:type="dxa"/>
            <w:shd w:val="clear" w:color="auto" w:fill="auto"/>
            <w:vAlign w:val="bottom"/>
          </w:tcPr>
          <w:p w14:paraId="00BD2EE9" w14:textId="0A004015" w:rsidR="00DB07B7" w:rsidRPr="0001373F" w:rsidRDefault="00DB07B7" w:rsidP="00DB07B7">
            <w:pPr>
              <w:pStyle w:val="11"/>
              <w:ind w:firstLineChars="0" w:firstLine="0"/>
              <w:jc w:val="right"/>
              <w:rPr>
                <w:rFonts w:ascii="宋体" w:hAnsi="宋体"/>
                <w:sz w:val="21"/>
                <w:szCs w:val="21"/>
              </w:rPr>
            </w:pPr>
            <w:r>
              <w:rPr>
                <w:rFonts w:ascii="等线" w:eastAsia="等线" w:hAnsi="等线" w:hint="eastAsia"/>
                <w:color w:val="000000"/>
                <w:sz w:val="22"/>
                <w:szCs w:val="22"/>
              </w:rPr>
              <w:t>1894000</w:t>
            </w:r>
          </w:p>
        </w:tc>
      </w:tr>
      <w:tr w:rsidR="00DB07B7" w:rsidRPr="00C12C9C" w14:paraId="1EB4FE61" w14:textId="77777777" w:rsidTr="004E0AE1">
        <w:trPr>
          <w:trHeight w:val="20"/>
        </w:trPr>
        <w:tc>
          <w:tcPr>
            <w:tcW w:w="1496" w:type="dxa"/>
            <w:vMerge/>
            <w:shd w:val="clear" w:color="auto" w:fill="auto"/>
            <w:vAlign w:val="center"/>
          </w:tcPr>
          <w:p w14:paraId="7035D1D8" w14:textId="77777777" w:rsidR="00DB07B7" w:rsidRPr="0001373F" w:rsidRDefault="00DB07B7" w:rsidP="00DB07B7">
            <w:pPr>
              <w:pStyle w:val="11"/>
              <w:ind w:firstLineChars="0" w:firstLine="0"/>
              <w:jc w:val="center"/>
              <w:rPr>
                <w:rFonts w:ascii="宋体" w:hAnsi="宋体"/>
                <w:sz w:val="21"/>
                <w:szCs w:val="21"/>
              </w:rPr>
            </w:pPr>
          </w:p>
        </w:tc>
        <w:tc>
          <w:tcPr>
            <w:tcW w:w="1229" w:type="dxa"/>
            <w:vMerge/>
            <w:shd w:val="clear" w:color="auto" w:fill="auto"/>
            <w:vAlign w:val="center"/>
          </w:tcPr>
          <w:p w14:paraId="5BC04B12" w14:textId="24B8F757" w:rsidR="00DB07B7" w:rsidRPr="0001373F" w:rsidRDefault="00DB07B7" w:rsidP="00DB07B7">
            <w:pPr>
              <w:pStyle w:val="11"/>
              <w:ind w:firstLineChars="0" w:firstLine="0"/>
              <w:jc w:val="center"/>
              <w:rPr>
                <w:rFonts w:ascii="宋体" w:hAnsi="宋体"/>
                <w:sz w:val="21"/>
                <w:szCs w:val="21"/>
              </w:rPr>
            </w:pPr>
          </w:p>
        </w:tc>
        <w:tc>
          <w:tcPr>
            <w:tcW w:w="1134" w:type="dxa"/>
          </w:tcPr>
          <w:p w14:paraId="4E9ED7E5" w14:textId="397FACBD" w:rsidR="00DB07B7" w:rsidRPr="0001373F" w:rsidRDefault="00DB07B7" w:rsidP="00DB07B7">
            <w:pPr>
              <w:pStyle w:val="11"/>
              <w:ind w:firstLineChars="0" w:firstLine="0"/>
              <w:jc w:val="right"/>
              <w:rPr>
                <w:rFonts w:ascii="宋体" w:hAnsi="宋体"/>
                <w:sz w:val="21"/>
                <w:szCs w:val="21"/>
              </w:rPr>
            </w:pPr>
            <w:r>
              <w:rPr>
                <w:rFonts w:ascii="宋体" w:hAnsi="宋体" w:hint="eastAsia"/>
                <w:sz w:val="21"/>
                <w:szCs w:val="21"/>
              </w:rPr>
              <w:t>3</w:t>
            </w:r>
            <w:r>
              <w:rPr>
                <w:rFonts w:ascii="宋体" w:hAnsi="宋体"/>
                <w:sz w:val="21"/>
                <w:szCs w:val="21"/>
              </w:rPr>
              <w:t>300</w:t>
            </w:r>
          </w:p>
        </w:tc>
        <w:tc>
          <w:tcPr>
            <w:tcW w:w="1701" w:type="dxa"/>
            <w:shd w:val="clear" w:color="auto" w:fill="auto"/>
            <w:vAlign w:val="center"/>
          </w:tcPr>
          <w:p w14:paraId="7B0CD843" w14:textId="46A72804" w:rsidR="00DB07B7" w:rsidRPr="0001373F" w:rsidRDefault="00DB07B7" w:rsidP="00DB07B7">
            <w:pPr>
              <w:pStyle w:val="11"/>
              <w:ind w:firstLineChars="0" w:firstLine="0"/>
              <w:jc w:val="right"/>
              <w:rPr>
                <w:rFonts w:ascii="宋体" w:hAnsi="宋体"/>
                <w:sz w:val="21"/>
                <w:szCs w:val="21"/>
              </w:rPr>
            </w:pPr>
            <w:r>
              <w:rPr>
                <w:rFonts w:hint="eastAsia"/>
                <w:color w:val="000000"/>
                <w:sz w:val="21"/>
                <w:szCs w:val="21"/>
              </w:rPr>
              <w:t>606</w:t>
            </w:r>
          </w:p>
        </w:tc>
        <w:tc>
          <w:tcPr>
            <w:tcW w:w="2126" w:type="dxa"/>
            <w:shd w:val="clear" w:color="auto" w:fill="auto"/>
            <w:vAlign w:val="bottom"/>
          </w:tcPr>
          <w:p w14:paraId="36D183AB" w14:textId="15B6F8BF" w:rsidR="00DB07B7" w:rsidRPr="0001373F" w:rsidRDefault="00DB07B7" w:rsidP="00DB07B7">
            <w:pPr>
              <w:pStyle w:val="11"/>
              <w:ind w:firstLineChars="0" w:firstLine="0"/>
              <w:jc w:val="right"/>
              <w:rPr>
                <w:rFonts w:ascii="宋体" w:hAnsi="宋体"/>
                <w:sz w:val="21"/>
                <w:szCs w:val="21"/>
              </w:rPr>
            </w:pPr>
            <w:r>
              <w:rPr>
                <w:rFonts w:ascii="等线" w:eastAsia="等线" w:hAnsi="等线" w:hint="eastAsia"/>
                <w:color w:val="000000"/>
                <w:sz w:val="22"/>
                <w:szCs w:val="22"/>
              </w:rPr>
              <w:t>1923000</w:t>
            </w:r>
          </w:p>
        </w:tc>
      </w:tr>
      <w:tr w:rsidR="00DB07B7" w:rsidRPr="00C12C9C" w14:paraId="5F4EFC47" w14:textId="77777777" w:rsidTr="004E0AE1">
        <w:trPr>
          <w:trHeight w:val="20"/>
        </w:trPr>
        <w:tc>
          <w:tcPr>
            <w:tcW w:w="1496" w:type="dxa"/>
            <w:vMerge/>
            <w:shd w:val="clear" w:color="auto" w:fill="auto"/>
            <w:vAlign w:val="center"/>
          </w:tcPr>
          <w:p w14:paraId="13A1A526" w14:textId="77777777" w:rsidR="00DB07B7" w:rsidRPr="0001373F" w:rsidRDefault="00DB07B7" w:rsidP="00DB07B7">
            <w:pPr>
              <w:pStyle w:val="11"/>
              <w:ind w:firstLineChars="0" w:firstLine="0"/>
              <w:jc w:val="center"/>
              <w:rPr>
                <w:rFonts w:ascii="宋体" w:hAnsi="宋体"/>
                <w:sz w:val="21"/>
                <w:szCs w:val="21"/>
              </w:rPr>
            </w:pPr>
          </w:p>
        </w:tc>
        <w:tc>
          <w:tcPr>
            <w:tcW w:w="1229" w:type="dxa"/>
            <w:vMerge w:val="restart"/>
            <w:shd w:val="clear" w:color="auto" w:fill="auto"/>
            <w:vAlign w:val="center"/>
          </w:tcPr>
          <w:p w14:paraId="3B4950F6" w14:textId="27ECC098" w:rsidR="00DB07B7" w:rsidRPr="0001373F" w:rsidRDefault="00DB07B7" w:rsidP="00DB07B7">
            <w:pPr>
              <w:pStyle w:val="11"/>
              <w:ind w:firstLine="210"/>
              <w:jc w:val="center"/>
              <w:rPr>
                <w:rFonts w:ascii="宋体" w:hAnsi="宋体"/>
                <w:sz w:val="21"/>
                <w:szCs w:val="21"/>
              </w:rPr>
            </w:pPr>
            <w:r w:rsidRPr="0001373F">
              <w:rPr>
                <w:rFonts w:ascii="宋体" w:hAnsi="宋体" w:hint="eastAsia"/>
                <w:sz w:val="21"/>
                <w:szCs w:val="21"/>
              </w:rPr>
              <w:t>验签</w:t>
            </w:r>
          </w:p>
        </w:tc>
        <w:tc>
          <w:tcPr>
            <w:tcW w:w="1134" w:type="dxa"/>
          </w:tcPr>
          <w:p w14:paraId="06B3C304" w14:textId="44031EC9" w:rsidR="00DB07B7" w:rsidRPr="0001373F" w:rsidRDefault="00DB07B7" w:rsidP="00DB07B7">
            <w:pPr>
              <w:pStyle w:val="11"/>
              <w:ind w:firstLineChars="0" w:firstLine="0"/>
              <w:jc w:val="right"/>
              <w:rPr>
                <w:rFonts w:ascii="宋体" w:hAnsi="宋体"/>
                <w:sz w:val="21"/>
                <w:szCs w:val="21"/>
              </w:rPr>
            </w:pPr>
            <w:r>
              <w:rPr>
                <w:rFonts w:ascii="宋体" w:hAnsi="宋体" w:hint="eastAsia"/>
                <w:sz w:val="21"/>
                <w:szCs w:val="21"/>
              </w:rPr>
              <w:t>1</w:t>
            </w:r>
          </w:p>
        </w:tc>
        <w:tc>
          <w:tcPr>
            <w:tcW w:w="1701" w:type="dxa"/>
            <w:shd w:val="clear" w:color="auto" w:fill="auto"/>
            <w:vAlign w:val="bottom"/>
          </w:tcPr>
          <w:p w14:paraId="394D152B" w14:textId="5A25A607" w:rsidR="00DB07B7" w:rsidRPr="0001373F" w:rsidRDefault="00DB07B7" w:rsidP="00DB07B7">
            <w:pPr>
              <w:pStyle w:val="11"/>
              <w:ind w:firstLineChars="0" w:firstLine="0"/>
              <w:jc w:val="right"/>
              <w:rPr>
                <w:rFonts w:ascii="宋体" w:hAnsi="宋体"/>
                <w:sz w:val="21"/>
                <w:szCs w:val="21"/>
              </w:rPr>
            </w:pPr>
            <w:r>
              <w:rPr>
                <w:rFonts w:ascii="等线" w:eastAsia="等线" w:hAnsi="等线" w:hint="eastAsia"/>
                <w:color w:val="000000"/>
                <w:sz w:val="22"/>
                <w:szCs w:val="22"/>
              </w:rPr>
              <w:t>137</w:t>
            </w:r>
          </w:p>
        </w:tc>
        <w:tc>
          <w:tcPr>
            <w:tcW w:w="2126" w:type="dxa"/>
            <w:shd w:val="clear" w:color="auto" w:fill="auto"/>
            <w:vAlign w:val="bottom"/>
          </w:tcPr>
          <w:p w14:paraId="5D31EC9C" w14:textId="715F410B" w:rsidR="00DB07B7" w:rsidRPr="0001373F" w:rsidRDefault="00DB07B7" w:rsidP="00DB07B7">
            <w:pPr>
              <w:pStyle w:val="11"/>
              <w:ind w:firstLineChars="0" w:firstLine="0"/>
              <w:jc w:val="right"/>
              <w:rPr>
                <w:rFonts w:ascii="宋体" w:hAnsi="宋体"/>
                <w:sz w:val="21"/>
                <w:szCs w:val="21"/>
              </w:rPr>
            </w:pPr>
            <w:r>
              <w:rPr>
                <w:rFonts w:ascii="等线" w:eastAsia="等线" w:hAnsi="等线" w:hint="eastAsia"/>
                <w:color w:val="000000"/>
                <w:sz w:val="22"/>
                <w:szCs w:val="22"/>
              </w:rPr>
              <w:t>443000</w:t>
            </w:r>
          </w:p>
        </w:tc>
      </w:tr>
      <w:tr w:rsidR="00DB07B7" w:rsidRPr="00C12C9C" w14:paraId="025A440C" w14:textId="77777777" w:rsidTr="004E0AE1">
        <w:trPr>
          <w:trHeight w:val="20"/>
        </w:trPr>
        <w:tc>
          <w:tcPr>
            <w:tcW w:w="1496" w:type="dxa"/>
            <w:vMerge/>
            <w:shd w:val="clear" w:color="auto" w:fill="auto"/>
            <w:vAlign w:val="center"/>
          </w:tcPr>
          <w:p w14:paraId="1BD704FE" w14:textId="77777777" w:rsidR="00DB07B7" w:rsidRPr="0001373F" w:rsidRDefault="00DB07B7" w:rsidP="00DB07B7">
            <w:pPr>
              <w:pStyle w:val="11"/>
              <w:ind w:firstLineChars="0" w:firstLine="0"/>
              <w:jc w:val="center"/>
              <w:rPr>
                <w:rFonts w:ascii="宋体" w:hAnsi="宋体"/>
                <w:sz w:val="21"/>
                <w:szCs w:val="21"/>
              </w:rPr>
            </w:pPr>
          </w:p>
        </w:tc>
        <w:tc>
          <w:tcPr>
            <w:tcW w:w="1229" w:type="dxa"/>
            <w:vMerge/>
            <w:shd w:val="clear" w:color="auto" w:fill="auto"/>
            <w:vAlign w:val="center"/>
          </w:tcPr>
          <w:p w14:paraId="22E747B6" w14:textId="7C7ECF89" w:rsidR="00DB07B7" w:rsidRPr="0001373F" w:rsidRDefault="00DB07B7" w:rsidP="00DB07B7">
            <w:pPr>
              <w:pStyle w:val="11"/>
              <w:ind w:firstLine="210"/>
              <w:jc w:val="center"/>
              <w:rPr>
                <w:rFonts w:ascii="宋体" w:hAnsi="宋体"/>
                <w:sz w:val="21"/>
                <w:szCs w:val="21"/>
              </w:rPr>
            </w:pPr>
          </w:p>
        </w:tc>
        <w:tc>
          <w:tcPr>
            <w:tcW w:w="1134" w:type="dxa"/>
          </w:tcPr>
          <w:p w14:paraId="1DB6D6E1" w14:textId="46C0F0FE" w:rsidR="00DB07B7" w:rsidRPr="0001373F" w:rsidRDefault="00DB07B7" w:rsidP="00DB07B7">
            <w:pPr>
              <w:pStyle w:val="11"/>
              <w:ind w:firstLineChars="0" w:firstLine="0"/>
              <w:jc w:val="right"/>
              <w:rPr>
                <w:rFonts w:ascii="宋体" w:hAnsi="宋体"/>
                <w:sz w:val="21"/>
                <w:szCs w:val="21"/>
              </w:rPr>
            </w:pPr>
            <w:r>
              <w:rPr>
                <w:rFonts w:ascii="宋体" w:hAnsi="宋体" w:hint="eastAsia"/>
                <w:sz w:val="21"/>
                <w:szCs w:val="21"/>
              </w:rPr>
              <w:t>5</w:t>
            </w:r>
            <w:r>
              <w:rPr>
                <w:rFonts w:ascii="宋体" w:hAnsi="宋体"/>
                <w:sz w:val="21"/>
                <w:szCs w:val="21"/>
              </w:rPr>
              <w:t>9</w:t>
            </w:r>
          </w:p>
        </w:tc>
        <w:tc>
          <w:tcPr>
            <w:tcW w:w="1701" w:type="dxa"/>
            <w:shd w:val="clear" w:color="auto" w:fill="auto"/>
            <w:vAlign w:val="bottom"/>
          </w:tcPr>
          <w:p w14:paraId="0A5E2D57" w14:textId="6E4F3AE1" w:rsidR="00DB07B7" w:rsidRPr="0001373F" w:rsidRDefault="00DB07B7" w:rsidP="00DB07B7">
            <w:pPr>
              <w:pStyle w:val="11"/>
              <w:ind w:firstLineChars="0" w:firstLine="0"/>
              <w:jc w:val="right"/>
              <w:rPr>
                <w:rFonts w:ascii="宋体" w:hAnsi="宋体"/>
                <w:sz w:val="21"/>
                <w:szCs w:val="21"/>
              </w:rPr>
            </w:pPr>
            <w:r>
              <w:rPr>
                <w:rFonts w:ascii="等线" w:eastAsia="等线" w:hAnsi="等线" w:hint="eastAsia"/>
                <w:color w:val="000000"/>
                <w:sz w:val="22"/>
                <w:szCs w:val="22"/>
              </w:rPr>
              <w:t>137</w:t>
            </w:r>
          </w:p>
        </w:tc>
        <w:tc>
          <w:tcPr>
            <w:tcW w:w="2126" w:type="dxa"/>
            <w:shd w:val="clear" w:color="auto" w:fill="auto"/>
            <w:vAlign w:val="bottom"/>
          </w:tcPr>
          <w:p w14:paraId="59FE0D8A" w14:textId="7092BB8D" w:rsidR="00DB07B7" w:rsidRPr="0001373F" w:rsidRDefault="00DB07B7" w:rsidP="00DB07B7">
            <w:pPr>
              <w:pStyle w:val="11"/>
              <w:ind w:firstLineChars="0" w:firstLine="0"/>
              <w:jc w:val="right"/>
              <w:rPr>
                <w:rFonts w:ascii="宋体" w:hAnsi="宋体"/>
                <w:sz w:val="21"/>
                <w:szCs w:val="21"/>
              </w:rPr>
            </w:pPr>
            <w:r>
              <w:rPr>
                <w:rFonts w:ascii="等线" w:eastAsia="等线" w:hAnsi="等线" w:hint="eastAsia"/>
                <w:color w:val="000000"/>
                <w:sz w:val="22"/>
                <w:szCs w:val="22"/>
              </w:rPr>
              <w:t>442000</w:t>
            </w:r>
          </w:p>
        </w:tc>
      </w:tr>
      <w:tr w:rsidR="00DB07B7" w:rsidRPr="00C12C9C" w14:paraId="1247EC5E" w14:textId="77777777" w:rsidTr="004E0AE1">
        <w:trPr>
          <w:trHeight w:val="20"/>
        </w:trPr>
        <w:tc>
          <w:tcPr>
            <w:tcW w:w="1496" w:type="dxa"/>
            <w:vMerge/>
            <w:shd w:val="clear" w:color="auto" w:fill="auto"/>
            <w:vAlign w:val="center"/>
          </w:tcPr>
          <w:p w14:paraId="5B3C72B8" w14:textId="77777777" w:rsidR="00DB07B7" w:rsidRPr="0001373F" w:rsidRDefault="00DB07B7" w:rsidP="00DB07B7">
            <w:pPr>
              <w:pStyle w:val="11"/>
              <w:ind w:firstLineChars="0" w:firstLine="0"/>
              <w:jc w:val="center"/>
              <w:rPr>
                <w:rFonts w:ascii="宋体" w:hAnsi="宋体"/>
                <w:sz w:val="21"/>
                <w:szCs w:val="21"/>
              </w:rPr>
            </w:pPr>
          </w:p>
        </w:tc>
        <w:tc>
          <w:tcPr>
            <w:tcW w:w="1229" w:type="dxa"/>
            <w:vMerge/>
            <w:shd w:val="clear" w:color="auto" w:fill="auto"/>
            <w:vAlign w:val="center"/>
          </w:tcPr>
          <w:p w14:paraId="3909D7A8" w14:textId="7FC56E72" w:rsidR="00DB07B7" w:rsidRPr="0001373F" w:rsidRDefault="00DB07B7" w:rsidP="00DB07B7">
            <w:pPr>
              <w:pStyle w:val="11"/>
              <w:ind w:firstLine="210"/>
              <w:jc w:val="center"/>
              <w:rPr>
                <w:rFonts w:ascii="宋体" w:hAnsi="宋体"/>
                <w:sz w:val="21"/>
                <w:szCs w:val="21"/>
              </w:rPr>
            </w:pPr>
          </w:p>
        </w:tc>
        <w:tc>
          <w:tcPr>
            <w:tcW w:w="1134" w:type="dxa"/>
          </w:tcPr>
          <w:p w14:paraId="49A32791" w14:textId="72EA104B" w:rsidR="00DB07B7" w:rsidRPr="0001373F" w:rsidRDefault="00DB07B7" w:rsidP="00DB07B7">
            <w:pPr>
              <w:pStyle w:val="11"/>
              <w:ind w:firstLineChars="0" w:firstLine="0"/>
              <w:jc w:val="right"/>
              <w:rPr>
                <w:rFonts w:ascii="宋体" w:hAnsi="宋体"/>
                <w:sz w:val="21"/>
                <w:szCs w:val="21"/>
              </w:rPr>
            </w:pPr>
            <w:r>
              <w:rPr>
                <w:rFonts w:ascii="宋体" w:hAnsi="宋体" w:hint="eastAsia"/>
                <w:sz w:val="21"/>
                <w:szCs w:val="21"/>
              </w:rPr>
              <w:t>5</w:t>
            </w:r>
            <w:r>
              <w:rPr>
                <w:rFonts w:ascii="宋体" w:hAnsi="宋体"/>
                <w:sz w:val="21"/>
                <w:szCs w:val="21"/>
              </w:rPr>
              <w:t>12</w:t>
            </w:r>
          </w:p>
        </w:tc>
        <w:tc>
          <w:tcPr>
            <w:tcW w:w="1701" w:type="dxa"/>
            <w:shd w:val="clear" w:color="auto" w:fill="auto"/>
            <w:vAlign w:val="bottom"/>
          </w:tcPr>
          <w:p w14:paraId="1331AFDC" w14:textId="48320D21" w:rsidR="00DB07B7" w:rsidRPr="0001373F" w:rsidRDefault="00DB07B7" w:rsidP="00DB07B7">
            <w:pPr>
              <w:pStyle w:val="11"/>
              <w:ind w:firstLineChars="0" w:firstLine="0"/>
              <w:jc w:val="right"/>
              <w:rPr>
                <w:rFonts w:ascii="宋体" w:hAnsi="宋体"/>
                <w:sz w:val="21"/>
                <w:szCs w:val="21"/>
              </w:rPr>
            </w:pPr>
            <w:r>
              <w:rPr>
                <w:rFonts w:ascii="等线" w:eastAsia="等线" w:hAnsi="等线" w:hint="eastAsia"/>
                <w:color w:val="000000"/>
                <w:sz w:val="22"/>
                <w:szCs w:val="22"/>
              </w:rPr>
              <w:t>139</w:t>
            </w:r>
          </w:p>
        </w:tc>
        <w:tc>
          <w:tcPr>
            <w:tcW w:w="2126" w:type="dxa"/>
            <w:shd w:val="clear" w:color="auto" w:fill="auto"/>
            <w:vAlign w:val="bottom"/>
          </w:tcPr>
          <w:p w14:paraId="743437A7" w14:textId="432E7D09" w:rsidR="00DB07B7" w:rsidRPr="0001373F" w:rsidRDefault="00DB07B7" w:rsidP="00DB07B7">
            <w:pPr>
              <w:pStyle w:val="11"/>
              <w:ind w:firstLineChars="0" w:firstLine="0"/>
              <w:jc w:val="right"/>
              <w:rPr>
                <w:rFonts w:ascii="宋体" w:hAnsi="宋体"/>
                <w:sz w:val="21"/>
                <w:szCs w:val="21"/>
              </w:rPr>
            </w:pPr>
            <w:r>
              <w:rPr>
                <w:rFonts w:ascii="等线" w:eastAsia="等线" w:hAnsi="等线" w:hint="eastAsia"/>
                <w:color w:val="000000"/>
                <w:sz w:val="22"/>
                <w:szCs w:val="22"/>
              </w:rPr>
              <w:t>446000</w:t>
            </w:r>
          </w:p>
        </w:tc>
      </w:tr>
      <w:tr w:rsidR="00DB07B7" w:rsidRPr="00C12C9C" w14:paraId="1D947FF4" w14:textId="77777777" w:rsidTr="004E0AE1">
        <w:trPr>
          <w:trHeight w:val="20"/>
        </w:trPr>
        <w:tc>
          <w:tcPr>
            <w:tcW w:w="1496" w:type="dxa"/>
            <w:vMerge/>
            <w:shd w:val="clear" w:color="auto" w:fill="auto"/>
            <w:vAlign w:val="center"/>
          </w:tcPr>
          <w:p w14:paraId="208F9F1D" w14:textId="77777777" w:rsidR="00DB07B7" w:rsidRPr="0001373F" w:rsidRDefault="00DB07B7" w:rsidP="00DB07B7">
            <w:pPr>
              <w:pStyle w:val="11"/>
              <w:ind w:firstLineChars="0" w:firstLine="0"/>
              <w:jc w:val="center"/>
              <w:rPr>
                <w:rFonts w:ascii="宋体" w:hAnsi="宋体"/>
                <w:sz w:val="21"/>
                <w:szCs w:val="21"/>
              </w:rPr>
            </w:pPr>
          </w:p>
        </w:tc>
        <w:tc>
          <w:tcPr>
            <w:tcW w:w="1229" w:type="dxa"/>
            <w:vMerge/>
            <w:shd w:val="clear" w:color="auto" w:fill="auto"/>
            <w:vAlign w:val="center"/>
          </w:tcPr>
          <w:p w14:paraId="40D7E723" w14:textId="20808088" w:rsidR="00DB07B7" w:rsidRPr="0001373F" w:rsidRDefault="00DB07B7" w:rsidP="00DB07B7">
            <w:pPr>
              <w:pStyle w:val="11"/>
              <w:ind w:firstLineChars="0" w:firstLine="0"/>
              <w:jc w:val="center"/>
              <w:rPr>
                <w:rFonts w:ascii="宋体" w:hAnsi="宋体"/>
                <w:sz w:val="21"/>
                <w:szCs w:val="21"/>
              </w:rPr>
            </w:pPr>
          </w:p>
        </w:tc>
        <w:tc>
          <w:tcPr>
            <w:tcW w:w="1134" w:type="dxa"/>
          </w:tcPr>
          <w:p w14:paraId="63C5356C" w14:textId="18800D27" w:rsidR="00DB07B7" w:rsidRPr="0001373F" w:rsidRDefault="00DB07B7" w:rsidP="00DB07B7">
            <w:pPr>
              <w:pStyle w:val="11"/>
              <w:ind w:firstLineChars="0" w:firstLine="0"/>
              <w:jc w:val="right"/>
              <w:rPr>
                <w:rFonts w:ascii="宋体" w:hAnsi="宋体"/>
                <w:sz w:val="21"/>
                <w:szCs w:val="21"/>
              </w:rPr>
            </w:pPr>
            <w:r>
              <w:rPr>
                <w:rFonts w:ascii="宋体" w:hAnsi="宋体" w:hint="eastAsia"/>
                <w:sz w:val="21"/>
                <w:szCs w:val="21"/>
              </w:rPr>
              <w:t>3</w:t>
            </w:r>
            <w:r>
              <w:rPr>
                <w:rFonts w:ascii="宋体" w:hAnsi="宋体"/>
                <w:sz w:val="21"/>
                <w:szCs w:val="21"/>
              </w:rPr>
              <w:t>300</w:t>
            </w:r>
          </w:p>
        </w:tc>
        <w:tc>
          <w:tcPr>
            <w:tcW w:w="1701" w:type="dxa"/>
            <w:shd w:val="clear" w:color="auto" w:fill="auto"/>
            <w:vAlign w:val="bottom"/>
          </w:tcPr>
          <w:p w14:paraId="35CB0E1F" w14:textId="697F9823" w:rsidR="00DB07B7" w:rsidRPr="0001373F" w:rsidRDefault="00DB07B7" w:rsidP="00DB07B7">
            <w:pPr>
              <w:pStyle w:val="11"/>
              <w:ind w:firstLineChars="0" w:firstLine="0"/>
              <w:jc w:val="right"/>
              <w:rPr>
                <w:rFonts w:ascii="宋体" w:hAnsi="宋体"/>
                <w:sz w:val="21"/>
                <w:szCs w:val="21"/>
              </w:rPr>
            </w:pPr>
            <w:r>
              <w:rPr>
                <w:rFonts w:ascii="等线" w:eastAsia="等线" w:hAnsi="等线" w:hint="eastAsia"/>
                <w:color w:val="000000"/>
                <w:sz w:val="22"/>
                <w:szCs w:val="22"/>
              </w:rPr>
              <w:t>148</w:t>
            </w:r>
          </w:p>
        </w:tc>
        <w:tc>
          <w:tcPr>
            <w:tcW w:w="2126" w:type="dxa"/>
            <w:shd w:val="clear" w:color="auto" w:fill="auto"/>
            <w:vAlign w:val="bottom"/>
          </w:tcPr>
          <w:p w14:paraId="49E97E06" w14:textId="5EFC56B2" w:rsidR="00DB07B7" w:rsidRPr="0001373F" w:rsidRDefault="00DB07B7" w:rsidP="00DB07B7">
            <w:pPr>
              <w:pStyle w:val="11"/>
              <w:ind w:firstLineChars="0" w:firstLine="0"/>
              <w:jc w:val="right"/>
              <w:rPr>
                <w:rFonts w:ascii="宋体" w:hAnsi="宋体"/>
                <w:sz w:val="21"/>
                <w:szCs w:val="21"/>
              </w:rPr>
            </w:pPr>
            <w:r>
              <w:rPr>
                <w:rFonts w:ascii="等线" w:eastAsia="等线" w:hAnsi="等线" w:hint="eastAsia"/>
                <w:color w:val="000000"/>
                <w:sz w:val="22"/>
                <w:szCs w:val="22"/>
              </w:rPr>
              <w:t>476000</w:t>
            </w:r>
          </w:p>
        </w:tc>
      </w:tr>
    </w:tbl>
    <w:p w14:paraId="64FD69F6" w14:textId="77777777" w:rsidR="008C2825" w:rsidRPr="00C12C9C" w:rsidRDefault="008C2825" w:rsidP="008C2825">
      <w:pPr>
        <w:pStyle w:val="11"/>
        <w:ind w:firstLineChars="0" w:firstLine="0"/>
        <w:rPr>
          <w:sz w:val="21"/>
          <w:szCs w:val="21"/>
        </w:rPr>
      </w:pPr>
    </w:p>
    <w:p w14:paraId="0D42C44F" w14:textId="4675F515" w:rsidR="006350A4" w:rsidRDefault="006350A4" w:rsidP="00192EF3">
      <w:pPr>
        <w:pStyle w:val="11"/>
        <w:ind w:firstLineChars="0" w:firstLine="0"/>
      </w:pPr>
    </w:p>
    <w:p w14:paraId="57545B76" w14:textId="77777777" w:rsidR="00243201" w:rsidRDefault="00DD061A" w:rsidP="00CD396F">
      <w:pPr>
        <w:pStyle w:val="11"/>
        <w:ind w:firstLineChars="0" w:firstLine="0"/>
      </w:pPr>
      <w:r>
        <w:br w:type="page"/>
      </w:r>
    </w:p>
    <w:p w14:paraId="19FB595F" w14:textId="58BBD3EA" w:rsidR="00DD061A" w:rsidRDefault="007E7F74" w:rsidP="00EA1310">
      <w:pPr>
        <w:pStyle w:val="10"/>
        <w:numPr>
          <w:ilvl w:val="0"/>
          <w:numId w:val="0"/>
        </w:numPr>
      </w:pPr>
      <w:bookmarkStart w:id="85" w:name="_Toc2496086"/>
      <w:r>
        <w:rPr>
          <w:rFonts w:hint="eastAsia"/>
        </w:rPr>
        <w:t>附录</w:t>
      </w:r>
      <w:r>
        <w:rPr>
          <w:rFonts w:hint="eastAsia"/>
        </w:rPr>
        <w:t>1</w:t>
      </w:r>
      <w:r>
        <w:t xml:space="preserve"> </w:t>
      </w:r>
      <w:r w:rsidR="00003F68">
        <w:t>Mulan-Basic</w:t>
      </w:r>
      <w:r w:rsidR="00B447D6">
        <w:t>-C</w:t>
      </w:r>
      <w:r w:rsidR="00B447D6">
        <w:rPr>
          <w:rFonts w:hint="eastAsia"/>
        </w:rPr>
        <w:t>格</w:t>
      </w:r>
      <w:r>
        <w:rPr>
          <w:rFonts w:hint="eastAsia"/>
        </w:rPr>
        <w:t>签名</w:t>
      </w:r>
      <w:r w:rsidR="00B447D6">
        <w:rPr>
          <w:rFonts w:hint="eastAsia"/>
        </w:rPr>
        <w:t>算法</w:t>
      </w:r>
      <w:r>
        <w:rPr>
          <w:rFonts w:hint="eastAsia"/>
        </w:rPr>
        <w:t>性能测试统计</w:t>
      </w:r>
      <w:bookmarkEnd w:id="85"/>
    </w:p>
    <w:tbl>
      <w:tblPr>
        <w:tblW w:w="7800" w:type="dxa"/>
        <w:tblInd w:w="113" w:type="dxa"/>
        <w:tblLook w:val="04A0" w:firstRow="1" w:lastRow="0" w:firstColumn="1" w:lastColumn="0" w:noHBand="0" w:noVBand="1"/>
      </w:tblPr>
      <w:tblGrid>
        <w:gridCol w:w="540"/>
        <w:gridCol w:w="680"/>
        <w:gridCol w:w="1260"/>
        <w:gridCol w:w="1560"/>
        <w:gridCol w:w="1140"/>
        <w:gridCol w:w="1540"/>
        <w:gridCol w:w="1080"/>
      </w:tblGrid>
      <w:tr w:rsidR="00E220E1" w:rsidRPr="00E220E1" w14:paraId="733ACA04" w14:textId="77777777" w:rsidTr="00E220E1">
        <w:trPr>
          <w:trHeight w:val="570"/>
        </w:trPr>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36917E" w14:textId="77777777" w:rsidR="00E220E1" w:rsidRPr="00E220E1" w:rsidRDefault="00E220E1" w:rsidP="00E220E1">
            <w:pPr>
              <w:widowControl/>
              <w:jc w:val="center"/>
              <w:rPr>
                <w:rFonts w:ascii="等线" w:eastAsia="等线" w:hAnsi="等线" w:cs="宋体"/>
                <w:b/>
                <w:bCs/>
                <w:color w:val="000000"/>
                <w:kern w:val="0"/>
                <w:sz w:val="22"/>
                <w:szCs w:val="22"/>
              </w:rPr>
            </w:pPr>
            <w:r w:rsidRPr="00E220E1">
              <w:rPr>
                <w:rFonts w:ascii="等线" w:eastAsia="等线" w:hAnsi="等线" w:cs="宋体" w:hint="eastAsia"/>
                <w:b/>
                <w:bCs/>
                <w:color w:val="000000"/>
                <w:kern w:val="0"/>
                <w:sz w:val="22"/>
                <w:szCs w:val="22"/>
              </w:rPr>
              <w:t>操作类型</w:t>
            </w:r>
          </w:p>
        </w:tc>
        <w:tc>
          <w:tcPr>
            <w:tcW w:w="239" w:type="dxa"/>
            <w:tcBorders>
              <w:top w:val="single" w:sz="4" w:space="0" w:color="auto"/>
              <w:left w:val="nil"/>
              <w:bottom w:val="single" w:sz="4" w:space="0" w:color="auto"/>
              <w:right w:val="single" w:sz="4" w:space="0" w:color="auto"/>
            </w:tcBorders>
            <w:shd w:val="clear" w:color="auto" w:fill="auto"/>
            <w:vAlign w:val="center"/>
            <w:hideMark/>
          </w:tcPr>
          <w:p w14:paraId="407865EA" w14:textId="77777777" w:rsidR="00E220E1" w:rsidRPr="00E220E1" w:rsidRDefault="00E220E1" w:rsidP="00E220E1">
            <w:pPr>
              <w:widowControl/>
              <w:jc w:val="center"/>
              <w:rPr>
                <w:rFonts w:ascii="等线" w:eastAsia="等线" w:hAnsi="等线" w:cs="宋体"/>
                <w:b/>
                <w:bCs/>
                <w:color w:val="000000"/>
                <w:kern w:val="0"/>
                <w:sz w:val="22"/>
                <w:szCs w:val="22"/>
              </w:rPr>
            </w:pPr>
            <w:r w:rsidRPr="00E220E1">
              <w:rPr>
                <w:rFonts w:ascii="等线" w:eastAsia="等线" w:hAnsi="等线" w:cs="宋体" w:hint="eastAsia"/>
                <w:b/>
                <w:bCs/>
                <w:color w:val="000000"/>
                <w:kern w:val="0"/>
                <w:sz w:val="22"/>
                <w:szCs w:val="22"/>
              </w:rPr>
              <w:t>报文长度</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65EAA55C" w14:textId="77777777" w:rsidR="00E220E1" w:rsidRPr="00E220E1" w:rsidRDefault="00E220E1" w:rsidP="00E220E1">
            <w:pPr>
              <w:widowControl/>
              <w:jc w:val="center"/>
              <w:rPr>
                <w:rFonts w:ascii="等线" w:eastAsia="等线" w:hAnsi="等线" w:cs="宋体"/>
                <w:b/>
                <w:bCs/>
                <w:color w:val="000000"/>
                <w:kern w:val="0"/>
                <w:sz w:val="22"/>
                <w:szCs w:val="22"/>
              </w:rPr>
            </w:pPr>
            <w:r w:rsidRPr="00E220E1">
              <w:rPr>
                <w:rFonts w:ascii="等线" w:eastAsia="等线" w:hAnsi="等线" w:cs="宋体" w:hint="eastAsia"/>
                <w:b/>
                <w:bCs/>
                <w:color w:val="000000"/>
                <w:kern w:val="0"/>
                <w:sz w:val="22"/>
                <w:szCs w:val="22"/>
              </w:rPr>
              <w:t>测试次数</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75D6B514" w14:textId="77777777" w:rsidR="00E220E1" w:rsidRPr="00E220E1" w:rsidRDefault="00E220E1" w:rsidP="00E220E1">
            <w:pPr>
              <w:widowControl/>
              <w:jc w:val="center"/>
              <w:rPr>
                <w:rFonts w:ascii="等线" w:eastAsia="等线" w:hAnsi="等线" w:cs="宋体"/>
                <w:b/>
                <w:bCs/>
                <w:color w:val="000000"/>
                <w:kern w:val="0"/>
                <w:sz w:val="22"/>
                <w:szCs w:val="22"/>
              </w:rPr>
            </w:pPr>
            <w:r w:rsidRPr="00E220E1">
              <w:rPr>
                <w:rFonts w:ascii="等线" w:eastAsia="等线" w:hAnsi="等线" w:cs="宋体" w:hint="eastAsia"/>
                <w:b/>
                <w:bCs/>
                <w:color w:val="000000"/>
                <w:kern w:val="0"/>
                <w:sz w:val="22"/>
                <w:szCs w:val="22"/>
              </w:rPr>
              <w:t>总耗时</w:t>
            </w:r>
            <w:r w:rsidRPr="00E220E1">
              <w:rPr>
                <w:rFonts w:ascii="等线" w:eastAsia="等线" w:hAnsi="等线" w:cs="宋体" w:hint="eastAsia"/>
                <w:b/>
                <w:bCs/>
                <w:color w:val="000000"/>
                <w:kern w:val="0"/>
                <w:sz w:val="22"/>
                <w:szCs w:val="22"/>
              </w:rPr>
              <w:br/>
              <w:t>(秒)</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48EDA75E" w14:textId="77777777" w:rsidR="00E220E1" w:rsidRPr="00E220E1" w:rsidRDefault="00E220E1" w:rsidP="00E220E1">
            <w:pPr>
              <w:widowControl/>
              <w:jc w:val="center"/>
              <w:rPr>
                <w:rFonts w:ascii="等线" w:eastAsia="等线" w:hAnsi="等线" w:cs="宋体"/>
                <w:b/>
                <w:bCs/>
                <w:color w:val="000000"/>
                <w:kern w:val="0"/>
                <w:sz w:val="22"/>
                <w:szCs w:val="22"/>
              </w:rPr>
            </w:pPr>
            <w:r w:rsidRPr="00E220E1">
              <w:rPr>
                <w:rFonts w:ascii="等线" w:eastAsia="等线" w:hAnsi="等线" w:cs="宋体" w:hint="eastAsia"/>
                <w:b/>
                <w:bCs/>
                <w:color w:val="000000"/>
                <w:kern w:val="0"/>
                <w:sz w:val="22"/>
                <w:szCs w:val="22"/>
              </w:rPr>
              <w:t>平均耗时</w:t>
            </w:r>
            <w:r w:rsidRPr="00E220E1">
              <w:rPr>
                <w:rFonts w:ascii="等线" w:eastAsia="等线" w:hAnsi="等线" w:cs="宋体" w:hint="eastAsia"/>
                <w:b/>
                <w:bCs/>
                <w:color w:val="000000"/>
                <w:kern w:val="0"/>
                <w:sz w:val="22"/>
                <w:szCs w:val="22"/>
              </w:rPr>
              <w:br/>
              <w:t>(微秒)</w:t>
            </w:r>
          </w:p>
        </w:tc>
        <w:tc>
          <w:tcPr>
            <w:tcW w:w="1540" w:type="dxa"/>
            <w:tcBorders>
              <w:top w:val="single" w:sz="4" w:space="0" w:color="auto"/>
              <w:left w:val="nil"/>
              <w:bottom w:val="single" w:sz="4" w:space="0" w:color="auto"/>
              <w:right w:val="single" w:sz="4" w:space="0" w:color="auto"/>
            </w:tcBorders>
            <w:shd w:val="clear" w:color="auto" w:fill="auto"/>
            <w:vAlign w:val="center"/>
            <w:hideMark/>
          </w:tcPr>
          <w:p w14:paraId="603A9897" w14:textId="77777777" w:rsidR="00E220E1" w:rsidRPr="00E220E1" w:rsidRDefault="00E220E1" w:rsidP="00E220E1">
            <w:pPr>
              <w:widowControl/>
              <w:jc w:val="center"/>
              <w:rPr>
                <w:rFonts w:ascii="等线" w:eastAsia="等线" w:hAnsi="等线" w:cs="宋体"/>
                <w:b/>
                <w:bCs/>
                <w:color w:val="000000"/>
                <w:kern w:val="0"/>
                <w:sz w:val="22"/>
                <w:szCs w:val="22"/>
              </w:rPr>
            </w:pPr>
            <w:r w:rsidRPr="00E220E1">
              <w:rPr>
                <w:rFonts w:ascii="等线" w:eastAsia="等线" w:hAnsi="等线" w:cs="宋体" w:hint="eastAsia"/>
                <w:b/>
                <w:bCs/>
                <w:color w:val="000000"/>
                <w:kern w:val="0"/>
                <w:sz w:val="22"/>
                <w:szCs w:val="22"/>
              </w:rPr>
              <w:t>总CPU周期消耗</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42FCB1B8" w14:textId="77777777" w:rsidR="00E220E1" w:rsidRPr="00E220E1" w:rsidRDefault="00E220E1" w:rsidP="00E220E1">
            <w:pPr>
              <w:widowControl/>
              <w:jc w:val="center"/>
              <w:rPr>
                <w:rFonts w:ascii="等线" w:eastAsia="等线" w:hAnsi="等线" w:cs="宋体"/>
                <w:b/>
                <w:bCs/>
                <w:color w:val="000000"/>
                <w:kern w:val="0"/>
                <w:sz w:val="22"/>
                <w:szCs w:val="22"/>
              </w:rPr>
            </w:pPr>
            <w:r w:rsidRPr="00E220E1">
              <w:rPr>
                <w:rFonts w:ascii="等线" w:eastAsia="等线" w:hAnsi="等线" w:cs="宋体" w:hint="eastAsia"/>
                <w:b/>
                <w:bCs/>
                <w:color w:val="000000"/>
                <w:kern w:val="0"/>
                <w:sz w:val="22"/>
                <w:szCs w:val="22"/>
              </w:rPr>
              <w:t>平均CPU周期消耗</w:t>
            </w:r>
          </w:p>
        </w:tc>
      </w:tr>
      <w:tr w:rsidR="00E220E1" w:rsidRPr="00E220E1" w14:paraId="709AC347" w14:textId="77777777" w:rsidTr="00E220E1">
        <w:trPr>
          <w:trHeight w:val="570"/>
        </w:trPr>
        <w:tc>
          <w:tcPr>
            <w:tcW w:w="981" w:type="dxa"/>
            <w:tcBorders>
              <w:top w:val="nil"/>
              <w:left w:val="single" w:sz="4" w:space="0" w:color="auto"/>
              <w:bottom w:val="single" w:sz="4" w:space="0" w:color="auto"/>
              <w:right w:val="single" w:sz="4" w:space="0" w:color="auto"/>
            </w:tcBorders>
            <w:shd w:val="clear" w:color="auto" w:fill="auto"/>
            <w:vAlign w:val="bottom"/>
            <w:hideMark/>
          </w:tcPr>
          <w:p w14:paraId="3164E40E" w14:textId="77777777" w:rsidR="00E220E1" w:rsidRPr="00E220E1" w:rsidRDefault="00E220E1" w:rsidP="00E220E1">
            <w:pPr>
              <w:widowControl/>
              <w:jc w:val="lef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密钥生成</w:t>
            </w:r>
          </w:p>
        </w:tc>
        <w:tc>
          <w:tcPr>
            <w:tcW w:w="239" w:type="dxa"/>
            <w:tcBorders>
              <w:top w:val="nil"/>
              <w:left w:val="nil"/>
              <w:bottom w:val="single" w:sz="4" w:space="0" w:color="auto"/>
              <w:right w:val="single" w:sz="4" w:space="0" w:color="auto"/>
            </w:tcBorders>
            <w:shd w:val="clear" w:color="auto" w:fill="auto"/>
            <w:noWrap/>
            <w:vAlign w:val="bottom"/>
            <w:hideMark/>
          </w:tcPr>
          <w:p w14:paraId="068DB672" w14:textId="77777777" w:rsidR="00E220E1" w:rsidRPr="00E220E1" w:rsidRDefault="00E220E1" w:rsidP="00E220E1">
            <w:pPr>
              <w:widowControl/>
              <w:jc w:val="lef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 xml:space="preserve">　</w:t>
            </w:r>
          </w:p>
        </w:tc>
        <w:tc>
          <w:tcPr>
            <w:tcW w:w="1260" w:type="dxa"/>
            <w:tcBorders>
              <w:top w:val="nil"/>
              <w:left w:val="nil"/>
              <w:bottom w:val="single" w:sz="4" w:space="0" w:color="auto"/>
              <w:right w:val="single" w:sz="4" w:space="0" w:color="auto"/>
            </w:tcBorders>
            <w:shd w:val="clear" w:color="auto" w:fill="auto"/>
            <w:noWrap/>
            <w:vAlign w:val="bottom"/>
            <w:hideMark/>
          </w:tcPr>
          <w:p w14:paraId="059CE03A"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w:t>
            </w:r>
          </w:p>
        </w:tc>
        <w:tc>
          <w:tcPr>
            <w:tcW w:w="1560" w:type="dxa"/>
            <w:tcBorders>
              <w:top w:val="nil"/>
              <w:left w:val="nil"/>
              <w:bottom w:val="single" w:sz="4" w:space="0" w:color="auto"/>
              <w:right w:val="single" w:sz="4" w:space="0" w:color="auto"/>
            </w:tcBorders>
            <w:shd w:val="clear" w:color="auto" w:fill="auto"/>
            <w:noWrap/>
            <w:vAlign w:val="bottom"/>
            <w:hideMark/>
          </w:tcPr>
          <w:p w14:paraId="6E52B602"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0.000143</w:t>
            </w:r>
          </w:p>
        </w:tc>
        <w:tc>
          <w:tcPr>
            <w:tcW w:w="1140" w:type="dxa"/>
            <w:tcBorders>
              <w:top w:val="nil"/>
              <w:left w:val="nil"/>
              <w:bottom w:val="single" w:sz="4" w:space="0" w:color="auto"/>
              <w:right w:val="single" w:sz="4" w:space="0" w:color="auto"/>
            </w:tcBorders>
            <w:shd w:val="clear" w:color="auto" w:fill="auto"/>
            <w:noWrap/>
            <w:vAlign w:val="bottom"/>
            <w:hideMark/>
          </w:tcPr>
          <w:p w14:paraId="761D599E"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143</w:t>
            </w:r>
          </w:p>
        </w:tc>
        <w:tc>
          <w:tcPr>
            <w:tcW w:w="1540" w:type="dxa"/>
            <w:tcBorders>
              <w:top w:val="nil"/>
              <w:left w:val="nil"/>
              <w:bottom w:val="single" w:sz="4" w:space="0" w:color="auto"/>
              <w:right w:val="single" w:sz="4" w:space="0" w:color="auto"/>
            </w:tcBorders>
            <w:shd w:val="clear" w:color="auto" w:fill="auto"/>
            <w:noWrap/>
            <w:vAlign w:val="bottom"/>
            <w:hideMark/>
          </w:tcPr>
          <w:p w14:paraId="5F03FC01"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445440</w:t>
            </w:r>
          </w:p>
        </w:tc>
        <w:tc>
          <w:tcPr>
            <w:tcW w:w="1080" w:type="dxa"/>
            <w:tcBorders>
              <w:top w:val="nil"/>
              <w:left w:val="nil"/>
              <w:bottom w:val="single" w:sz="4" w:space="0" w:color="auto"/>
              <w:right w:val="single" w:sz="4" w:space="0" w:color="auto"/>
            </w:tcBorders>
            <w:shd w:val="clear" w:color="auto" w:fill="auto"/>
            <w:noWrap/>
            <w:vAlign w:val="bottom"/>
            <w:hideMark/>
          </w:tcPr>
          <w:p w14:paraId="36E7AB13"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445440</w:t>
            </w:r>
          </w:p>
        </w:tc>
      </w:tr>
      <w:tr w:rsidR="00E220E1" w:rsidRPr="00E220E1" w14:paraId="32E680BD" w14:textId="77777777" w:rsidTr="00E220E1">
        <w:trPr>
          <w:trHeight w:val="570"/>
        </w:trPr>
        <w:tc>
          <w:tcPr>
            <w:tcW w:w="981" w:type="dxa"/>
            <w:tcBorders>
              <w:top w:val="nil"/>
              <w:left w:val="single" w:sz="4" w:space="0" w:color="auto"/>
              <w:bottom w:val="single" w:sz="4" w:space="0" w:color="auto"/>
              <w:right w:val="single" w:sz="4" w:space="0" w:color="auto"/>
            </w:tcBorders>
            <w:shd w:val="clear" w:color="auto" w:fill="auto"/>
            <w:vAlign w:val="bottom"/>
            <w:hideMark/>
          </w:tcPr>
          <w:p w14:paraId="7C4270A7" w14:textId="77777777" w:rsidR="00E220E1" w:rsidRPr="00E220E1" w:rsidRDefault="00E220E1" w:rsidP="00E220E1">
            <w:pPr>
              <w:widowControl/>
              <w:jc w:val="lef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密钥生成</w:t>
            </w:r>
          </w:p>
        </w:tc>
        <w:tc>
          <w:tcPr>
            <w:tcW w:w="239" w:type="dxa"/>
            <w:tcBorders>
              <w:top w:val="nil"/>
              <w:left w:val="nil"/>
              <w:bottom w:val="single" w:sz="4" w:space="0" w:color="auto"/>
              <w:right w:val="single" w:sz="4" w:space="0" w:color="auto"/>
            </w:tcBorders>
            <w:shd w:val="clear" w:color="auto" w:fill="auto"/>
            <w:noWrap/>
            <w:vAlign w:val="bottom"/>
            <w:hideMark/>
          </w:tcPr>
          <w:p w14:paraId="1BE8AC3C" w14:textId="77777777" w:rsidR="00E220E1" w:rsidRPr="00E220E1" w:rsidRDefault="00E220E1" w:rsidP="00E220E1">
            <w:pPr>
              <w:widowControl/>
              <w:jc w:val="lef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 xml:space="preserve">　</w:t>
            </w:r>
          </w:p>
        </w:tc>
        <w:tc>
          <w:tcPr>
            <w:tcW w:w="1260" w:type="dxa"/>
            <w:tcBorders>
              <w:top w:val="nil"/>
              <w:left w:val="nil"/>
              <w:bottom w:val="single" w:sz="4" w:space="0" w:color="auto"/>
              <w:right w:val="single" w:sz="4" w:space="0" w:color="auto"/>
            </w:tcBorders>
            <w:shd w:val="clear" w:color="auto" w:fill="auto"/>
            <w:noWrap/>
            <w:vAlign w:val="bottom"/>
            <w:hideMark/>
          </w:tcPr>
          <w:p w14:paraId="48242D1F"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10</w:t>
            </w:r>
          </w:p>
        </w:tc>
        <w:tc>
          <w:tcPr>
            <w:tcW w:w="1560" w:type="dxa"/>
            <w:tcBorders>
              <w:top w:val="nil"/>
              <w:left w:val="nil"/>
              <w:bottom w:val="single" w:sz="4" w:space="0" w:color="auto"/>
              <w:right w:val="single" w:sz="4" w:space="0" w:color="auto"/>
            </w:tcBorders>
            <w:shd w:val="clear" w:color="auto" w:fill="auto"/>
            <w:noWrap/>
            <w:vAlign w:val="bottom"/>
            <w:hideMark/>
          </w:tcPr>
          <w:p w14:paraId="2EE3E85D"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0.001353</w:t>
            </w:r>
          </w:p>
        </w:tc>
        <w:tc>
          <w:tcPr>
            <w:tcW w:w="1140" w:type="dxa"/>
            <w:tcBorders>
              <w:top w:val="nil"/>
              <w:left w:val="nil"/>
              <w:bottom w:val="single" w:sz="4" w:space="0" w:color="auto"/>
              <w:right w:val="single" w:sz="4" w:space="0" w:color="auto"/>
            </w:tcBorders>
            <w:shd w:val="clear" w:color="auto" w:fill="auto"/>
            <w:noWrap/>
            <w:vAlign w:val="bottom"/>
            <w:hideMark/>
          </w:tcPr>
          <w:p w14:paraId="7855F30D"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135</w:t>
            </w:r>
          </w:p>
        </w:tc>
        <w:tc>
          <w:tcPr>
            <w:tcW w:w="1540" w:type="dxa"/>
            <w:tcBorders>
              <w:top w:val="nil"/>
              <w:left w:val="nil"/>
              <w:bottom w:val="single" w:sz="4" w:space="0" w:color="auto"/>
              <w:right w:val="single" w:sz="4" w:space="0" w:color="auto"/>
            </w:tcBorders>
            <w:shd w:val="clear" w:color="auto" w:fill="auto"/>
            <w:noWrap/>
            <w:vAlign w:val="bottom"/>
            <w:hideMark/>
          </w:tcPr>
          <w:p w14:paraId="145A2D91"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4425373</w:t>
            </w:r>
          </w:p>
        </w:tc>
        <w:tc>
          <w:tcPr>
            <w:tcW w:w="1080" w:type="dxa"/>
            <w:tcBorders>
              <w:top w:val="nil"/>
              <w:left w:val="nil"/>
              <w:bottom w:val="single" w:sz="4" w:space="0" w:color="auto"/>
              <w:right w:val="single" w:sz="4" w:space="0" w:color="auto"/>
            </w:tcBorders>
            <w:shd w:val="clear" w:color="auto" w:fill="auto"/>
            <w:noWrap/>
            <w:vAlign w:val="bottom"/>
            <w:hideMark/>
          </w:tcPr>
          <w:p w14:paraId="6292C042"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442537</w:t>
            </w:r>
          </w:p>
        </w:tc>
      </w:tr>
      <w:tr w:rsidR="00E220E1" w:rsidRPr="00E220E1" w14:paraId="2DF83EFC" w14:textId="77777777" w:rsidTr="00E220E1">
        <w:trPr>
          <w:trHeight w:val="570"/>
        </w:trPr>
        <w:tc>
          <w:tcPr>
            <w:tcW w:w="981" w:type="dxa"/>
            <w:tcBorders>
              <w:top w:val="nil"/>
              <w:left w:val="single" w:sz="4" w:space="0" w:color="auto"/>
              <w:bottom w:val="single" w:sz="4" w:space="0" w:color="auto"/>
              <w:right w:val="single" w:sz="4" w:space="0" w:color="auto"/>
            </w:tcBorders>
            <w:shd w:val="clear" w:color="auto" w:fill="auto"/>
            <w:vAlign w:val="bottom"/>
            <w:hideMark/>
          </w:tcPr>
          <w:p w14:paraId="4FE5A78E" w14:textId="77777777" w:rsidR="00E220E1" w:rsidRPr="00E220E1" w:rsidRDefault="00E220E1" w:rsidP="00E220E1">
            <w:pPr>
              <w:widowControl/>
              <w:jc w:val="lef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密钥生成</w:t>
            </w:r>
          </w:p>
        </w:tc>
        <w:tc>
          <w:tcPr>
            <w:tcW w:w="239" w:type="dxa"/>
            <w:tcBorders>
              <w:top w:val="nil"/>
              <w:left w:val="nil"/>
              <w:bottom w:val="single" w:sz="4" w:space="0" w:color="auto"/>
              <w:right w:val="single" w:sz="4" w:space="0" w:color="auto"/>
            </w:tcBorders>
            <w:shd w:val="clear" w:color="auto" w:fill="auto"/>
            <w:noWrap/>
            <w:vAlign w:val="bottom"/>
            <w:hideMark/>
          </w:tcPr>
          <w:p w14:paraId="3859C4B5" w14:textId="77777777" w:rsidR="00E220E1" w:rsidRPr="00E220E1" w:rsidRDefault="00E220E1" w:rsidP="00E220E1">
            <w:pPr>
              <w:widowControl/>
              <w:jc w:val="lef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 xml:space="preserve">　</w:t>
            </w:r>
          </w:p>
        </w:tc>
        <w:tc>
          <w:tcPr>
            <w:tcW w:w="1260" w:type="dxa"/>
            <w:tcBorders>
              <w:top w:val="nil"/>
              <w:left w:val="nil"/>
              <w:bottom w:val="single" w:sz="4" w:space="0" w:color="auto"/>
              <w:right w:val="single" w:sz="4" w:space="0" w:color="auto"/>
            </w:tcBorders>
            <w:shd w:val="clear" w:color="auto" w:fill="auto"/>
            <w:noWrap/>
            <w:vAlign w:val="bottom"/>
            <w:hideMark/>
          </w:tcPr>
          <w:p w14:paraId="66DC3097"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100</w:t>
            </w:r>
          </w:p>
        </w:tc>
        <w:tc>
          <w:tcPr>
            <w:tcW w:w="1560" w:type="dxa"/>
            <w:tcBorders>
              <w:top w:val="nil"/>
              <w:left w:val="nil"/>
              <w:bottom w:val="single" w:sz="4" w:space="0" w:color="auto"/>
              <w:right w:val="single" w:sz="4" w:space="0" w:color="auto"/>
            </w:tcBorders>
            <w:shd w:val="clear" w:color="auto" w:fill="auto"/>
            <w:noWrap/>
            <w:vAlign w:val="bottom"/>
            <w:hideMark/>
          </w:tcPr>
          <w:p w14:paraId="2840ECB8"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0.013444</w:t>
            </w:r>
          </w:p>
        </w:tc>
        <w:tc>
          <w:tcPr>
            <w:tcW w:w="1140" w:type="dxa"/>
            <w:tcBorders>
              <w:top w:val="nil"/>
              <w:left w:val="nil"/>
              <w:bottom w:val="single" w:sz="4" w:space="0" w:color="auto"/>
              <w:right w:val="single" w:sz="4" w:space="0" w:color="auto"/>
            </w:tcBorders>
            <w:shd w:val="clear" w:color="auto" w:fill="auto"/>
            <w:noWrap/>
            <w:vAlign w:val="bottom"/>
            <w:hideMark/>
          </w:tcPr>
          <w:p w14:paraId="5DC61CD8"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134</w:t>
            </w:r>
          </w:p>
        </w:tc>
        <w:tc>
          <w:tcPr>
            <w:tcW w:w="1540" w:type="dxa"/>
            <w:tcBorders>
              <w:top w:val="nil"/>
              <w:left w:val="nil"/>
              <w:bottom w:val="single" w:sz="4" w:space="0" w:color="auto"/>
              <w:right w:val="single" w:sz="4" w:space="0" w:color="auto"/>
            </w:tcBorders>
            <w:shd w:val="clear" w:color="auto" w:fill="auto"/>
            <w:noWrap/>
            <w:vAlign w:val="bottom"/>
            <w:hideMark/>
          </w:tcPr>
          <w:p w14:paraId="144D67AF"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43035641</w:t>
            </w:r>
          </w:p>
        </w:tc>
        <w:tc>
          <w:tcPr>
            <w:tcW w:w="1080" w:type="dxa"/>
            <w:tcBorders>
              <w:top w:val="nil"/>
              <w:left w:val="nil"/>
              <w:bottom w:val="single" w:sz="4" w:space="0" w:color="auto"/>
              <w:right w:val="single" w:sz="4" w:space="0" w:color="auto"/>
            </w:tcBorders>
            <w:shd w:val="clear" w:color="auto" w:fill="auto"/>
            <w:noWrap/>
            <w:vAlign w:val="bottom"/>
            <w:hideMark/>
          </w:tcPr>
          <w:p w14:paraId="788F568C"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430356</w:t>
            </w:r>
          </w:p>
        </w:tc>
      </w:tr>
      <w:tr w:rsidR="00E220E1" w:rsidRPr="00E220E1" w14:paraId="28AC2B1B" w14:textId="77777777" w:rsidTr="00E220E1">
        <w:trPr>
          <w:trHeight w:val="570"/>
        </w:trPr>
        <w:tc>
          <w:tcPr>
            <w:tcW w:w="981" w:type="dxa"/>
            <w:tcBorders>
              <w:top w:val="nil"/>
              <w:left w:val="single" w:sz="4" w:space="0" w:color="auto"/>
              <w:bottom w:val="single" w:sz="4" w:space="0" w:color="auto"/>
              <w:right w:val="single" w:sz="4" w:space="0" w:color="auto"/>
            </w:tcBorders>
            <w:shd w:val="clear" w:color="auto" w:fill="auto"/>
            <w:vAlign w:val="bottom"/>
            <w:hideMark/>
          </w:tcPr>
          <w:p w14:paraId="2795026B" w14:textId="77777777" w:rsidR="00E220E1" w:rsidRPr="00E220E1" w:rsidRDefault="00E220E1" w:rsidP="00E220E1">
            <w:pPr>
              <w:widowControl/>
              <w:jc w:val="lef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密钥生成</w:t>
            </w:r>
          </w:p>
        </w:tc>
        <w:tc>
          <w:tcPr>
            <w:tcW w:w="239" w:type="dxa"/>
            <w:tcBorders>
              <w:top w:val="nil"/>
              <w:left w:val="nil"/>
              <w:bottom w:val="single" w:sz="4" w:space="0" w:color="auto"/>
              <w:right w:val="single" w:sz="4" w:space="0" w:color="auto"/>
            </w:tcBorders>
            <w:shd w:val="clear" w:color="auto" w:fill="auto"/>
            <w:noWrap/>
            <w:vAlign w:val="bottom"/>
            <w:hideMark/>
          </w:tcPr>
          <w:p w14:paraId="1A8A978B" w14:textId="77777777" w:rsidR="00E220E1" w:rsidRPr="00E220E1" w:rsidRDefault="00E220E1" w:rsidP="00E220E1">
            <w:pPr>
              <w:widowControl/>
              <w:jc w:val="lef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 xml:space="preserve">　</w:t>
            </w:r>
          </w:p>
        </w:tc>
        <w:tc>
          <w:tcPr>
            <w:tcW w:w="1260" w:type="dxa"/>
            <w:tcBorders>
              <w:top w:val="nil"/>
              <w:left w:val="nil"/>
              <w:bottom w:val="single" w:sz="4" w:space="0" w:color="auto"/>
              <w:right w:val="single" w:sz="4" w:space="0" w:color="auto"/>
            </w:tcBorders>
            <w:shd w:val="clear" w:color="auto" w:fill="auto"/>
            <w:noWrap/>
            <w:vAlign w:val="bottom"/>
            <w:hideMark/>
          </w:tcPr>
          <w:p w14:paraId="51E46CB6"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1000</w:t>
            </w:r>
          </w:p>
        </w:tc>
        <w:tc>
          <w:tcPr>
            <w:tcW w:w="1560" w:type="dxa"/>
            <w:tcBorders>
              <w:top w:val="nil"/>
              <w:left w:val="nil"/>
              <w:bottom w:val="single" w:sz="4" w:space="0" w:color="auto"/>
              <w:right w:val="single" w:sz="4" w:space="0" w:color="auto"/>
            </w:tcBorders>
            <w:shd w:val="clear" w:color="auto" w:fill="auto"/>
            <w:noWrap/>
            <w:vAlign w:val="bottom"/>
            <w:hideMark/>
          </w:tcPr>
          <w:p w14:paraId="432B6B51"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0.135482</w:t>
            </w:r>
          </w:p>
        </w:tc>
        <w:tc>
          <w:tcPr>
            <w:tcW w:w="1140" w:type="dxa"/>
            <w:tcBorders>
              <w:top w:val="nil"/>
              <w:left w:val="nil"/>
              <w:bottom w:val="single" w:sz="4" w:space="0" w:color="auto"/>
              <w:right w:val="single" w:sz="4" w:space="0" w:color="auto"/>
            </w:tcBorders>
            <w:shd w:val="clear" w:color="auto" w:fill="auto"/>
            <w:noWrap/>
            <w:vAlign w:val="bottom"/>
            <w:hideMark/>
          </w:tcPr>
          <w:p w14:paraId="73C0DD29"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135</w:t>
            </w:r>
          </w:p>
        </w:tc>
        <w:tc>
          <w:tcPr>
            <w:tcW w:w="1540" w:type="dxa"/>
            <w:tcBorders>
              <w:top w:val="nil"/>
              <w:left w:val="nil"/>
              <w:bottom w:val="single" w:sz="4" w:space="0" w:color="auto"/>
              <w:right w:val="single" w:sz="4" w:space="0" w:color="auto"/>
            </w:tcBorders>
            <w:shd w:val="clear" w:color="auto" w:fill="auto"/>
            <w:noWrap/>
            <w:vAlign w:val="bottom"/>
            <w:hideMark/>
          </w:tcPr>
          <w:p w14:paraId="48F16CD3"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431396050</w:t>
            </w:r>
          </w:p>
        </w:tc>
        <w:tc>
          <w:tcPr>
            <w:tcW w:w="1080" w:type="dxa"/>
            <w:tcBorders>
              <w:top w:val="nil"/>
              <w:left w:val="nil"/>
              <w:bottom w:val="single" w:sz="4" w:space="0" w:color="auto"/>
              <w:right w:val="single" w:sz="4" w:space="0" w:color="auto"/>
            </w:tcBorders>
            <w:shd w:val="clear" w:color="auto" w:fill="auto"/>
            <w:noWrap/>
            <w:vAlign w:val="bottom"/>
            <w:hideMark/>
          </w:tcPr>
          <w:p w14:paraId="70E8A919"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431396</w:t>
            </w:r>
          </w:p>
        </w:tc>
      </w:tr>
      <w:tr w:rsidR="00E220E1" w:rsidRPr="00E220E1" w14:paraId="7A1CC7E4" w14:textId="77777777" w:rsidTr="00E220E1">
        <w:trPr>
          <w:trHeight w:val="570"/>
        </w:trPr>
        <w:tc>
          <w:tcPr>
            <w:tcW w:w="981" w:type="dxa"/>
            <w:tcBorders>
              <w:top w:val="nil"/>
              <w:left w:val="single" w:sz="4" w:space="0" w:color="auto"/>
              <w:bottom w:val="single" w:sz="4" w:space="0" w:color="auto"/>
              <w:right w:val="single" w:sz="4" w:space="0" w:color="auto"/>
            </w:tcBorders>
            <w:shd w:val="clear" w:color="auto" w:fill="auto"/>
            <w:vAlign w:val="bottom"/>
            <w:hideMark/>
          </w:tcPr>
          <w:p w14:paraId="6FFE6A92" w14:textId="77777777" w:rsidR="00E220E1" w:rsidRPr="00E220E1" w:rsidRDefault="00E220E1" w:rsidP="00E220E1">
            <w:pPr>
              <w:widowControl/>
              <w:jc w:val="lef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密钥生成</w:t>
            </w:r>
          </w:p>
        </w:tc>
        <w:tc>
          <w:tcPr>
            <w:tcW w:w="239" w:type="dxa"/>
            <w:tcBorders>
              <w:top w:val="nil"/>
              <w:left w:val="nil"/>
              <w:bottom w:val="single" w:sz="4" w:space="0" w:color="auto"/>
              <w:right w:val="single" w:sz="4" w:space="0" w:color="auto"/>
            </w:tcBorders>
            <w:shd w:val="clear" w:color="auto" w:fill="auto"/>
            <w:noWrap/>
            <w:vAlign w:val="bottom"/>
            <w:hideMark/>
          </w:tcPr>
          <w:p w14:paraId="0E4B52FC" w14:textId="77777777" w:rsidR="00E220E1" w:rsidRPr="00E220E1" w:rsidRDefault="00E220E1" w:rsidP="00E220E1">
            <w:pPr>
              <w:widowControl/>
              <w:jc w:val="lef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 xml:space="preserve">　</w:t>
            </w:r>
          </w:p>
        </w:tc>
        <w:tc>
          <w:tcPr>
            <w:tcW w:w="1260" w:type="dxa"/>
            <w:tcBorders>
              <w:top w:val="nil"/>
              <w:left w:val="nil"/>
              <w:bottom w:val="single" w:sz="4" w:space="0" w:color="auto"/>
              <w:right w:val="single" w:sz="4" w:space="0" w:color="auto"/>
            </w:tcBorders>
            <w:shd w:val="clear" w:color="auto" w:fill="auto"/>
            <w:noWrap/>
            <w:vAlign w:val="bottom"/>
            <w:hideMark/>
          </w:tcPr>
          <w:p w14:paraId="7ABB4F68"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10000</w:t>
            </w:r>
          </w:p>
        </w:tc>
        <w:tc>
          <w:tcPr>
            <w:tcW w:w="1560" w:type="dxa"/>
            <w:tcBorders>
              <w:top w:val="nil"/>
              <w:left w:val="nil"/>
              <w:bottom w:val="single" w:sz="4" w:space="0" w:color="auto"/>
              <w:right w:val="single" w:sz="4" w:space="0" w:color="auto"/>
            </w:tcBorders>
            <w:shd w:val="clear" w:color="auto" w:fill="auto"/>
            <w:noWrap/>
            <w:vAlign w:val="bottom"/>
            <w:hideMark/>
          </w:tcPr>
          <w:p w14:paraId="7EE23C04"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1.348031</w:t>
            </w:r>
          </w:p>
        </w:tc>
        <w:tc>
          <w:tcPr>
            <w:tcW w:w="1140" w:type="dxa"/>
            <w:tcBorders>
              <w:top w:val="nil"/>
              <w:left w:val="nil"/>
              <w:bottom w:val="single" w:sz="4" w:space="0" w:color="auto"/>
              <w:right w:val="single" w:sz="4" w:space="0" w:color="auto"/>
            </w:tcBorders>
            <w:shd w:val="clear" w:color="auto" w:fill="auto"/>
            <w:noWrap/>
            <w:vAlign w:val="bottom"/>
            <w:hideMark/>
          </w:tcPr>
          <w:p w14:paraId="482573BE"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134</w:t>
            </w:r>
          </w:p>
        </w:tc>
        <w:tc>
          <w:tcPr>
            <w:tcW w:w="1540" w:type="dxa"/>
            <w:tcBorders>
              <w:top w:val="nil"/>
              <w:left w:val="nil"/>
              <w:bottom w:val="single" w:sz="4" w:space="0" w:color="auto"/>
              <w:right w:val="single" w:sz="4" w:space="0" w:color="auto"/>
            </w:tcBorders>
            <w:shd w:val="clear" w:color="auto" w:fill="auto"/>
            <w:noWrap/>
            <w:vAlign w:val="bottom"/>
            <w:hideMark/>
          </w:tcPr>
          <w:p w14:paraId="5FD61777"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4319817247</w:t>
            </w:r>
          </w:p>
        </w:tc>
        <w:tc>
          <w:tcPr>
            <w:tcW w:w="1080" w:type="dxa"/>
            <w:tcBorders>
              <w:top w:val="nil"/>
              <w:left w:val="nil"/>
              <w:bottom w:val="single" w:sz="4" w:space="0" w:color="auto"/>
              <w:right w:val="single" w:sz="4" w:space="0" w:color="auto"/>
            </w:tcBorders>
            <w:shd w:val="clear" w:color="auto" w:fill="auto"/>
            <w:noWrap/>
            <w:vAlign w:val="bottom"/>
            <w:hideMark/>
          </w:tcPr>
          <w:p w14:paraId="334F0919"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431981</w:t>
            </w:r>
          </w:p>
        </w:tc>
      </w:tr>
      <w:tr w:rsidR="00E220E1" w:rsidRPr="00E220E1" w14:paraId="5919DD7C" w14:textId="77777777" w:rsidTr="00E220E1">
        <w:trPr>
          <w:trHeight w:val="570"/>
        </w:trPr>
        <w:tc>
          <w:tcPr>
            <w:tcW w:w="981" w:type="dxa"/>
            <w:tcBorders>
              <w:top w:val="nil"/>
              <w:left w:val="single" w:sz="4" w:space="0" w:color="auto"/>
              <w:bottom w:val="single" w:sz="4" w:space="0" w:color="auto"/>
              <w:right w:val="single" w:sz="4" w:space="0" w:color="auto"/>
            </w:tcBorders>
            <w:shd w:val="clear" w:color="auto" w:fill="auto"/>
            <w:vAlign w:val="bottom"/>
            <w:hideMark/>
          </w:tcPr>
          <w:p w14:paraId="3D2D5E6E" w14:textId="77777777" w:rsidR="00E220E1" w:rsidRPr="00E220E1" w:rsidRDefault="00E220E1" w:rsidP="00E220E1">
            <w:pPr>
              <w:widowControl/>
              <w:jc w:val="lef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密钥生成</w:t>
            </w:r>
          </w:p>
        </w:tc>
        <w:tc>
          <w:tcPr>
            <w:tcW w:w="239" w:type="dxa"/>
            <w:tcBorders>
              <w:top w:val="nil"/>
              <w:left w:val="nil"/>
              <w:bottom w:val="single" w:sz="4" w:space="0" w:color="auto"/>
              <w:right w:val="single" w:sz="4" w:space="0" w:color="auto"/>
            </w:tcBorders>
            <w:shd w:val="clear" w:color="auto" w:fill="auto"/>
            <w:noWrap/>
            <w:vAlign w:val="bottom"/>
            <w:hideMark/>
          </w:tcPr>
          <w:p w14:paraId="108C6B52" w14:textId="77777777" w:rsidR="00E220E1" w:rsidRPr="00E220E1" w:rsidRDefault="00E220E1" w:rsidP="00E220E1">
            <w:pPr>
              <w:widowControl/>
              <w:jc w:val="lef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 xml:space="preserve">　</w:t>
            </w:r>
          </w:p>
        </w:tc>
        <w:tc>
          <w:tcPr>
            <w:tcW w:w="1260" w:type="dxa"/>
            <w:tcBorders>
              <w:top w:val="nil"/>
              <w:left w:val="nil"/>
              <w:bottom w:val="single" w:sz="4" w:space="0" w:color="auto"/>
              <w:right w:val="single" w:sz="4" w:space="0" w:color="auto"/>
            </w:tcBorders>
            <w:shd w:val="clear" w:color="auto" w:fill="auto"/>
            <w:noWrap/>
            <w:vAlign w:val="bottom"/>
            <w:hideMark/>
          </w:tcPr>
          <w:p w14:paraId="75FDD598"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100000</w:t>
            </w:r>
          </w:p>
        </w:tc>
        <w:tc>
          <w:tcPr>
            <w:tcW w:w="1560" w:type="dxa"/>
            <w:tcBorders>
              <w:top w:val="nil"/>
              <w:left w:val="nil"/>
              <w:bottom w:val="single" w:sz="4" w:space="0" w:color="auto"/>
              <w:right w:val="single" w:sz="4" w:space="0" w:color="auto"/>
            </w:tcBorders>
            <w:shd w:val="clear" w:color="auto" w:fill="auto"/>
            <w:noWrap/>
            <w:vAlign w:val="bottom"/>
            <w:hideMark/>
          </w:tcPr>
          <w:p w14:paraId="25F819E3"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13.466947</w:t>
            </w:r>
          </w:p>
        </w:tc>
        <w:tc>
          <w:tcPr>
            <w:tcW w:w="1140" w:type="dxa"/>
            <w:tcBorders>
              <w:top w:val="nil"/>
              <w:left w:val="nil"/>
              <w:bottom w:val="single" w:sz="4" w:space="0" w:color="auto"/>
              <w:right w:val="single" w:sz="4" w:space="0" w:color="auto"/>
            </w:tcBorders>
            <w:shd w:val="clear" w:color="auto" w:fill="auto"/>
            <w:noWrap/>
            <w:vAlign w:val="bottom"/>
            <w:hideMark/>
          </w:tcPr>
          <w:p w14:paraId="3A05E212"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134</w:t>
            </w:r>
          </w:p>
        </w:tc>
        <w:tc>
          <w:tcPr>
            <w:tcW w:w="1540" w:type="dxa"/>
            <w:tcBorders>
              <w:top w:val="nil"/>
              <w:left w:val="nil"/>
              <w:bottom w:val="single" w:sz="4" w:space="0" w:color="auto"/>
              <w:right w:val="single" w:sz="4" w:space="0" w:color="auto"/>
            </w:tcBorders>
            <w:shd w:val="clear" w:color="auto" w:fill="auto"/>
            <w:noWrap/>
            <w:vAlign w:val="bottom"/>
            <w:hideMark/>
          </w:tcPr>
          <w:p w14:paraId="0EBEA6C2"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43172527478</w:t>
            </w:r>
          </w:p>
        </w:tc>
        <w:tc>
          <w:tcPr>
            <w:tcW w:w="1080" w:type="dxa"/>
            <w:tcBorders>
              <w:top w:val="nil"/>
              <w:left w:val="nil"/>
              <w:bottom w:val="single" w:sz="4" w:space="0" w:color="auto"/>
              <w:right w:val="single" w:sz="4" w:space="0" w:color="auto"/>
            </w:tcBorders>
            <w:shd w:val="clear" w:color="auto" w:fill="auto"/>
            <w:noWrap/>
            <w:vAlign w:val="bottom"/>
            <w:hideMark/>
          </w:tcPr>
          <w:p w14:paraId="43100843"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431725</w:t>
            </w:r>
          </w:p>
        </w:tc>
      </w:tr>
      <w:tr w:rsidR="00E220E1" w:rsidRPr="00E220E1" w14:paraId="455C58A7" w14:textId="77777777" w:rsidTr="00E220E1">
        <w:trPr>
          <w:trHeight w:val="285"/>
        </w:trPr>
        <w:tc>
          <w:tcPr>
            <w:tcW w:w="981" w:type="dxa"/>
            <w:tcBorders>
              <w:top w:val="nil"/>
              <w:left w:val="single" w:sz="4" w:space="0" w:color="auto"/>
              <w:bottom w:val="single" w:sz="4" w:space="0" w:color="auto"/>
              <w:right w:val="single" w:sz="4" w:space="0" w:color="auto"/>
            </w:tcBorders>
            <w:shd w:val="clear" w:color="auto" w:fill="auto"/>
            <w:vAlign w:val="bottom"/>
            <w:hideMark/>
          </w:tcPr>
          <w:p w14:paraId="5052D482" w14:textId="77777777" w:rsidR="00E220E1" w:rsidRPr="00E220E1" w:rsidRDefault="00E220E1" w:rsidP="00E220E1">
            <w:pPr>
              <w:widowControl/>
              <w:jc w:val="lef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签名</w:t>
            </w:r>
          </w:p>
        </w:tc>
        <w:tc>
          <w:tcPr>
            <w:tcW w:w="239" w:type="dxa"/>
            <w:tcBorders>
              <w:top w:val="nil"/>
              <w:left w:val="nil"/>
              <w:bottom w:val="single" w:sz="4" w:space="0" w:color="auto"/>
              <w:right w:val="single" w:sz="4" w:space="0" w:color="auto"/>
            </w:tcBorders>
            <w:shd w:val="clear" w:color="auto" w:fill="auto"/>
            <w:noWrap/>
            <w:vAlign w:val="bottom"/>
            <w:hideMark/>
          </w:tcPr>
          <w:p w14:paraId="14AF5FBD"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w:t>
            </w:r>
          </w:p>
        </w:tc>
        <w:tc>
          <w:tcPr>
            <w:tcW w:w="1260" w:type="dxa"/>
            <w:tcBorders>
              <w:top w:val="nil"/>
              <w:left w:val="nil"/>
              <w:bottom w:val="single" w:sz="4" w:space="0" w:color="auto"/>
              <w:right w:val="single" w:sz="4" w:space="0" w:color="auto"/>
            </w:tcBorders>
            <w:shd w:val="clear" w:color="auto" w:fill="auto"/>
            <w:noWrap/>
            <w:vAlign w:val="bottom"/>
            <w:hideMark/>
          </w:tcPr>
          <w:p w14:paraId="26F88757"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w:t>
            </w:r>
          </w:p>
        </w:tc>
        <w:tc>
          <w:tcPr>
            <w:tcW w:w="1560" w:type="dxa"/>
            <w:tcBorders>
              <w:top w:val="nil"/>
              <w:left w:val="nil"/>
              <w:bottom w:val="single" w:sz="4" w:space="0" w:color="auto"/>
              <w:right w:val="single" w:sz="4" w:space="0" w:color="auto"/>
            </w:tcBorders>
            <w:shd w:val="clear" w:color="auto" w:fill="auto"/>
            <w:noWrap/>
            <w:vAlign w:val="bottom"/>
            <w:hideMark/>
          </w:tcPr>
          <w:p w14:paraId="276CD87E"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0.000554</w:t>
            </w:r>
          </w:p>
        </w:tc>
        <w:tc>
          <w:tcPr>
            <w:tcW w:w="1140" w:type="dxa"/>
            <w:tcBorders>
              <w:top w:val="nil"/>
              <w:left w:val="nil"/>
              <w:bottom w:val="single" w:sz="4" w:space="0" w:color="auto"/>
              <w:right w:val="single" w:sz="4" w:space="0" w:color="auto"/>
            </w:tcBorders>
            <w:shd w:val="clear" w:color="auto" w:fill="auto"/>
            <w:noWrap/>
            <w:vAlign w:val="bottom"/>
            <w:hideMark/>
          </w:tcPr>
          <w:p w14:paraId="15BA22FB"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554</w:t>
            </w:r>
          </w:p>
        </w:tc>
        <w:tc>
          <w:tcPr>
            <w:tcW w:w="1540" w:type="dxa"/>
            <w:tcBorders>
              <w:top w:val="nil"/>
              <w:left w:val="nil"/>
              <w:bottom w:val="single" w:sz="4" w:space="0" w:color="auto"/>
              <w:right w:val="single" w:sz="4" w:space="0" w:color="auto"/>
            </w:tcBorders>
            <w:shd w:val="clear" w:color="auto" w:fill="auto"/>
            <w:noWrap/>
            <w:vAlign w:val="bottom"/>
            <w:hideMark/>
          </w:tcPr>
          <w:p w14:paraId="20DCBC6B"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1658800</w:t>
            </w:r>
          </w:p>
        </w:tc>
        <w:tc>
          <w:tcPr>
            <w:tcW w:w="1080" w:type="dxa"/>
            <w:tcBorders>
              <w:top w:val="nil"/>
              <w:left w:val="nil"/>
              <w:bottom w:val="single" w:sz="4" w:space="0" w:color="auto"/>
              <w:right w:val="single" w:sz="4" w:space="0" w:color="auto"/>
            </w:tcBorders>
            <w:shd w:val="clear" w:color="auto" w:fill="auto"/>
            <w:noWrap/>
            <w:vAlign w:val="bottom"/>
            <w:hideMark/>
          </w:tcPr>
          <w:p w14:paraId="4F35286A"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1658800</w:t>
            </w:r>
          </w:p>
        </w:tc>
      </w:tr>
      <w:tr w:rsidR="00E220E1" w:rsidRPr="00E220E1" w14:paraId="2DE761E4" w14:textId="77777777" w:rsidTr="00E220E1">
        <w:trPr>
          <w:trHeight w:val="285"/>
        </w:trPr>
        <w:tc>
          <w:tcPr>
            <w:tcW w:w="981" w:type="dxa"/>
            <w:tcBorders>
              <w:top w:val="nil"/>
              <w:left w:val="single" w:sz="4" w:space="0" w:color="auto"/>
              <w:bottom w:val="single" w:sz="4" w:space="0" w:color="auto"/>
              <w:right w:val="single" w:sz="4" w:space="0" w:color="auto"/>
            </w:tcBorders>
            <w:shd w:val="clear" w:color="auto" w:fill="auto"/>
            <w:vAlign w:val="bottom"/>
            <w:hideMark/>
          </w:tcPr>
          <w:p w14:paraId="02C1D8F6" w14:textId="77777777" w:rsidR="00E220E1" w:rsidRPr="00E220E1" w:rsidRDefault="00E220E1" w:rsidP="00E220E1">
            <w:pPr>
              <w:widowControl/>
              <w:jc w:val="lef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签名</w:t>
            </w:r>
          </w:p>
        </w:tc>
        <w:tc>
          <w:tcPr>
            <w:tcW w:w="239" w:type="dxa"/>
            <w:tcBorders>
              <w:top w:val="nil"/>
              <w:left w:val="nil"/>
              <w:bottom w:val="single" w:sz="4" w:space="0" w:color="auto"/>
              <w:right w:val="single" w:sz="4" w:space="0" w:color="auto"/>
            </w:tcBorders>
            <w:shd w:val="clear" w:color="auto" w:fill="auto"/>
            <w:noWrap/>
            <w:vAlign w:val="bottom"/>
            <w:hideMark/>
          </w:tcPr>
          <w:p w14:paraId="61AD041F"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w:t>
            </w:r>
          </w:p>
        </w:tc>
        <w:tc>
          <w:tcPr>
            <w:tcW w:w="1260" w:type="dxa"/>
            <w:tcBorders>
              <w:top w:val="nil"/>
              <w:left w:val="nil"/>
              <w:bottom w:val="single" w:sz="4" w:space="0" w:color="auto"/>
              <w:right w:val="single" w:sz="4" w:space="0" w:color="auto"/>
            </w:tcBorders>
            <w:shd w:val="clear" w:color="auto" w:fill="auto"/>
            <w:noWrap/>
            <w:vAlign w:val="bottom"/>
            <w:hideMark/>
          </w:tcPr>
          <w:p w14:paraId="4584004A"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10</w:t>
            </w:r>
          </w:p>
        </w:tc>
        <w:tc>
          <w:tcPr>
            <w:tcW w:w="1560" w:type="dxa"/>
            <w:tcBorders>
              <w:top w:val="nil"/>
              <w:left w:val="nil"/>
              <w:bottom w:val="single" w:sz="4" w:space="0" w:color="auto"/>
              <w:right w:val="single" w:sz="4" w:space="0" w:color="auto"/>
            </w:tcBorders>
            <w:shd w:val="clear" w:color="auto" w:fill="auto"/>
            <w:noWrap/>
            <w:vAlign w:val="bottom"/>
            <w:hideMark/>
          </w:tcPr>
          <w:p w14:paraId="740BFE5B"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0.005189</w:t>
            </w:r>
          </w:p>
        </w:tc>
        <w:tc>
          <w:tcPr>
            <w:tcW w:w="1140" w:type="dxa"/>
            <w:tcBorders>
              <w:top w:val="nil"/>
              <w:left w:val="nil"/>
              <w:bottom w:val="single" w:sz="4" w:space="0" w:color="auto"/>
              <w:right w:val="single" w:sz="4" w:space="0" w:color="auto"/>
            </w:tcBorders>
            <w:shd w:val="clear" w:color="auto" w:fill="auto"/>
            <w:noWrap/>
            <w:vAlign w:val="bottom"/>
            <w:hideMark/>
          </w:tcPr>
          <w:p w14:paraId="0B29E358"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518</w:t>
            </w:r>
          </w:p>
        </w:tc>
        <w:tc>
          <w:tcPr>
            <w:tcW w:w="1540" w:type="dxa"/>
            <w:tcBorders>
              <w:top w:val="nil"/>
              <w:left w:val="nil"/>
              <w:bottom w:val="single" w:sz="4" w:space="0" w:color="auto"/>
              <w:right w:val="single" w:sz="4" w:space="0" w:color="auto"/>
            </w:tcBorders>
            <w:shd w:val="clear" w:color="auto" w:fill="auto"/>
            <w:noWrap/>
            <w:vAlign w:val="bottom"/>
            <w:hideMark/>
          </w:tcPr>
          <w:p w14:paraId="61036B3A"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16109939</w:t>
            </w:r>
          </w:p>
        </w:tc>
        <w:tc>
          <w:tcPr>
            <w:tcW w:w="1080" w:type="dxa"/>
            <w:tcBorders>
              <w:top w:val="nil"/>
              <w:left w:val="nil"/>
              <w:bottom w:val="single" w:sz="4" w:space="0" w:color="auto"/>
              <w:right w:val="single" w:sz="4" w:space="0" w:color="auto"/>
            </w:tcBorders>
            <w:shd w:val="clear" w:color="auto" w:fill="auto"/>
            <w:noWrap/>
            <w:vAlign w:val="bottom"/>
            <w:hideMark/>
          </w:tcPr>
          <w:p w14:paraId="5B357C1E"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1610993</w:t>
            </w:r>
          </w:p>
        </w:tc>
      </w:tr>
      <w:tr w:rsidR="00E220E1" w:rsidRPr="00E220E1" w14:paraId="547B866F" w14:textId="77777777" w:rsidTr="00E220E1">
        <w:trPr>
          <w:trHeight w:val="285"/>
        </w:trPr>
        <w:tc>
          <w:tcPr>
            <w:tcW w:w="981" w:type="dxa"/>
            <w:tcBorders>
              <w:top w:val="nil"/>
              <w:left w:val="single" w:sz="4" w:space="0" w:color="auto"/>
              <w:bottom w:val="single" w:sz="4" w:space="0" w:color="auto"/>
              <w:right w:val="single" w:sz="4" w:space="0" w:color="auto"/>
            </w:tcBorders>
            <w:shd w:val="clear" w:color="auto" w:fill="auto"/>
            <w:vAlign w:val="bottom"/>
            <w:hideMark/>
          </w:tcPr>
          <w:p w14:paraId="20A33D40" w14:textId="77777777" w:rsidR="00E220E1" w:rsidRPr="00E220E1" w:rsidRDefault="00E220E1" w:rsidP="00E220E1">
            <w:pPr>
              <w:widowControl/>
              <w:jc w:val="lef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签名</w:t>
            </w:r>
          </w:p>
        </w:tc>
        <w:tc>
          <w:tcPr>
            <w:tcW w:w="239" w:type="dxa"/>
            <w:tcBorders>
              <w:top w:val="nil"/>
              <w:left w:val="nil"/>
              <w:bottom w:val="single" w:sz="4" w:space="0" w:color="auto"/>
              <w:right w:val="single" w:sz="4" w:space="0" w:color="auto"/>
            </w:tcBorders>
            <w:shd w:val="clear" w:color="auto" w:fill="auto"/>
            <w:noWrap/>
            <w:vAlign w:val="bottom"/>
            <w:hideMark/>
          </w:tcPr>
          <w:p w14:paraId="3171766D"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w:t>
            </w:r>
          </w:p>
        </w:tc>
        <w:tc>
          <w:tcPr>
            <w:tcW w:w="1260" w:type="dxa"/>
            <w:tcBorders>
              <w:top w:val="nil"/>
              <w:left w:val="nil"/>
              <w:bottom w:val="single" w:sz="4" w:space="0" w:color="auto"/>
              <w:right w:val="single" w:sz="4" w:space="0" w:color="auto"/>
            </w:tcBorders>
            <w:shd w:val="clear" w:color="auto" w:fill="auto"/>
            <w:noWrap/>
            <w:vAlign w:val="bottom"/>
            <w:hideMark/>
          </w:tcPr>
          <w:p w14:paraId="68D8F396"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100</w:t>
            </w:r>
          </w:p>
        </w:tc>
        <w:tc>
          <w:tcPr>
            <w:tcW w:w="1560" w:type="dxa"/>
            <w:tcBorders>
              <w:top w:val="nil"/>
              <w:left w:val="nil"/>
              <w:bottom w:val="single" w:sz="4" w:space="0" w:color="auto"/>
              <w:right w:val="single" w:sz="4" w:space="0" w:color="auto"/>
            </w:tcBorders>
            <w:shd w:val="clear" w:color="auto" w:fill="auto"/>
            <w:noWrap/>
            <w:vAlign w:val="bottom"/>
            <w:hideMark/>
          </w:tcPr>
          <w:p w14:paraId="66059FFA"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0.052062</w:t>
            </w:r>
          </w:p>
        </w:tc>
        <w:tc>
          <w:tcPr>
            <w:tcW w:w="1140" w:type="dxa"/>
            <w:tcBorders>
              <w:top w:val="nil"/>
              <w:left w:val="nil"/>
              <w:bottom w:val="single" w:sz="4" w:space="0" w:color="auto"/>
              <w:right w:val="single" w:sz="4" w:space="0" w:color="auto"/>
            </w:tcBorders>
            <w:shd w:val="clear" w:color="auto" w:fill="auto"/>
            <w:noWrap/>
            <w:vAlign w:val="bottom"/>
            <w:hideMark/>
          </w:tcPr>
          <w:p w14:paraId="00D71589"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520</w:t>
            </w:r>
          </w:p>
        </w:tc>
        <w:tc>
          <w:tcPr>
            <w:tcW w:w="1540" w:type="dxa"/>
            <w:tcBorders>
              <w:top w:val="nil"/>
              <w:left w:val="nil"/>
              <w:bottom w:val="single" w:sz="4" w:space="0" w:color="auto"/>
              <w:right w:val="single" w:sz="4" w:space="0" w:color="auto"/>
            </w:tcBorders>
            <w:shd w:val="clear" w:color="auto" w:fill="auto"/>
            <w:noWrap/>
            <w:vAlign w:val="bottom"/>
            <w:hideMark/>
          </w:tcPr>
          <w:p w14:paraId="5661E8D5"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166103333</w:t>
            </w:r>
          </w:p>
        </w:tc>
        <w:tc>
          <w:tcPr>
            <w:tcW w:w="1080" w:type="dxa"/>
            <w:tcBorders>
              <w:top w:val="nil"/>
              <w:left w:val="nil"/>
              <w:bottom w:val="single" w:sz="4" w:space="0" w:color="auto"/>
              <w:right w:val="single" w:sz="4" w:space="0" w:color="auto"/>
            </w:tcBorders>
            <w:shd w:val="clear" w:color="auto" w:fill="auto"/>
            <w:noWrap/>
            <w:vAlign w:val="bottom"/>
            <w:hideMark/>
          </w:tcPr>
          <w:p w14:paraId="052E18D6"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1661033</w:t>
            </w:r>
          </w:p>
        </w:tc>
      </w:tr>
      <w:tr w:rsidR="00E220E1" w:rsidRPr="00E220E1" w14:paraId="34BC97AB" w14:textId="77777777" w:rsidTr="00E220E1">
        <w:trPr>
          <w:trHeight w:val="285"/>
        </w:trPr>
        <w:tc>
          <w:tcPr>
            <w:tcW w:w="981" w:type="dxa"/>
            <w:tcBorders>
              <w:top w:val="nil"/>
              <w:left w:val="single" w:sz="4" w:space="0" w:color="auto"/>
              <w:bottom w:val="single" w:sz="4" w:space="0" w:color="auto"/>
              <w:right w:val="single" w:sz="4" w:space="0" w:color="auto"/>
            </w:tcBorders>
            <w:shd w:val="clear" w:color="auto" w:fill="auto"/>
            <w:vAlign w:val="bottom"/>
            <w:hideMark/>
          </w:tcPr>
          <w:p w14:paraId="21E12F1C" w14:textId="77777777" w:rsidR="00E220E1" w:rsidRPr="00E220E1" w:rsidRDefault="00E220E1" w:rsidP="00E220E1">
            <w:pPr>
              <w:widowControl/>
              <w:jc w:val="lef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签名</w:t>
            </w:r>
          </w:p>
        </w:tc>
        <w:tc>
          <w:tcPr>
            <w:tcW w:w="239" w:type="dxa"/>
            <w:tcBorders>
              <w:top w:val="nil"/>
              <w:left w:val="nil"/>
              <w:bottom w:val="single" w:sz="4" w:space="0" w:color="auto"/>
              <w:right w:val="single" w:sz="4" w:space="0" w:color="auto"/>
            </w:tcBorders>
            <w:shd w:val="clear" w:color="auto" w:fill="auto"/>
            <w:noWrap/>
            <w:vAlign w:val="bottom"/>
            <w:hideMark/>
          </w:tcPr>
          <w:p w14:paraId="56D91665"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w:t>
            </w:r>
          </w:p>
        </w:tc>
        <w:tc>
          <w:tcPr>
            <w:tcW w:w="1260" w:type="dxa"/>
            <w:tcBorders>
              <w:top w:val="nil"/>
              <w:left w:val="nil"/>
              <w:bottom w:val="single" w:sz="4" w:space="0" w:color="auto"/>
              <w:right w:val="single" w:sz="4" w:space="0" w:color="auto"/>
            </w:tcBorders>
            <w:shd w:val="clear" w:color="auto" w:fill="auto"/>
            <w:noWrap/>
            <w:vAlign w:val="bottom"/>
            <w:hideMark/>
          </w:tcPr>
          <w:p w14:paraId="613CF6A2"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1000</w:t>
            </w:r>
          </w:p>
        </w:tc>
        <w:tc>
          <w:tcPr>
            <w:tcW w:w="1560" w:type="dxa"/>
            <w:tcBorders>
              <w:top w:val="nil"/>
              <w:left w:val="nil"/>
              <w:bottom w:val="single" w:sz="4" w:space="0" w:color="auto"/>
              <w:right w:val="single" w:sz="4" w:space="0" w:color="auto"/>
            </w:tcBorders>
            <w:shd w:val="clear" w:color="auto" w:fill="auto"/>
            <w:noWrap/>
            <w:vAlign w:val="bottom"/>
            <w:hideMark/>
          </w:tcPr>
          <w:p w14:paraId="7ACE8BCD"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0.550698</w:t>
            </w:r>
          </w:p>
        </w:tc>
        <w:tc>
          <w:tcPr>
            <w:tcW w:w="1140" w:type="dxa"/>
            <w:tcBorders>
              <w:top w:val="nil"/>
              <w:left w:val="nil"/>
              <w:bottom w:val="single" w:sz="4" w:space="0" w:color="auto"/>
              <w:right w:val="single" w:sz="4" w:space="0" w:color="auto"/>
            </w:tcBorders>
            <w:shd w:val="clear" w:color="auto" w:fill="auto"/>
            <w:noWrap/>
            <w:vAlign w:val="bottom"/>
            <w:hideMark/>
          </w:tcPr>
          <w:p w14:paraId="60D62757"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550</w:t>
            </w:r>
          </w:p>
        </w:tc>
        <w:tc>
          <w:tcPr>
            <w:tcW w:w="1540" w:type="dxa"/>
            <w:tcBorders>
              <w:top w:val="nil"/>
              <w:left w:val="nil"/>
              <w:bottom w:val="single" w:sz="4" w:space="0" w:color="auto"/>
              <w:right w:val="single" w:sz="4" w:space="0" w:color="auto"/>
            </w:tcBorders>
            <w:shd w:val="clear" w:color="auto" w:fill="auto"/>
            <w:noWrap/>
            <w:vAlign w:val="bottom"/>
            <w:hideMark/>
          </w:tcPr>
          <w:p w14:paraId="12B015CA"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1631622507</w:t>
            </w:r>
          </w:p>
        </w:tc>
        <w:tc>
          <w:tcPr>
            <w:tcW w:w="1080" w:type="dxa"/>
            <w:tcBorders>
              <w:top w:val="nil"/>
              <w:left w:val="nil"/>
              <w:bottom w:val="single" w:sz="4" w:space="0" w:color="auto"/>
              <w:right w:val="single" w:sz="4" w:space="0" w:color="auto"/>
            </w:tcBorders>
            <w:shd w:val="clear" w:color="auto" w:fill="auto"/>
            <w:noWrap/>
            <w:vAlign w:val="bottom"/>
            <w:hideMark/>
          </w:tcPr>
          <w:p w14:paraId="0840B06A"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1631622</w:t>
            </w:r>
          </w:p>
        </w:tc>
      </w:tr>
      <w:tr w:rsidR="00E220E1" w:rsidRPr="00E220E1" w14:paraId="3EA92891" w14:textId="77777777" w:rsidTr="00E220E1">
        <w:trPr>
          <w:trHeight w:val="285"/>
        </w:trPr>
        <w:tc>
          <w:tcPr>
            <w:tcW w:w="981" w:type="dxa"/>
            <w:tcBorders>
              <w:top w:val="nil"/>
              <w:left w:val="single" w:sz="4" w:space="0" w:color="auto"/>
              <w:bottom w:val="single" w:sz="4" w:space="0" w:color="auto"/>
              <w:right w:val="single" w:sz="4" w:space="0" w:color="auto"/>
            </w:tcBorders>
            <w:shd w:val="clear" w:color="auto" w:fill="auto"/>
            <w:vAlign w:val="bottom"/>
            <w:hideMark/>
          </w:tcPr>
          <w:p w14:paraId="421347B3" w14:textId="77777777" w:rsidR="00E220E1" w:rsidRPr="00E220E1" w:rsidRDefault="00E220E1" w:rsidP="00E220E1">
            <w:pPr>
              <w:widowControl/>
              <w:jc w:val="lef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签名</w:t>
            </w:r>
          </w:p>
        </w:tc>
        <w:tc>
          <w:tcPr>
            <w:tcW w:w="239" w:type="dxa"/>
            <w:tcBorders>
              <w:top w:val="nil"/>
              <w:left w:val="nil"/>
              <w:bottom w:val="single" w:sz="4" w:space="0" w:color="auto"/>
              <w:right w:val="single" w:sz="4" w:space="0" w:color="auto"/>
            </w:tcBorders>
            <w:shd w:val="clear" w:color="auto" w:fill="auto"/>
            <w:noWrap/>
            <w:vAlign w:val="bottom"/>
            <w:hideMark/>
          </w:tcPr>
          <w:p w14:paraId="78B269ED"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w:t>
            </w:r>
          </w:p>
        </w:tc>
        <w:tc>
          <w:tcPr>
            <w:tcW w:w="1260" w:type="dxa"/>
            <w:tcBorders>
              <w:top w:val="nil"/>
              <w:left w:val="nil"/>
              <w:bottom w:val="single" w:sz="4" w:space="0" w:color="auto"/>
              <w:right w:val="single" w:sz="4" w:space="0" w:color="auto"/>
            </w:tcBorders>
            <w:shd w:val="clear" w:color="auto" w:fill="auto"/>
            <w:noWrap/>
            <w:vAlign w:val="bottom"/>
            <w:hideMark/>
          </w:tcPr>
          <w:p w14:paraId="6F96A95F"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10000</w:t>
            </w:r>
          </w:p>
        </w:tc>
        <w:tc>
          <w:tcPr>
            <w:tcW w:w="1560" w:type="dxa"/>
            <w:tcBorders>
              <w:top w:val="nil"/>
              <w:left w:val="nil"/>
              <w:bottom w:val="single" w:sz="4" w:space="0" w:color="auto"/>
              <w:right w:val="single" w:sz="4" w:space="0" w:color="auto"/>
            </w:tcBorders>
            <w:shd w:val="clear" w:color="auto" w:fill="auto"/>
            <w:noWrap/>
            <w:vAlign w:val="bottom"/>
            <w:hideMark/>
          </w:tcPr>
          <w:p w14:paraId="01ECA085"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5.218217</w:t>
            </w:r>
          </w:p>
        </w:tc>
        <w:tc>
          <w:tcPr>
            <w:tcW w:w="1140" w:type="dxa"/>
            <w:tcBorders>
              <w:top w:val="nil"/>
              <w:left w:val="nil"/>
              <w:bottom w:val="single" w:sz="4" w:space="0" w:color="auto"/>
              <w:right w:val="single" w:sz="4" w:space="0" w:color="auto"/>
            </w:tcBorders>
            <w:shd w:val="clear" w:color="auto" w:fill="auto"/>
            <w:noWrap/>
            <w:vAlign w:val="bottom"/>
            <w:hideMark/>
          </w:tcPr>
          <w:p w14:paraId="6DD6BD4B"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521</w:t>
            </w:r>
          </w:p>
        </w:tc>
        <w:tc>
          <w:tcPr>
            <w:tcW w:w="1540" w:type="dxa"/>
            <w:tcBorders>
              <w:top w:val="nil"/>
              <w:left w:val="nil"/>
              <w:bottom w:val="single" w:sz="4" w:space="0" w:color="auto"/>
              <w:right w:val="single" w:sz="4" w:space="0" w:color="auto"/>
            </w:tcBorders>
            <w:shd w:val="clear" w:color="auto" w:fill="auto"/>
            <w:noWrap/>
            <w:vAlign w:val="bottom"/>
            <w:hideMark/>
          </w:tcPr>
          <w:p w14:paraId="6228E22E"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16277338217</w:t>
            </w:r>
          </w:p>
        </w:tc>
        <w:tc>
          <w:tcPr>
            <w:tcW w:w="1080" w:type="dxa"/>
            <w:tcBorders>
              <w:top w:val="nil"/>
              <w:left w:val="nil"/>
              <w:bottom w:val="single" w:sz="4" w:space="0" w:color="auto"/>
              <w:right w:val="single" w:sz="4" w:space="0" w:color="auto"/>
            </w:tcBorders>
            <w:shd w:val="clear" w:color="auto" w:fill="auto"/>
            <w:noWrap/>
            <w:vAlign w:val="bottom"/>
            <w:hideMark/>
          </w:tcPr>
          <w:p w14:paraId="5579D9E6"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1627733</w:t>
            </w:r>
          </w:p>
        </w:tc>
      </w:tr>
      <w:tr w:rsidR="00E220E1" w:rsidRPr="00E220E1" w14:paraId="7CD9504C" w14:textId="77777777" w:rsidTr="00E220E1">
        <w:trPr>
          <w:trHeight w:val="285"/>
        </w:trPr>
        <w:tc>
          <w:tcPr>
            <w:tcW w:w="981" w:type="dxa"/>
            <w:tcBorders>
              <w:top w:val="nil"/>
              <w:left w:val="single" w:sz="4" w:space="0" w:color="auto"/>
              <w:bottom w:val="single" w:sz="4" w:space="0" w:color="auto"/>
              <w:right w:val="single" w:sz="4" w:space="0" w:color="auto"/>
            </w:tcBorders>
            <w:shd w:val="clear" w:color="auto" w:fill="auto"/>
            <w:vAlign w:val="bottom"/>
            <w:hideMark/>
          </w:tcPr>
          <w:p w14:paraId="7A861E9C" w14:textId="77777777" w:rsidR="00E220E1" w:rsidRPr="00E220E1" w:rsidRDefault="00E220E1" w:rsidP="00E220E1">
            <w:pPr>
              <w:widowControl/>
              <w:jc w:val="lef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签名</w:t>
            </w:r>
          </w:p>
        </w:tc>
        <w:tc>
          <w:tcPr>
            <w:tcW w:w="239" w:type="dxa"/>
            <w:tcBorders>
              <w:top w:val="nil"/>
              <w:left w:val="nil"/>
              <w:bottom w:val="single" w:sz="4" w:space="0" w:color="auto"/>
              <w:right w:val="single" w:sz="4" w:space="0" w:color="auto"/>
            </w:tcBorders>
            <w:shd w:val="clear" w:color="auto" w:fill="auto"/>
            <w:noWrap/>
            <w:vAlign w:val="bottom"/>
            <w:hideMark/>
          </w:tcPr>
          <w:p w14:paraId="06514202"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w:t>
            </w:r>
          </w:p>
        </w:tc>
        <w:tc>
          <w:tcPr>
            <w:tcW w:w="1260" w:type="dxa"/>
            <w:tcBorders>
              <w:top w:val="nil"/>
              <w:left w:val="nil"/>
              <w:bottom w:val="single" w:sz="4" w:space="0" w:color="auto"/>
              <w:right w:val="single" w:sz="4" w:space="0" w:color="auto"/>
            </w:tcBorders>
            <w:shd w:val="clear" w:color="auto" w:fill="auto"/>
            <w:noWrap/>
            <w:vAlign w:val="bottom"/>
            <w:hideMark/>
          </w:tcPr>
          <w:p w14:paraId="765DF99A"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100000</w:t>
            </w:r>
          </w:p>
        </w:tc>
        <w:tc>
          <w:tcPr>
            <w:tcW w:w="1560" w:type="dxa"/>
            <w:tcBorders>
              <w:top w:val="nil"/>
              <w:left w:val="nil"/>
              <w:bottom w:val="single" w:sz="4" w:space="0" w:color="auto"/>
              <w:right w:val="single" w:sz="4" w:space="0" w:color="auto"/>
            </w:tcBorders>
            <w:shd w:val="clear" w:color="auto" w:fill="auto"/>
            <w:noWrap/>
            <w:vAlign w:val="bottom"/>
            <w:hideMark/>
          </w:tcPr>
          <w:p w14:paraId="0E3D6F9A"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51.459887</w:t>
            </w:r>
          </w:p>
        </w:tc>
        <w:tc>
          <w:tcPr>
            <w:tcW w:w="1140" w:type="dxa"/>
            <w:tcBorders>
              <w:top w:val="nil"/>
              <w:left w:val="nil"/>
              <w:bottom w:val="single" w:sz="4" w:space="0" w:color="auto"/>
              <w:right w:val="single" w:sz="4" w:space="0" w:color="auto"/>
            </w:tcBorders>
            <w:shd w:val="clear" w:color="auto" w:fill="auto"/>
            <w:noWrap/>
            <w:vAlign w:val="bottom"/>
            <w:hideMark/>
          </w:tcPr>
          <w:p w14:paraId="65EF14B9"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514</w:t>
            </w:r>
          </w:p>
        </w:tc>
        <w:tc>
          <w:tcPr>
            <w:tcW w:w="1540" w:type="dxa"/>
            <w:tcBorders>
              <w:top w:val="nil"/>
              <w:left w:val="nil"/>
              <w:bottom w:val="single" w:sz="4" w:space="0" w:color="auto"/>
              <w:right w:val="single" w:sz="4" w:space="0" w:color="auto"/>
            </w:tcBorders>
            <w:shd w:val="clear" w:color="auto" w:fill="auto"/>
            <w:noWrap/>
            <w:vAlign w:val="bottom"/>
            <w:hideMark/>
          </w:tcPr>
          <w:p w14:paraId="1FFAFCBD"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1.62023E+11</w:t>
            </w:r>
          </w:p>
        </w:tc>
        <w:tc>
          <w:tcPr>
            <w:tcW w:w="1080" w:type="dxa"/>
            <w:tcBorders>
              <w:top w:val="nil"/>
              <w:left w:val="nil"/>
              <w:bottom w:val="single" w:sz="4" w:space="0" w:color="auto"/>
              <w:right w:val="single" w:sz="4" w:space="0" w:color="auto"/>
            </w:tcBorders>
            <w:shd w:val="clear" w:color="auto" w:fill="auto"/>
            <w:noWrap/>
            <w:vAlign w:val="bottom"/>
            <w:hideMark/>
          </w:tcPr>
          <w:p w14:paraId="7ABE97FA"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1620230</w:t>
            </w:r>
          </w:p>
        </w:tc>
      </w:tr>
      <w:tr w:rsidR="00E220E1" w:rsidRPr="00E220E1" w14:paraId="58BE8500" w14:textId="77777777" w:rsidTr="00E220E1">
        <w:trPr>
          <w:trHeight w:val="285"/>
        </w:trPr>
        <w:tc>
          <w:tcPr>
            <w:tcW w:w="981" w:type="dxa"/>
            <w:tcBorders>
              <w:top w:val="nil"/>
              <w:left w:val="single" w:sz="4" w:space="0" w:color="auto"/>
              <w:bottom w:val="single" w:sz="4" w:space="0" w:color="auto"/>
              <w:right w:val="single" w:sz="4" w:space="0" w:color="auto"/>
            </w:tcBorders>
            <w:shd w:val="clear" w:color="auto" w:fill="auto"/>
            <w:vAlign w:val="bottom"/>
            <w:hideMark/>
          </w:tcPr>
          <w:p w14:paraId="37EA64D4" w14:textId="77777777" w:rsidR="00E220E1" w:rsidRPr="00E220E1" w:rsidRDefault="00E220E1" w:rsidP="00E220E1">
            <w:pPr>
              <w:widowControl/>
              <w:jc w:val="lef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lastRenderedPageBreak/>
              <w:t>签名</w:t>
            </w:r>
          </w:p>
        </w:tc>
        <w:tc>
          <w:tcPr>
            <w:tcW w:w="239" w:type="dxa"/>
            <w:tcBorders>
              <w:top w:val="nil"/>
              <w:left w:val="nil"/>
              <w:bottom w:val="single" w:sz="4" w:space="0" w:color="auto"/>
              <w:right w:val="single" w:sz="4" w:space="0" w:color="auto"/>
            </w:tcBorders>
            <w:shd w:val="clear" w:color="auto" w:fill="auto"/>
            <w:noWrap/>
            <w:vAlign w:val="bottom"/>
            <w:hideMark/>
          </w:tcPr>
          <w:p w14:paraId="362ADE2D"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59</w:t>
            </w:r>
          </w:p>
        </w:tc>
        <w:tc>
          <w:tcPr>
            <w:tcW w:w="1260" w:type="dxa"/>
            <w:tcBorders>
              <w:top w:val="nil"/>
              <w:left w:val="nil"/>
              <w:bottom w:val="single" w:sz="4" w:space="0" w:color="auto"/>
              <w:right w:val="single" w:sz="4" w:space="0" w:color="auto"/>
            </w:tcBorders>
            <w:shd w:val="clear" w:color="auto" w:fill="auto"/>
            <w:noWrap/>
            <w:vAlign w:val="bottom"/>
            <w:hideMark/>
          </w:tcPr>
          <w:p w14:paraId="259A30ED"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w:t>
            </w:r>
          </w:p>
        </w:tc>
        <w:tc>
          <w:tcPr>
            <w:tcW w:w="1560" w:type="dxa"/>
            <w:tcBorders>
              <w:top w:val="nil"/>
              <w:left w:val="nil"/>
              <w:bottom w:val="single" w:sz="4" w:space="0" w:color="auto"/>
              <w:right w:val="single" w:sz="4" w:space="0" w:color="auto"/>
            </w:tcBorders>
            <w:shd w:val="clear" w:color="auto" w:fill="auto"/>
            <w:noWrap/>
            <w:vAlign w:val="bottom"/>
            <w:hideMark/>
          </w:tcPr>
          <w:p w14:paraId="2753C000"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0.000522</w:t>
            </w:r>
          </w:p>
        </w:tc>
        <w:tc>
          <w:tcPr>
            <w:tcW w:w="1140" w:type="dxa"/>
            <w:tcBorders>
              <w:top w:val="nil"/>
              <w:left w:val="nil"/>
              <w:bottom w:val="single" w:sz="4" w:space="0" w:color="auto"/>
              <w:right w:val="single" w:sz="4" w:space="0" w:color="auto"/>
            </w:tcBorders>
            <w:shd w:val="clear" w:color="auto" w:fill="auto"/>
            <w:noWrap/>
            <w:vAlign w:val="bottom"/>
            <w:hideMark/>
          </w:tcPr>
          <w:p w14:paraId="52F999EA"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522</w:t>
            </w:r>
          </w:p>
        </w:tc>
        <w:tc>
          <w:tcPr>
            <w:tcW w:w="1540" w:type="dxa"/>
            <w:tcBorders>
              <w:top w:val="nil"/>
              <w:left w:val="nil"/>
              <w:bottom w:val="single" w:sz="4" w:space="0" w:color="auto"/>
              <w:right w:val="single" w:sz="4" w:space="0" w:color="auto"/>
            </w:tcBorders>
            <w:shd w:val="clear" w:color="auto" w:fill="auto"/>
            <w:noWrap/>
            <w:vAlign w:val="bottom"/>
            <w:hideMark/>
          </w:tcPr>
          <w:p w14:paraId="4C927EA6"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1646394</w:t>
            </w:r>
          </w:p>
        </w:tc>
        <w:tc>
          <w:tcPr>
            <w:tcW w:w="1080" w:type="dxa"/>
            <w:tcBorders>
              <w:top w:val="nil"/>
              <w:left w:val="nil"/>
              <w:bottom w:val="single" w:sz="4" w:space="0" w:color="auto"/>
              <w:right w:val="single" w:sz="4" w:space="0" w:color="auto"/>
            </w:tcBorders>
            <w:shd w:val="clear" w:color="auto" w:fill="auto"/>
            <w:noWrap/>
            <w:vAlign w:val="bottom"/>
            <w:hideMark/>
          </w:tcPr>
          <w:p w14:paraId="2B117B93"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1646394</w:t>
            </w:r>
          </w:p>
        </w:tc>
      </w:tr>
      <w:tr w:rsidR="00E220E1" w:rsidRPr="00E220E1" w14:paraId="75F8D47A" w14:textId="77777777" w:rsidTr="00E220E1">
        <w:trPr>
          <w:trHeight w:val="285"/>
        </w:trPr>
        <w:tc>
          <w:tcPr>
            <w:tcW w:w="981" w:type="dxa"/>
            <w:tcBorders>
              <w:top w:val="nil"/>
              <w:left w:val="single" w:sz="4" w:space="0" w:color="auto"/>
              <w:bottom w:val="single" w:sz="4" w:space="0" w:color="auto"/>
              <w:right w:val="single" w:sz="4" w:space="0" w:color="auto"/>
            </w:tcBorders>
            <w:shd w:val="clear" w:color="auto" w:fill="auto"/>
            <w:vAlign w:val="bottom"/>
            <w:hideMark/>
          </w:tcPr>
          <w:p w14:paraId="20013F99" w14:textId="77777777" w:rsidR="00E220E1" w:rsidRPr="00E220E1" w:rsidRDefault="00E220E1" w:rsidP="00E220E1">
            <w:pPr>
              <w:widowControl/>
              <w:jc w:val="lef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签名</w:t>
            </w:r>
          </w:p>
        </w:tc>
        <w:tc>
          <w:tcPr>
            <w:tcW w:w="239" w:type="dxa"/>
            <w:tcBorders>
              <w:top w:val="nil"/>
              <w:left w:val="nil"/>
              <w:bottom w:val="single" w:sz="4" w:space="0" w:color="auto"/>
              <w:right w:val="single" w:sz="4" w:space="0" w:color="auto"/>
            </w:tcBorders>
            <w:shd w:val="clear" w:color="auto" w:fill="auto"/>
            <w:noWrap/>
            <w:vAlign w:val="bottom"/>
            <w:hideMark/>
          </w:tcPr>
          <w:p w14:paraId="6AF187F4"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59</w:t>
            </w:r>
          </w:p>
        </w:tc>
        <w:tc>
          <w:tcPr>
            <w:tcW w:w="1260" w:type="dxa"/>
            <w:tcBorders>
              <w:top w:val="nil"/>
              <w:left w:val="nil"/>
              <w:bottom w:val="single" w:sz="4" w:space="0" w:color="auto"/>
              <w:right w:val="single" w:sz="4" w:space="0" w:color="auto"/>
            </w:tcBorders>
            <w:shd w:val="clear" w:color="auto" w:fill="auto"/>
            <w:noWrap/>
            <w:vAlign w:val="bottom"/>
            <w:hideMark/>
          </w:tcPr>
          <w:p w14:paraId="4EF97E65"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10</w:t>
            </w:r>
          </w:p>
        </w:tc>
        <w:tc>
          <w:tcPr>
            <w:tcW w:w="1560" w:type="dxa"/>
            <w:tcBorders>
              <w:top w:val="nil"/>
              <w:left w:val="nil"/>
              <w:bottom w:val="single" w:sz="4" w:space="0" w:color="auto"/>
              <w:right w:val="single" w:sz="4" w:space="0" w:color="auto"/>
            </w:tcBorders>
            <w:shd w:val="clear" w:color="auto" w:fill="auto"/>
            <w:noWrap/>
            <w:vAlign w:val="bottom"/>
            <w:hideMark/>
          </w:tcPr>
          <w:p w14:paraId="5472D21D"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0.005077</w:t>
            </w:r>
          </w:p>
        </w:tc>
        <w:tc>
          <w:tcPr>
            <w:tcW w:w="1140" w:type="dxa"/>
            <w:tcBorders>
              <w:top w:val="nil"/>
              <w:left w:val="nil"/>
              <w:bottom w:val="single" w:sz="4" w:space="0" w:color="auto"/>
              <w:right w:val="single" w:sz="4" w:space="0" w:color="auto"/>
            </w:tcBorders>
            <w:shd w:val="clear" w:color="auto" w:fill="auto"/>
            <w:noWrap/>
            <w:vAlign w:val="bottom"/>
            <w:hideMark/>
          </w:tcPr>
          <w:p w14:paraId="53F3922D"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507</w:t>
            </w:r>
          </w:p>
        </w:tc>
        <w:tc>
          <w:tcPr>
            <w:tcW w:w="1540" w:type="dxa"/>
            <w:tcBorders>
              <w:top w:val="nil"/>
              <w:left w:val="nil"/>
              <w:bottom w:val="single" w:sz="4" w:space="0" w:color="auto"/>
              <w:right w:val="single" w:sz="4" w:space="0" w:color="auto"/>
            </w:tcBorders>
            <w:shd w:val="clear" w:color="auto" w:fill="auto"/>
            <w:noWrap/>
            <w:vAlign w:val="bottom"/>
            <w:hideMark/>
          </w:tcPr>
          <w:p w14:paraId="423BBAEA"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15783764</w:t>
            </w:r>
          </w:p>
        </w:tc>
        <w:tc>
          <w:tcPr>
            <w:tcW w:w="1080" w:type="dxa"/>
            <w:tcBorders>
              <w:top w:val="nil"/>
              <w:left w:val="nil"/>
              <w:bottom w:val="single" w:sz="4" w:space="0" w:color="auto"/>
              <w:right w:val="single" w:sz="4" w:space="0" w:color="auto"/>
            </w:tcBorders>
            <w:shd w:val="clear" w:color="auto" w:fill="auto"/>
            <w:noWrap/>
            <w:vAlign w:val="bottom"/>
            <w:hideMark/>
          </w:tcPr>
          <w:p w14:paraId="087E726F"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1578376</w:t>
            </w:r>
          </w:p>
        </w:tc>
      </w:tr>
      <w:tr w:rsidR="00E220E1" w:rsidRPr="00E220E1" w14:paraId="3CE69CDC" w14:textId="77777777" w:rsidTr="00E220E1">
        <w:trPr>
          <w:trHeight w:val="285"/>
        </w:trPr>
        <w:tc>
          <w:tcPr>
            <w:tcW w:w="981" w:type="dxa"/>
            <w:tcBorders>
              <w:top w:val="nil"/>
              <w:left w:val="single" w:sz="4" w:space="0" w:color="auto"/>
              <w:bottom w:val="single" w:sz="4" w:space="0" w:color="auto"/>
              <w:right w:val="single" w:sz="4" w:space="0" w:color="auto"/>
            </w:tcBorders>
            <w:shd w:val="clear" w:color="auto" w:fill="auto"/>
            <w:vAlign w:val="bottom"/>
            <w:hideMark/>
          </w:tcPr>
          <w:p w14:paraId="65FC4973" w14:textId="77777777" w:rsidR="00E220E1" w:rsidRPr="00E220E1" w:rsidRDefault="00E220E1" w:rsidP="00E220E1">
            <w:pPr>
              <w:widowControl/>
              <w:jc w:val="lef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签名</w:t>
            </w:r>
          </w:p>
        </w:tc>
        <w:tc>
          <w:tcPr>
            <w:tcW w:w="239" w:type="dxa"/>
            <w:tcBorders>
              <w:top w:val="nil"/>
              <w:left w:val="nil"/>
              <w:bottom w:val="single" w:sz="4" w:space="0" w:color="auto"/>
              <w:right w:val="single" w:sz="4" w:space="0" w:color="auto"/>
            </w:tcBorders>
            <w:shd w:val="clear" w:color="auto" w:fill="auto"/>
            <w:noWrap/>
            <w:vAlign w:val="bottom"/>
            <w:hideMark/>
          </w:tcPr>
          <w:p w14:paraId="1A9AA7CE"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59</w:t>
            </w:r>
          </w:p>
        </w:tc>
        <w:tc>
          <w:tcPr>
            <w:tcW w:w="1260" w:type="dxa"/>
            <w:tcBorders>
              <w:top w:val="nil"/>
              <w:left w:val="nil"/>
              <w:bottom w:val="single" w:sz="4" w:space="0" w:color="auto"/>
              <w:right w:val="single" w:sz="4" w:space="0" w:color="auto"/>
            </w:tcBorders>
            <w:shd w:val="clear" w:color="auto" w:fill="auto"/>
            <w:noWrap/>
            <w:vAlign w:val="bottom"/>
            <w:hideMark/>
          </w:tcPr>
          <w:p w14:paraId="3A245A4F"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100</w:t>
            </w:r>
          </w:p>
        </w:tc>
        <w:tc>
          <w:tcPr>
            <w:tcW w:w="1560" w:type="dxa"/>
            <w:tcBorders>
              <w:top w:val="nil"/>
              <w:left w:val="nil"/>
              <w:bottom w:val="single" w:sz="4" w:space="0" w:color="auto"/>
              <w:right w:val="single" w:sz="4" w:space="0" w:color="auto"/>
            </w:tcBorders>
            <w:shd w:val="clear" w:color="auto" w:fill="auto"/>
            <w:noWrap/>
            <w:vAlign w:val="bottom"/>
            <w:hideMark/>
          </w:tcPr>
          <w:p w14:paraId="1FA965B0"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0.048328</w:t>
            </w:r>
          </w:p>
        </w:tc>
        <w:tc>
          <w:tcPr>
            <w:tcW w:w="1140" w:type="dxa"/>
            <w:tcBorders>
              <w:top w:val="nil"/>
              <w:left w:val="nil"/>
              <w:bottom w:val="single" w:sz="4" w:space="0" w:color="auto"/>
              <w:right w:val="single" w:sz="4" w:space="0" w:color="auto"/>
            </w:tcBorders>
            <w:shd w:val="clear" w:color="auto" w:fill="auto"/>
            <w:noWrap/>
            <w:vAlign w:val="bottom"/>
            <w:hideMark/>
          </w:tcPr>
          <w:p w14:paraId="40AED460"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483</w:t>
            </w:r>
          </w:p>
        </w:tc>
        <w:tc>
          <w:tcPr>
            <w:tcW w:w="1540" w:type="dxa"/>
            <w:tcBorders>
              <w:top w:val="nil"/>
              <w:left w:val="nil"/>
              <w:bottom w:val="single" w:sz="4" w:space="0" w:color="auto"/>
              <w:right w:val="single" w:sz="4" w:space="0" w:color="auto"/>
            </w:tcBorders>
            <w:shd w:val="clear" w:color="auto" w:fill="auto"/>
            <w:noWrap/>
            <w:vAlign w:val="bottom"/>
            <w:hideMark/>
          </w:tcPr>
          <w:p w14:paraId="0E162CA3"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155952475</w:t>
            </w:r>
          </w:p>
        </w:tc>
        <w:tc>
          <w:tcPr>
            <w:tcW w:w="1080" w:type="dxa"/>
            <w:tcBorders>
              <w:top w:val="nil"/>
              <w:left w:val="nil"/>
              <w:bottom w:val="single" w:sz="4" w:space="0" w:color="auto"/>
              <w:right w:val="single" w:sz="4" w:space="0" w:color="auto"/>
            </w:tcBorders>
            <w:shd w:val="clear" w:color="auto" w:fill="auto"/>
            <w:noWrap/>
            <w:vAlign w:val="bottom"/>
            <w:hideMark/>
          </w:tcPr>
          <w:p w14:paraId="03BB20D1"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1559524</w:t>
            </w:r>
          </w:p>
        </w:tc>
      </w:tr>
      <w:tr w:rsidR="00E220E1" w:rsidRPr="00E220E1" w14:paraId="3F7EA028" w14:textId="77777777" w:rsidTr="00E220E1">
        <w:trPr>
          <w:trHeight w:val="285"/>
        </w:trPr>
        <w:tc>
          <w:tcPr>
            <w:tcW w:w="981" w:type="dxa"/>
            <w:tcBorders>
              <w:top w:val="nil"/>
              <w:left w:val="single" w:sz="4" w:space="0" w:color="auto"/>
              <w:bottom w:val="single" w:sz="4" w:space="0" w:color="auto"/>
              <w:right w:val="single" w:sz="4" w:space="0" w:color="auto"/>
            </w:tcBorders>
            <w:shd w:val="clear" w:color="auto" w:fill="auto"/>
            <w:vAlign w:val="bottom"/>
            <w:hideMark/>
          </w:tcPr>
          <w:p w14:paraId="761C80D4" w14:textId="77777777" w:rsidR="00E220E1" w:rsidRPr="00E220E1" w:rsidRDefault="00E220E1" w:rsidP="00E220E1">
            <w:pPr>
              <w:widowControl/>
              <w:jc w:val="lef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签名</w:t>
            </w:r>
          </w:p>
        </w:tc>
        <w:tc>
          <w:tcPr>
            <w:tcW w:w="239" w:type="dxa"/>
            <w:tcBorders>
              <w:top w:val="nil"/>
              <w:left w:val="nil"/>
              <w:bottom w:val="single" w:sz="4" w:space="0" w:color="auto"/>
              <w:right w:val="single" w:sz="4" w:space="0" w:color="auto"/>
            </w:tcBorders>
            <w:shd w:val="clear" w:color="auto" w:fill="auto"/>
            <w:noWrap/>
            <w:vAlign w:val="bottom"/>
            <w:hideMark/>
          </w:tcPr>
          <w:p w14:paraId="3E874E36"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59</w:t>
            </w:r>
          </w:p>
        </w:tc>
        <w:tc>
          <w:tcPr>
            <w:tcW w:w="1260" w:type="dxa"/>
            <w:tcBorders>
              <w:top w:val="nil"/>
              <w:left w:val="nil"/>
              <w:bottom w:val="single" w:sz="4" w:space="0" w:color="auto"/>
              <w:right w:val="single" w:sz="4" w:space="0" w:color="auto"/>
            </w:tcBorders>
            <w:shd w:val="clear" w:color="auto" w:fill="auto"/>
            <w:noWrap/>
            <w:vAlign w:val="bottom"/>
            <w:hideMark/>
          </w:tcPr>
          <w:p w14:paraId="67D03792"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1000</w:t>
            </w:r>
          </w:p>
        </w:tc>
        <w:tc>
          <w:tcPr>
            <w:tcW w:w="1560" w:type="dxa"/>
            <w:tcBorders>
              <w:top w:val="nil"/>
              <w:left w:val="nil"/>
              <w:bottom w:val="single" w:sz="4" w:space="0" w:color="auto"/>
              <w:right w:val="single" w:sz="4" w:space="0" w:color="auto"/>
            </w:tcBorders>
            <w:shd w:val="clear" w:color="auto" w:fill="auto"/>
            <w:noWrap/>
            <w:vAlign w:val="bottom"/>
            <w:hideMark/>
          </w:tcPr>
          <w:p w14:paraId="39F0C098"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0.525666</w:t>
            </w:r>
          </w:p>
        </w:tc>
        <w:tc>
          <w:tcPr>
            <w:tcW w:w="1140" w:type="dxa"/>
            <w:tcBorders>
              <w:top w:val="nil"/>
              <w:left w:val="nil"/>
              <w:bottom w:val="single" w:sz="4" w:space="0" w:color="auto"/>
              <w:right w:val="single" w:sz="4" w:space="0" w:color="auto"/>
            </w:tcBorders>
            <w:shd w:val="clear" w:color="auto" w:fill="auto"/>
            <w:noWrap/>
            <w:vAlign w:val="bottom"/>
            <w:hideMark/>
          </w:tcPr>
          <w:p w14:paraId="641957EA"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525</w:t>
            </w:r>
          </w:p>
        </w:tc>
        <w:tc>
          <w:tcPr>
            <w:tcW w:w="1540" w:type="dxa"/>
            <w:tcBorders>
              <w:top w:val="nil"/>
              <w:left w:val="nil"/>
              <w:bottom w:val="single" w:sz="4" w:space="0" w:color="auto"/>
              <w:right w:val="single" w:sz="4" w:space="0" w:color="auto"/>
            </w:tcBorders>
            <w:shd w:val="clear" w:color="auto" w:fill="auto"/>
            <w:noWrap/>
            <w:vAlign w:val="bottom"/>
            <w:hideMark/>
          </w:tcPr>
          <w:p w14:paraId="3B4E9DE6"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1653864562</w:t>
            </w:r>
          </w:p>
        </w:tc>
        <w:tc>
          <w:tcPr>
            <w:tcW w:w="1080" w:type="dxa"/>
            <w:tcBorders>
              <w:top w:val="nil"/>
              <w:left w:val="nil"/>
              <w:bottom w:val="single" w:sz="4" w:space="0" w:color="auto"/>
              <w:right w:val="single" w:sz="4" w:space="0" w:color="auto"/>
            </w:tcBorders>
            <w:shd w:val="clear" w:color="auto" w:fill="auto"/>
            <w:noWrap/>
            <w:vAlign w:val="bottom"/>
            <w:hideMark/>
          </w:tcPr>
          <w:p w14:paraId="520C5DFD"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1653864</w:t>
            </w:r>
          </w:p>
        </w:tc>
      </w:tr>
      <w:tr w:rsidR="00E220E1" w:rsidRPr="00E220E1" w14:paraId="7EC09E2D" w14:textId="77777777" w:rsidTr="00E220E1">
        <w:trPr>
          <w:trHeight w:val="285"/>
        </w:trPr>
        <w:tc>
          <w:tcPr>
            <w:tcW w:w="981" w:type="dxa"/>
            <w:tcBorders>
              <w:top w:val="nil"/>
              <w:left w:val="single" w:sz="4" w:space="0" w:color="auto"/>
              <w:bottom w:val="single" w:sz="4" w:space="0" w:color="auto"/>
              <w:right w:val="single" w:sz="4" w:space="0" w:color="auto"/>
            </w:tcBorders>
            <w:shd w:val="clear" w:color="auto" w:fill="auto"/>
            <w:vAlign w:val="bottom"/>
            <w:hideMark/>
          </w:tcPr>
          <w:p w14:paraId="77D2F1EC" w14:textId="77777777" w:rsidR="00E220E1" w:rsidRPr="00E220E1" w:rsidRDefault="00E220E1" w:rsidP="00E220E1">
            <w:pPr>
              <w:widowControl/>
              <w:jc w:val="lef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签名</w:t>
            </w:r>
          </w:p>
        </w:tc>
        <w:tc>
          <w:tcPr>
            <w:tcW w:w="239" w:type="dxa"/>
            <w:tcBorders>
              <w:top w:val="nil"/>
              <w:left w:val="nil"/>
              <w:bottom w:val="single" w:sz="4" w:space="0" w:color="auto"/>
              <w:right w:val="single" w:sz="4" w:space="0" w:color="auto"/>
            </w:tcBorders>
            <w:shd w:val="clear" w:color="auto" w:fill="auto"/>
            <w:noWrap/>
            <w:vAlign w:val="bottom"/>
            <w:hideMark/>
          </w:tcPr>
          <w:p w14:paraId="7297F14E"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59</w:t>
            </w:r>
          </w:p>
        </w:tc>
        <w:tc>
          <w:tcPr>
            <w:tcW w:w="1260" w:type="dxa"/>
            <w:tcBorders>
              <w:top w:val="nil"/>
              <w:left w:val="nil"/>
              <w:bottom w:val="single" w:sz="4" w:space="0" w:color="auto"/>
              <w:right w:val="single" w:sz="4" w:space="0" w:color="auto"/>
            </w:tcBorders>
            <w:shd w:val="clear" w:color="auto" w:fill="auto"/>
            <w:noWrap/>
            <w:vAlign w:val="bottom"/>
            <w:hideMark/>
          </w:tcPr>
          <w:p w14:paraId="4A111FDE"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10000</w:t>
            </w:r>
          </w:p>
        </w:tc>
        <w:tc>
          <w:tcPr>
            <w:tcW w:w="1560" w:type="dxa"/>
            <w:tcBorders>
              <w:top w:val="nil"/>
              <w:left w:val="nil"/>
              <w:bottom w:val="single" w:sz="4" w:space="0" w:color="auto"/>
              <w:right w:val="single" w:sz="4" w:space="0" w:color="auto"/>
            </w:tcBorders>
            <w:shd w:val="clear" w:color="auto" w:fill="auto"/>
            <w:noWrap/>
            <w:vAlign w:val="bottom"/>
            <w:hideMark/>
          </w:tcPr>
          <w:p w14:paraId="0E005C19"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5.116767</w:t>
            </w:r>
          </w:p>
        </w:tc>
        <w:tc>
          <w:tcPr>
            <w:tcW w:w="1140" w:type="dxa"/>
            <w:tcBorders>
              <w:top w:val="nil"/>
              <w:left w:val="nil"/>
              <w:bottom w:val="single" w:sz="4" w:space="0" w:color="auto"/>
              <w:right w:val="single" w:sz="4" w:space="0" w:color="auto"/>
            </w:tcBorders>
            <w:shd w:val="clear" w:color="auto" w:fill="auto"/>
            <w:noWrap/>
            <w:vAlign w:val="bottom"/>
            <w:hideMark/>
          </w:tcPr>
          <w:p w14:paraId="3ED9D365"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511</w:t>
            </w:r>
          </w:p>
        </w:tc>
        <w:tc>
          <w:tcPr>
            <w:tcW w:w="1540" w:type="dxa"/>
            <w:tcBorders>
              <w:top w:val="nil"/>
              <w:left w:val="nil"/>
              <w:bottom w:val="single" w:sz="4" w:space="0" w:color="auto"/>
              <w:right w:val="single" w:sz="4" w:space="0" w:color="auto"/>
            </w:tcBorders>
            <w:shd w:val="clear" w:color="auto" w:fill="auto"/>
            <w:noWrap/>
            <w:vAlign w:val="bottom"/>
            <w:hideMark/>
          </w:tcPr>
          <w:p w14:paraId="458F98E4"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16233987108</w:t>
            </w:r>
          </w:p>
        </w:tc>
        <w:tc>
          <w:tcPr>
            <w:tcW w:w="1080" w:type="dxa"/>
            <w:tcBorders>
              <w:top w:val="nil"/>
              <w:left w:val="nil"/>
              <w:bottom w:val="single" w:sz="4" w:space="0" w:color="auto"/>
              <w:right w:val="single" w:sz="4" w:space="0" w:color="auto"/>
            </w:tcBorders>
            <w:shd w:val="clear" w:color="auto" w:fill="auto"/>
            <w:noWrap/>
            <w:vAlign w:val="bottom"/>
            <w:hideMark/>
          </w:tcPr>
          <w:p w14:paraId="30E93C72"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1623398</w:t>
            </w:r>
          </w:p>
        </w:tc>
      </w:tr>
      <w:tr w:rsidR="00E220E1" w:rsidRPr="00E220E1" w14:paraId="527745CB" w14:textId="77777777" w:rsidTr="00E220E1">
        <w:trPr>
          <w:trHeight w:val="285"/>
        </w:trPr>
        <w:tc>
          <w:tcPr>
            <w:tcW w:w="981" w:type="dxa"/>
            <w:tcBorders>
              <w:top w:val="nil"/>
              <w:left w:val="single" w:sz="4" w:space="0" w:color="auto"/>
              <w:bottom w:val="single" w:sz="4" w:space="0" w:color="auto"/>
              <w:right w:val="single" w:sz="4" w:space="0" w:color="auto"/>
            </w:tcBorders>
            <w:shd w:val="clear" w:color="auto" w:fill="auto"/>
            <w:vAlign w:val="bottom"/>
            <w:hideMark/>
          </w:tcPr>
          <w:p w14:paraId="3E813077" w14:textId="77777777" w:rsidR="00E220E1" w:rsidRPr="00E220E1" w:rsidRDefault="00E220E1" w:rsidP="00E220E1">
            <w:pPr>
              <w:widowControl/>
              <w:jc w:val="lef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签名</w:t>
            </w:r>
          </w:p>
        </w:tc>
        <w:tc>
          <w:tcPr>
            <w:tcW w:w="239" w:type="dxa"/>
            <w:tcBorders>
              <w:top w:val="nil"/>
              <w:left w:val="nil"/>
              <w:bottom w:val="single" w:sz="4" w:space="0" w:color="auto"/>
              <w:right w:val="single" w:sz="4" w:space="0" w:color="auto"/>
            </w:tcBorders>
            <w:shd w:val="clear" w:color="auto" w:fill="auto"/>
            <w:noWrap/>
            <w:vAlign w:val="bottom"/>
            <w:hideMark/>
          </w:tcPr>
          <w:p w14:paraId="7D2D127A"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59</w:t>
            </w:r>
          </w:p>
        </w:tc>
        <w:tc>
          <w:tcPr>
            <w:tcW w:w="1260" w:type="dxa"/>
            <w:tcBorders>
              <w:top w:val="nil"/>
              <w:left w:val="nil"/>
              <w:bottom w:val="single" w:sz="4" w:space="0" w:color="auto"/>
              <w:right w:val="single" w:sz="4" w:space="0" w:color="auto"/>
            </w:tcBorders>
            <w:shd w:val="clear" w:color="auto" w:fill="auto"/>
            <w:noWrap/>
            <w:vAlign w:val="bottom"/>
            <w:hideMark/>
          </w:tcPr>
          <w:p w14:paraId="452ADCF0"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100000</w:t>
            </w:r>
          </w:p>
        </w:tc>
        <w:tc>
          <w:tcPr>
            <w:tcW w:w="1560" w:type="dxa"/>
            <w:tcBorders>
              <w:top w:val="nil"/>
              <w:left w:val="nil"/>
              <w:bottom w:val="single" w:sz="4" w:space="0" w:color="auto"/>
              <w:right w:val="single" w:sz="4" w:space="0" w:color="auto"/>
            </w:tcBorders>
            <w:shd w:val="clear" w:color="auto" w:fill="auto"/>
            <w:noWrap/>
            <w:vAlign w:val="bottom"/>
            <w:hideMark/>
          </w:tcPr>
          <w:p w14:paraId="186ABE87"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51.31457</w:t>
            </w:r>
          </w:p>
        </w:tc>
        <w:tc>
          <w:tcPr>
            <w:tcW w:w="1140" w:type="dxa"/>
            <w:tcBorders>
              <w:top w:val="nil"/>
              <w:left w:val="nil"/>
              <w:bottom w:val="single" w:sz="4" w:space="0" w:color="auto"/>
              <w:right w:val="single" w:sz="4" w:space="0" w:color="auto"/>
            </w:tcBorders>
            <w:shd w:val="clear" w:color="auto" w:fill="auto"/>
            <w:noWrap/>
            <w:vAlign w:val="bottom"/>
            <w:hideMark/>
          </w:tcPr>
          <w:p w14:paraId="521C04A1"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513</w:t>
            </w:r>
          </w:p>
        </w:tc>
        <w:tc>
          <w:tcPr>
            <w:tcW w:w="1540" w:type="dxa"/>
            <w:tcBorders>
              <w:top w:val="nil"/>
              <w:left w:val="nil"/>
              <w:bottom w:val="single" w:sz="4" w:space="0" w:color="auto"/>
              <w:right w:val="single" w:sz="4" w:space="0" w:color="auto"/>
            </w:tcBorders>
            <w:shd w:val="clear" w:color="auto" w:fill="auto"/>
            <w:noWrap/>
            <w:vAlign w:val="bottom"/>
            <w:hideMark/>
          </w:tcPr>
          <w:p w14:paraId="17EA6830"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1.63403E+11</w:t>
            </w:r>
          </w:p>
        </w:tc>
        <w:tc>
          <w:tcPr>
            <w:tcW w:w="1080" w:type="dxa"/>
            <w:tcBorders>
              <w:top w:val="nil"/>
              <w:left w:val="nil"/>
              <w:bottom w:val="single" w:sz="4" w:space="0" w:color="auto"/>
              <w:right w:val="single" w:sz="4" w:space="0" w:color="auto"/>
            </w:tcBorders>
            <w:shd w:val="clear" w:color="auto" w:fill="auto"/>
            <w:noWrap/>
            <w:vAlign w:val="bottom"/>
            <w:hideMark/>
          </w:tcPr>
          <w:p w14:paraId="16ABA8CC"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1634034</w:t>
            </w:r>
          </w:p>
        </w:tc>
      </w:tr>
      <w:tr w:rsidR="00E220E1" w:rsidRPr="00E220E1" w14:paraId="31F1C4CA" w14:textId="77777777" w:rsidTr="00E220E1">
        <w:trPr>
          <w:trHeight w:val="285"/>
        </w:trPr>
        <w:tc>
          <w:tcPr>
            <w:tcW w:w="981" w:type="dxa"/>
            <w:tcBorders>
              <w:top w:val="nil"/>
              <w:left w:val="single" w:sz="4" w:space="0" w:color="auto"/>
              <w:bottom w:val="single" w:sz="4" w:space="0" w:color="auto"/>
              <w:right w:val="single" w:sz="4" w:space="0" w:color="auto"/>
            </w:tcBorders>
            <w:shd w:val="clear" w:color="auto" w:fill="auto"/>
            <w:vAlign w:val="bottom"/>
            <w:hideMark/>
          </w:tcPr>
          <w:p w14:paraId="44BD529D" w14:textId="77777777" w:rsidR="00E220E1" w:rsidRPr="00E220E1" w:rsidRDefault="00E220E1" w:rsidP="00E220E1">
            <w:pPr>
              <w:widowControl/>
              <w:jc w:val="lef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签名</w:t>
            </w:r>
          </w:p>
        </w:tc>
        <w:tc>
          <w:tcPr>
            <w:tcW w:w="239" w:type="dxa"/>
            <w:tcBorders>
              <w:top w:val="nil"/>
              <w:left w:val="nil"/>
              <w:bottom w:val="single" w:sz="4" w:space="0" w:color="auto"/>
              <w:right w:val="single" w:sz="4" w:space="0" w:color="auto"/>
            </w:tcBorders>
            <w:shd w:val="clear" w:color="auto" w:fill="auto"/>
            <w:noWrap/>
            <w:vAlign w:val="bottom"/>
            <w:hideMark/>
          </w:tcPr>
          <w:p w14:paraId="2E173105"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512</w:t>
            </w:r>
          </w:p>
        </w:tc>
        <w:tc>
          <w:tcPr>
            <w:tcW w:w="1260" w:type="dxa"/>
            <w:tcBorders>
              <w:top w:val="nil"/>
              <w:left w:val="nil"/>
              <w:bottom w:val="single" w:sz="4" w:space="0" w:color="auto"/>
              <w:right w:val="single" w:sz="4" w:space="0" w:color="auto"/>
            </w:tcBorders>
            <w:shd w:val="clear" w:color="auto" w:fill="auto"/>
            <w:noWrap/>
            <w:vAlign w:val="bottom"/>
            <w:hideMark/>
          </w:tcPr>
          <w:p w14:paraId="4AC05A71"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w:t>
            </w:r>
          </w:p>
        </w:tc>
        <w:tc>
          <w:tcPr>
            <w:tcW w:w="1560" w:type="dxa"/>
            <w:tcBorders>
              <w:top w:val="nil"/>
              <w:left w:val="nil"/>
              <w:bottom w:val="single" w:sz="4" w:space="0" w:color="auto"/>
              <w:right w:val="single" w:sz="4" w:space="0" w:color="auto"/>
            </w:tcBorders>
            <w:shd w:val="clear" w:color="auto" w:fill="auto"/>
            <w:noWrap/>
            <w:vAlign w:val="bottom"/>
            <w:hideMark/>
          </w:tcPr>
          <w:p w14:paraId="505A81C8"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0.00056</w:t>
            </w:r>
          </w:p>
        </w:tc>
        <w:tc>
          <w:tcPr>
            <w:tcW w:w="1140" w:type="dxa"/>
            <w:tcBorders>
              <w:top w:val="nil"/>
              <w:left w:val="nil"/>
              <w:bottom w:val="single" w:sz="4" w:space="0" w:color="auto"/>
              <w:right w:val="single" w:sz="4" w:space="0" w:color="auto"/>
            </w:tcBorders>
            <w:shd w:val="clear" w:color="auto" w:fill="auto"/>
            <w:noWrap/>
            <w:vAlign w:val="bottom"/>
            <w:hideMark/>
          </w:tcPr>
          <w:p w14:paraId="3B31C29A"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560</w:t>
            </w:r>
          </w:p>
        </w:tc>
        <w:tc>
          <w:tcPr>
            <w:tcW w:w="1540" w:type="dxa"/>
            <w:tcBorders>
              <w:top w:val="nil"/>
              <w:left w:val="nil"/>
              <w:bottom w:val="single" w:sz="4" w:space="0" w:color="auto"/>
              <w:right w:val="single" w:sz="4" w:space="0" w:color="auto"/>
            </w:tcBorders>
            <w:shd w:val="clear" w:color="auto" w:fill="auto"/>
            <w:noWrap/>
            <w:vAlign w:val="bottom"/>
            <w:hideMark/>
          </w:tcPr>
          <w:p w14:paraId="7F036BD4"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1693335</w:t>
            </w:r>
          </w:p>
        </w:tc>
        <w:tc>
          <w:tcPr>
            <w:tcW w:w="1080" w:type="dxa"/>
            <w:tcBorders>
              <w:top w:val="nil"/>
              <w:left w:val="nil"/>
              <w:bottom w:val="single" w:sz="4" w:space="0" w:color="auto"/>
              <w:right w:val="single" w:sz="4" w:space="0" w:color="auto"/>
            </w:tcBorders>
            <w:shd w:val="clear" w:color="auto" w:fill="auto"/>
            <w:noWrap/>
            <w:vAlign w:val="bottom"/>
            <w:hideMark/>
          </w:tcPr>
          <w:p w14:paraId="414C94B5"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1693335</w:t>
            </w:r>
          </w:p>
        </w:tc>
      </w:tr>
      <w:tr w:rsidR="00E220E1" w:rsidRPr="00E220E1" w14:paraId="43B96D9C" w14:textId="77777777" w:rsidTr="00E220E1">
        <w:trPr>
          <w:trHeight w:val="285"/>
        </w:trPr>
        <w:tc>
          <w:tcPr>
            <w:tcW w:w="981" w:type="dxa"/>
            <w:tcBorders>
              <w:top w:val="nil"/>
              <w:left w:val="single" w:sz="4" w:space="0" w:color="auto"/>
              <w:bottom w:val="single" w:sz="4" w:space="0" w:color="auto"/>
              <w:right w:val="single" w:sz="4" w:space="0" w:color="auto"/>
            </w:tcBorders>
            <w:shd w:val="clear" w:color="auto" w:fill="auto"/>
            <w:vAlign w:val="bottom"/>
            <w:hideMark/>
          </w:tcPr>
          <w:p w14:paraId="2317357A" w14:textId="77777777" w:rsidR="00E220E1" w:rsidRPr="00E220E1" w:rsidRDefault="00E220E1" w:rsidP="00E220E1">
            <w:pPr>
              <w:widowControl/>
              <w:jc w:val="lef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签名</w:t>
            </w:r>
          </w:p>
        </w:tc>
        <w:tc>
          <w:tcPr>
            <w:tcW w:w="239" w:type="dxa"/>
            <w:tcBorders>
              <w:top w:val="nil"/>
              <w:left w:val="nil"/>
              <w:bottom w:val="single" w:sz="4" w:space="0" w:color="auto"/>
              <w:right w:val="single" w:sz="4" w:space="0" w:color="auto"/>
            </w:tcBorders>
            <w:shd w:val="clear" w:color="auto" w:fill="auto"/>
            <w:noWrap/>
            <w:vAlign w:val="bottom"/>
            <w:hideMark/>
          </w:tcPr>
          <w:p w14:paraId="4C6B56B9"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512</w:t>
            </w:r>
          </w:p>
        </w:tc>
        <w:tc>
          <w:tcPr>
            <w:tcW w:w="1260" w:type="dxa"/>
            <w:tcBorders>
              <w:top w:val="nil"/>
              <w:left w:val="nil"/>
              <w:bottom w:val="single" w:sz="4" w:space="0" w:color="auto"/>
              <w:right w:val="single" w:sz="4" w:space="0" w:color="auto"/>
            </w:tcBorders>
            <w:shd w:val="clear" w:color="auto" w:fill="auto"/>
            <w:noWrap/>
            <w:vAlign w:val="bottom"/>
            <w:hideMark/>
          </w:tcPr>
          <w:p w14:paraId="4CEAC309"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10</w:t>
            </w:r>
          </w:p>
        </w:tc>
        <w:tc>
          <w:tcPr>
            <w:tcW w:w="1560" w:type="dxa"/>
            <w:tcBorders>
              <w:top w:val="nil"/>
              <w:left w:val="nil"/>
              <w:bottom w:val="single" w:sz="4" w:space="0" w:color="auto"/>
              <w:right w:val="single" w:sz="4" w:space="0" w:color="auto"/>
            </w:tcBorders>
            <w:shd w:val="clear" w:color="auto" w:fill="auto"/>
            <w:noWrap/>
            <w:vAlign w:val="bottom"/>
            <w:hideMark/>
          </w:tcPr>
          <w:p w14:paraId="65490337"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0.006021</w:t>
            </w:r>
          </w:p>
        </w:tc>
        <w:tc>
          <w:tcPr>
            <w:tcW w:w="1140" w:type="dxa"/>
            <w:tcBorders>
              <w:top w:val="nil"/>
              <w:left w:val="nil"/>
              <w:bottom w:val="single" w:sz="4" w:space="0" w:color="auto"/>
              <w:right w:val="single" w:sz="4" w:space="0" w:color="auto"/>
            </w:tcBorders>
            <w:shd w:val="clear" w:color="auto" w:fill="auto"/>
            <w:noWrap/>
            <w:vAlign w:val="bottom"/>
            <w:hideMark/>
          </w:tcPr>
          <w:p w14:paraId="3D0D31BE"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602</w:t>
            </w:r>
          </w:p>
        </w:tc>
        <w:tc>
          <w:tcPr>
            <w:tcW w:w="1540" w:type="dxa"/>
            <w:tcBorders>
              <w:top w:val="nil"/>
              <w:left w:val="nil"/>
              <w:bottom w:val="single" w:sz="4" w:space="0" w:color="auto"/>
              <w:right w:val="single" w:sz="4" w:space="0" w:color="auto"/>
            </w:tcBorders>
            <w:shd w:val="clear" w:color="auto" w:fill="auto"/>
            <w:noWrap/>
            <w:vAlign w:val="bottom"/>
            <w:hideMark/>
          </w:tcPr>
          <w:p w14:paraId="3E3A1AEB"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16719667</w:t>
            </w:r>
          </w:p>
        </w:tc>
        <w:tc>
          <w:tcPr>
            <w:tcW w:w="1080" w:type="dxa"/>
            <w:tcBorders>
              <w:top w:val="nil"/>
              <w:left w:val="nil"/>
              <w:bottom w:val="single" w:sz="4" w:space="0" w:color="auto"/>
              <w:right w:val="single" w:sz="4" w:space="0" w:color="auto"/>
            </w:tcBorders>
            <w:shd w:val="clear" w:color="auto" w:fill="auto"/>
            <w:noWrap/>
            <w:vAlign w:val="bottom"/>
            <w:hideMark/>
          </w:tcPr>
          <w:p w14:paraId="56277B7E"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1671966</w:t>
            </w:r>
          </w:p>
        </w:tc>
      </w:tr>
      <w:tr w:rsidR="00E220E1" w:rsidRPr="00E220E1" w14:paraId="59B43113" w14:textId="77777777" w:rsidTr="00E220E1">
        <w:trPr>
          <w:trHeight w:val="285"/>
        </w:trPr>
        <w:tc>
          <w:tcPr>
            <w:tcW w:w="981" w:type="dxa"/>
            <w:tcBorders>
              <w:top w:val="nil"/>
              <w:left w:val="single" w:sz="4" w:space="0" w:color="auto"/>
              <w:bottom w:val="single" w:sz="4" w:space="0" w:color="auto"/>
              <w:right w:val="single" w:sz="4" w:space="0" w:color="auto"/>
            </w:tcBorders>
            <w:shd w:val="clear" w:color="auto" w:fill="auto"/>
            <w:vAlign w:val="bottom"/>
            <w:hideMark/>
          </w:tcPr>
          <w:p w14:paraId="3BAED589" w14:textId="77777777" w:rsidR="00E220E1" w:rsidRPr="00E220E1" w:rsidRDefault="00E220E1" w:rsidP="00E220E1">
            <w:pPr>
              <w:widowControl/>
              <w:jc w:val="lef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签名</w:t>
            </w:r>
          </w:p>
        </w:tc>
        <w:tc>
          <w:tcPr>
            <w:tcW w:w="239" w:type="dxa"/>
            <w:tcBorders>
              <w:top w:val="nil"/>
              <w:left w:val="nil"/>
              <w:bottom w:val="single" w:sz="4" w:space="0" w:color="auto"/>
              <w:right w:val="single" w:sz="4" w:space="0" w:color="auto"/>
            </w:tcBorders>
            <w:shd w:val="clear" w:color="auto" w:fill="auto"/>
            <w:noWrap/>
            <w:vAlign w:val="bottom"/>
            <w:hideMark/>
          </w:tcPr>
          <w:p w14:paraId="3D42B6C5"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512</w:t>
            </w:r>
          </w:p>
        </w:tc>
        <w:tc>
          <w:tcPr>
            <w:tcW w:w="1260" w:type="dxa"/>
            <w:tcBorders>
              <w:top w:val="nil"/>
              <w:left w:val="nil"/>
              <w:bottom w:val="single" w:sz="4" w:space="0" w:color="auto"/>
              <w:right w:val="single" w:sz="4" w:space="0" w:color="auto"/>
            </w:tcBorders>
            <w:shd w:val="clear" w:color="auto" w:fill="auto"/>
            <w:noWrap/>
            <w:vAlign w:val="bottom"/>
            <w:hideMark/>
          </w:tcPr>
          <w:p w14:paraId="436A80C7"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100</w:t>
            </w:r>
          </w:p>
        </w:tc>
        <w:tc>
          <w:tcPr>
            <w:tcW w:w="1560" w:type="dxa"/>
            <w:tcBorders>
              <w:top w:val="nil"/>
              <w:left w:val="nil"/>
              <w:bottom w:val="single" w:sz="4" w:space="0" w:color="auto"/>
              <w:right w:val="single" w:sz="4" w:space="0" w:color="auto"/>
            </w:tcBorders>
            <w:shd w:val="clear" w:color="auto" w:fill="auto"/>
            <w:noWrap/>
            <w:vAlign w:val="bottom"/>
            <w:hideMark/>
          </w:tcPr>
          <w:p w14:paraId="67DB2AA2"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0.050158</w:t>
            </w:r>
          </w:p>
        </w:tc>
        <w:tc>
          <w:tcPr>
            <w:tcW w:w="1140" w:type="dxa"/>
            <w:tcBorders>
              <w:top w:val="nil"/>
              <w:left w:val="nil"/>
              <w:bottom w:val="single" w:sz="4" w:space="0" w:color="auto"/>
              <w:right w:val="single" w:sz="4" w:space="0" w:color="auto"/>
            </w:tcBorders>
            <w:shd w:val="clear" w:color="auto" w:fill="auto"/>
            <w:noWrap/>
            <w:vAlign w:val="bottom"/>
            <w:hideMark/>
          </w:tcPr>
          <w:p w14:paraId="5DFF689C"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501</w:t>
            </w:r>
          </w:p>
        </w:tc>
        <w:tc>
          <w:tcPr>
            <w:tcW w:w="1540" w:type="dxa"/>
            <w:tcBorders>
              <w:top w:val="nil"/>
              <w:left w:val="nil"/>
              <w:bottom w:val="single" w:sz="4" w:space="0" w:color="auto"/>
              <w:right w:val="single" w:sz="4" w:space="0" w:color="auto"/>
            </w:tcBorders>
            <w:shd w:val="clear" w:color="auto" w:fill="auto"/>
            <w:noWrap/>
            <w:vAlign w:val="bottom"/>
            <w:hideMark/>
          </w:tcPr>
          <w:p w14:paraId="2A5D07C2"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172396706</w:t>
            </w:r>
          </w:p>
        </w:tc>
        <w:tc>
          <w:tcPr>
            <w:tcW w:w="1080" w:type="dxa"/>
            <w:tcBorders>
              <w:top w:val="nil"/>
              <w:left w:val="nil"/>
              <w:bottom w:val="single" w:sz="4" w:space="0" w:color="auto"/>
              <w:right w:val="single" w:sz="4" w:space="0" w:color="auto"/>
            </w:tcBorders>
            <w:shd w:val="clear" w:color="auto" w:fill="auto"/>
            <w:noWrap/>
            <w:vAlign w:val="bottom"/>
            <w:hideMark/>
          </w:tcPr>
          <w:p w14:paraId="4DFF6435"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1723967</w:t>
            </w:r>
          </w:p>
        </w:tc>
      </w:tr>
      <w:tr w:rsidR="00E220E1" w:rsidRPr="00E220E1" w14:paraId="296444FB" w14:textId="77777777" w:rsidTr="00E220E1">
        <w:trPr>
          <w:trHeight w:val="285"/>
        </w:trPr>
        <w:tc>
          <w:tcPr>
            <w:tcW w:w="981" w:type="dxa"/>
            <w:tcBorders>
              <w:top w:val="nil"/>
              <w:left w:val="single" w:sz="4" w:space="0" w:color="auto"/>
              <w:bottom w:val="single" w:sz="4" w:space="0" w:color="auto"/>
              <w:right w:val="single" w:sz="4" w:space="0" w:color="auto"/>
            </w:tcBorders>
            <w:shd w:val="clear" w:color="auto" w:fill="auto"/>
            <w:vAlign w:val="bottom"/>
            <w:hideMark/>
          </w:tcPr>
          <w:p w14:paraId="70CB8E5A" w14:textId="77777777" w:rsidR="00E220E1" w:rsidRPr="00E220E1" w:rsidRDefault="00E220E1" w:rsidP="00E220E1">
            <w:pPr>
              <w:widowControl/>
              <w:jc w:val="lef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签名</w:t>
            </w:r>
          </w:p>
        </w:tc>
        <w:tc>
          <w:tcPr>
            <w:tcW w:w="239" w:type="dxa"/>
            <w:tcBorders>
              <w:top w:val="nil"/>
              <w:left w:val="nil"/>
              <w:bottom w:val="single" w:sz="4" w:space="0" w:color="auto"/>
              <w:right w:val="single" w:sz="4" w:space="0" w:color="auto"/>
            </w:tcBorders>
            <w:shd w:val="clear" w:color="auto" w:fill="auto"/>
            <w:noWrap/>
            <w:vAlign w:val="bottom"/>
            <w:hideMark/>
          </w:tcPr>
          <w:p w14:paraId="4C20F47A"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512</w:t>
            </w:r>
          </w:p>
        </w:tc>
        <w:tc>
          <w:tcPr>
            <w:tcW w:w="1260" w:type="dxa"/>
            <w:tcBorders>
              <w:top w:val="nil"/>
              <w:left w:val="nil"/>
              <w:bottom w:val="single" w:sz="4" w:space="0" w:color="auto"/>
              <w:right w:val="single" w:sz="4" w:space="0" w:color="auto"/>
            </w:tcBorders>
            <w:shd w:val="clear" w:color="auto" w:fill="auto"/>
            <w:noWrap/>
            <w:vAlign w:val="bottom"/>
            <w:hideMark/>
          </w:tcPr>
          <w:p w14:paraId="274FC7CF"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1000</w:t>
            </w:r>
          </w:p>
        </w:tc>
        <w:tc>
          <w:tcPr>
            <w:tcW w:w="1560" w:type="dxa"/>
            <w:tcBorders>
              <w:top w:val="nil"/>
              <w:left w:val="nil"/>
              <w:bottom w:val="single" w:sz="4" w:space="0" w:color="auto"/>
              <w:right w:val="single" w:sz="4" w:space="0" w:color="auto"/>
            </w:tcBorders>
            <w:shd w:val="clear" w:color="auto" w:fill="auto"/>
            <w:noWrap/>
            <w:vAlign w:val="bottom"/>
            <w:hideMark/>
          </w:tcPr>
          <w:p w14:paraId="3AB121B9"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0.523745</w:t>
            </w:r>
          </w:p>
        </w:tc>
        <w:tc>
          <w:tcPr>
            <w:tcW w:w="1140" w:type="dxa"/>
            <w:tcBorders>
              <w:top w:val="nil"/>
              <w:left w:val="nil"/>
              <w:bottom w:val="single" w:sz="4" w:space="0" w:color="auto"/>
              <w:right w:val="single" w:sz="4" w:space="0" w:color="auto"/>
            </w:tcBorders>
            <w:shd w:val="clear" w:color="auto" w:fill="auto"/>
            <w:noWrap/>
            <w:vAlign w:val="bottom"/>
            <w:hideMark/>
          </w:tcPr>
          <w:p w14:paraId="386781A9"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523</w:t>
            </w:r>
          </w:p>
        </w:tc>
        <w:tc>
          <w:tcPr>
            <w:tcW w:w="1540" w:type="dxa"/>
            <w:tcBorders>
              <w:top w:val="nil"/>
              <w:left w:val="nil"/>
              <w:bottom w:val="single" w:sz="4" w:space="0" w:color="auto"/>
              <w:right w:val="single" w:sz="4" w:space="0" w:color="auto"/>
            </w:tcBorders>
            <w:shd w:val="clear" w:color="auto" w:fill="auto"/>
            <w:noWrap/>
            <w:vAlign w:val="bottom"/>
            <w:hideMark/>
          </w:tcPr>
          <w:p w14:paraId="75E606DC"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1631914091</w:t>
            </w:r>
          </w:p>
        </w:tc>
        <w:tc>
          <w:tcPr>
            <w:tcW w:w="1080" w:type="dxa"/>
            <w:tcBorders>
              <w:top w:val="nil"/>
              <w:left w:val="nil"/>
              <w:bottom w:val="single" w:sz="4" w:space="0" w:color="auto"/>
              <w:right w:val="single" w:sz="4" w:space="0" w:color="auto"/>
            </w:tcBorders>
            <w:shd w:val="clear" w:color="auto" w:fill="auto"/>
            <w:noWrap/>
            <w:vAlign w:val="bottom"/>
            <w:hideMark/>
          </w:tcPr>
          <w:p w14:paraId="14A2174B"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1631914</w:t>
            </w:r>
          </w:p>
        </w:tc>
      </w:tr>
      <w:tr w:rsidR="00E220E1" w:rsidRPr="00E220E1" w14:paraId="42F7022C" w14:textId="77777777" w:rsidTr="00E220E1">
        <w:trPr>
          <w:trHeight w:val="285"/>
        </w:trPr>
        <w:tc>
          <w:tcPr>
            <w:tcW w:w="981" w:type="dxa"/>
            <w:tcBorders>
              <w:top w:val="nil"/>
              <w:left w:val="single" w:sz="4" w:space="0" w:color="auto"/>
              <w:bottom w:val="single" w:sz="4" w:space="0" w:color="auto"/>
              <w:right w:val="single" w:sz="4" w:space="0" w:color="auto"/>
            </w:tcBorders>
            <w:shd w:val="clear" w:color="auto" w:fill="auto"/>
            <w:vAlign w:val="bottom"/>
            <w:hideMark/>
          </w:tcPr>
          <w:p w14:paraId="06B71586" w14:textId="77777777" w:rsidR="00E220E1" w:rsidRPr="00E220E1" w:rsidRDefault="00E220E1" w:rsidP="00E220E1">
            <w:pPr>
              <w:widowControl/>
              <w:jc w:val="lef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签名</w:t>
            </w:r>
          </w:p>
        </w:tc>
        <w:tc>
          <w:tcPr>
            <w:tcW w:w="239" w:type="dxa"/>
            <w:tcBorders>
              <w:top w:val="nil"/>
              <w:left w:val="nil"/>
              <w:bottom w:val="single" w:sz="4" w:space="0" w:color="auto"/>
              <w:right w:val="single" w:sz="4" w:space="0" w:color="auto"/>
            </w:tcBorders>
            <w:shd w:val="clear" w:color="auto" w:fill="auto"/>
            <w:noWrap/>
            <w:vAlign w:val="bottom"/>
            <w:hideMark/>
          </w:tcPr>
          <w:p w14:paraId="38C15BF8"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512</w:t>
            </w:r>
          </w:p>
        </w:tc>
        <w:tc>
          <w:tcPr>
            <w:tcW w:w="1260" w:type="dxa"/>
            <w:tcBorders>
              <w:top w:val="nil"/>
              <w:left w:val="nil"/>
              <w:bottom w:val="single" w:sz="4" w:space="0" w:color="auto"/>
              <w:right w:val="single" w:sz="4" w:space="0" w:color="auto"/>
            </w:tcBorders>
            <w:shd w:val="clear" w:color="auto" w:fill="auto"/>
            <w:noWrap/>
            <w:vAlign w:val="bottom"/>
            <w:hideMark/>
          </w:tcPr>
          <w:p w14:paraId="6CF20BF6"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10000</w:t>
            </w:r>
          </w:p>
        </w:tc>
        <w:tc>
          <w:tcPr>
            <w:tcW w:w="1560" w:type="dxa"/>
            <w:tcBorders>
              <w:top w:val="nil"/>
              <w:left w:val="nil"/>
              <w:bottom w:val="single" w:sz="4" w:space="0" w:color="auto"/>
              <w:right w:val="single" w:sz="4" w:space="0" w:color="auto"/>
            </w:tcBorders>
            <w:shd w:val="clear" w:color="auto" w:fill="auto"/>
            <w:noWrap/>
            <w:vAlign w:val="bottom"/>
            <w:hideMark/>
          </w:tcPr>
          <w:p w14:paraId="1CC1D887"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5.081419</w:t>
            </w:r>
          </w:p>
        </w:tc>
        <w:tc>
          <w:tcPr>
            <w:tcW w:w="1140" w:type="dxa"/>
            <w:tcBorders>
              <w:top w:val="nil"/>
              <w:left w:val="nil"/>
              <w:bottom w:val="single" w:sz="4" w:space="0" w:color="auto"/>
              <w:right w:val="single" w:sz="4" w:space="0" w:color="auto"/>
            </w:tcBorders>
            <w:shd w:val="clear" w:color="auto" w:fill="auto"/>
            <w:noWrap/>
            <w:vAlign w:val="bottom"/>
            <w:hideMark/>
          </w:tcPr>
          <w:p w14:paraId="539C65C5"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508</w:t>
            </w:r>
          </w:p>
        </w:tc>
        <w:tc>
          <w:tcPr>
            <w:tcW w:w="1540" w:type="dxa"/>
            <w:tcBorders>
              <w:top w:val="nil"/>
              <w:left w:val="nil"/>
              <w:bottom w:val="single" w:sz="4" w:space="0" w:color="auto"/>
              <w:right w:val="single" w:sz="4" w:space="0" w:color="auto"/>
            </w:tcBorders>
            <w:shd w:val="clear" w:color="auto" w:fill="auto"/>
            <w:noWrap/>
            <w:vAlign w:val="bottom"/>
            <w:hideMark/>
          </w:tcPr>
          <w:p w14:paraId="31F90F48"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16282912753</w:t>
            </w:r>
          </w:p>
        </w:tc>
        <w:tc>
          <w:tcPr>
            <w:tcW w:w="1080" w:type="dxa"/>
            <w:tcBorders>
              <w:top w:val="nil"/>
              <w:left w:val="nil"/>
              <w:bottom w:val="single" w:sz="4" w:space="0" w:color="auto"/>
              <w:right w:val="single" w:sz="4" w:space="0" w:color="auto"/>
            </w:tcBorders>
            <w:shd w:val="clear" w:color="auto" w:fill="auto"/>
            <w:noWrap/>
            <w:vAlign w:val="bottom"/>
            <w:hideMark/>
          </w:tcPr>
          <w:p w14:paraId="3ACC1965"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1628291</w:t>
            </w:r>
          </w:p>
        </w:tc>
      </w:tr>
      <w:tr w:rsidR="00E220E1" w:rsidRPr="00E220E1" w14:paraId="101B8667" w14:textId="77777777" w:rsidTr="00E220E1">
        <w:trPr>
          <w:trHeight w:val="285"/>
        </w:trPr>
        <w:tc>
          <w:tcPr>
            <w:tcW w:w="981" w:type="dxa"/>
            <w:tcBorders>
              <w:top w:val="nil"/>
              <w:left w:val="single" w:sz="4" w:space="0" w:color="auto"/>
              <w:bottom w:val="single" w:sz="4" w:space="0" w:color="auto"/>
              <w:right w:val="single" w:sz="4" w:space="0" w:color="auto"/>
            </w:tcBorders>
            <w:shd w:val="clear" w:color="auto" w:fill="auto"/>
            <w:vAlign w:val="bottom"/>
            <w:hideMark/>
          </w:tcPr>
          <w:p w14:paraId="191B1A98" w14:textId="77777777" w:rsidR="00E220E1" w:rsidRPr="00E220E1" w:rsidRDefault="00E220E1" w:rsidP="00E220E1">
            <w:pPr>
              <w:widowControl/>
              <w:jc w:val="lef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签名</w:t>
            </w:r>
          </w:p>
        </w:tc>
        <w:tc>
          <w:tcPr>
            <w:tcW w:w="239" w:type="dxa"/>
            <w:tcBorders>
              <w:top w:val="nil"/>
              <w:left w:val="nil"/>
              <w:bottom w:val="single" w:sz="4" w:space="0" w:color="auto"/>
              <w:right w:val="single" w:sz="4" w:space="0" w:color="auto"/>
            </w:tcBorders>
            <w:shd w:val="clear" w:color="auto" w:fill="auto"/>
            <w:noWrap/>
            <w:vAlign w:val="bottom"/>
            <w:hideMark/>
          </w:tcPr>
          <w:p w14:paraId="3FD7ED12"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512</w:t>
            </w:r>
          </w:p>
        </w:tc>
        <w:tc>
          <w:tcPr>
            <w:tcW w:w="1260" w:type="dxa"/>
            <w:tcBorders>
              <w:top w:val="nil"/>
              <w:left w:val="nil"/>
              <w:bottom w:val="single" w:sz="4" w:space="0" w:color="auto"/>
              <w:right w:val="single" w:sz="4" w:space="0" w:color="auto"/>
            </w:tcBorders>
            <w:shd w:val="clear" w:color="auto" w:fill="auto"/>
            <w:noWrap/>
            <w:vAlign w:val="bottom"/>
            <w:hideMark/>
          </w:tcPr>
          <w:p w14:paraId="59AE99B0"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100000</w:t>
            </w:r>
          </w:p>
        </w:tc>
        <w:tc>
          <w:tcPr>
            <w:tcW w:w="1560" w:type="dxa"/>
            <w:tcBorders>
              <w:top w:val="nil"/>
              <w:left w:val="nil"/>
              <w:bottom w:val="single" w:sz="4" w:space="0" w:color="auto"/>
              <w:right w:val="single" w:sz="4" w:space="0" w:color="auto"/>
            </w:tcBorders>
            <w:shd w:val="clear" w:color="auto" w:fill="auto"/>
            <w:noWrap/>
            <w:vAlign w:val="bottom"/>
            <w:hideMark/>
          </w:tcPr>
          <w:p w14:paraId="1A4AE016"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50.923425</w:t>
            </w:r>
          </w:p>
        </w:tc>
        <w:tc>
          <w:tcPr>
            <w:tcW w:w="1140" w:type="dxa"/>
            <w:tcBorders>
              <w:top w:val="nil"/>
              <w:left w:val="nil"/>
              <w:bottom w:val="single" w:sz="4" w:space="0" w:color="auto"/>
              <w:right w:val="single" w:sz="4" w:space="0" w:color="auto"/>
            </w:tcBorders>
            <w:shd w:val="clear" w:color="auto" w:fill="auto"/>
            <w:noWrap/>
            <w:vAlign w:val="bottom"/>
            <w:hideMark/>
          </w:tcPr>
          <w:p w14:paraId="45837C17"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509</w:t>
            </w:r>
          </w:p>
        </w:tc>
        <w:tc>
          <w:tcPr>
            <w:tcW w:w="1540" w:type="dxa"/>
            <w:tcBorders>
              <w:top w:val="nil"/>
              <w:left w:val="nil"/>
              <w:bottom w:val="single" w:sz="4" w:space="0" w:color="auto"/>
              <w:right w:val="single" w:sz="4" w:space="0" w:color="auto"/>
            </w:tcBorders>
            <w:shd w:val="clear" w:color="auto" w:fill="auto"/>
            <w:noWrap/>
            <w:vAlign w:val="bottom"/>
            <w:hideMark/>
          </w:tcPr>
          <w:p w14:paraId="603C5EDD"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1.62375E+11</w:t>
            </w:r>
          </w:p>
        </w:tc>
        <w:tc>
          <w:tcPr>
            <w:tcW w:w="1080" w:type="dxa"/>
            <w:tcBorders>
              <w:top w:val="nil"/>
              <w:left w:val="nil"/>
              <w:bottom w:val="single" w:sz="4" w:space="0" w:color="auto"/>
              <w:right w:val="single" w:sz="4" w:space="0" w:color="auto"/>
            </w:tcBorders>
            <w:shd w:val="clear" w:color="auto" w:fill="auto"/>
            <w:noWrap/>
            <w:vAlign w:val="bottom"/>
            <w:hideMark/>
          </w:tcPr>
          <w:p w14:paraId="07101C54"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1623745</w:t>
            </w:r>
          </w:p>
        </w:tc>
      </w:tr>
      <w:tr w:rsidR="00E220E1" w:rsidRPr="00E220E1" w14:paraId="59A4DEE4" w14:textId="77777777" w:rsidTr="00E220E1">
        <w:trPr>
          <w:trHeight w:val="285"/>
        </w:trPr>
        <w:tc>
          <w:tcPr>
            <w:tcW w:w="981" w:type="dxa"/>
            <w:tcBorders>
              <w:top w:val="nil"/>
              <w:left w:val="single" w:sz="4" w:space="0" w:color="auto"/>
              <w:bottom w:val="single" w:sz="4" w:space="0" w:color="auto"/>
              <w:right w:val="single" w:sz="4" w:space="0" w:color="auto"/>
            </w:tcBorders>
            <w:shd w:val="clear" w:color="auto" w:fill="auto"/>
            <w:vAlign w:val="bottom"/>
            <w:hideMark/>
          </w:tcPr>
          <w:p w14:paraId="0AFFE6A0" w14:textId="77777777" w:rsidR="00E220E1" w:rsidRPr="00E220E1" w:rsidRDefault="00E220E1" w:rsidP="00E220E1">
            <w:pPr>
              <w:widowControl/>
              <w:jc w:val="lef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签名</w:t>
            </w:r>
          </w:p>
        </w:tc>
        <w:tc>
          <w:tcPr>
            <w:tcW w:w="239" w:type="dxa"/>
            <w:tcBorders>
              <w:top w:val="nil"/>
              <w:left w:val="nil"/>
              <w:bottom w:val="single" w:sz="4" w:space="0" w:color="auto"/>
              <w:right w:val="single" w:sz="4" w:space="0" w:color="auto"/>
            </w:tcBorders>
            <w:shd w:val="clear" w:color="auto" w:fill="auto"/>
            <w:noWrap/>
            <w:vAlign w:val="bottom"/>
            <w:hideMark/>
          </w:tcPr>
          <w:p w14:paraId="163F4D5D"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3300</w:t>
            </w:r>
          </w:p>
        </w:tc>
        <w:tc>
          <w:tcPr>
            <w:tcW w:w="1260" w:type="dxa"/>
            <w:tcBorders>
              <w:top w:val="nil"/>
              <w:left w:val="nil"/>
              <w:bottom w:val="single" w:sz="4" w:space="0" w:color="auto"/>
              <w:right w:val="single" w:sz="4" w:space="0" w:color="auto"/>
            </w:tcBorders>
            <w:shd w:val="clear" w:color="auto" w:fill="auto"/>
            <w:noWrap/>
            <w:vAlign w:val="bottom"/>
            <w:hideMark/>
          </w:tcPr>
          <w:p w14:paraId="158795F8"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w:t>
            </w:r>
          </w:p>
        </w:tc>
        <w:tc>
          <w:tcPr>
            <w:tcW w:w="1560" w:type="dxa"/>
            <w:tcBorders>
              <w:top w:val="nil"/>
              <w:left w:val="nil"/>
              <w:bottom w:val="single" w:sz="4" w:space="0" w:color="auto"/>
              <w:right w:val="single" w:sz="4" w:space="0" w:color="auto"/>
            </w:tcBorders>
            <w:shd w:val="clear" w:color="auto" w:fill="auto"/>
            <w:noWrap/>
            <w:vAlign w:val="bottom"/>
            <w:hideMark/>
          </w:tcPr>
          <w:p w14:paraId="0D9112E1"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0.000581</w:t>
            </w:r>
          </w:p>
        </w:tc>
        <w:tc>
          <w:tcPr>
            <w:tcW w:w="1140" w:type="dxa"/>
            <w:tcBorders>
              <w:top w:val="nil"/>
              <w:left w:val="nil"/>
              <w:bottom w:val="single" w:sz="4" w:space="0" w:color="auto"/>
              <w:right w:val="single" w:sz="4" w:space="0" w:color="auto"/>
            </w:tcBorders>
            <w:shd w:val="clear" w:color="auto" w:fill="auto"/>
            <w:noWrap/>
            <w:vAlign w:val="bottom"/>
            <w:hideMark/>
          </w:tcPr>
          <w:p w14:paraId="118DF5AB"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581</w:t>
            </w:r>
          </w:p>
        </w:tc>
        <w:tc>
          <w:tcPr>
            <w:tcW w:w="1540" w:type="dxa"/>
            <w:tcBorders>
              <w:top w:val="nil"/>
              <w:left w:val="nil"/>
              <w:bottom w:val="single" w:sz="4" w:space="0" w:color="auto"/>
              <w:right w:val="single" w:sz="4" w:space="0" w:color="auto"/>
            </w:tcBorders>
            <w:shd w:val="clear" w:color="auto" w:fill="auto"/>
            <w:noWrap/>
            <w:vAlign w:val="bottom"/>
            <w:hideMark/>
          </w:tcPr>
          <w:p w14:paraId="0E164FE1"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1634211</w:t>
            </w:r>
          </w:p>
        </w:tc>
        <w:tc>
          <w:tcPr>
            <w:tcW w:w="1080" w:type="dxa"/>
            <w:tcBorders>
              <w:top w:val="nil"/>
              <w:left w:val="nil"/>
              <w:bottom w:val="single" w:sz="4" w:space="0" w:color="auto"/>
              <w:right w:val="single" w:sz="4" w:space="0" w:color="auto"/>
            </w:tcBorders>
            <w:shd w:val="clear" w:color="auto" w:fill="auto"/>
            <w:noWrap/>
            <w:vAlign w:val="bottom"/>
            <w:hideMark/>
          </w:tcPr>
          <w:p w14:paraId="09032B68"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1634211</w:t>
            </w:r>
          </w:p>
        </w:tc>
      </w:tr>
      <w:tr w:rsidR="00E220E1" w:rsidRPr="00E220E1" w14:paraId="4A4E5134" w14:textId="77777777" w:rsidTr="00E220E1">
        <w:trPr>
          <w:trHeight w:val="285"/>
        </w:trPr>
        <w:tc>
          <w:tcPr>
            <w:tcW w:w="981" w:type="dxa"/>
            <w:tcBorders>
              <w:top w:val="nil"/>
              <w:left w:val="single" w:sz="4" w:space="0" w:color="auto"/>
              <w:bottom w:val="single" w:sz="4" w:space="0" w:color="auto"/>
              <w:right w:val="single" w:sz="4" w:space="0" w:color="auto"/>
            </w:tcBorders>
            <w:shd w:val="clear" w:color="auto" w:fill="auto"/>
            <w:vAlign w:val="bottom"/>
            <w:hideMark/>
          </w:tcPr>
          <w:p w14:paraId="2507ADD1" w14:textId="77777777" w:rsidR="00E220E1" w:rsidRPr="00E220E1" w:rsidRDefault="00E220E1" w:rsidP="00E220E1">
            <w:pPr>
              <w:widowControl/>
              <w:jc w:val="lef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签名</w:t>
            </w:r>
          </w:p>
        </w:tc>
        <w:tc>
          <w:tcPr>
            <w:tcW w:w="239" w:type="dxa"/>
            <w:tcBorders>
              <w:top w:val="nil"/>
              <w:left w:val="nil"/>
              <w:bottom w:val="single" w:sz="4" w:space="0" w:color="auto"/>
              <w:right w:val="single" w:sz="4" w:space="0" w:color="auto"/>
            </w:tcBorders>
            <w:shd w:val="clear" w:color="auto" w:fill="auto"/>
            <w:noWrap/>
            <w:vAlign w:val="bottom"/>
            <w:hideMark/>
          </w:tcPr>
          <w:p w14:paraId="32A3EE5D"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3300</w:t>
            </w:r>
          </w:p>
        </w:tc>
        <w:tc>
          <w:tcPr>
            <w:tcW w:w="1260" w:type="dxa"/>
            <w:tcBorders>
              <w:top w:val="nil"/>
              <w:left w:val="nil"/>
              <w:bottom w:val="single" w:sz="4" w:space="0" w:color="auto"/>
              <w:right w:val="single" w:sz="4" w:space="0" w:color="auto"/>
            </w:tcBorders>
            <w:shd w:val="clear" w:color="auto" w:fill="auto"/>
            <w:noWrap/>
            <w:vAlign w:val="bottom"/>
            <w:hideMark/>
          </w:tcPr>
          <w:p w14:paraId="55FC2B8B"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10</w:t>
            </w:r>
          </w:p>
        </w:tc>
        <w:tc>
          <w:tcPr>
            <w:tcW w:w="1560" w:type="dxa"/>
            <w:tcBorders>
              <w:top w:val="nil"/>
              <w:left w:val="nil"/>
              <w:bottom w:val="single" w:sz="4" w:space="0" w:color="auto"/>
              <w:right w:val="single" w:sz="4" w:space="0" w:color="auto"/>
            </w:tcBorders>
            <w:shd w:val="clear" w:color="auto" w:fill="auto"/>
            <w:noWrap/>
            <w:vAlign w:val="bottom"/>
            <w:hideMark/>
          </w:tcPr>
          <w:p w14:paraId="461F5175"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0.005747</w:t>
            </w:r>
          </w:p>
        </w:tc>
        <w:tc>
          <w:tcPr>
            <w:tcW w:w="1140" w:type="dxa"/>
            <w:tcBorders>
              <w:top w:val="nil"/>
              <w:left w:val="nil"/>
              <w:bottom w:val="single" w:sz="4" w:space="0" w:color="auto"/>
              <w:right w:val="single" w:sz="4" w:space="0" w:color="auto"/>
            </w:tcBorders>
            <w:shd w:val="clear" w:color="auto" w:fill="auto"/>
            <w:noWrap/>
            <w:vAlign w:val="bottom"/>
            <w:hideMark/>
          </w:tcPr>
          <w:p w14:paraId="3A84C6CD"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574</w:t>
            </w:r>
          </w:p>
        </w:tc>
        <w:tc>
          <w:tcPr>
            <w:tcW w:w="1540" w:type="dxa"/>
            <w:tcBorders>
              <w:top w:val="nil"/>
              <w:left w:val="nil"/>
              <w:bottom w:val="single" w:sz="4" w:space="0" w:color="auto"/>
              <w:right w:val="single" w:sz="4" w:space="0" w:color="auto"/>
            </w:tcBorders>
            <w:shd w:val="clear" w:color="auto" w:fill="auto"/>
            <w:noWrap/>
            <w:vAlign w:val="bottom"/>
            <w:hideMark/>
          </w:tcPr>
          <w:p w14:paraId="12CB8363"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16345492</w:t>
            </w:r>
          </w:p>
        </w:tc>
        <w:tc>
          <w:tcPr>
            <w:tcW w:w="1080" w:type="dxa"/>
            <w:tcBorders>
              <w:top w:val="nil"/>
              <w:left w:val="nil"/>
              <w:bottom w:val="single" w:sz="4" w:space="0" w:color="auto"/>
              <w:right w:val="single" w:sz="4" w:space="0" w:color="auto"/>
            </w:tcBorders>
            <w:shd w:val="clear" w:color="auto" w:fill="auto"/>
            <w:noWrap/>
            <w:vAlign w:val="bottom"/>
            <w:hideMark/>
          </w:tcPr>
          <w:p w14:paraId="247C296F"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1634549</w:t>
            </w:r>
          </w:p>
        </w:tc>
      </w:tr>
      <w:tr w:rsidR="00E220E1" w:rsidRPr="00E220E1" w14:paraId="51E686CA" w14:textId="77777777" w:rsidTr="00E220E1">
        <w:trPr>
          <w:trHeight w:val="285"/>
        </w:trPr>
        <w:tc>
          <w:tcPr>
            <w:tcW w:w="981" w:type="dxa"/>
            <w:tcBorders>
              <w:top w:val="nil"/>
              <w:left w:val="single" w:sz="4" w:space="0" w:color="auto"/>
              <w:bottom w:val="single" w:sz="4" w:space="0" w:color="auto"/>
              <w:right w:val="single" w:sz="4" w:space="0" w:color="auto"/>
            </w:tcBorders>
            <w:shd w:val="clear" w:color="auto" w:fill="auto"/>
            <w:vAlign w:val="bottom"/>
            <w:hideMark/>
          </w:tcPr>
          <w:p w14:paraId="398E157A" w14:textId="77777777" w:rsidR="00E220E1" w:rsidRPr="00E220E1" w:rsidRDefault="00E220E1" w:rsidP="00E220E1">
            <w:pPr>
              <w:widowControl/>
              <w:jc w:val="lef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签名</w:t>
            </w:r>
          </w:p>
        </w:tc>
        <w:tc>
          <w:tcPr>
            <w:tcW w:w="239" w:type="dxa"/>
            <w:tcBorders>
              <w:top w:val="nil"/>
              <w:left w:val="nil"/>
              <w:bottom w:val="single" w:sz="4" w:space="0" w:color="auto"/>
              <w:right w:val="single" w:sz="4" w:space="0" w:color="auto"/>
            </w:tcBorders>
            <w:shd w:val="clear" w:color="auto" w:fill="auto"/>
            <w:noWrap/>
            <w:vAlign w:val="bottom"/>
            <w:hideMark/>
          </w:tcPr>
          <w:p w14:paraId="1ADABE24"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3300</w:t>
            </w:r>
          </w:p>
        </w:tc>
        <w:tc>
          <w:tcPr>
            <w:tcW w:w="1260" w:type="dxa"/>
            <w:tcBorders>
              <w:top w:val="nil"/>
              <w:left w:val="nil"/>
              <w:bottom w:val="single" w:sz="4" w:space="0" w:color="auto"/>
              <w:right w:val="single" w:sz="4" w:space="0" w:color="auto"/>
            </w:tcBorders>
            <w:shd w:val="clear" w:color="auto" w:fill="auto"/>
            <w:noWrap/>
            <w:vAlign w:val="bottom"/>
            <w:hideMark/>
          </w:tcPr>
          <w:p w14:paraId="54BD363B"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100</w:t>
            </w:r>
          </w:p>
        </w:tc>
        <w:tc>
          <w:tcPr>
            <w:tcW w:w="1560" w:type="dxa"/>
            <w:tcBorders>
              <w:top w:val="nil"/>
              <w:left w:val="nil"/>
              <w:bottom w:val="single" w:sz="4" w:space="0" w:color="auto"/>
              <w:right w:val="single" w:sz="4" w:space="0" w:color="auto"/>
            </w:tcBorders>
            <w:shd w:val="clear" w:color="auto" w:fill="auto"/>
            <w:noWrap/>
            <w:vAlign w:val="bottom"/>
            <w:hideMark/>
          </w:tcPr>
          <w:p w14:paraId="79D65663"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0.052518</w:t>
            </w:r>
          </w:p>
        </w:tc>
        <w:tc>
          <w:tcPr>
            <w:tcW w:w="1140" w:type="dxa"/>
            <w:tcBorders>
              <w:top w:val="nil"/>
              <w:left w:val="nil"/>
              <w:bottom w:val="single" w:sz="4" w:space="0" w:color="auto"/>
              <w:right w:val="single" w:sz="4" w:space="0" w:color="auto"/>
            </w:tcBorders>
            <w:shd w:val="clear" w:color="auto" w:fill="auto"/>
            <w:noWrap/>
            <w:vAlign w:val="bottom"/>
            <w:hideMark/>
          </w:tcPr>
          <w:p w14:paraId="2EBD15D1"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525</w:t>
            </w:r>
          </w:p>
        </w:tc>
        <w:tc>
          <w:tcPr>
            <w:tcW w:w="1540" w:type="dxa"/>
            <w:tcBorders>
              <w:top w:val="nil"/>
              <w:left w:val="nil"/>
              <w:bottom w:val="single" w:sz="4" w:space="0" w:color="auto"/>
              <w:right w:val="single" w:sz="4" w:space="0" w:color="auto"/>
            </w:tcBorders>
            <w:shd w:val="clear" w:color="auto" w:fill="auto"/>
            <w:noWrap/>
            <w:vAlign w:val="bottom"/>
            <w:hideMark/>
          </w:tcPr>
          <w:p w14:paraId="26FAC486"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163340220</w:t>
            </w:r>
          </w:p>
        </w:tc>
        <w:tc>
          <w:tcPr>
            <w:tcW w:w="1080" w:type="dxa"/>
            <w:tcBorders>
              <w:top w:val="nil"/>
              <w:left w:val="nil"/>
              <w:bottom w:val="single" w:sz="4" w:space="0" w:color="auto"/>
              <w:right w:val="single" w:sz="4" w:space="0" w:color="auto"/>
            </w:tcBorders>
            <w:shd w:val="clear" w:color="auto" w:fill="auto"/>
            <w:noWrap/>
            <w:vAlign w:val="bottom"/>
            <w:hideMark/>
          </w:tcPr>
          <w:p w14:paraId="7D521B19"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1633402</w:t>
            </w:r>
          </w:p>
        </w:tc>
      </w:tr>
      <w:tr w:rsidR="00E220E1" w:rsidRPr="00E220E1" w14:paraId="7B880B3C" w14:textId="77777777" w:rsidTr="00E220E1">
        <w:trPr>
          <w:trHeight w:val="285"/>
        </w:trPr>
        <w:tc>
          <w:tcPr>
            <w:tcW w:w="981" w:type="dxa"/>
            <w:tcBorders>
              <w:top w:val="nil"/>
              <w:left w:val="single" w:sz="4" w:space="0" w:color="auto"/>
              <w:bottom w:val="single" w:sz="4" w:space="0" w:color="auto"/>
              <w:right w:val="single" w:sz="4" w:space="0" w:color="auto"/>
            </w:tcBorders>
            <w:shd w:val="clear" w:color="auto" w:fill="auto"/>
            <w:vAlign w:val="bottom"/>
            <w:hideMark/>
          </w:tcPr>
          <w:p w14:paraId="13CDE534" w14:textId="77777777" w:rsidR="00E220E1" w:rsidRPr="00E220E1" w:rsidRDefault="00E220E1" w:rsidP="00E220E1">
            <w:pPr>
              <w:widowControl/>
              <w:jc w:val="lef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签名</w:t>
            </w:r>
          </w:p>
        </w:tc>
        <w:tc>
          <w:tcPr>
            <w:tcW w:w="239" w:type="dxa"/>
            <w:tcBorders>
              <w:top w:val="nil"/>
              <w:left w:val="nil"/>
              <w:bottom w:val="single" w:sz="4" w:space="0" w:color="auto"/>
              <w:right w:val="single" w:sz="4" w:space="0" w:color="auto"/>
            </w:tcBorders>
            <w:shd w:val="clear" w:color="auto" w:fill="auto"/>
            <w:noWrap/>
            <w:vAlign w:val="bottom"/>
            <w:hideMark/>
          </w:tcPr>
          <w:p w14:paraId="5CDEABFE"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3300</w:t>
            </w:r>
          </w:p>
        </w:tc>
        <w:tc>
          <w:tcPr>
            <w:tcW w:w="1260" w:type="dxa"/>
            <w:tcBorders>
              <w:top w:val="nil"/>
              <w:left w:val="nil"/>
              <w:bottom w:val="single" w:sz="4" w:space="0" w:color="auto"/>
              <w:right w:val="single" w:sz="4" w:space="0" w:color="auto"/>
            </w:tcBorders>
            <w:shd w:val="clear" w:color="auto" w:fill="auto"/>
            <w:noWrap/>
            <w:vAlign w:val="bottom"/>
            <w:hideMark/>
          </w:tcPr>
          <w:p w14:paraId="657920A3"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1000</w:t>
            </w:r>
          </w:p>
        </w:tc>
        <w:tc>
          <w:tcPr>
            <w:tcW w:w="1560" w:type="dxa"/>
            <w:tcBorders>
              <w:top w:val="nil"/>
              <w:left w:val="nil"/>
              <w:bottom w:val="single" w:sz="4" w:space="0" w:color="auto"/>
              <w:right w:val="single" w:sz="4" w:space="0" w:color="auto"/>
            </w:tcBorders>
            <w:shd w:val="clear" w:color="auto" w:fill="auto"/>
            <w:noWrap/>
            <w:vAlign w:val="bottom"/>
            <w:hideMark/>
          </w:tcPr>
          <w:p w14:paraId="72E60699"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0.520003</w:t>
            </w:r>
          </w:p>
        </w:tc>
        <w:tc>
          <w:tcPr>
            <w:tcW w:w="1140" w:type="dxa"/>
            <w:tcBorders>
              <w:top w:val="nil"/>
              <w:left w:val="nil"/>
              <w:bottom w:val="single" w:sz="4" w:space="0" w:color="auto"/>
              <w:right w:val="single" w:sz="4" w:space="0" w:color="auto"/>
            </w:tcBorders>
            <w:shd w:val="clear" w:color="auto" w:fill="auto"/>
            <w:noWrap/>
            <w:vAlign w:val="bottom"/>
            <w:hideMark/>
          </w:tcPr>
          <w:p w14:paraId="7D97FF4F"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520</w:t>
            </w:r>
          </w:p>
        </w:tc>
        <w:tc>
          <w:tcPr>
            <w:tcW w:w="1540" w:type="dxa"/>
            <w:tcBorders>
              <w:top w:val="nil"/>
              <w:left w:val="nil"/>
              <w:bottom w:val="single" w:sz="4" w:space="0" w:color="auto"/>
              <w:right w:val="single" w:sz="4" w:space="0" w:color="auto"/>
            </w:tcBorders>
            <w:shd w:val="clear" w:color="auto" w:fill="auto"/>
            <w:noWrap/>
            <w:vAlign w:val="bottom"/>
            <w:hideMark/>
          </w:tcPr>
          <w:p w14:paraId="4B2A70E9"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1719517279</w:t>
            </w:r>
          </w:p>
        </w:tc>
        <w:tc>
          <w:tcPr>
            <w:tcW w:w="1080" w:type="dxa"/>
            <w:tcBorders>
              <w:top w:val="nil"/>
              <w:left w:val="nil"/>
              <w:bottom w:val="single" w:sz="4" w:space="0" w:color="auto"/>
              <w:right w:val="single" w:sz="4" w:space="0" w:color="auto"/>
            </w:tcBorders>
            <w:shd w:val="clear" w:color="auto" w:fill="auto"/>
            <w:noWrap/>
            <w:vAlign w:val="bottom"/>
            <w:hideMark/>
          </w:tcPr>
          <w:p w14:paraId="363A742F"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1719517</w:t>
            </w:r>
          </w:p>
        </w:tc>
      </w:tr>
      <w:tr w:rsidR="00E220E1" w:rsidRPr="00E220E1" w14:paraId="20593742" w14:textId="77777777" w:rsidTr="00E220E1">
        <w:trPr>
          <w:trHeight w:val="285"/>
        </w:trPr>
        <w:tc>
          <w:tcPr>
            <w:tcW w:w="981" w:type="dxa"/>
            <w:tcBorders>
              <w:top w:val="nil"/>
              <w:left w:val="single" w:sz="4" w:space="0" w:color="auto"/>
              <w:bottom w:val="single" w:sz="4" w:space="0" w:color="auto"/>
              <w:right w:val="single" w:sz="4" w:space="0" w:color="auto"/>
            </w:tcBorders>
            <w:shd w:val="clear" w:color="auto" w:fill="auto"/>
            <w:vAlign w:val="bottom"/>
            <w:hideMark/>
          </w:tcPr>
          <w:p w14:paraId="2D23E6AC" w14:textId="77777777" w:rsidR="00E220E1" w:rsidRPr="00E220E1" w:rsidRDefault="00E220E1" w:rsidP="00E220E1">
            <w:pPr>
              <w:widowControl/>
              <w:jc w:val="lef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签名</w:t>
            </w:r>
          </w:p>
        </w:tc>
        <w:tc>
          <w:tcPr>
            <w:tcW w:w="239" w:type="dxa"/>
            <w:tcBorders>
              <w:top w:val="nil"/>
              <w:left w:val="nil"/>
              <w:bottom w:val="single" w:sz="4" w:space="0" w:color="auto"/>
              <w:right w:val="single" w:sz="4" w:space="0" w:color="auto"/>
            </w:tcBorders>
            <w:shd w:val="clear" w:color="auto" w:fill="auto"/>
            <w:noWrap/>
            <w:vAlign w:val="bottom"/>
            <w:hideMark/>
          </w:tcPr>
          <w:p w14:paraId="55552149"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3300</w:t>
            </w:r>
          </w:p>
        </w:tc>
        <w:tc>
          <w:tcPr>
            <w:tcW w:w="1260" w:type="dxa"/>
            <w:tcBorders>
              <w:top w:val="nil"/>
              <w:left w:val="nil"/>
              <w:bottom w:val="single" w:sz="4" w:space="0" w:color="auto"/>
              <w:right w:val="single" w:sz="4" w:space="0" w:color="auto"/>
            </w:tcBorders>
            <w:shd w:val="clear" w:color="auto" w:fill="auto"/>
            <w:noWrap/>
            <w:vAlign w:val="bottom"/>
            <w:hideMark/>
          </w:tcPr>
          <w:p w14:paraId="3DEACE54"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10000</w:t>
            </w:r>
          </w:p>
        </w:tc>
        <w:tc>
          <w:tcPr>
            <w:tcW w:w="1560" w:type="dxa"/>
            <w:tcBorders>
              <w:top w:val="nil"/>
              <w:left w:val="nil"/>
              <w:bottom w:val="single" w:sz="4" w:space="0" w:color="auto"/>
              <w:right w:val="single" w:sz="4" w:space="0" w:color="auto"/>
            </w:tcBorders>
            <w:shd w:val="clear" w:color="auto" w:fill="auto"/>
            <w:noWrap/>
            <w:vAlign w:val="bottom"/>
            <w:hideMark/>
          </w:tcPr>
          <w:p w14:paraId="73FA3A10"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5.225285</w:t>
            </w:r>
          </w:p>
        </w:tc>
        <w:tc>
          <w:tcPr>
            <w:tcW w:w="1140" w:type="dxa"/>
            <w:tcBorders>
              <w:top w:val="nil"/>
              <w:left w:val="nil"/>
              <w:bottom w:val="single" w:sz="4" w:space="0" w:color="auto"/>
              <w:right w:val="single" w:sz="4" w:space="0" w:color="auto"/>
            </w:tcBorders>
            <w:shd w:val="clear" w:color="auto" w:fill="auto"/>
            <w:noWrap/>
            <w:vAlign w:val="bottom"/>
            <w:hideMark/>
          </w:tcPr>
          <w:p w14:paraId="619277F0"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522</w:t>
            </w:r>
          </w:p>
        </w:tc>
        <w:tc>
          <w:tcPr>
            <w:tcW w:w="1540" w:type="dxa"/>
            <w:tcBorders>
              <w:top w:val="nil"/>
              <w:left w:val="nil"/>
              <w:bottom w:val="single" w:sz="4" w:space="0" w:color="auto"/>
              <w:right w:val="single" w:sz="4" w:space="0" w:color="auto"/>
            </w:tcBorders>
            <w:shd w:val="clear" w:color="auto" w:fill="auto"/>
            <w:noWrap/>
            <w:vAlign w:val="bottom"/>
            <w:hideMark/>
          </w:tcPr>
          <w:p w14:paraId="4B102367"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16663484678</w:t>
            </w:r>
          </w:p>
        </w:tc>
        <w:tc>
          <w:tcPr>
            <w:tcW w:w="1080" w:type="dxa"/>
            <w:tcBorders>
              <w:top w:val="nil"/>
              <w:left w:val="nil"/>
              <w:bottom w:val="single" w:sz="4" w:space="0" w:color="auto"/>
              <w:right w:val="single" w:sz="4" w:space="0" w:color="auto"/>
            </w:tcBorders>
            <w:shd w:val="clear" w:color="auto" w:fill="auto"/>
            <w:noWrap/>
            <w:vAlign w:val="bottom"/>
            <w:hideMark/>
          </w:tcPr>
          <w:p w14:paraId="452B11DD"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1666348</w:t>
            </w:r>
          </w:p>
        </w:tc>
      </w:tr>
      <w:tr w:rsidR="00E220E1" w:rsidRPr="00E220E1" w14:paraId="4D5F58A0" w14:textId="77777777" w:rsidTr="00E220E1">
        <w:trPr>
          <w:trHeight w:val="285"/>
        </w:trPr>
        <w:tc>
          <w:tcPr>
            <w:tcW w:w="981" w:type="dxa"/>
            <w:tcBorders>
              <w:top w:val="nil"/>
              <w:left w:val="single" w:sz="4" w:space="0" w:color="auto"/>
              <w:bottom w:val="single" w:sz="4" w:space="0" w:color="auto"/>
              <w:right w:val="single" w:sz="4" w:space="0" w:color="auto"/>
            </w:tcBorders>
            <w:shd w:val="clear" w:color="auto" w:fill="auto"/>
            <w:vAlign w:val="bottom"/>
            <w:hideMark/>
          </w:tcPr>
          <w:p w14:paraId="19A9AF01" w14:textId="77777777" w:rsidR="00E220E1" w:rsidRPr="00E220E1" w:rsidRDefault="00E220E1" w:rsidP="00E220E1">
            <w:pPr>
              <w:widowControl/>
              <w:jc w:val="lef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签名</w:t>
            </w:r>
          </w:p>
        </w:tc>
        <w:tc>
          <w:tcPr>
            <w:tcW w:w="239" w:type="dxa"/>
            <w:tcBorders>
              <w:top w:val="nil"/>
              <w:left w:val="nil"/>
              <w:bottom w:val="single" w:sz="4" w:space="0" w:color="auto"/>
              <w:right w:val="single" w:sz="4" w:space="0" w:color="auto"/>
            </w:tcBorders>
            <w:shd w:val="clear" w:color="auto" w:fill="auto"/>
            <w:noWrap/>
            <w:vAlign w:val="bottom"/>
            <w:hideMark/>
          </w:tcPr>
          <w:p w14:paraId="1DAB6C8B"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3300</w:t>
            </w:r>
          </w:p>
        </w:tc>
        <w:tc>
          <w:tcPr>
            <w:tcW w:w="1260" w:type="dxa"/>
            <w:tcBorders>
              <w:top w:val="nil"/>
              <w:left w:val="nil"/>
              <w:bottom w:val="single" w:sz="4" w:space="0" w:color="auto"/>
              <w:right w:val="single" w:sz="4" w:space="0" w:color="auto"/>
            </w:tcBorders>
            <w:shd w:val="clear" w:color="auto" w:fill="auto"/>
            <w:noWrap/>
            <w:vAlign w:val="bottom"/>
            <w:hideMark/>
          </w:tcPr>
          <w:p w14:paraId="546FC64B"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100000</w:t>
            </w:r>
          </w:p>
        </w:tc>
        <w:tc>
          <w:tcPr>
            <w:tcW w:w="1560" w:type="dxa"/>
            <w:tcBorders>
              <w:top w:val="nil"/>
              <w:left w:val="nil"/>
              <w:bottom w:val="single" w:sz="4" w:space="0" w:color="auto"/>
              <w:right w:val="single" w:sz="4" w:space="0" w:color="auto"/>
            </w:tcBorders>
            <w:shd w:val="clear" w:color="auto" w:fill="auto"/>
            <w:noWrap/>
            <w:vAlign w:val="bottom"/>
            <w:hideMark/>
          </w:tcPr>
          <w:p w14:paraId="5F17151E"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52.146262</w:t>
            </w:r>
          </w:p>
        </w:tc>
        <w:tc>
          <w:tcPr>
            <w:tcW w:w="1140" w:type="dxa"/>
            <w:tcBorders>
              <w:top w:val="nil"/>
              <w:left w:val="nil"/>
              <w:bottom w:val="single" w:sz="4" w:space="0" w:color="auto"/>
              <w:right w:val="single" w:sz="4" w:space="0" w:color="auto"/>
            </w:tcBorders>
            <w:shd w:val="clear" w:color="auto" w:fill="auto"/>
            <w:noWrap/>
            <w:vAlign w:val="bottom"/>
            <w:hideMark/>
          </w:tcPr>
          <w:p w14:paraId="139212FE"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521</w:t>
            </w:r>
          </w:p>
        </w:tc>
        <w:tc>
          <w:tcPr>
            <w:tcW w:w="1540" w:type="dxa"/>
            <w:tcBorders>
              <w:top w:val="nil"/>
              <w:left w:val="nil"/>
              <w:bottom w:val="single" w:sz="4" w:space="0" w:color="auto"/>
              <w:right w:val="single" w:sz="4" w:space="0" w:color="auto"/>
            </w:tcBorders>
            <w:shd w:val="clear" w:color="auto" w:fill="auto"/>
            <w:noWrap/>
            <w:vAlign w:val="bottom"/>
            <w:hideMark/>
          </w:tcPr>
          <w:p w14:paraId="65EF4DBF"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1.66022E+11</w:t>
            </w:r>
          </w:p>
        </w:tc>
        <w:tc>
          <w:tcPr>
            <w:tcW w:w="1080" w:type="dxa"/>
            <w:tcBorders>
              <w:top w:val="nil"/>
              <w:left w:val="nil"/>
              <w:bottom w:val="single" w:sz="4" w:space="0" w:color="auto"/>
              <w:right w:val="single" w:sz="4" w:space="0" w:color="auto"/>
            </w:tcBorders>
            <w:shd w:val="clear" w:color="auto" w:fill="auto"/>
            <w:noWrap/>
            <w:vAlign w:val="bottom"/>
            <w:hideMark/>
          </w:tcPr>
          <w:p w14:paraId="2886906C"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1660216</w:t>
            </w:r>
          </w:p>
        </w:tc>
      </w:tr>
      <w:tr w:rsidR="00E220E1" w:rsidRPr="00E220E1" w14:paraId="3C976E96" w14:textId="77777777" w:rsidTr="00E220E1">
        <w:trPr>
          <w:trHeight w:val="285"/>
        </w:trPr>
        <w:tc>
          <w:tcPr>
            <w:tcW w:w="981" w:type="dxa"/>
            <w:tcBorders>
              <w:top w:val="nil"/>
              <w:left w:val="single" w:sz="4" w:space="0" w:color="auto"/>
              <w:bottom w:val="single" w:sz="4" w:space="0" w:color="auto"/>
              <w:right w:val="single" w:sz="4" w:space="0" w:color="auto"/>
            </w:tcBorders>
            <w:shd w:val="clear" w:color="auto" w:fill="auto"/>
            <w:vAlign w:val="bottom"/>
            <w:hideMark/>
          </w:tcPr>
          <w:p w14:paraId="5DD7C059" w14:textId="77777777" w:rsidR="00E220E1" w:rsidRPr="00E220E1" w:rsidRDefault="00E220E1" w:rsidP="00E220E1">
            <w:pPr>
              <w:widowControl/>
              <w:jc w:val="lef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验签</w:t>
            </w:r>
          </w:p>
        </w:tc>
        <w:tc>
          <w:tcPr>
            <w:tcW w:w="239" w:type="dxa"/>
            <w:tcBorders>
              <w:top w:val="nil"/>
              <w:left w:val="nil"/>
              <w:bottom w:val="single" w:sz="4" w:space="0" w:color="auto"/>
              <w:right w:val="single" w:sz="4" w:space="0" w:color="auto"/>
            </w:tcBorders>
            <w:shd w:val="clear" w:color="auto" w:fill="auto"/>
            <w:noWrap/>
            <w:vAlign w:val="bottom"/>
            <w:hideMark/>
          </w:tcPr>
          <w:p w14:paraId="38FB0873"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w:t>
            </w:r>
          </w:p>
        </w:tc>
        <w:tc>
          <w:tcPr>
            <w:tcW w:w="1260" w:type="dxa"/>
            <w:tcBorders>
              <w:top w:val="nil"/>
              <w:left w:val="nil"/>
              <w:bottom w:val="single" w:sz="4" w:space="0" w:color="auto"/>
              <w:right w:val="single" w:sz="4" w:space="0" w:color="auto"/>
            </w:tcBorders>
            <w:shd w:val="clear" w:color="auto" w:fill="auto"/>
            <w:noWrap/>
            <w:vAlign w:val="bottom"/>
            <w:hideMark/>
          </w:tcPr>
          <w:p w14:paraId="117FEFC2"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w:t>
            </w:r>
          </w:p>
        </w:tc>
        <w:tc>
          <w:tcPr>
            <w:tcW w:w="1560" w:type="dxa"/>
            <w:tcBorders>
              <w:top w:val="nil"/>
              <w:left w:val="nil"/>
              <w:bottom w:val="single" w:sz="4" w:space="0" w:color="auto"/>
              <w:right w:val="single" w:sz="4" w:space="0" w:color="auto"/>
            </w:tcBorders>
            <w:shd w:val="clear" w:color="auto" w:fill="auto"/>
            <w:noWrap/>
            <w:vAlign w:val="bottom"/>
            <w:hideMark/>
          </w:tcPr>
          <w:p w14:paraId="741D9FFE"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0.000147</w:t>
            </w:r>
          </w:p>
        </w:tc>
        <w:tc>
          <w:tcPr>
            <w:tcW w:w="1140" w:type="dxa"/>
            <w:tcBorders>
              <w:top w:val="nil"/>
              <w:left w:val="nil"/>
              <w:bottom w:val="single" w:sz="4" w:space="0" w:color="auto"/>
              <w:right w:val="single" w:sz="4" w:space="0" w:color="auto"/>
            </w:tcBorders>
            <w:shd w:val="clear" w:color="auto" w:fill="auto"/>
            <w:noWrap/>
            <w:vAlign w:val="bottom"/>
            <w:hideMark/>
          </w:tcPr>
          <w:p w14:paraId="2F8FCE28"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147</w:t>
            </w:r>
          </w:p>
        </w:tc>
        <w:tc>
          <w:tcPr>
            <w:tcW w:w="1540" w:type="dxa"/>
            <w:tcBorders>
              <w:top w:val="nil"/>
              <w:left w:val="nil"/>
              <w:bottom w:val="single" w:sz="4" w:space="0" w:color="auto"/>
              <w:right w:val="single" w:sz="4" w:space="0" w:color="auto"/>
            </w:tcBorders>
            <w:shd w:val="clear" w:color="auto" w:fill="auto"/>
            <w:noWrap/>
            <w:vAlign w:val="bottom"/>
            <w:hideMark/>
          </w:tcPr>
          <w:p w14:paraId="3AE4AA2D"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438704</w:t>
            </w:r>
          </w:p>
        </w:tc>
        <w:tc>
          <w:tcPr>
            <w:tcW w:w="1080" w:type="dxa"/>
            <w:tcBorders>
              <w:top w:val="nil"/>
              <w:left w:val="nil"/>
              <w:bottom w:val="single" w:sz="4" w:space="0" w:color="auto"/>
              <w:right w:val="single" w:sz="4" w:space="0" w:color="auto"/>
            </w:tcBorders>
            <w:shd w:val="clear" w:color="auto" w:fill="auto"/>
            <w:noWrap/>
            <w:vAlign w:val="bottom"/>
            <w:hideMark/>
          </w:tcPr>
          <w:p w14:paraId="71614B6C"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438704</w:t>
            </w:r>
          </w:p>
        </w:tc>
      </w:tr>
      <w:tr w:rsidR="00E220E1" w:rsidRPr="00E220E1" w14:paraId="3F2F3175" w14:textId="77777777" w:rsidTr="00E220E1">
        <w:trPr>
          <w:trHeight w:val="285"/>
        </w:trPr>
        <w:tc>
          <w:tcPr>
            <w:tcW w:w="981" w:type="dxa"/>
            <w:tcBorders>
              <w:top w:val="nil"/>
              <w:left w:val="single" w:sz="4" w:space="0" w:color="auto"/>
              <w:bottom w:val="single" w:sz="4" w:space="0" w:color="auto"/>
              <w:right w:val="single" w:sz="4" w:space="0" w:color="auto"/>
            </w:tcBorders>
            <w:shd w:val="clear" w:color="auto" w:fill="auto"/>
            <w:vAlign w:val="bottom"/>
            <w:hideMark/>
          </w:tcPr>
          <w:p w14:paraId="187A502E" w14:textId="77777777" w:rsidR="00E220E1" w:rsidRPr="00E220E1" w:rsidRDefault="00E220E1" w:rsidP="00E220E1">
            <w:pPr>
              <w:widowControl/>
              <w:jc w:val="lef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验签</w:t>
            </w:r>
          </w:p>
        </w:tc>
        <w:tc>
          <w:tcPr>
            <w:tcW w:w="239" w:type="dxa"/>
            <w:tcBorders>
              <w:top w:val="nil"/>
              <w:left w:val="nil"/>
              <w:bottom w:val="single" w:sz="4" w:space="0" w:color="auto"/>
              <w:right w:val="single" w:sz="4" w:space="0" w:color="auto"/>
            </w:tcBorders>
            <w:shd w:val="clear" w:color="auto" w:fill="auto"/>
            <w:noWrap/>
            <w:vAlign w:val="bottom"/>
            <w:hideMark/>
          </w:tcPr>
          <w:p w14:paraId="2762A677"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w:t>
            </w:r>
          </w:p>
        </w:tc>
        <w:tc>
          <w:tcPr>
            <w:tcW w:w="1260" w:type="dxa"/>
            <w:tcBorders>
              <w:top w:val="nil"/>
              <w:left w:val="nil"/>
              <w:bottom w:val="single" w:sz="4" w:space="0" w:color="auto"/>
              <w:right w:val="single" w:sz="4" w:space="0" w:color="auto"/>
            </w:tcBorders>
            <w:shd w:val="clear" w:color="auto" w:fill="auto"/>
            <w:noWrap/>
            <w:vAlign w:val="bottom"/>
            <w:hideMark/>
          </w:tcPr>
          <w:p w14:paraId="0E98EE16"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10</w:t>
            </w:r>
          </w:p>
        </w:tc>
        <w:tc>
          <w:tcPr>
            <w:tcW w:w="1560" w:type="dxa"/>
            <w:tcBorders>
              <w:top w:val="nil"/>
              <w:left w:val="nil"/>
              <w:bottom w:val="single" w:sz="4" w:space="0" w:color="auto"/>
              <w:right w:val="single" w:sz="4" w:space="0" w:color="auto"/>
            </w:tcBorders>
            <w:shd w:val="clear" w:color="auto" w:fill="auto"/>
            <w:noWrap/>
            <w:vAlign w:val="bottom"/>
            <w:hideMark/>
          </w:tcPr>
          <w:p w14:paraId="1BF28714"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0.001461</w:t>
            </w:r>
          </w:p>
        </w:tc>
        <w:tc>
          <w:tcPr>
            <w:tcW w:w="1140" w:type="dxa"/>
            <w:tcBorders>
              <w:top w:val="nil"/>
              <w:left w:val="nil"/>
              <w:bottom w:val="single" w:sz="4" w:space="0" w:color="auto"/>
              <w:right w:val="single" w:sz="4" w:space="0" w:color="auto"/>
            </w:tcBorders>
            <w:shd w:val="clear" w:color="auto" w:fill="auto"/>
            <w:noWrap/>
            <w:vAlign w:val="bottom"/>
            <w:hideMark/>
          </w:tcPr>
          <w:p w14:paraId="4234CFE0"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146</w:t>
            </w:r>
          </w:p>
        </w:tc>
        <w:tc>
          <w:tcPr>
            <w:tcW w:w="1540" w:type="dxa"/>
            <w:tcBorders>
              <w:top w:val="nil"/>
              <w:left w:val="nil"/>
              <w:bottom w:val="single" w:sz="4" w:space="0" w:color="auto"/>
              <w:right w:val="single" w:sz="4" w:space="0" w:color="auto"/>
            </w:tcBorders>
            <w:shd w:val="clear" w:color="auto" w:fill="auto"/>
            <w:noWrap/>
            <w:vAlign w:val="bottom"/>
            <w:hideMark/>
          </w:tcPr>
          <w:p w14:paraId="7F179465"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4513887</w:t>
            </w:r>
          </w:p>
        </w:tc>
        <w:tc>
          <w:tcPr>
            <w:tcW w:w="1080" w:type="dxa"/>
            <w:tcBorders>
              <w:top w:val="nil"/>
              <w:left w:val="nil"/>
              <w:bottom w:val="single" w:sz="4" w:space="0" w:color="auto"/>
              <w:right w:val="single" w:sz="4" w:space="0" w:color="auto"/>
            </w:tcBorders>
            <w:shd w:val="clear" w:color="auto" w:fill="auto"/>
            <w:noWrap/>
            <w:vAlign w:val="bottom"/>
            <w:hideMark/>
          </w:tcPr>
          <w:p w14:paraId="46A4E698"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451388</w:t>
            </w:r>
          </w:p>
        </w:tc>
      </w:tr>
      <w:tr w:rsidR="00E220E1" w:rsidRPr="00E220E1" w14:paraId="333FBE64" w14:textId="77777777" w:rsidTr="00E220E1">
        <w:trPr>
          <w:trHeight w:val="285"/>
        </w:trPr>
        <w:tc>
          <w:tcPr>
            <w:tcW w:w="981" w:type="dxa"/>
            <w:tcBorders>
              <w:top w:val="nil"/>
              <w:left w:val="single" w:sz="4" w:space="0" w:color="auto"/>
              <w:bottom w:val="single" w:sz="4" w:space="0" w:color="auto"/>
              <w:right w:val="single" w:sz="4" w:space="0" w:color="auto"/>
            </w:tcBorders>
            <w:shd w:val="clear" w:color="auto" w:fill="auto"/>
            <w:vAlign w:val="bottom"/>
            <w:hideMark/>
          </w:tcPr>
          <w:p w14:paraId="10891FFC" w14:textId="77777777" w:rsidR="00E220E1" w:rsidRPr="00E220E1" w:rsidRDefault="00E220E1" w:rsidP="00E220E1">
            <w:pPr>
              <w:widowControl/>
              <w:jc w:val="lef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验签</w:t>
            </w:r>
          </w:p>
        </w:tc>
        <w:tc>
          <w:tcPr>
            <w:tcW w:w="239" w:type="dxa"/>
            <w:tcBorders>
              <w:top w:val="nil"/>
              <w:left w:val="nil"/>
              <w:bottom w:val="single" w:sz="4" w:space="0" w:color="auto"/>
              <w:right w:val="single" w:sz="4" w:space="0" w:color="auto"/>
            </w:tcBorders>
            <w:shd w:val="clear" w:color="auto" w:fill="auto"/>
            <w:noWrap/>
            <w:vAlign w:val="bottom"/>
            <w:hideMark/>
          </w:tcPr>
          <w:p w14:paraId="779CCF26"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w:t>
            </w:r>
          </w:p>
        </w:tc>
        <w:tc>
          <w:tcPr>
            <w:tcW w:w="1260" w:type="dxa"/>
            <w:tcBorders>
              <w:top w:val="nil"/>
              <w:left w:val="nil"/>
              <w:bottom w:val="single" w:sz="4" w:space="0" w:color="auto"/>
              <w:right w:val="single" w:sz="4" w:space="0" w:color="auto"/>
            </w:tcBorders>
            <w:shd w:val="clear" w:color="auto" w:fill="auto"/>
            <w:noWrap/>
            <w:vAlign w:val="bottom"/>
            <w:hideMark/>
          </w:tcPr>
          <w:p w14:paraId="55C3E561"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100</w:t>
            </w:r>
          </w:p>
        </w:tc>
        <w:tc>
          <w:tcPr>
            <w:tcW w:w="1560" w:type="dxa"/>
            <w:tcBorders>
              <w:top w:val="nil"/>
              <w:left w:val="nil"/>
              <w:bottom w:val="single" w:sz="4" w:space="0" w:color="auto"/>
              <w:right w:val="single" w:sz="4" w:space="0" w:color="auto"/>
            </w:tcBorders>
            <w:shd w:val="clear" w:color="auto" w:fill="auto"/>
            <w:noWrap/>
            <w:vAlign w:val="bottom"/>
            <w:hideMark/>
          </w:tcPr>
          <w:p w14:paraId="5743AEC0"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0.014399</w:t>
            </w:r>
          </w:p>
        </w:tc>
        <w:tc>
          <w:tcPr>
            <w:tcW w:w="1140" w:type="dxa"/>
            <w:tcBorders>
              <w:top w:val="nil"/>
              <w:left w:val="nil"/>
              <w:bottom w:val="single" w:sz="4" w:space="0" w:color="auto"/>
              <w:right w:val="single" w:sz="4" w:space="0" w:color="auto"/>
            </w:tcBorders>
            <w:shd w:val="clear" w:color="auto" w:fill="auto"/>
            <w:noWrap/>
            <w:vAlign w:val="bottom"/>
            <w:hideMark/>
          </w:tcPr>
          <w:p w14:paraId="5A93E6E5"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143</w:t>
            </w:r>
          </w:p>
        </w:tc>
        <w:tc>
          <w:tcPr>
            <w:tcW w:w="1540" w:type="dxa"/>
            <w:tcBorders>
              <w:top w:val="nil"/>
              <w:left w:val="nil"/>
              <w:bottom w:val="single" w:sz="4" w:space="0" w:color="auto"/>
              <w:right w:val="single" w:sz="4" w:space="0" w:color="auto"/>
            </w:tcBorders>
            <w:shd w:val="clear" w:color="auto" w:fill="auto"/>
            <w:noWrap/>
            <w:vAlign w:val="bottom"/>
            <w:hideMark/>
          </w:tcPr>
          <w:p w14:paraId="770DD5A6"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44352005</w:t>
            </w:r>
          </w:p>
        </w:tc>
        <w:tc>
          <w:tcPr>
            <w:tcW w:w="1080" w:type="dxa"/>
            <w:tcBorders>
              <w:top w:val="nil"/>
              <w:left w:val="nil"/>
              <w:bottom w:val="single" w:sz="4" w:space="0" w:color="auto"/>
              <w:right w:val="single" w:sz="4" w:space="0" w:color="auto"/>
            </w:tcBorders>
            <w:shd w:val="clear" w:color="auto" w:fill="auto"/>
            <w:noWrap/>
            <w:vAlign w:val="bottom"/>
            <w:hideMark/>
          </w:tcPr>
          <w:p w14:paraId="68CA482C"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443520</w:t>
            </w:r>
          </w:p>
        </w:tc>
      </w:tr>
      <w:tr w:rsidR="00E220E1" w:rsidRPr="00E220E1" w14:paraId="4E91E7AB" w14:textId="77777777" w:rsidTr="00E220E1">
        <w:trPr>
          <w:trHeight w:val="285"/>
        </w:trPr>
        <w:tc>
          <w:tcPr>
            <w:tcW w:w="981" w:type="dxa"/>
            <w:tcBorders>
              <w:top w:val="nil"/>
              <w:left w:val="single" w:sz="4" w:space="0" w:color="auto"/>
              <w:bottom w:val="single" w:sz="4" w:space="0" w:color="auto"/>
              <w:right w:val="single" w:sz="4" w:space="0" w:color="auto"/>
            </w:tcBorders>
            <w:shd w:val="clear" w:color="auto" w:fill="auto"/>
            <w:vAlign w:val="bottom"/>
            <w:hideMark/>
          </w:tcPr>
          <w:p w14:paraId="2F77C637" w14:textId="77777777" w:rsidR="00E220E1" w:rsidRPr="00E220E1" w:rsidRDefault="00E220E1" w:rsidP="00E220E1">
            <w:pPr>
              <w:widowControl/>
              <w:jc w:val="lef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验签</w:t>
            </w:r>
          </w:p>
        </w:tc>
        <w:tc>
          <w:tcPr>
            <w:tcW w:w="239" w:type="dxa"/>
            <w:tcBorders>
              <w:top w:val="nil"/>
              <w:left w:val="nil"/>
              <w:bottom w:val="single" w:sz="4" w:space="0" w:color="auto"/>
              <w:right w:val="single" w:sz="4" w:space="0" w:color="auto"/>
            </w:tcBorders>
            <w:shd w:val="clear" w:color="auto" w:fill="auto"/>
            <w:noWrap/>
            <w:vAlign w:val="bottom"/>
            <w:hideMark/>
          </w:tcPr>
          <w:p w14:paraId="20FBF530"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w:t>
            </w:r>
          </w:p>
        </w:tc>
        <w:tc>
          <w:tcPr>
            <w:tcW w:w="1260" w:type="dxa"/>
            <w:tcBorders>
              <w:top w:val="nil"/>
              <w:left w:val="nil"/>
              <w:bottom w:val="single" w:sz="4" w:space="0" w:color="auto"/>
              <w:right w:val="single" w:sz="4" w:space="0" w:color="auto"/>
            </w:tcBorders>
            <w:shd w:val="clear" w:color="auto" w:fill="auto"/>
            <w:noWrap/>
            <w:vAlign w:val="bottom"/>
            <w:hideMark/>
          </w:tcPr>
          <w:p w14:paraId="7CF9F7AB"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1000</w:t>
            </w:r>
          </w:p>
        </w:tc>
        <w:tc>
          <w:tcPr>
            <w:tcW w:w="1560" w:type="dxa"/>
            <w:tcBorders>
              <w:top w:val="nil"/>
              <w:left w:val="nil"/>
              <w:bottom w:val="single" w:sz="4" w:space="0" w:color="auto"/>
              <w:right w:val="single" w:sz="4" w:space="0" w:color="auto"/>
            </w:tcBorders>
            <w:shd w:val="clear" w:color="auto" w:fill="auto"/>
            <w:noWrap/>
            <w:vAlign w:val="bottom"/>
            <w:hideMark/>
          </w:tcPr>
          <w:p w14:paraId="1C9F5508"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0.142772</w:t>
            </w:r>
          </w:p>
        </w:tc>
        <w:tc>
          <w:tcPr>
            <w:tcW w:w="1140" w:type="dxa"/>
            <w:tcBorders>
              <w:top w:val="nil"/>
              <w:left w:val="nil"/>
              <w:bottom w:val="single" w:sz="4" w:space="0" w:color="auto"/>
              <w:right w:val="single" w:sz="4" w:space="0" w:color="auto"/>
            </w:tcBorders>
            <w:shd w:val="clear" w:color="auto" w:fill="auto"/>
            <w:noWrap/>
            <w:vAlign w:val="bottom"/>
            <w:hideMark/>
          </w:tcPr>
          <w:p w14:paraId="278DDBC4"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142</w:t>
            </w:r>
          </w:p>
        </w:tc>
        <w:tc>
          <w:tcPr>
            <w:tcW w:w="1540" w:type="dxa"/>
            <w:tcBorders>
              <w:top w:val="nil"/>
              <w:left w:val="nil"/>
              <w:bottom w:val="single" w:sz="4" w:space="0" w:color="auto"/>
              <w:right w:val="single" w:sz="4" w:space="0" w:color="auto"/>
            </w:tcBorders>
            <w:shd w:val="clear" w:color="auto" w:fill="auto"/>
            <w:noWrap/>
            <w:vAlign w:val="bottom"/>
            <w:hideMark/>
          </w:tcPr>
          <w:p w14:paraId="0834A91A"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440227686</w:t>
            </w:r>
          </w:p>
        </w:tc>
        <w:tc>
          <w:tcPr>
            <w:tcW w:w="1080" w:type="dxa"/>
            <w:tcBorders>
              <w:top w:val="nil"/>
              <w:left w:val="nil"/>
              <w:bottom w:val="single" w:sz="4" w:space="0" w:color="auto"/>
              <w:right w:val="single" w:sz="4" w:space="0" w:color="auto"/>
            </w:tcBorders>
            <w:shd w:val="clear" w:color="auto" w:fill="auto"/>
            <w:noWrap/>
            <w:vAlign w:val="bottom"/>
            <w:hideMark/>
          </w:tcPr>
          <w:p w14:paraId="6747F514"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440227</w:t>
            </w:r>
          </w:p>
        </w:tc>
      </w:tr>
      <w:tr w:rsidR="00E220E1" w:rsidRPr="00E220E1" w14:paraId="407E1691" w14:textId="77777777" w:rsidTr="00E220E1">
        <w:trPr>
          <w:trHeight w:val="285"/>
        </w:trPr>
        <w:tc>
          <w:tcPr>
            <w:tcW w:w="981" w:type="dxa"/>
            <w:tcBorders>
              <w:top w:val="nil"/>
              <w:left w:val="single" w:sz="4" w:space="0" w:color="auto"/>
              <w:bottom w:val="single" w:sz="4" w:space="0" w:color="auto"/>
              <w:right w:val="single" w:sz="4" w:space="0" w:color="auto"/>
            </w:tcBorders>
            <w:shd w:val="clear" w:color="auto" w:fill="auto"/>
            <w:vAlign w:val="bottom"/>
            <w:hideMark/>
          </w:tcPr>
          <w:p w14:paraId="4E715812" w14:textId="77777777" w:rsidR="00E220E1" w:rsidRPr="00E220E1" w:rsidRDefault="00E220E1" w:rsidP="00E220E1">
            <w:pPr>
              <w:widowControl/>
              <w:jc w:val="lef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验</w:t>
            </w:r>
            <w:r w:rsidRPr="00E220E1">
              <w:rPr>
                <w:rFonts w:ascii="等线" w:eastAsia="等线" w:hAnsi="等线" w:cs="宋体" w:hint="eastAsia"/>
                <w:color w:val="000000"/>
                <w:kern w:val="0"/>
                <w:sz w:val="22"/>
                <w:szCs w:val="22"/>
              </w:rPr>
              <w:lastRenderedPageBreak/>
              <w:t>签</w:t>
            </w:r>
          </w:p>
        </w:tc>
        <w:tc>
          <w:tcPr>
            <w:tcW w:w="239" w:type="dxa"/>
            <w:tcBorders>
              <w:top w:val="nil"/>
              <w:left w:val="nil"/>
              <w:bottom w:val="single" w:sz="4" w:space="0" w:color="auto"/>
              <w:right w:val="single" w:sz="4" w:space="0" w:color="auto"/>
            </w:tcBorders>
            <w:shd w:val="clear" w:color="auto" w:fill="auto"/>
            <w:noWrap/>
            <w:vAlign w:val="bottom"/>
            <w:hideMark/>
          </w:tcPr>
          <w:p w14:paraId="6D4C9948"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lastRenderedPageBreak/>
              <w:t>1</w:t>
            </w:r>
          </w:p>
        </w:tc>
        <w:tc>
          <w:tcPr>
            <w:tcW w:w="1260" w:type="dxa"/>
            <w:tcBorders>
              <w:top w:val="nil"/>
              <w:left w:val="nil"/>
              <w:bottom w:val="single" w:sz="4" w:space="0" w:color="auto"/>
              <w:right w:val="single" w:sz="4" w:space="0" w:color="auto"/>
            </w:tcBorders>
            <w:shd w:val="clear" w:color="auto" w:fill="auto"/>
            <w:noWrap/>
            <w:vAlign w:val="bottom"/>
            <w:hideMark/>
          </w:tcPr>
          <w:p w14:paraId="2EA14AD4"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10000</w:t>
            </w:r>
          </w:p>
        </w:tc>
        <w:tc>
          <w:tcPr>
            <w:tcW w:w="1560" w:type="dxa"/>
            <w:tcBorders>
              <w:top w:val="nil"/>
              <w:left w:val="nil"/>
              <w:bottom w:val="single" w:sz="4" w:space="0" w:color="auto"/>
              <w:right w:val="single" w:sz="4" w:space="0" w:color="auto"/>
            </w:tcBorders>
            <w:shd w:val="clear" w:color="auto" w:fill="auto"/>
            <w:noWrap/>
            <w:vAlign w:val="bottom"/>
            <w:hideMark/>
          </w:tcPr>
          <w:p w14:paraId="7CC0819A"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1.412176</w:t>
            </w:r>
          </w:p>
        </w:tc>
        <w:tc>
          <w:tcPr>
            <w:tcW w:w="1140" w:type="dxa"/>
            <w:tcBorders>
              <w:top w:val="nil"/>
              <w:left w:val="nil"/>
              <w:bottom w:val="single" w:sz="4" w:space="0" w:color="auto"/>
              <w:right w:val="single" w:sz="4" w:space="0" w:color="auto"/>
            </w:tcBorders>
            <w:shd w:val="clear" w:color="auto" w:fill="auto"/>
            <w:noWrap/>
            <w:vAlign w:val="bottom"/>
            <w:hideMark/>
          </w:tcPr>
          <w:p w14:paraId="0038E1F1"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141</w:t>
            </w:r>
          </w:p>
        </w:tc>
        <w:tc>
          <w:tcPr>
            <w:tcW w:w="1540" w:type="dxa"/>
            <w:tcBorders>
              <w:top w:val="nil"/>
              <w:left w:val="nil"/>
              <w:bottom w:val="single" w:sz="4" w:space="0" w:color="auto"/>
              <w:right w:val="single" w:sz="4" w:space="0" w:color="auto"/>
            </w:tcBorders>
            <w:shd w:val="clear" w:color="auto" w:fill="auto"/>
            <w:noWrap/>
            <w:vAlign w:val="bottom"/>
            <w:hideMark/>
          </w:tcPr>
          <w:p w14:paraId="21408ABB"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4414591705</w:t>
            </w:r>
          </w:p>
        </w:tc>
        <w:tc>
          <w:tcPr>
            <w:tcW w:w="1080" w:type="dxa"/>
            <w:tcBorders>
              <w:top w:val="nil"/>
              <w:left w:val="nil"/>
              <w:bottom w:val="single" w:sz="4" w:space="0" w:color="auto"/>
              <w:right w:val="single" w:sz="4" w:space="0" w:color="auto"/>
            </w:tcBorders>
            <w:shd w:val="clear" w:color="auto" w:fill="auto"/>
            <w:noWrap/>
            <w:vAlign w:val="bottom"/>
            <w:hideMark/>
          </w:tcPr>
          <w:p w14:paraId="4416F9E8"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441459</w:t>
            </w:r>
          </w:p>
        </w:tc>
      </w:tr>
      <w:tr w:rsidR="00E220E1" w:rsidRPr="00E220E1" w14:paraId="24EF3D9F" w14:textId="77777777" w:rsidTr="00E220E1">
        <w:trPr>
          <w:trHeight w:val="285"/>
        </w:trPr>
        <w:tc>
          <w:tcPr>
            <w:tcW w:w="981" w:type="dxa"/>
            <w:tcBorders>
              <w:top w:val="nil"/>
              <w:left w:val="single" w:sz="4" w:space="0" w:color="auto"/>
              <w:bottom w:val="single" w:sz="4" w:space="0" w:color="auto"/>
              <w:right w:val="single" w:sz="4" w:space="0" w:color="auto"/>
            </w:tcBorders>
            <w:shd w:val="clear" w:color="auto" w:fill="auto"/>
            <w:vAlign w:val="bottom"/>
            <w:hideMark/>
          </w:tcPr>
          <w:p w14:paraId="403497FC" w14:textId="77777777" w:rsidR="00E220E1" w:rsidRPr="00E220E1" w:rsidRDefault="00E220E1" w:rsidP="00E220E1">
            <w:pPr>
              <w:widowControl/>
              <w:jc w:val="lef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验签</w:t>
            </w:r>
          </w:p>
        </w:tc>
        <w:tc>
          <w:tcPr>
            <w:tcW w:w="239" w:type="dxa"/>
            <w:tcBorders>
              <w:top w:val="nil"/>
              <w:left w:val="nil"/>
              <w:bottom w:val="single" w:sz="4" w:space="0" w:color="auto"/>
              <w:right w:val="single" w:sz="4" w:space="0" w:color="auto"/>
            </w:tcBorders>
            <w:shd w:val="clear" w:color="auto" w:fill="auto"/>
            <w:noWrap/>
            <w:vAlign w:val="bottom"/>
            <w:hideMark/>
          </w:tcPr>
          <w:p w14:paraId="3CB77A2F"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w:t>
            </w:r>
          </w:p>
        </w:tc>
        <w:tc>
          <w:tcPr>
            <w:tcW w:w="1260" w:type="dxa"/>
            <w:tcBorders>
              <w:top w:val="nil"/>
              <w:left w:val="nil"/>
              <w:bottom w:val="single" w:sz="4" w:space="0" w:color="auto"/>
              <w:right w:val="single" w:sz="4" w:space="0" w:color="auto"/>
            </w:tcBorders>
            <w:shd w:val="clear" w:color="auto" w:fill="auto"/>
            <w:noWrap/>
            <w:vAlign w:val="bottom"/>
            <w:hideMark/>
          </w:tcPr>
          <w:p w14:paraId="65D73C88"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100000</w:t>
            </w:r>
          </w:p>
        </w:tc>
        <w:tc>
          <w:tcPr>
            <w:tcW w:w="1560" w:type="dxa"/>
            <w:tcBorders>
              <w:top w:val="nil"/>
              <w:left w:val="nil"/>
              <w:bottom w:val="single" w:sz="4" w:space="0" w:color="auto"/>
              <w:right w:val="single" w:sz="4" w:space="0" w:color="auto"/>
            </w:tcBorders>
            <w:shd w:val="clear" w:color="auto" w:fill="auto"/>
            <w:noWrap/>
            <w:vAlign w:val="bottom"/>
            <w:hideMark/>
          </w:tcPr>
          <w:p w14:paraId="0D3A16FC"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13.933525</w:t>
            </w:r>
          </w:p>
        </w:tc>
        <w:tc>
          <w:tcPr>
            <w:tcW w:w="1140" w:type="dxa"/>
            <w:tcBorders>
              <w:top w:val="nil"/>
              <w:left w:val="nil"/>
              <w:bottom w:val="single" w:sz="4" w:space="0" w:color="auto"/>
              <w:right w:val="single" w:sz="4" w:space="0" w:color="auto"/>
            </w:tcBorders>
            <w:shd w:val="clear" w:color="auto" w:fill="auto"/>
            <w:noWrap/>
            <w:vAlign w:val="bottom"/>
            <w:hideMark/>
          </w:tcPr>
          <w:p w14:paraId="08907267"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139</w:t>
            </w:r>
          </w:p>
        </w:tc>
        <w:tc>
          <w:tcPr>
            <w:tcW w:w="1540" w:type="dxa"/>
            <w:tcBorders>
              <w:top w:val="nil"/>
              <w:left w:val="nil"/>
              <w:bottom w:val="single" w:sz="4" w:space="0" w:color="auto"/>
              <w:right w:val="single" w:sz="4" w:space="0" w:color="auto"/>
            </w:tcBorders>
            <w:shd w:val="clear" w:color="auto" w:fill="auto"/>
            <w:noWrap/>
            <w:vAlign w:val="bottom"/>
            <w:hideMark/>
          </w:tcPr>
          <w:p w14:paraId="28819D61"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44150544775</w:t>
            </w:r>
          </w:p>
        </w:tc>
        <w:tc>
          <w:tcPr>
            <w:tcW w:w="1080" w:type="dxa"/>
            <w:tcBorders>
              <w:top w:val="nil"/>
              <w:left w:val="nil"/>
              <w:bottom w:val="single" w:sz="4" w:space="0" w:color="auto"/>
              <w:right w:val="single" w:sz="4" w:space="0" w:color="auto"/>
            </w:tcBorders>
            <w:shd w:val="clear" w:color="auto" w:fill="auto"/>
            <w:noWrap/>
            <w:vAlign w:val="bottom"/>
            <w:hideMark/>
          </w:tcPr>
          <w:p w14:paraId="0F7F626A"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441505</w:t>
            </w:r>
          </w:p>
        </w:tc>
      </w:tr>
      <w:tr w:rsidR="00E220E1" w:rsidRPr="00E220E1" w14:paraId="7D9BF11C" w14:textId="77777777" w:rsidTr="00E220E1">
        <w:trPr>
          <w:trHeight w:val="285"/>
        </w:trPr>
        <w:tc>
          <w:tcPr>
            <w:tcW w:w="981" w:type="dxa"/>
            <w:tcBorders>
              <w:top w:val="nil"/>
              <w:left w:val="single" w:sz="4" w:space="0" w:color="auto"/>
              <w:bottom w:val="single" w:sz="4" w:space="0" w:color="auto"/>
              <w:right w:val="single" w:sz="4" w:space="0" w:color="auto"/>
            </w:tcBorders>
            <w:shd w:val="clear" w:color="auto" w:fill="auto"/>
            <w:vAlign w:val="bottom"/>
            <w:hideMark/>
          </w:tcPr>
          <w:p w14:paraId="091BD0AF" w14:textId="77777777" w:rsidR="00E220E1" w:rsidRPr="00E220E1" w:rsidRDefault="00E220E1" w:rsidP="00E220E1">
            <w:pPr>
              <w:widowControl/>
              <w:jc w:val="lef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验签</w:t>
            </w:r>
          </w:p>
        </w:tc>
        <w:tc>
          <w:tcPr>
            <w:tcW w:w="239" w:type="dxa"/>
            <w:tcBorders>
              <w:top w:val="nil"/>
              <w:left w:val="nil"/>
              <w:bottom w:val="single" w:sz="4" w:space="0" w:color="auto"/>
              <w:right w:val="single" w:sz="4" w:space="0" w:color="auto"/>
            </w:tcBorders>
            <w:shd w:val="clear" w:color="auto" w:fill="auto"/>
            <w:noWrap/>
            <w:vAlign w:val="bottom"/>
            <w:hideMark/>
          </w:tcPr>
          <w:p w14:paraId="0B218DD6"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59</w:t>
            </w:r>
          </w:p>
        </w:tc>
        <w:tc>
          <w:tcPr>
            <w:tcW w:w="1260" w:type="dxa"/>
            <w:tcBorders>
              <w:top w:val="nil"/>
              <w:left w:val="nil"/>
              <w:bottom w:val="single" w:sz="4" w:space="0" w:color="auto"/>
              <w:right w:val="single" w:sz="4" w:space="0" w:color="auto"/>
            </w:tcBorders>
            <w:shd w:val="clear" w:color="auto" w:fill="auto"/>
            <w:noWrap/>
            <w:vAlign w:val="bottom"/>
            <w:hideMark/>
          </w:tcPr>
          <w:p w14:paraId="214B106D"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w:t>
            </w:r>
          </w:p>
        </w:tc>
        <w:tc>
          <w:tcPr>
            <w:tcW w:w="1560" w:type="dxa"/>
            <w:tcBorders>
              <w:top w:val="nil"/>
              <w:left w:val="nil"/>
              <w:bottom w:val="single" w:sz="4" w:space="0" w:color="auto"/>
              <w:right w:val="single" w:sz="4" w:space="0" w:color="auto"/>
            </w:tcBorders>
            <w:shd w:val="clear" w:color="auto" w:fill="auto"/>
            <w:noWrap/>
            <w:vAlign w:val="bottom"/>
            <w:hideMark/>
          </w:tcPr>
          <w:p w14:paraId="57C1FC97"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0.000137</w:t>
            </w:r>
          </w:p>
        </w:tc>
        <w:tc>
          <w:tcPr>
            <w:tcW w:w="1140" w:type="dxa"/>
            <w:tcBorders>
              <w:top w:val="nil"/>
              <w:left w:val="nil"/>
              <w:bottom w:val="single" w:sz="4" w:space="0" w:color="auto"/>
              <w:right w:val="single" w:sz="4" w:space="0" w:color="auto"/>
            </w:tcBorders>
            <w:shd w:val="clear" w:color="auto" w:fill="auto"/>
            <w:noWrap/>
            <w:vAlign w:val="bottom"/>
            <w:hideMark/>
          </w:tcPr>
          <w:p w14:paraId="48040246"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137</w:t>
            </w:r>
          </w:p>
        </w:tc>
        <w:tc>
          <w:tcPr>
            <w:tcW w:w="1540" w:type="dxa"/>
            <w:tcBorders>
              <w:top w:val="nil"/>
              <w:left w:val="nil"/>
              <w:bottom w:val="single" w:sz="4" w:space="0" w:color="auto"/>
              <w:right w:val="single" w:sz="4" w:space="0" w:color="auto"/>
            </w:tcBorders>
            <w:shd w:val="clear" w:color="auto" w:fill="auto"/>
            <w:noWrap/>
            <w:vAlign w:val="bottom"/>
            <w:hideMark/>
          </w:tcPr>
          <w:p w14:paraId="5CD813F7"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439821</w:t>
            </w:r>
          </w:p>
        </w:tc>
        <w:tc>
          <w:tcPr>
            <w:tcW w:w="1080" w:type="dxa"/>
            <w:tcBorders>
              <w:top w:val="nil"/>
              <w:left w:val="nil"/>
              <w:bottom w:val="single" w:sz="4" w:space="0" w:color="auto"/>
              <w:right w:val="single" w:sz="4" w:space="0" w:color="auto"/>
            </w:tcBorders>
            <w:shd w:val="clear" w:color="auto" w:fill="auto"/>
            <w:noWrap/>
            <w:vAlign w:val="bottom"/>
            <w:hideMark/>
          </w:tcPr>
          <w:p w14:paraId="6882D115"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439821</w:t>
            </w:r>
          </w:p>
        </w:tc>
      </w:tr>
      <w:tr w:rsidR="00E220E1" w:rsidRPr="00E220E1" w14:paraId="2423B390" w14:textId="77777777" w:rsidTr="00E220E1">
        <w:trPr>
          <w:trHeight w:val="285"/>
        </w:trPr>
        <w:tc>
          <w:tcPr>
            <w:tcW w:w="981" w:type="dxa"/>
            <w:tcBorders>
              <w:top w:val="nil"/>
              <w:left w:val="single" w:sz="4" w:space="0" w:color="auto"/>
              <w:bottom w:val="single" w:sz="4" w:space="0" w:color="auto"/>
              <w:right w:val="single" w:sz="4" w:space="0" w:color="auto"/>
            </w:tcBorders>
            <w:shd w:val="clear" w:color="auto" w:fill="auto"/>
            <w:vAlign w:val="bottom"/>
            <w:hideMark/>
          </w:tcPr>
          <w:p w14:paraId="627DC13F" w14:textId="77777777" w:rsidR="00E220E1" w:rsidRPr="00E220E1" w:rsidRDefault="00E220E1" w:rsidP="00E220E1">
            <w:pPr>
              <w:widowControl/>
              <w:jc w:val="lef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验签</w:t>
            </w:r>
          </w:p>
        </w:tc>
        <w:tc>
          <w:tcPr>
            <w:tcW w:w="239" w:type="dxa"/>
            <w:tcBorders>
              <w:top w:val="nil"/>
              <w:left w:val="nil"/>
              <w:bottom w:val="single" w:sz="4" w:space="0" w:color="auto"/>
              <w:right w:val="single" w:sz="4" w:space="0" w:color="auto"/>
            </w:tcBorders>
            <w:shd w:val="clear" w:color="auto" w:fill="auto"/>
            <w:noWrap/>
            <w:vAlign w:val="bottom"/>
            <w:hideMark/>
          </w:tcPr>
          <w:p w14:paraId="0D6B7451"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59</w:t>
            </w:r>
          </w:p>
        </w:tc>
        <w:tc>
          <w:tcPr>
            <w:tcW w:w="1260" w:type="dxa"/>
            <w:tcBorders>
              <w:top w:val="nil"/>
              <w:left w:val="nil"/>
              <w:bottom w:val="single" w:sz="4" w:space="0" w:color="auto"/>
              <w:right w:val="single" w:sz="4" w:space="0" w:color="auto"/>
            </w:tcBorders>
            <w:shd w:val="clear" w:color="auto" w:fill="auto"/>
            <w:noWrap/>
            <w:vAlign w:val="bottom"/>
            <w:hideMark/>
          </w:tcPr>
          <w:p w14:paraId="6E5A0683"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10</w:t>
            </w:r>
          </w:p>
        </w:tc>
        <w:tc>
          <w:tcPr>
            <w:tcW w:w="1560" w:type="dxa"/>
            <w:tcBorders>
              <w:top w:val="nil"/>
              <w:left w:val="nil"/>
              <w:bottom w:val="single" w:sz="4" w:space="0" w:color="auto"/>
              <w:right w:val="single" w:sz="4" w:space="0" w:color="auto"/>
            </w:tcBorders>
            <w:shd w:val="clear" w:color="auto" w:fill="auto"/>
            <w:noWrap/>
            <w:vAlign w:val="bottom"/>
            <w:hideMark/>
          </w:tcPr>
          <w:p w14:paraId="0EB8CD8C"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0.001368</w:t>
            </w:r>
          </w:p>
        </w:tc>
        <w:tc>
          <w:tcPr>
            <w:tcW w:w="1140" w:type="dxa"/>
            <w:tcBorders>
              <w:top w:val="nil"/>
              <w:left w:val="nil"/>
              <w:bottom w:val="single" w:sz="4" w:space="0" w:color="auto"/>
              <w:right w:val="single" w:sz="4" w:space="0" w:color="auto"/>
            </w:tcBorders>
            <w:shd w:val="clear" w:color="auto" w:fill="auto"/>
            <w:noWrap/>
            <w:vAlign w:val="bottom"/>
            <w:hideMark/>
          </w:tcPr>
          <w:p w14:paraId="62B2345F"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136</w:t>
            </w:r>
          </w:p>
        </w:tc>
        <w:tc>
          <w:tcPr>
            <w:tcW w:w="1540" w:type="dxa"/>
            <w:tcBorders>
              <w:top w:val="nil"/>
              <w:left w:val="nil"/>
              <w:bottom w:val="single" w:sz="4" w:space="0" w:color="auto"/>
              <w:right w:val="single" w:sz="4" w:space="0" w:color="auto"/>
            </w:tcBorders>
            <w:shd w:val="clear" w:color="auto" w:fill="auto"/>
            <w:noWrap/>
            <w:vAlign w:val="bottom"/>
            <w:hideMark/>
          </w:tcPr>
          <w:p w14:paraId="69900969"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4373272</w:t>
            </w:r>
          </w:p>
        </w:tc>
        <w:tc>
          <w:tcPr>
            <w:tcW w:w="1080" w:type="dxa"/>
            <w:tcBorders>
              <w:top w:val="nil"/>
              <w:left w:val="nil"/>
              <w:bottom w:val="single" w:sz="4" w:space="0" w:color="auto"/>
              <w:right w:val="single" w:sz="4" w:space="0" w:color="auto"/>
            </w:tcBorders>
            <w:shd w:val="clear" w:color="auto" w:fill="auto"/>
            <w:noWrap/>
            <w:vAlign w:val="bottom"/>
            <w:hideMark/>
          </w:tcPr>
          <w:p w14:paraId="55C5E65F"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437327</w:t>
            </w:r>
          </w:p>
        </w:tc>
      </w:tr>
      <w:tr w:rsidR="00E220E1" w:rsidRPr="00E220E1" w14:paraId="161549FD" w14:textId="77777777" w:rsidTr="00E220E1">
        <w:trPr>
          <w:trHeight w:val="285"/>
        </w:trPr>
        <w:tc>
          <w:tcPr>
            <w:tcW w:w="981" w:type="dxa"/>
            <w:tcBorders>
              <w:top w:val="nil"/>
              <w:left w:val="single" w:sz="4" w:space="0" w:color="auto"/>
              <w:bottom w:val="single" w:sz="4" w:space="0" w:color="auto"/>
              <w:right w:val="single" w:sz="4" w:space="0" w:color="auto"/>
            </w:tcBorders>
            <w:shd w:val="clear" w:color="auto" w:fill="auto"/>
            <w:vAlign w:val="bottom"/>
            <w:hideMark/>
          </w:tcPr>
          <w:p w14:paraId="08AC681E" w14:textId="77777777" w:rsidR="00E220E1" w:rsidRPr="00E220E1" w:rsidRDefault="00E220E1" w:rsidP="00E220E1">
            <w:pPr>
              <w:widowControl/>
              <w:jc w:val="lef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验签</w:t>
            </w:r>
          </w:p>
        </w:tc>
        <w:tc>
          <w:tcPr>
            <w:tcW w:w="239" w:type="dxa"/>
            <w:tcBorders>
              <w:top w:val="nil"/>
              <w:left w:val="nil"/>
              <w:bottom w:val="single" w:sz="4" w:space="0" w:color="auto"/>
              <w:right w:val="single" w:sz="4" w:space="0" w:color="auto"/>
            </w:tcBorders>
            <w:shd w:val="clear" w:color="auto" w:fill="auto"/>
            <w:noWrap/>
            <w:vAlign w:val="bottom"/>
            <w:hideMark/>
          </w:tcPr>
          <w:p w14:paraId="59230157"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59</w:t>
            </w:r>
          </w:p>
        </w:tc>
        <w:tc>
          <w:tcPr>
            <w:tcW w:w="1260" w:type="dxa"/>
            <w:tcBorders>
              <w:top w:val="nil"/>
              <w:left w:val="nil"/>
              <w:bottom w:val="single" w:sz="4" w:space="0" w:color="auto"/>
              <w:right w:val="single" w:sz="4" w:space="0" w:color="auto"/>
            </w:tcBorders>
            <w:shd w:val="clear" w:color="auto" w:fill="auto"/>
            <w:noWrap/>
            <w:vAlign w:val="bottom"/>
            <w:hideMark/>
          </w:tcPr>
          <w:p w14:paraId="2EF75A85"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100</w:t>
            </w:r>
          </w:p>
        </w:tc>
        <w:tc>
          <w:tcPr>
            <w:tcW w:w="1560" w:type="dxa"/>
            <w:tcBorders>
              <w:top w:val="nil"/>
              <w:left w:val="nil"/>
              <w:bottom w:val="single" w:sz="4" w:space="0" w:color="auto"/>
              <w:right w:val="single" w:sz="4" w:space="0" w:color="auto"/>
            </w:tcBorders>
            <w:shd w:val="clear" w:color="auto" w:fill="auto"/>
            <w:noWrap/>
            <w:vAlign w:val="bottom"/>
            <w:hideMark/>
          </w:tcPr>
          <w:p w14:paraId="62587A14"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0.013836</w:t>
            </w:r>
          </w:p>
        </w:tc>
        <w:tc>
          <w:tcPr>
            <w:tcW w:w="1140" w:type="dxa"/>
            <w:tcBorders>
              <w:top w:val="nil"/>
              <w:left w:val="nil"/>
              <w:bottom w:val="single" w:sz="4" w:space="0" w:color="auto"/>
              <w:right w:val="single" w:sz="4" w:space="0" w:color="auto"/>
            </w:tcBorders>
            <w:shd w:val="clear" w:color="auto" w:fill="auto"/>
            <w:noWrap/>
            <w:vAlign w:val="bottom"/>
            <w:hideMark/>
          </w:tcPr>
          <w:p w14:paraId="77504254"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138</w:t>
            </w:r>
          </w:p>
        </w:tc>
        <w:tc>
          <w:tcPr>
            <w:tcW w:w="1540" w:type="dxa"/>
            <w:tcBorders>
              <w:top w:val="nil"/>
              <w:left w:val="nil"/>
              <w:bottom w:val="single" w:sz="4" w:space="0" w:color="auto"/>
              <w:right w:val="single" w:sz="4" w:space="0" w:color="auto"/>
            </w:tcBorders>
            <w:shd w:val="clear" w:color="auto" w:fill="auto"/>
            <w:noWrap/>
            <w:vAlign w:val="bottom"/>
            <w:hideMark/>
          </w:tcPr>
          <w:p w14:paraId="5D0D9463"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44328801</w:t>
            </w:r>
          </w:p>
        </w:tc>
        <w:tc>
          <w:tcPr>
            <w:tcW w:w="1080" w:type="dxa"/>
            <w:tcBorders>
              <w:top w:val="nil"/>
              <w:left w:val="nil"/>
              <w:bottom w:val="single" w:sz="4" w:space="0" w:color="auto"/>
              <w:right w:val="single" w:sz="4" w:space="0" w:color="auto"/>
            </w:tcBorders>
            <w:shd w:val="clear" w:color="auto" w:fill="auto"/>
            <w:noWrap/>
            <w:vAlign w:val="bottom"/>
            <w:hideMark/>
          </w:tcPr>
          <w:p w14:paraId="6D028E2D"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443288</w:t>
            </w:r>
          </w:p>
        </w:tc>
      </w:tr>
      <w:tr w:rsidR="00E220E1" w:rsidRPr="00E220E1" w14:paraId="73CB7131" w14:textId="77777777" w:rsidTr="00E220E1">
        <w:trPr>
          <w:trHeight w:val="285"/>
        </w:trPr>
        <w:tc>
          <w:tcPr>
            <w:tcW w:w="981" w:type="dxa"/>
            <w:tcBorders>
              <w:top w:val="nil"/>
              <w:left w:val="single" w:sz="4" w:space="0" w:color="auto"/>
              <w:bottom w:val="single" w:sz="4" w:space="0" w:color="auto"/>
              <w:right w:val="single" w:sz="4" w:space="0" w:color="auto"/>
            </w:tcBorders>
            <w:shd w:val="clear" w:color="auto" w:fill="auto"/>
            <w:vAlign w:val="bottom"/>
            <w:hideMark/>
          </w:tcPr>
          <w:p w14:paraId="49C42947" w14:textId="77777777" w:rsidR="00E220E1" w:rsidRPr="00E220E1" w:rsidRDefault="00E220E1" w:rsidP="00E220E1">
            <w:pPr>
              <w:widowControl/>
              <w:jc w:val="lef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验签</w:t>
            </w:r>
          </w:p>
        </w:tc>
        <w:tc>
          <w:tcPr>
            <w:tcW w:w="239" w:type="dxa"/>
            <w:tcBorders>
              <w:top w:val="nil"/>
              <w:left w:val="nil"/>
              <w:bottom w:val="single" w:sz="4" w:space="0" w:color="auto"/>
              <w:right w:val="single" w:sz="4" w:space="0" w:color="auto"/>
            </w:tcBorders>
            <w:shd w:val="clear" w:color="auto" w:fill="auto"/>
            <w:noWrap/>
            <w:vAlign w:val="bottom"/>
            <w:hideMark/>
          </w:tcPr>
          <w:p w14:paraId="057075BE"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59</w:t>
            </w:r>
          </w:p>
        </w:tc>
        <w:tc>
          <w:tcPr>
            <w:tcW w:w="1260" w:type="dxa"/>
            <w:tcBorders>
              <w:top w:val="nil"/>
              <w:left w:val="nil"/>
              <w:bottom w:val="single" w:sz="4" w:space="0" w:color="auto"/>
              <w:right w:val="single" w:sz="4" w:space="0" w:color="auto"/>
            </w:tcBorders>
            <w:shd w:val="clear" w:color="auto" w:fill="auto"/>
            <w:noWrap/>
            <w:vAlign w:val="bottom"/>
            <w:hideMark/>
          </w:tcPr>
          <w:p w14:paraId="4661B18C"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1000</w:t>
            </w:r>
          </w:p>
        </w:tc>
        <w:tc>
          <w:tcPr>
            <w:tcW w:w="1560" w:type="dxa"/>
            <w:tcBorders>
              <w:top w:val="nil"/>
              <w:left w:val="nil"/>
              <w:bottom w:val="single" w:sz="4" w:space="0" w:color="auto"/>
              <w:right w:val="single" w:sz="4" w:space="0" w:color="auto"/>
            </w:tcBorders>
            <w:shd w:val="clear" w:color="auto" w:fill="auto"/>
            <w:noWrap/>
            <w:vAlign w:val="bottom"/>
            <w:hideMark/>
          </w:tcPr>
          <w:p w14:paraId="2CE51231"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0.138495</w:t>
            </w:r>
          </w:p>
        </w:tc>
        <w:tc>
          <w:tcPr>
            <w:tcW w:w="1140" w:type="dxa"/>
            <w:tcBorders>
              <w:top w:val="nil"/>
              <w:left w:val="nil"/>
              <w:bottom w:val="single" w:sz="4" w:space="0" w:color="auto"/>
              <w:right w:val="single" w:sz="4" w:space="0" w:color="auto"/>
            </w:tcBorders>
            <w:shd w:val="clear" w:color="auto" w:fill="auto"/>
            <w:noWrap/>
            <w:vAlign w:val="bottom"/>
            <w:hideMark/>
          </w:tcPr>
          <w:p w14:paraId="6AF79C78"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138</w:t>
            </w:r>
          </w:p>
        </w:tc>
        <w:tc>
          <w:tcPr>
            <w:tcW w:w="1540" w:type="dxa"/>
            <w:tcBorders>
              <w:top w:val="nil"/>
              <w:left w:val="nil"/>
              <w:bottom w:val="single" w:sz="4" w:space="0" w:color="auto"/>
              <w:right w:val="single" w:sz="4" w:space="0" w:color="auto"/>
            </w:tcBorders>
            <w:shd w:val="clear" w:color="auto" w:fill="auto"/>
            <w:noWrap/>
            <w:vAlign w:val="bottom"/>
            <w:hideMark/>
          </w:tcPr>
          <w:p w14:paraId="383A8A0D"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441165020</w:t>
            </w:r>
          </w:p>
        </w:tc>
        <w:tc>
          <w:tcPr>
            <w:tcW w:w="1080" w:type="dxa"/>
            <w:tcBorders>
              <w:top w:val="nil"/>
              <w:left w:val="nil"/>
              <w:bottom w:val="single" w:sz="4" w:space="0" w:color="auto"/>
              <w:right w:val="single" w:sz="4" w:space="0" w:color="auto"/>
            </w:tcBorders>
            <w:shd w:val="clear" w:color="auto" w:fill="auto"/>
            <w:noWrap/>
            <w:vAlign w:val="bottom"/>
            <w:hideMark/>
          </w:tcPr>
          <w:p w14:paraId="38CEE246"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441165</w:t>
            </w:r>
          </w:p>
        </w:tc>
      </w:tr>
      <w:tr w:rsidR="00E220E1" w:rsidRPr="00E220E1" w14:paraId="0744132E" w14:textId="77777777" w:rsidTr="00E220E1">
        <w:trPr>
          <w:trHeight w:val="285"/>
        </w:trPr>
        <w:tc>
          <w:tcPr>
            <w:tcW w:w="981" w:type="dxa"/>
            <w:tcBorders>
              <w:top w:val="nil"/>
              <w:left w:val="single" w:sz="4" w:space="0" w:color="auto"/>
              <w:bottom w:val="single" w:sz="4" w:space="0" w:color="auto"/>
              <w:right w:val="single" w:sz="4" w:space="0" w:color="auto"/>
            </w:tcBorders>
            <w:shd w:val="clear" w:color="auto" w:fill="auto"/>
            <w:vAlign w:val="bottom"/>
            <w:hideMark/>
          </w:tcPr>
          <w:p w14:paraId="5EC255DE" w14:textId="77777777" w:rsidR="00E220E1" w:rsidRPr="00E220E1" w:rsidRDefault="00E220E1" w:rsidP="00E220E1">
            <w:pPr>
              <w:widowControl/>
              <w:jc w:val="lef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验签</w:t>
            </w:r>
          </w:p>
        </w:tc>
        <w:tc>
          <w:tcPr>
            <w:tcW w:w="239" w:type="dxa"/>
            <w:tcBorders>
              <w:top w:val="nil"/>
              <w:left w:val="nil"/>
              <w:bottom w:val="single" w:sz="4" w:space="0" w:color="auto"/>
              <w:right w:val="single" w:sz="4" w:space="0" w:color="auto"/>
            </w:tcBorders>
            <w:shd w:val="clear" w:color="auto" w:fill="auto"/>
            <w:noWrap/>
            <w:vAlign w:val="bottom"/>
            <w:hideMark/>
          </w:tcPr>
          <w:p w14:paraId="6065033B"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59</w:t>
            </w:r>
          </w:p>
        </w:tc>
        <w:tc>
          <w:tcPr>
            <w:tcW w:w="1260" w:type="dxa"/>
            <w:tcBorders>
              <w:top w:val="nil"/>
              <w:left w:val="nil"/>
              <w:bottom w:val="single" w:sz="4" w:space="0" w:color="auto"/>
              <w:right w:val="single" w:sz="4" w:space="0" w:color="auto"/>
            </w:tcBorders>
            <w:shd w:val="clear" w:color="auto" w:fill="auto"/>
            <w:noWrap/>
            <w:vAlign w:val="bottom"/>
            <w:hideMark/>
          </w:tcPr>
          <w:p w14:paraId="1E39E99E"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10000</w:t>
            </w:r>
          </w:p>
        </w:tc>
        <w:tc>
          <w:tcPr>
            <w:tcW w:w="1560" w:type="dxa"/>
            <w:tcBorders>
              <w:top w:val="nil"/>
              <w:left w:val="nil"/>
              <w:bottom w:val="single" w:sz="4" w:space="0" w:color="auto"/>
              <w:right w:val="single" w:sz="4" w:space="0" w:color="auto"/>
            </w:tcBorders>
            <w:shd w:val="clear" w:color="auto" w:fill="auto"/>
            <w:noWrap/>
            <w:vAlign w:val="bottom"/>
            <w:hideMark/>
          </w:tcPr>
          <w:p w14:paraId="2EC41D8E"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1.387495</w:t>
            </w:r>
          </w:p>
        </w:tc>
        <w:tc>
          <w:tcPr>
            <w:tcW w:w="1140" w:type="dxa"/>
            <w:tcBorders>
              <w:top w:val="nil"/>
              <w:left w:val="nil"/>
              <w:bottom w:val="single" w:sz="4" w:space="0" w:color="auto"/>
              <w:right w:val="single" w:sz="4" w:space="0" w:color="auto"/>
            </w:tcBorders>
            <w:shd w:val="clear" w:color="auto" w:fill="auto"/>
            <w:noWrap/>
            <w:vAlign w:val="bottom"/>
            <w:hideMark/>
          </w:tcPr>
          <w:p w14:paraId="34AE8B2E"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138</w:t>
            </w:r>
          </w:p>
        </w:tc>
        <w:tc>
          <w:tcPr>
            <w:tcW w:w="1540" w:type="dxa"/>
            <w:tcBorders>
              <w:top w:val="nil"/>
              <w:left w:val="nil"/>
              <w:bottom w:val="single" w:sz="4" w:space="0" w:color="auto"/>
              <w:right w:val="single" w:sz="4" w:space="0" w:color="auto"/>
            </w:tcBorders>
            <w:shd w:val="clear" w:color="auto" w:fill="auto"/>
            <w:noWrap/>
            <w:vAlign w:val="bottom"/>
            <w:hideMark/>
          </w:tcPr>
          <w:p w14:paraId="271E3F33"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4438485551</w:t>
            </w:r>
          </w:p>
        </w:tc>
        <w:tc>
          <w:tcPr>
            <w:tcW w:w="1080" w:type="dxa"/>
            <w:tcBorders>
              <w:top w:val="nil"/>
              <w:left w:val="nil"/>
              <w:bottom w:val="single" w:sz="4" w:space="0" w:color="auto"/>
              <w:right w:val="single" w:sz="4" w:space="0" w:color="auto"/>
            </w:tcBorders>
            <w:shd w:val="clear" w:color="auto" w:fill="auto"/>
            <w:noWrap/>
            <w:vAlign w:val="bottom"/>
            <w:hideMark/>
          </w:tcPr>
          <w:p w14:paraId="4E6B590C"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443848</w:t>
            </w:r>
          </w:p>
        </w:tc>
      </w:tr>
      <w:tr w:rsidR="00E220E1" w:rsidRPr="00E220E1" w14:paraId="2E25DA96" w14:textId="77777777" w:rsidTr="00E220E1">
        <w:trPr>
          <w:trHeight w:val="285"/>
        </w:trPr>
        <w:tc>
          <w:tcPr>
            <w:tcW w:w="981" w:type="dxa"/>
            <w:tcBorders>
              <w:top w:val="nil"/>
              <w:left w:val="single" w:sz="4" w:space="0" w:color="auto"/>
              <w:bottom w:val="single" w:sz="4" w:space="0" w:color="auto"/>
              <w:right w:val="single" w:sz="4" w:space="0" w:color="auto"/>
            </w:tcBorders>
            <w:shd w:val="clear" w:color="auto" w:fill="auto"/>
            <w:vAlign w:val="bottom"/>
            <w:hideMark/>
          </w:tcPr>
          <w:p w14:paraId="59A07BD0" w14:textId="77777777" w:rsidR="00E220E1" w:rsidRPr="00E220E1" w:rsidRDefault="00E220E1" w:rsidP="00E220E1">
            <w:pPr>
              <w:widowControl/>
              <w:jc w:val="lef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验签</w:t>
            </w:r>
          </w:p>
        </w:tc>
        <w:tc>
          <w:tcPr>
            <w:tcW w:w="239" w:type="dxa"/>
            <w:tcBorders>
              <w:top w:val="nil"/>
              <w:left w:val="nil"/>
              <w:bottom w:val="single" w:sz="4" w:space="0" w:color="auto"/>
              <w:right w:val="single" w:sz="4" w:space="0" w:color="auto"/>
            </w:tcBorders>
            <w:shd w:val="clear" w:color="auto" w:fill="auto"/>
            <w:noWrap/>
            <w:vAlign w:val="bottom"/>
            <w:hideMark/>
          </w:tcPr>
          <w:p w14:paraId="7CBACBED"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59</w:t>
            </w:r>
          </w:p>
        </w:tc>
        <w:tc>
          <w:tcPr>
            <w:tcW w:w="1260" w:type="dxa"/>
            <w:tcBorders>
              <w:top w:val="nil"/>
              <w:left w:val="nil"/>
              <w:bottom w:val="single" w:sz="4" w:space="0" w:color="auto"/>
              <w:right w:val="single" w:sz="4" w:space="0" w:color="auto"/>
            </w:tcBorders>
            <w:shd w:val="clear" w:color="auto" w:fill="auto"/>
            <w:noWrap/>
            <w:vAlign w:val="bottom"/>
            <w:hideMark/>
          </w:tcPr>
          <w:p w14:paraId="252E3C7C"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100000</w:t>
            </w:r>
          </w:p>
        </w:tc>
        <w:tc>
          <w:tcPr>
            <w:tcW w:w="1560" w:type="dxa"/>
            <w:tcBorders>
              <w:top w:val="nil"/>
              <w:left w:val="nil"/>
              <w:bottom w:val="single" w:sz="4" w:space="0" w:color="auto"/>
              <w:right w:val="single" w:sz="4" w:space="0" w:color="auto"/>
            </w:tcBorders>
            <w:shd w:val="clear" w:color="auto" w:fill="auto"/>
            <w:noWrap/>
            <w:vAlign w:val="bottom"/>
            <w:hideMark/>
          </w:tcPr>
          <w:p w14:paraId="79D31E69"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13.928339</w:t>
            </w:r>
          </w:p>
        </w:tc>
        <w:tc>
          <w:tcPr>
            <w:tcW w:w="1140" w:type="dxa"/>
            <w:tcBorders>
              <w:top w:val="nil"/>
              <w:left w:val="nil"/>
              <w:bottom w:val="single" w:sz="4" w:space="0" w:color="auto"/>
              <w:right w:val="single" w:sz="4" w:space="0" w:color="auto"/>
            </w:tcBorders>
            <w:shd w:val="clear" w:color="auto" w:fill="auto"/>
            <w:noWrap/>
            <w:vAlign w:val="bottom"/>
            <w:hideMark/>
          </w:tcPr>
          <w:p w14:paraId="33429948"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139</w:t>
            </w:r>
          </w:p>
        </w:tc>
        <w:tc>
          <w:tcPr>
            <w:tcW w:w="1540" w:type="dxa"/>
            <w:tcBorders>
              <w:top w:val="nil"/>
              <w:left w:val="nil"/>
              <w:bottom w:val="single" w:sz="4" w:space="0" w:color="auto"/>
              <w:right w:val="single" w:sz="4" w:space="0" w:color="auto"/>
            </w:tcBorders>
            <w:shd w:val="clear" w:color="auto" w:fill="auto"/>
            <w:noWrap/>
            <w:vAlign w:val="bottom"/>
            <w:hideMark/>
          </w:tcPr>
          <w:p w14:paraId="1CFF31CE"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44487677057</w:t>
            </w:r>
          </w:p>
        </w:tc>
        <w:tc>
          <w:tcPr>
            <w:tcW w:w="1080" w:type="dxa"/>
            <w:tcBorders>
              <w:top w:val="nil"/>
              <w:left w:val="nil"/>
              <w:bottom w:val="single" w:sz="4" w:space="0" w:color="auto"/>
              <w:right w:val="single" w:sz="4" w:space="0" w:color="auto"/>
            </w:tcBorders>
            <w:shd w:val="clear" w:color="auto" w:fill="auto"/>
            <w:noWrap/>
            <w:vAlign w:val="bottom"/>
            <w:hideMark/>
          </w:tcPr>
          <w:p w14:paraId="05266CBA"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444876</w:t>
            </w:r>
          </w:p>
        </w:tc>
      </w:tr>
      <w:tr w:rsidR="00E220E1" w:rsidRPr="00E220E1" w14:paraId="40913B26" w14:textId="77777777" w:rsidTr="00E220E1">
        <w:trPr>
          <w:trHeight w:val="285"/>
        </w:trPr>
        <w:tc>
          <w:tcPr>
            <w:tcW w:w="981" w:type="dxa"/>
            <w:tcBorders>
              <w:top w:val="nil"/>
              <w:left w:val="single" w:sz="4" w:space="0" w:color="auto"/>
              <w:bottom w:val="single" w:sz="4" w:space="0" w:color="auto"/>
              <w:right w:val="single" w:sz="4" w:space="0" w:color="auto"/>
            </w:tcBorders>
            <w:shd w:val="clear" w:color="auto" w:fill="auto"/>
            <w:vAlign w:val="bottom"/>
            <w:hideMark/>
          </w:tcPr>
          <w:p w14:paraId="7D3F7D1D" w14:textId="77777777" w:rsidR="00E220E1" w:rsidRPr="00E220E1" w:rsidRDefault="00E220E1" w:rsidP="00E220E1">
            <w:pPr>
              <w:widowControl/>
              <w:jc w:val="lef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验签</w:t>
            </w:r>
          </w:p>
        </w:tc>
        <w:tc>
          <w:tcPr>
            <w:tcW w:w="239" w:type="dxa"/>
            <w:tcBorders>
              <w:top w:val="nil"/>
              <w:left w:val="nil"/>
              <w:bottom w:val="single" w:sz="4" w:space="0" w:color="auto"/>
              <w:right w:val="single" w:sz="4" w:space="0" w:color="auto"/>
            </w:tcBorders>
            <w:shd w:val="clear" w:color="auto" w:fill="auto"/>
            <w:noWrap/>
            <w:vAlign w:val="bottom"/>
            <w:hideMark/>
          </w:tcPr>
          <w:p w14:paraId="07AFAC76"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512</w:t>
            </w:r>
          </w:p>
        </w:tc>
        <w:tc>
          <w:tcPr>
            <w:tcW w:w="1260" w:type="dxa"/>
            <w:tcBorders>
              <w:top w:val="nil"/>
              <w:left w:val="nil"/>
              <w:bottom w:val="single" w:sz="4" w:space="0" w:color="auto"/>
              <w:right w:val="single" w:sz="4" w:space="0" w:color="auto"/>
            </w:tcBorders>
            <w:shd w:val="clear" w:color="auto" w:fill="auto"/>
            <w:noWrap/>
            <w:vAlign w:val="bottom"/>
            <w:hideMark/>
          </w:tcPr>
          <w:p w14:paraId="7977E622"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w:t>
            </w:r>
          </w:p>
        </w:tc>
        <w:tc>
          <w:tcPr>
            <w:tcW w:w="1560" w:type="dxa"/>
            <w:tcBorders>
              <w:top w:val="nil"/>
              <w:left w:val="nil"/>
              <w:bottom w:val="single" w:sz="4" w:space="0" w:color="auto"/>
              <w:right w:val="single" w:sz="4" w:space="0" w:color="auto"/>
            </w:tcBorders>
            <w:shd w:val="clear" w:color="auto" w:fill="auto"/>
            <w:noWrap/>
            <w:vAlign w:val="bottom"/>
            <w:hideMark/>
          </w:tcPr>
          <w:p w14:paraId="07C49A32"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0.000139</w:t>
            </w:r>
          </w:p>
        </w:tc>
        <w:tc>
          <w:tcPr>
            <w:tcW w:w="1140" w:type="dxa"/>
            <w:tcBorders>
              <w:top w:val="nil"/>
              <w:left w:val="nil"/>
              <w:bottom w:val="single" w:sz="4" w:space="0" w:color="auto"/>
              <w:right w:val="single" w:sz="4" w:space="0" w:color="auto"/>
            </w:tcBorders>
            <w:shd w:val="clear" w:color="auto" w:fill="auto"/>
            <w:noWrap/>
            <w:vAlign w:val="bottom"/>
            <w:hideMark/>
          </w:tcPr>
          <w:p w14:paraId="1C5C1CC0"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139</w:t>
            </w:r>
          </w:p>
        </w:tc>
        <w:tc>
          <w:tcPr>
            <w:tcW w:w="1540" w:type="dxa"/>
            <w:tcBorders>
              <w:top w:val="nil"/>
              <w:left w:val="nil"/>
              <w:bottom w:val="single" w:sz="4" w:space="0" w:color="auto"/>
              <w:right w:val="single" w:sz="4" w:space="0" w:color="auto"/>
            </w:tcBorders>
            <w:shd w:val="clear" w:color="auto" w:fill="auto"/>
            <w:noWrap/>
            <w:vAlign w:val="bottom"/>
            <w:hideMark/>
          </w:tcPr>
          <w:p w14:paraId="14C7A827"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443432</w:t>
            </w:r>
          </w:p>
        </w:tc>
        <w:tc>
          <w:tcPr>
            <w:tcW w:w="1080" w:type="dxa"/>
            <w:tcBorders>
              <w:top w:val="nil"/>
              <w:left w:val="nil"/>
              <w:bottom w:val="single" w:sz="4" w:space="0" w:color="auto"/>
              <w:right w:val="single" w:sz="4" w:space="0" w:color="auto"/>
            </w:tcBorders>
            <w:shd w:val="clear" w:color="auto" w:fill="auto"/>
            <w:noWrap/>
            <w:vAlign w:val="bottom"/>
            <w:hideMark/>
          </w:tcPr>
          <w:p w14:paraId="4A8A8EB3"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443432</w:t>
            </w:r>
          </w:p>
        </w:tc>
      </w:tr>
      <w:tr w:rsidR="00E220E1" w:rsidRPr="00E220E1" w14:paraId="6D9EB85D" w14:textId="77777777" w:rsidTr="00E220E1">
        <w:trPr>
          <w:trHeight w:val="285"/>
        </w:trPr>
        <w:tc>
          <w:tcPr>
            <w:tcW w:w="981" w:type="dxa"/>
            <w:tcBorders>
              <w:top w:val="nil"/>
              <w:left w:val="single" w:sz="4" w:space="0" w:color="auto"/>
              <w:bottom w:val="single" w:sz="4" w:space="0" w:color="auto"/>
              <w:right w:val="single" w:sz="4" w:space="0" w:color="auto"/>
            </w:tcBorders>
            <w:shd w:val="clear" w:color="auto" w:fill="auto"/>
            <w:vAlign w:val="bottom"/>
            <w:hideMark/>
          </w:tcPr>
          <w:p w14:paraId="1E96FDA5" w14:textId="77777777" w:rsidR="00E220E1" w:rsidRPr="00E220E1" w:rsidRDefault="00E220E1" w:rsidP="00E220E1">
            <w:pPr>
              <w:widowControl/>
              <w:jc w:val="lef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验签</w:t>
            </w:r>
          </w:p>
        </w:tc>
        <w:tc>
          <w:tcPr>
            <w:tcW w:w="239" w:type="dxa"/>
            <w:tcBorders>
              <w:top w:val="nil"/>
              <w:left w:val="nil"/>
              <w:bottom w:val="single" w:sz="4" w:space="0" w:color="auto"/>
              <w:right w:val="single" w:sz="4" w:space="0" w:color="auto"/>
            </w:tcBorders>
            <w:shd w:val="clear" w:color="auto" w:fill="auto"/>
            <w:noWrap/>
            <w:vAlign w:val="bottom"/>
            <w:hideMark/>
          </w:tcPr>
          <w:p w14:paraId="218D5871"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512</w:t>
            </w:r>
          </w:p>
        </w:tc>
        <w:tc>
          <w:tcPr>
            <w:tcW w:w="1260" w:type="dxa"/>
            <w:tcBorders>
              <w:top w:val="nil"/>
              <w:left w:val="nil"/>
              <w:bottom w:val="single" w:sz="4" w:space="0" w:color="auto"/>
              <w:right w:val="single" w:sz="4" w:space="0" w:color="auto"/>
            </w:tcBorders>
            <w:shd w:val="clear" w:color="auto" w:fill="auto"/>
            <w:noWrap/>
            <w:vAlign w:val="bottom"/>
            <w:hideMark/>
          </w:tcPr>
          <w:p w14:paraId="4686B50D"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10</w:t>
            </w:r>
          </w:p>
        </w:tc>
        <w:tc>
          <w:tcPr>
            <w:tcW w:w="1560" w:type="dxa"/>
            <w:tcBorders>
              <w:top w:val="nil"/>
              <w:left w:val="nil"/>
              <w:bottom w:val="single" w:sz="4" w:space="0" w:color="auto"/>
              <w:right w:val="single" w:sz="4" w:space="0" w:color="auto"/>
            </w:tcBorders>
            <w:shd w:val="clear" w:color="auto" w:fill="auto"/>
            <w:noWrap/>
            <w:vAlign w:val="bottom"/>
            <w:hideMark/>
          </w:tcPr>
          <w:p w14:paraId="38DC90EF"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0.001418</w:t>
            </w:r>
          </w:p>
        </w:tc>
        <w:tc>
          <w:tcPr>
            <w:tcW w:w="1140" w:type="dxa"/>
            <w:tcBorders>
              <w:top w:val="nil"/>
              <w:left w:val="nil"/>
              <w:bottom w:val="single" w:sz="4" w:space="0" w:color="auto"/>
              <w:right w:val="single" w:sz="4" w:space="0" w:color="auto"/>
            </w:tcBorders>
            <w:shd w:val="clear" w:color="auto" w:fill="auto"/>
            <w:noWrap/>
            <w:vAlign w:val="bottom"/>
            <w:hideMark/>
          </w:tcPr>
          <w:p w14:paraId="00B0F92B"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141</w:t>
            </w:r>
          </w:p>
        </w:tc>
        <w:tc>
          <w:tcPr>
            <w:tcW w:w="1540" w:type="dxa"/>
            <w:tcBorders>
              <w:top w:val="nil"/>
              <w:left w:val="nil"/>
              <w:bottom w:val="single" w:sz="4" w:space="0" w:color="auto"/>
              <w:right w:val="single" w:sz="4" w:space="0" w:color="auto"/>
            </w:tcBorders>
            <w:shd w:val="clear" w:color="auto" w:fill="auto"/>
            <w:noWrap/>
            <w:vAlign w:val="bottom"/>
            <w:hideMark/>
          </w:tcPr>
          <w:p w14:paraId="2053A005"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4444990</w:t>
            </w:r>
          </w:p>
        </w:tc>
        <w:tc>
          <w:tcPr>
            <w:tcW w:w="1080" w:type="dxa"/>
            <w:tcBorders>
              <w:top w:val="nil"/>
              <w:left w:val="nil"/>
              <w:bottom w:val="single" w:sz="4" w:space="0" w:color="auto"/>
              <w:right w:val="single" w:sz="4" w:space="0" w:color="auto"/>
            </w:tcBorders>
            <w:shd w:val="clear" w:color="auto" w:fill="auto"/>
            <w:noWrap/>
            <w:vAlign w:val="bottom"/>
            <w:hideMark/>
          </w:tcPr>
          <w:p w14:paraId="432E988A"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444499</w:t>
            </w:r>
          </w:p>
        </w:tc>
      </w:tr>
      <w:tr w:rsidR="00E220E1" w:rsidRPr="00E220E1" w14:paraId="6C403FAA" w14:textId="77777777" w:rsidTr="00E220E1">
        <w:trPr>
          <w:trHeight w:val="285"/>
        </w:trPr>
        <w:tc>
          <w:tcPr>
            <w:tcW w:w="981" w:type="dxa"/>
            <w:tcBorders>
              <w:top w:val="nil"/>
              <w:left w:val="single" w:sz="4" w:space="0" w:color="auto"/>
              <w:bottom w:val="single" w:sz="4" w:space="0" w:color="auto"/>
              <w:right w:val="single" w:sz="4" w:space="0" w:color="auto"/>
            </w:tcBorders>
            <w:shd w:val="clear" w:color="auto" w:fill="auto"/>
            <w:vAlign w:val="bottom"/>
            <w:hideMark/>
          </w:tcPr>
          <w:p w14:paraId="7D13C237" w14:textId="77777777" w:rsidR="00E220E1" w:rsidRPr="00E220E1" w:rsidRDefault="00E220E1" w:rsidP="00E220E1">
            <w:pPr>
              <w:widowControl/>
              <w:jc w:val="lef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验签</w:t>
            </w:r>
          </w:p>
        </w:tc>
        <w:tc>
          <w:tcPr>
            <w:tcW w:w="239" w:type="dxa"/>
            <w:tcBorders>
              <w:top w:val="nil"/>
              <w:left w:val="nil"/>
              <w:bottom w:val="single" w:sz="4" w:space="0" w:color="auto"/>
              <w:right w:val="single" w:sz="4" w:space="0" w:color="auto"/>
            </w:tcBorders>
            <w:shd w:val="clear" w:color="auto" w:fill="auto"/>
            <w:noWrap/>
            <w:vAlign w:val="bottom"/>
            <w:hideMark/>
          </w:tcPr>
          <w:p w14:paraId="7A0EB0B0"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512</w:t>
            </w:r>
          </w:p>
        </w:tc>
        <w:tc>
          <w:tcPr>
            <w:tcW w:w="1260" w:type="dxa"/>
            <w:tcBorders>
              <w:top w:val="nil"/>
              <w:left w:val="nil"/>
              <w:bottom w:val="single" w:sz="4" w:space="0" w:color="auto"/>
              <w:right w:val="single" w:sz="4" w:space="0" w:color="auto"/>
            </w:tcBorders>
            <w:shd w:val="clear" w:color="auto" w:fill="auto"/>
            <w:noWrap/>
            <w:vAlign w:val="bottom"/>
            <w:hideMark/>
          </w:tcPr>
          <w:p w14:paraId="209D41C1"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100</w:t>
            </w:r>
          </w:p>
        </w:tc>
        <w:tc>
          <w:tcPr>
            <w:tcW w:w="1560" w:type="dxa"/>
            <w:tcBorders>
              <w:top w:val="nil"/>
              <w:left w:val="nil"/>
              <w:bottom w:val="single" w:sz="4" w:space="0" w:color="auto"/>
              <w:right w:val="single" w:sz="4" w:space="0" w:color="auto"/>
            </w:tcBorders>
            <w:shd w:val="clear" w:color="auto" w:fill="auto"/>
            <w:noWrap/>
            <w:vAlign w:val="bottom"/>
            <w:hideMark/>
          </w:tcPr>
          <w:p w14:paraId="4BF05FA8"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0.013846</w:t>
            </w:r>
          </w:p>
        </w:tc>
        <w:tc>
          <w:tcPr>
            <w:tcW w:w="1140" w:type="dxa"/>
            <w:tcBorders>
              <w:top w:val="nil"/>
              <w:left w:val="nil"/>
              <w:bottom w:val="single" w:sz="4" w:space="0" w:color="auto"/>
              <w:right w:val="single" w:sz="4" w:space="0" w:color="auto"/>
            </w:tcBorders>
            <w:shd w:val="clear" w:color="auto" w:fill="auto"/>
            <w:noWrap/>
            <w:vAlign w:val="bottom"/>
            <w:hideMark/>
          </w:tcPr>
          <w:p w14:paraId="5F928200"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138</w:t>
            </w:r>
          </w:p>
        </w:tc>
        <w:tc>
          <w:tcPr>
            <w:tcW w:w="1540" w:type="dxa"/>
            <w:tcBorders>
              <w:top w:val="nil"/>
              <w:left w:val="nil"/>
              <w:bottom w:val="single" w:sz="4" w:space="0" w:color="auto"/>
              <w:right w:val="single" w:sz="4" w:space="0" w:color="auto"/>
            </w:tcBorders>
            <w:shd w:val="clear" w:color="auto" w:fill="auto"/>
            <w:noWrap/>
            <w:vAlign w:val="bottom"/>
            <w:hideMark/>
          </w:tcPr>
          <w:p w14:paraId="12922F44"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45257337</w:t>
            </w:r>
          </w:p>
        </w:tc>
        <w:tc>
          <w:tcPr>
            <w:tcW w:w="1080" w:type="dxa"/>
            <w:tcBorders>
              <w:top w:val="nil"/>
              <w:left w:val="nil"/>
              <w:bottom w:val="single" w:sz="4" w:space="0" w:color="auto"/>
              <w:right w:val="single" w:sz="4" w:space="0" w:color="auto"/>
            </w:tcBorders>
            <w:shd w:val="clear" w:color="auto" w:fill="auto"/>
            <w:noWrap/>
            <w:vAlign w:val="bottom"/>
            <w:hideMark/>
          </w:tcPr>
          <w:p w14:paraId="0D2C0173"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452573</w:t>
            </w:r>
          </w:p>
        </w:tc>
      </w:tr>
      <w:tr w:rsidR="00E220E1" w:rsidRPr="00E220E1" w14:paraId="6603867B" w14:textId="77777777" w:rsidTr="00E220E1">
        <w:trPr>
          <w:trHeight w:val="285"/>
        </w:trPr>
        <w:tc>
          <w:tcPr>
            <w:tcW w:w="981" w:type="dxa"/>
            <w:tcBorders>
              <w:top w:val="nil"/>
              <w:left w:val="single" w:sz="4" w:space="0" w:color="auto"/>
              <w:bottom w:val="single" w:sz="4" w:space="0" w:color="auto"/>
              <w:right w:val="single" w:sz="4" w:space="0" w:color="auto"/>
            </w:tcBorders>
            <w:shd w:val="clear" w:color="auto" w:fill="auto"/>
            <w:vAlign w:val="bottom"/>
            <w:hideMark/>
          </w:tcPr>
          <w:p w14:paraId="77D74102" w14:textId="77777777" w:rsidR="00E220E1" w:rsidRPr="00E220E1" w:rsidRDefault="00E220E1" w:rsidP="00E220E1">
            <w:pPr>
              <w:widowControl/>
              <w:jc w:val="lef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验签</w:t>
            </w:r>
          </w:p>
        </w:tc>
        <w:tc>
          <w:tcPr>
            <w:tcW w:w="239" w:type="dxa"/>
            <w:tcBorders>
              <w:top w:val="nil"/>
              <w:left w:val="nil"/>
              <w:bottom w:val="single" w:sz="4" w:space="0" w:color="auto"/>
              <w:right w:val="single" w:sz="4" w:space="0" w:color="auto"/>
            </w:tcBorders>
            <w:shd w:val="clear" w:color="auto" w:fill="auto"/>
            <w:noWrap/>
            <w:vAlign w:val="bottom"/>
            <w:hideMark/>
          </w:tcPr>
          <w:p w14:paraId="17E5EB6E"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512</w:t>
            </w:r>
          </w:p>
        </w:tc>
        <w:tc>
          <w:tcPr>
            <w:tcW w:w="1260" w:type="dxa"/>
            <w:tcBorders>
              <w:top w:val="nil"/>
              <w:left w:val="nil"/>
              <w:bottom w:val="single" w:sz="4" w:space="0" w:color="auto"/>
              <w:right w:val="single" w:sz="4" w:space="0" w:color="auto"/>
            </w:tcBorders>
            <w:shd w:val="clear" w:color="auto" w:fill="auto"/>
            <w:noWrap/>
            <w:vAlign w:val="bottom"/>
            <w:hideMark/>
          </w:tcPr>
          <w:p w14:paraId="6A859E9E"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1000</w:t>
            </w:r>
          </w:p>
        </w:tc>
        <w:tc>
          <w:tcPr>
            <w:tcW w:w="1560" w:type="dxa"/>
            <w:tcBorders>
              <w:top w:val="nil"/>
              <w:left w:val="nil"/>
              <w:bottom w:val="single" w:sz="4" w:space="0" w:color="auto"/>
              <w:right w:val="single" w:sz="4" w:space="0" w:color="auto"/>
            </w:tcBorders>
            <w:shd w:val="clear" w:color="auto" w:fill="auto"/>
            <w:noWrap/>
            <w:vAlign w:val="bottom"/>
            <w:hideMark/>
          </w:tcPr>
          <w:p w14:paraId="2323146D"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0.1412</w:t>
            </w:r>
          </w:p>
        </w:tc>
        <w:tc>
          <w:tcPr>
            <w:tcW w:w="1140" w:type="dxa"/>
            <w:tcBorders>
              <w:top w:val="nil"/>
              <w:left w:val="nil"/>
              <w:bottom w:val="single" w:sz="4" w:space="0" w:color="auto"/>
              <w:right w:val="single" w:sz="4" w:space="0" w:color="auto"/>
            </w:tcBorders>
            <w:shd w:val="clear" w:color="auto" w:fill="auto"/>
            <w:noWrap/>
            <w:vAlign w:val="bottom"/>
            <w:hideMark/>
          </w:tcPr>
          <w:p w14:paraId="13D36B33"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141</w:t>
            </w:r>
          </w:p>
        </w:tc>
        <w:tc>
          <w:tcPr>
            <w:tcW w:w="1540" w:type="dxa"/>
            <w:tcBorders>
              <w:top w:val="nil"/>
              <w:left w:val="nil"/>
              <w:bottom w:val="single" w:sz="4" w:space="0" w:color="auto"/>
              <w:right w:val="single" w:sz="4" w:space="0" w:color="auto"/>
            </w:tcBorders>
            <w:shd w:val="clear" w:color="auto" w:fill="auto"/>
            <w:noWrap/>
            <w:vAlign w:val="bottom"/>
            <w:hideMark/>
          </w:tcPr>
          <w:p w14:paraId="30C42F96"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446734052</w:t>
            </w:r>
          </w:p>
        </w:tc>
        <w:tc>
          <w:tcPr>
            <w:tcW w:w="1080" w:type="dxa"/>
            <w:tcBorders>
              <w:top w:val="nil"/>
              <w:left w:val="nil"/>
              <w:bottom w:val="single" w:sz="4" w:space="0" w:color="auto"/>
              <w:right w:val="single" w:sz="4" w:space="0" w:color="auto"/>
            </w:tcBorders>
            <w:shd w:val="clear" w:color="auto" w:fill="auto"/>
            <w:noWrap/>
            <w:vAlign w:val="bottom"/>
            <w:hideMark/>
          </w:tcPr>
          <w:p w14:paraId="71625FD6"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446734</w:t>
            </w:r>
          </w:p>
        </w:tc>
      </w:tr>
      <w:tr w:rsidR="00E220E1" w:rsidRPr="00E220E1" w14:paraId="6A2FBB7C" w14:textId="77777777" w:rsidTr="00E220E1">
        <w:trPr>
          <w:trHeight w:val="285"/>
        </w:trPr>
        <w:tc>
          <w:tcPr>
            <w:tcW w:w="981" w:type="dxa"/>
            <w:tcBorders>
              <w:top w:val="nil"/>
              <w:left w:val="single" w:sz="4" w:space="0" w:color="auto"/>
              <w:bottom w:val="single" w:sz="4" w:space="0" w:color="auto"/>
              <w:right w:val="single" w:sz="4" w:space="0" w:color="auto"/>
            </w:tcBorders>
            <w:shd w:val="clear" w:color="auto" w:fill="auto"/>
            <w:vAlign w:val="bottom"/>
            <w:hideMark/>
          </w:tcPr>
          <w:p w14:paraId="304B12B2" w14:textId="77777777" w:rsidR="00E220E1" w:rsidRPr="00E220E1" w:rsidRDefault="00E220E1" w:rsidP="00E220E1">
            <w:pPr>
              <w:widowControl/>
              <w:jc w:val="lef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验签</w:t>
            </w:r>
          </w:p>
        </w:tc>
        <w:tc>
          <w:tcPr>
            <w:tcW w:w="239" w:type="dxa"/>
            <w:tcBorders>
              <w:top w:val="nil"/>
              <w:left w:val="nil"/>
              <w:bottom w:val="single" w:sz="4" w:space="0" w:color="auto"/>
              <w:right w:val="single" w:sz="4" w:space="0" w:color="auto"/>
            </w:tcBorders>
            <w:shd w:val="clear" w:color="auto" w:fill="auto"/>
            <w:noWrap/>
            <w:vAlign w:val="bottom"/>
            <w:hideMark/>
          </w:tcPr>
          <w:p w14:paraId="4B1913BA"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512</w:t>
            </w:r>
          </w:p>
        </w:tc>
        <w:tc>
          <w:tcPr>
            <w:tcW w:w="1260" w:type="dxa"/>
            <w:tcBorders>
              <w:top w:val="nil"/>
              <w:left w:val="nil"/>
              <w:bottom w:val="single" w:sz="4" w:space="0" w:color="auto"/>
              <w:right w:val="single" w:sz="4" w:space="0" w:color="auto"/>
            </w:tcBorders>
            <w:shd w:val="clear" w:color="auto" w:fill="auto"/>
            <w:noWrap/>
            <w:vAlign w:val="bottom"/>
            <w:hideMark/>
          </w:tcPr>
          <w:p w14:paraId="1C1690FA"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10000</w:t>
            </w:r>
          </w:p>
        </w:tc>
        <w:tc>
          <w:tcPr>
            <w:tcW w:w="1560" w:type="dxa"/>
            <w:tcBorders>
              <w:top w:val="nil"/>
              <w:left w:val="nil"/>
              <w:bottom w:val="single" w:sz="4" w:space="0" w:color="auto"/>
              <w:right w:val="single" w:sz="4" w:space="0" w:color="auto"/>
            </w:tcBorders>
            <w:shd w:val="clear" w:color="auto" w:fill="auto"/>
            <w:noWrap/>
            <w:vAlign w:val="bottom"/>
            <w:hideMark/>
          </w:tcPr>
          <w:p w14:paraId="28C48876"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1.398541</w:t>
            </w:r>
          </w:p>
        </w:tc>
        <w:tc>
          <w:tcPr>
            <w:tcW w:w="1140" w:type="dxa"/>
            <w:tcBorders>
              <w:top w:val="nil"/>
              <w:left w:val="nil"/>
              <w:bottom w:val="single" w:sz="4" w:space="0" w:color="auto"/>
              <w:right w:val="single" w:sz="4" w:space="0" w:color="auto"/>
            </w:tcBorders>
            <w:shd w:val="clear" w:color="auto" w:fill="auto"/>
            <w:noWrap/>
            <w:vAlign w:val="bottom"/>
            <w:hideMark/>
          </w:tcPr>
          <w:p w14:paraId="16B3CED7"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139</w:t>
            </w:r>
          </w:p>
        </w:tc>
        <w:tc>
          <w:tcPr>
            <w:tcW w:w="1540" w:type="dxa"/>
            <w:tcBorders>
              <w:top w:val="nil"/>
              <w:left w:val="nil"/>
              <w:bottom w:val="single" w:sz="4" w:space="0" w:color="auto"/>
              <w:right w:val="single" w:sz="4" w:space="0" w:color="auto"/>
            </w:tcBorders>
            <w:shd w:val="clear" w:color="auto" w:fill="auto"/>
            <w:noWrap/>
            <w:vAlign w:val="bottom"/>
            <w:hideMark/>
          </w:tcPr>
          <w:p w14:paraId="0B12DBE2"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4480752279</w:t>
            </w:r>
          </w:p>
        </w:tc>
        <w:tc>
          <w:tcPr>
            <w:tcW w:w="1080" w:type="dxa"/>
            <w:tcBorders>
              <w:top w:val="nil"/>
              <w:left w:val="nil"/>
              <w:bottom w:val="single" w:sz="4" w:space="0" w:color="auto"/>
              <w:right w:val="single" w:sz="4" w:space="0" w:color="auto"/>
            </w:tcBorders>
            <w:shd w:val="clear" w:color="auto" w:fill="auto"/>
            <w:noWrap/>
            <w:vAlign w:val="bottom"/>
            <w:hideMark/>
          </w:tcPr>
          <w:p w14:paraId="6D8A3568"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448075</w:t>
            </w:r>
          </w:p>
        </w:tc>
      </w:tr>
      <w:tr w:rsidR="00E220E1" w:rsidRPr="00E220E1" w14:paraId="67F4292E" w14:textId="77777777" w:rsidTr="00E220E1">
        <w:trPr>
          <w:trHeight w:val="285"/>
        </w:trPr>
        <w:tc>
          <w:tcPr>
            <w:tcW w:w="981" w:type="dxa"/>
            <w:tcBorders>
              <w:top w:val="nil"/>
              <w:left w:val="single" w:sz="4" w:space="0" w:color="auto"/>
              <w:bottom w:val="single" w:sz="4" w:space="0" w:color="auto"/>
              <w:right w:val="single" w:sz="4" w:space="0" w:color="auto"/>
            </w:tcBorders>
            <w:shd w:val="clear" w:color="auto" w:fill="auto"/>
            <w:vAlign w:val="bottom"/>
            <w:hideMark/>
          </w:tcPr>
          <w:p w14:paraId="443862AE" w14:textId="77777777" w:rsidR="00E220E1" w:rsidRPr="00E220E1" w:rsidRDefault="00E220E1" w:rsidP="00E220E1">
            <w:pPr>
              <w:widowControl/>
              <w:jc w:val="lef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验签</w:t>
            </w:r>
          </w:p>
        </w:tc>
        <w:tc>
          <w:tcPr>
            <w:tcW w:w="239" w:type="dxa"/>
            <w:tcBorders>
              <w:top w:val="nil"/>
              <w:left w:val="nil"/>
              <w:bottom w:val="single" w:sz="4" w:space="0" w:color="auto"/>
              <w:right w:val="single" w:sz="4" w:space="0" w:color="auto"/>
            </w:tcBorders>
            <w:shd w:val="clear" w:color="auto" w:fill="auto"/>
            <w:noWrap/>
            <w:vAlign w:val="bottom"/>
            <w:hideMark/>
          </w:tcPr>
          <w:p w14:paraId="422E96DC"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512</w:t>
            </w:r>
          </w:p>
        </w:tc>
        <w:tc>
          <w:tcPr>
            <w:tcW w:w="1260" w:type="dxa"/>
            <w:tcBorders>
              <w:top w:val="nil"/>
              <w:left w:val="nil"/>
              <w:bottom w:val="single" w:sz="4" w:space="0" w:color="auto"/>
              <w:right w:val="single" w:sz="4" w:space="0" w:color="auto"/>
            </w:tcBorders>
            <w:shd w:val="clear" w:color="auto" w:fill="auto"/>
            <w:noWrap/>
            <w:vAlign w:val="bottom"/>
            <w:hideMark/>
          </w:tcPr>
          <w:p w14:paraId="105E541C"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100000</w:t>
            </w:r>
          </w:p>
        </w:tc>
        <w:tc>
          <w:tcPr>
            <w:tcW w:w="1560" w:type="dxa"/>
            <w:tcBorders>
              <w:top w:val="nil"/>
              <w:left w:val="nil"/>
              <w:bottom w:val="single" w:sz="4" w:space="0" w:color="auto"/>
              <w:right w:val="single" w:sz="4" w:space="0" w:color="auto"/>
            </w:tcBorders>
            <w:shd w:val="clear" w:color="auto" w:fill="auto"/>
            <w:noWrap/>
            <w:vAlign w:val="bottom"/>
            <w:hideMark/>
          </w:tcPr>
          <w:p w14:paraId="0DCD7604"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13.971654</w:t>
            </w:r>
          </w:p>
        </w:tc>
        <w:tc>
          <w:tcPr>
            <w:tcW w:w="1140" w:type="dxa"/>
            <w:tcBorders>
              <w:top w:val="nil"/>
              <w:left w:val="nil"/>
              <w:bottom w:val="single" w:sz="4" w:space="0" w:color="auto"/>
              <w:right w:val="single" w:sz="4" w:space="0" w:color="auto"/>
            </w:tcBorders>
            <w:shd w:val="clear" w:color="auto" w:fill="auto"/>
            <w:noWrap/>
            <w:vAlign w:val="bottom"/>
            <w:hideMark/>
          </w:tcPr>
          <w:p w14:paraId="1E3521A4"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139</w:t>
            </w:r>
          </w:p>
        </w:tc>
        <w:tc>
          <w:tcPr>
            <w:tcW w:w="1540" w:type="dxa"/>
            <w:tcBorders>
              <w:top w:val="nil"/>
              <w:left w:val="nil"/>
              <w:bottom w:val="single" w:sz="4" w:space="0" w:color="auto"/>
              <w:right w:val="single" w:sz="4" w:space="0" w:color="auto"/>
            </w:tcBorders>
            <w:shd w:val="clear" w:color="auto" w:fill="auto"/>
            <w:noWrap/>
            <w:vAlign w:val="bottom"/>
            <w:hideMark/>
          </w:tcPr>
          <w:p w14:paraId="77584E2B"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44808187428</w:t>
            </w:r>
          </w:p>
        </w:tc>
        <w:tc>
          <w:tcPr>
            <w:tcW w:w="1080" w:type="dxa"/>
            <w:tcBorders>
              <w:top w:val="nil"/>
              <w:left w:val="nil"/>
              <w:bottom w:val="single" w:sz="4" w:space="0" w:color="auto"/>
              <w:right w:val="single" w:sz="4" w:space="0" w:color="auto"/>
            </w:tcBorders>
            <w:shd w:val="clear" w:color="auto" w:fill="auto"/>
            <w:noWrap/>
            <w:vAlign w:val="bottom"/>
            <w:hideMark/>
          </w:tcPr>
          <w:p w14:paraId="11BBAD4D"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448081</w:t>
            </w:r>
          </w:p>
        </w:tc>
      </w:tr>
      <w:tr w:rsidR="00E220E1" w:rsidRPr="00E220E1" w14:paraId="47315435" w14:textId="77777777" w:rsidTr="00E220E1">
        <w:trPr>
          <w:trHeight w:val="285"/>
        </w:trPr>
        <w:tc>
          <w:tcPr>
            <w:tcW w:w="981" w:type="dxa"/>
            <w:tcBorders>
              <w:top w:val="nil"/>
              <w:left w:val="single" w:sz="4" w:space="0" w:color="auto"/>
              <w:bottom w:val="single" w:sz="4" w:space="0" w:color="auto"/>
              <w:right w:val="single" w:sz="4" w:space="0" w:color="auto"/>
            </w:tcBorders>
            <w:shd w:val="clear" w:color="auto" w:fill="auto"/>
            <w:vAlign w:val="bottom"/>
            <w:hideMark/>
          </w:tcPr>
          <w:p w14:paraId="1CDCAB1F" w14:textId="77777777" w:rsidR="00E220E1" w:rsidRPr="00E220E1" w:rsidRDefault="00E220E1" w:rsidP="00E220E1">
            <w:pPr>
              <w:widowControl/>
              <w:jc w:val="lef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验签</w:t>
            </w:r>
          </w:p>
        </w:tc>
        <w:tc>
          <w:tcPr>
            <w:tcW w:w="239" w:type="dxa"/>
            <w:tcBorders>
              <w:top w:val="nil"/>
              <w:left w:val="nil"/>
              <w:bottom w:val="single" w:sz="4" w:space="0" w:color="auto"/>
              <w:right w:val="single" w:sz="4" w:space="0" w:color="auto"/>
            </w:tcBorders>
            <w:shd w:val="clear" w:color="auto" w:fill="auto"/>
            <w:noWrap/>
            <w:vAlign w:val="bottom"/>
            <w:hideMark/>
          </w:tcPr>
          <w:p w14:paraId="589D7CD5"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3300</w:t>
            </w:r>
          </w:p>
        </w:tc>
        <w:tc>
          <w:tcPr>
            <w:tcW w:w="1260" w:type="dxa"/>
            <w:tcBorders>
              <w:top w:val="nil"/>
              <w:left w:val="nil"/>
              <w:bottom w:val="single" w:sz="4" w:space="0" w:color="auto"/>
              <w:right w:val="single" w:sz="4" w:space="0" w:color="auto"/>
            </w:tcBorders>
            <w:shd w:val="clear" w:color="auto" w:fill="auto"/>
            <w:noWrap/>
            <w:vAlign w:val="bottom"/>
            <w:hideMark/>
          </w:tcPr>
          <w:p w14:paraId="2CCAD68A"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w:t>
            </w:r>
          </w:p>
        </w:tc>
        <w:tc>
          <w:tcPr>
            <w:tcW w:w="1560" w:type="dxa"/>
            <w:tcBorders>
              <w:top w:val="nil"/>
              <w:left w:val="nil"/>
              <w:bottom w:val="single" w:sz="4" w:space="0" w:color="auto"/>
              <w:right w:val="single" w:sz="4" w:space="0" w:color="auto"/>
            </w:tcBorders>
            <w:shd w:val="clear" w:color="auto" w:fill="auto"/>
            <w:noWrap/>
            <w:vAlign w:val="bottom"/>
            <w:hideMark/>
          </w:tcPr>
          <w:p w14:paraId="7C9539D5"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0.000148</w:t>
            </w:r>
          </w:p>
        </w:tc>
        <w:tc>
          <w:tcPr>
            <w:tcW w:w="1140" w:type="dxa"/>
            <w:tcBorders>
              <w:top w:val="nil"/>
              <w:left w:val="nil"/>
              <w:bottom w:val="single" w:sz="4" w:space="0" w:color="auto"/>
              <w:right w:val="single" w:sz="4" w:space="0" w:color="auto"/>
            </w:tcBorders>
            <w:shd w:val="clear" w:color="auto" w:fill="auto"/>
            <w:noWrap/>
            <w:vAlign w:val="bottom"/>
            <w:hideMark/>
          </w:tcPr>
          <w:p w14:paraId="03D88815"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148</w:t>
            </w:r>
          </w:p>
        </w:tc>
        <w:tc>
          <w:tcPr>
            <w:tcW w:w="1540" w:type="dxa"/>
            <w:tcBorders>
              <w:top w:val="nil"/>
              <w:left w:val="nil"/>
              <w:bottom w:val="single" w:sz="4" w:space="0" w:color="auto"/>
              <w:right w:val="single" w:sz="4" w:space="0" w:color="auto"/>
            </w:tcBorders>
            <w:shd w:val="clear" w:color="auto" w:fill="auto"/>
            <w:noWrap/>
            <w:vAlign w:val="bottom"/>
            <w:hideMark/>
          </w:tcPr>
          <w:p w14:paraId="24E95018"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473222</w:t>
            </w:r>
          </w:p>
        </w:tc>
        <w:tc>
          <w:tcPr>
            <w:tcW w:w="1080" w:type="dxa"/>
            <w:tcBorders>
              <w:top w:val="nil"/>
              <w:left w:val="nil"/>
              <w:bottom w:val="single" w:sz="4" w:space="0" w:color="auto"/>
              <w:right w:val="single" w:sz="4" w:space="0" w:color="auto"/>
            </w:tcBorders>
            <w:shd w:val="clear" w:color="auto" w:fill="auto"/>
            <w:noWrap/>
            <w:vAlign w:val="bottom"/>
            <w:hideMark/>
          </w:tcPr>
          <w:p w14:paraId="25B2609E"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473222</w:t>
            </w:r>
          </w:p>
        </w:tc>
      </w:tr>
      <w:tr w:rsidR="00E220E1" w:rsidRPr="00E220E1" w14:paraId="6C41CD18" w14:textId="77777777" w:rsidTr="00E220E1">
        <w:trPr>
          <w:trHeight w:val="285"/>
        </w:trPr>
        <w:tc>
          <w:tcPr>
            <w:tcW w:w="981" w:type="dxa"/>
            <w:tcBorders>
              <w:top w:val="nil"/>
              <w:left w:val="single" w:sz="4" w:space="0" w:color="auto"/>
              <w:bottom w:val="single" w:sz="4" w:space="0" w:color="auto"/>
              <w:right w:val="single" w:sz="4" w:space="0" w:color="auto"/>
            </w:tcBorders>
            <w:shd w:val="clear" w:color="auto" w:fill="auto"/>
            <w:vAlign w:val="bottom"/>
            <w:hideMark/>
          </w:tcPr>
          <w:p w14:paraId="4A7841AE" w14:textId="77777777" w:rsidR="00E220E1" w:rsidRPr="00E220E1" w:rsidRDefault="00E220E1" w:rsidP="00E220E1">
            <w:pPr>
              <w:widowControl/>
              <w:jc w:val="lef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验签</w:t>
            </w:r>
          </w:p>
        </w:tc>
        <w:tc>
          <w:tcPr>
            <w:tcW w:w="239" w:type="dxa"/>
            <w:tcBorders>
              <w:top w:val="nil"/>
              <w:left w:val="nil"/>
              <w:bottom w:val="single" w:sz="4" w:space="0" w:color="auto"/>
              <w:right w:val="single" w:sz="4" w:space="0" w:color="auto"/>
            </w:tcBorders>
            <w:shd w:val="clear" w:color="auto" w:fill="auto"/>
            <w:noWrap/>
            <w:vAlign w:val="bottom"/>
            <w:hideMark/>
          </w:tcPr>
          <w:p w14:paraId="027C948B"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3300</w:t>
            </w:r>
          </w:p>
        </w:tc>
        <w:tc>
          <w:tcPr>
            <w:tcW w:w="1260" w:type="dxa"/>
            <w:tcBorders>
              <w:top w:val="nil"/>
              <w:left w:val="nil"/>
              <w:bottom w:val="single" w:sz="4" w:space="0" w:color="auto"/>
              <w:right w:val="single" w:sz="4" w:space="0" w:color="auto"/>
            </w:tcBorders>
            <w:shd w:val="clear" w:color="auto" w:fill="auto"/>
            <w:noWrap/>
            <w:vAlign w:val="bottom"/>
            <w:hideMark/>
          </w:tcPr>
          <w:p w14:paraId="005B544B"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10</w:t>
            </w:r>
          </w:p>
        </w:tc>
        <w:tc>
          <w:tcPr>
            <w:tcW w:w="1560" w:type="dxa"/>
            <w:tcBorders>
              <w:top w:val="nil"/>
              <w:left w:val="nil"/>
              <w:bottom w:val="single" w:sz="4" w:space="0" w:color="auto"/>
              <w:right w:val="single" w:sz="4" w:space="0" w:color="auto"/>
            </w:tcBorders>
            <w:shd w:val="clear" w:color="auto" w:fill="auto"/>
            <w:noWrap/>
            <w:vAlign w:val="bottom"/>
            <w:hideMark/>
          </w:tcPr>
          <w:p w14:paraId="4ABD72C7"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0.001477</w:t>
            </w:r>
          </w:p>
        </w:tc>
        <w:tc>
          <w:tcPr>
            <w:tcW w:w="1140" w:type="dxa"/>
            <w:tcBorders>
              <w:top w:val="nil"/>
              <w:left w:val="nil"/>
              <w:bottom w:val="single" w:sz="4" w:space="0" w:color="auto"/>
              <w:right w:val="single" w:sz="4" w:space="0" w:color="auto"/>
            </w:tcBorders>
            <w:shd w:val="clear" w:color="auto" w:fill="auto"/>
            <w:noWrap/>
            <w:vAlign w:val="bottom"/>
            <w:hideMark/>
          </w:tcPr>
          <w:p w14:paraId="60E9093D"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147</w:t>
            </w:r>
          </w:p>
        </w:tc>
        <w:tc>
          <w:tcPr>
            <w:tcW w:w="1540" w:type="dxa"/>
            <w:tcBorders>
              <w:top w:val="nil"/>
              <w:left w:val="nil"/>
              <w:bottom w:val="single" w:sz="4" w:space="0" w:color="auto"/>
              <w:right w:val="single" w:sz="4" w:space="0" w:color="auto"/>
            </w:tcBorders>
            <w:shd w:val="clear" w:color="auto" w:fill="auto"/>
            <w:noWrap/>
            <w:vAlign w:val="bottom"/>
            <w:hideMark/>
          </w:tcPr>
          <w:p w14:paraId="671447A5"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4727564</w:t>
            </w:r>
          </w:p>
        </w:tc>
        <w:tc>
          <w:tcPr>
            <w:tcW w:w="1080" w:type="dxa"/>
            <w:tcBorders>
              <w:top w:val="nil"/>
              <w:left w:val="nil"/>
              <w:bottom w:val="single" w:sz="4" w:space="0" w:color="auto"/>
              <w:right w:val="single" w:sz="4" w:space="0" w:color="auto"/>
            </w:tcBorders>
            <w:shd w:val="clear" w:color="auto" w:fill="auto"/>
            <w:noWrap/>
            <w:vAlign w:val="bottom"/>
            <w:hideMark/>
          </w:tcPr>
          <w:p w14:paraId="100D60A8"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472756</w:t>
            </w:r>
          </w:p>
        </w:tc>
      </w:tr>
      <w:tr w:rsidR="00E220E1" w:rsidRPr="00E220E1" w14:paraId="1C24D487" w14:textId="77777777" w:rsidTr="00E220E1">
        <w:trPr>
          <w:trHeight w:val="285"/>
        </w:trPr>
        <w:tc>
          <w:tcPr>
            <w:tcW w:w="981" w:type="dxa"/>
            <w:tcBorders>
              <w:top w:val="nil"/>
              <w:left w:val="single" w:sz="4" w:space="0" w:color="auto"/>
              <w:bottom w:val="single" w:sz="4" w:space="0" w:color="auto"/>
              <w:right w:val="single" w:sz="4" w:space="0" w:color="auto"/>
            </w:tcBorders>
            <w:shd w:val="clear" w:color="auto" w:fill="auto"/>
            <w:vAlign w:val="bottom"/>
            <w:hideMark/>
          </w:tcPr>
          <w:p w14:paraId="3365F72C" w14:textId="77777777" w:rsidR="00E220E1" w:rsidRPr="00E220E1" w:rsidRDefault="00E220E1" w:rsidP="00E220E1">
            <w:pPr>
              <w:widowControl/>
              <w:jc w:val="lef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验签</w:t>
            </w:r>
          </w:p>
        </w:tc>
        <w:tc>
          <w:tcPr>
            <w:tcW w:w="239" w:type="dxa"/>
            <w:tcBorders>
              <w:top w:val="nil"/>
              <w:left w:val="nil"/>
              <w:bottom w:val="single" w:sz="4" w:space="0" w:color="auto"/>
              <w:right w:val="single" w:sz="4" w:space="0" w:color="auto"/>
            </w:tcBorders>
            <w:shd w:val="clear" w:color="auto" w:fill="auto"/>
            <w:noWrap/>
            <w:vAlign w:val="bottom"/>
            <w:hideMark/>
          </w:tcPr>
          <w:p w14:paraId="69C82AB9"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3300</w:t>
            </w:r>
          </w:p>
        </w:tc>
        <w:tc>
          <w:tcPr>
            <w:tcW w:w="1260" w:type="dxa"/>
            <w:tcBorders>
              <w:top w:val="nil"/>
              <w:left w:val="nil"/>
              <w:bottom w:val="single" w:sz="4" w:space="0" w:color="auto"/>
              <w:right w:val="single" w:sz="4" w:space="0" w:color="auto"/>
            </w:tcBorders>
            <w:shd w:val="clear" w:color="auto" w:fill="auto"/>
            <w:noWrap/>
            <w:vAlign w:val="bottom"/>
            <w:hideMark/>
          </w:tcPr>
          <w:p w14:paraId="3F1BEFF2"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100</w:t>
            </w:r>
          </w:p>
        </w:tc>
        <w:tc>
          <w:tcPr>
            <w:tcW w:w="1560" w:type="dxa"/>
            <w:tcBorders>
              <w:top w:val="nil"/>
              <w:left w:val="nil"/>
              <w:bottom w:val="single" w:sz="4" w:space="0" w:color="auto"/>
              <w:right w:val="single" w:sz="4" w:space="0" w:color="auto"/>
            </w:tcBorders>
            <w:shd w:val="clear" w:color="auto" w:fill="auto"/>
            <w:noWrap/>
            <w:vAlign w:val="bottom"/>
            <w:hideMark/>
          </w:tcPr>
          <w:p w14:paraId="2DD0F09B"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0.014886</w:t>
            </w:r>
          </w:p>
        </w:tc>
        <w:tc>
          <w:tcPr>
            <w:tcW w:w="1140" w:type="dxa"/>
            <w:tcBorders>
              <w:top w:val="nil"/>
              <w:left w:val="nil"/>
              <w:bottom w:val="single" w:sz="4" w:space="0" w:color="auto"/>
              <w:right w:val="single" w:sz="4" w:space="0" w:color="auto"/>
            </w:tcBorders>
            <w:shd w:val="clear" w:color="auto" w:fill="auto"/>
            <w:noWrap/>
            <w:vAlign w:val="bottom"/>
            <w:hideMark/>
          </w:tcPr>
          <w:p w14:paraId="43AB2E0B"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148</w:t>
            </w:r>
          </w:p>
        </w:tc>
        <w:tc>
          <w:tcPr>
            <w:tcW w:w="1540" w:type="dxa"/>
            <w:tcBorders>
              <w:top w:val="nil"/>
              <w:left w:val="nil"/>
              <w:bottom w:val="single" w:sz="4" w:space="0" w:color="auto"/>
              <w:right w:val="single" w:sz="4" w:space="0" w:color="auto"/>
            </w:tcBorders>
            <w:shd w:val="clear" w:color="auto" w:fill="auto"/>
            <w:noWrap/>
            <w:vAlign w:val="bottom"/>
            <w:hideMark/>
          </w:tcPr>
          <w:p w14:paraId="19123DA1"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47557257</w:t>
            </w:r>
          </w:p>
        </w:tc>
        <w:tc>
          <w:tcPr>
            <w:tcW w:w="1080" w:type="dxa"/>
            <w:tcBorders>
              <w:top w:val="nil"/>
              <w:left w:val="nil"/>
              <w:bottom w:val="single" w:sz="4" w:space="0" w:color="auto"/>
              <w:right w:val="single" w:sz="4" w:space="0" w:color="auto"/>
            </w:tcBorders>
            <w:shd w:val="clear" w:color="auto" w:fill="auto"/>
            <w:noWrap/>
            <w:vAlign w:val="bottom"/>
            <w:hideMark/>
          </w:tcPr>
          <w:p w14:paraId="6BD316F6"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475572</w:t>
            </w:r>
          </w:p>
        </w:tc>
      </w:tr>
      <w:tr w:rsidR="00E220E1" w:rsidRPr="00E220E1" w14:paraId="0577C111" w14:textId="77777777" w:rsidTr="00E220E1">
        <w:trPr>
          <w:trHeight w:val="285"/>
        </w:trPr>
        <w:tc>
          <w:tcPr>
            <w:tcW w:w="981" w:type="dxa"/>
            <w:tcBorders>
              <w:top w:val="nil"/>
              <w:left w:val="single" w:sz="4" w:space="0" w:color="auto"/>
              <w:bottom w:val="single" w:sz="4" w:space="0" w:color="auto"/>
              <w:right w:val="single" w:sz="4" w:space="0" w:color="auto"/>
            </w:tcBorders>
            <w:shd w:val="clear" w:color="auto" w:fill="auto"/>
            <w:vAlign w:val="bottom"/>
            <w:hideMark/>
          </w:tcPr>
          <w:p w14:paraId="4BFA0DF1" w14:textId="77777777" w:rsidR="00E220E1" w:rsidRPr="00E220E1" w:rsidRDefault="00E220E1" w:rsidP="00E220E1">
            <w:pPr>
              <w:widowControl/>
              <w:jc w:val="lef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验签</w:t>
            </w:r>
          </w:p>
        </w:tc>
        <w:tc>
          <w:tcPr>
            <w:tcW w:w="239" w:type="dxa"/>
            <w:tcBorders>
              <w:top w:val="nil"/>
              <w:left w:val="nil"/>
              <w:bottom w:val="single" w:sz="4" w:space="0" w:color="auto"/>
              <w:right w:val="single" w:sz="4" w:space="0" w:color="auto"/>
            </w:tcBorders>
            <w:shd w:val="clear" w:color="auto" w:fill="auto"/>
            <w:noWrap/>
            <w:vAlign w:val="bottom"/>
            <w:hideMark/>
          </w:tcPr>
          <w:p w14:paraId="52F5BAA7"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3300</w:t>
            </w:r>
          </w:p>
        </w:tc>
        <w:tc>
          <w:tcPr>
            <w:tcW w:w="1260" w:type="dxa"/>
            <w:tcBorders>
              <w:top w:val="nil"/>
              <w:left w:val="nil"/>
              <w:bottom w:val="single" w:sz="4" w:space="0" w:color="auto"/>
              <w:right w:val="single" w:sz="4" w:space="0" w:color="auto"/>
            </w:tcBorders>
            <w:shd w:val="clear" w:color="auto" w:fill="auto"/>
            <w:noWrap/>
            <w:vAlign w:val="bottom"/>
            <w:hideMark/>
          </w:tcPr>
          <w:p w14:paraId="38068C48"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1000</w:t>
            </w:r>
          </w:p>
        </w:tc>
        <w:tc>
          <w:tcPr>
            <w:tcW w:w="1560" w:type="dxa"/>
            <w:tcBorders>
              <w:top w:val="nil"/>
              <w:left w:val="nil"/>
              <w:bottom w:val="single" w:sz="4" w:space="0" w:color="auto"/>
              <w:right w:val="single" w:sz="4" w:space="0" w:color="auto"/>
            </w:tcBorders>
            <w:shd w:val="clear" w:color="auto" w:fill="auto"/>
            <w:noWrap/>
            <w:vAlign w:val="bottom"/>
            <w:hideMark/>
          </w:tcPr>
          <w:p w14:paraId="6E408A68"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0.149859</w:t>
            </w:r>
          </w:p>
        </w:tc>
        <w:tc>
          <w:tcPr>
            <w:tcW w:w="1140" w:type="dxa"/>
            <w:tcBorders>
              <w:top w:val="nil"/>
              <w:left w:val="nil"/>
              <w:bottom w:val="single" w:sz="4" w:space="0" w:color="auto"/>
              <w:right w:val="single" w:sz="4" w:space="0" w:color="auto"/>
            </w:tcBorders>
            <w:shd w:val="clear" w:color="auto" w:fill="auto"/>
            <w:noWrap/>
            <w:vAlign w:val="bottom"/>
            <w:hideMark/>
          </w:tcPr>
          <w:p w14:paraId="3D0AB955"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149</w:t>
            </w:r>
          </w:p>
        </w:tc>
        <w:tc>
          <w:tcPr>
            <w:tcW w:w="1540" w:type="dxa"/>
            <w:tcBorders>
              <w:top w:val="nil"/>
              <w:left w:val="nil"/>
              <w:bottom w:val="single" w:sz="4" w:space="0" w:color="auto"/>
              <w:right w:val="single" w:sz="4" w:space="0" w:color="auto"/>
            </w:tcBorders>
            <w:shd w:val="clear" w:color="auto" w:fill="auto"/>
            <w:noWrap/>
            <w:vAlign w:val="bottom"/>
            <w:hideMark/>
          </w:tcPr>
          <w:p w14:paraId="5F74CDF7"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474172443</w:t>
            </w:r>
          </w:p>
        </w:tc>
        <w:tc>
          <w:tcPr>
            <w:tcW w:w="1080" w:type="dxa"/>
            <w:tcBorders>
              <w:top w:val="nil"/>
              <w:left w:val="nil"/>
              <w:bottom w:val="single" w:sz="4" w:space="0" w:color="auto"/>
              <w:right w:val="single" w:sz="4" w:space="0" w:color="auto"/>
            </w:tcBorders>
            <w:shd w:val="clear" w:color="auto" w:fill="auto"/>
            <w:noWrap/>
            <w:vAlign w:val="bottom"/>
            <w:hideMark/>
          </w:tcPr>
          <w:p w14:paraId="1F0E5FA3"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474172</w:t>
            </w:r>
          </w:p>
        </w:tc>
      </w:tr>
      <w:tr w:rsidR="00E220E1" w:rsidRPr="00E220E1" w14:paraId="762EEF7D" w14:textId="77777777" w:rsidTr="00E220E1">
        <w:trPr>
          <w:trHeight w:val="285"/>
        </w:trPr>
        <w:tc>
          <w:tcPr>
            <w:tcW w:w="981" w:type="dxa"/>
            <w:tcBorders>
              <w:top w:val="nil"/>
              <w:left w:val="single" w:sz="4" w:space="0" w:color="auto"/>
              <w:bottom w:val="single" w:sz="4" w:space="0" w:color="auto"/>
              <w:right w:val="single" w:sz="4" w:space="0" w:color="auto"/>
            </w:tcBorders>
            <w:shd w:val="clear" w:color="auto" w:fill="auto"/>
            <w:vAlign w:val="bottom"/>
            <w:hideMark/>
          </w:tcPr>
          <w:p w14:paraId="5E365C46" w14:textId="77777777" w:rsidR="00E220E1" w:rsidRPr="00E220E1" w:rsidRDefault="00E220E1" w:rsidP="00E220E1">
            <w:pPr>
              <w:widowControl/>
              <w:jc w:val="lef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验签</w:t>
            </w:r>
          </w:p>
        </w:tc>
        <w:tc>
          <w:tcPr>
            <w:tcW w:w="239" w:type="dxa"/>
            <w:tcBorders>
              <w:top w:val="nil"/>
              <w:left w:val="nil"/>
              <w:bottom w:val="single" w:sz="4" w:space="0" w:color="auto"/>
              <w:right w:val="single" w:sz="4" w:space="0" w:color="auto"/>
            </w:tcBorders>
            <w:shd w:val="clear" w:color="auto" w:fill="auto"/>
            <w:noWrap/>
            <w:vAlign w:val="bottom"/>
            <w:hideMark/>
          </w:tcPr>
          <w:p w14:paraId="667EE4FC"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3300</w:t>
            </w:r>
          </w:p>
        </w:tc>
        <w:tc>
          <w:tcPr>
            <w:tcW w:w="1260" w:type="dxa"/>
            <w:tcBorders>
              <w:top w:val="nil"/>
              <w:left w:val="nil"/>
              <w:bottom w:val="single" w:sz="4" w:space="0" w:color="auto"/>
              <w:right w:val="single" w:sz="4" w:space="0" w:color="auto"/>
            </w:tcBorders>
            <w:shd w:val="clear" w:color="auto" w:fill="auto"/>
            <w:noWrap/>
            <w:vAlign w:val="bottom"/>
            <w:hideMark/>
          </w:tcPr>
          <w:p w14:paraId="2D23858B"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10000</w:t>
            </w:r>
          </w:p>
        </w:tc>
        <w:tc>
          <w:tcPr>
            <w:tcW w:w="1560" w:type="dxa"/>
            <w:tcBorders>
              <w:top w:val="nil"/>
              <w:left w:val="nil"/>
              <w:bottom w:val="single" w:sz="4" w:space="0" w:color="auto"/>
              <w:right w:val="single" w:sz="4" w:space="0" w:color="auto"/>
            </w:tcBorders>
            <w:shd w:val="clear" w:color="auto" w:fill="auto"/>
            <w:noWrap/>
            <w:vAlign w:val="bottom"/>
            <w:hideMark/>
          </w:tcPr>
          <w:p w14:paraId="46C6F1D9"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1.492508</w:t>
            </w:r>
          </w:p>
        </w:tc>
        <w:tc>
          <w:tcPr>
            <w:tcW w:w="1140" w:type="dxa"/>
            <w:tcBorders>
              <w:top w:val="nil"/>
              <w:left w:val="nil"/>
              <w:bottom w:val="single" w:sz="4" w:space="0" w:color="auto"/>
              <w:right w:val="single" w:sz="4" w:space="0" w:color="auto"/>
            </w:tcBorders>
            <w:shd w:val="clear" w:color="auto" w:fill="auto"/>
            <w:noWrap/>
            <w:vAlign w:val="bottom"/>
            <w:hideMark/>
          </w:tcPr>
          <w:p w14:paraId="5938EF31"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149</w:t>
            </w:r>
          </w:p>
        </w:tc>
        <w:tc>
          <w:tcPr>
            <w:tcW w:w="1540" w:type="dxa"/>
            <w:tcBorders>
              <w:top w:val="nil"/>
              <w:left w:val="nil"/>
              <w:bottom w:val="single" w:sz="4" w:space="0" w:color="auto"/>
              <w:right w:val="single" w:sz="4" w:space="0" w:color="auto"/>
            </w:tcBorders>
            <w:shd w:val="clear" w:color="auto" w:fill="auto"/>
            <w:noWrap/>
            <w:vAlign w:val="bottom"/>
            <w:hideMark/>
          </w:tcPr>
          <w:p w14:paraId="783D1113"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4767462390</w:t>
            </w:r>
          </w:p>
        </w:tc>
        <w:tc>
          <w:tcPr>
            <w:tcW w:w="1080" w:type="dxa"/>
            <w:tcBorders>
              <w:top w:val="nil"/>
              <w:left w:val="nil"/>
              <w:bottom w:val="single" w:sz="4" w:space="0" w:color="auto"/>
              <w:right w:val="single" w:sz="4" w:space="0" w:color="auto"/>
            </w:tcBorders>
            <w:shd w:val="clear" w:color="auto" w:fill="auto"/>
            <w:noWrap/>
            <w:vAlign w:val="bottom"/>
            <w:hideMark/>
          </w:tcPr>
          <w:p w14:paraId="59C503C8"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476746</w:t>
            </w:r>
          </w:p>
        </w:tc>
      </w:tr>
      <w:tr w:rsidR="00E220E1" w:rsidRPr="00E220E1" w14:paraId="6E07CCE2" w14:textId="77777777" w:rsidTr="00E220E1">
        <w:trPr>
          <w:trHeight w:val="285"/>
        </w:trPr>
        <w:tc>
          <w:tcPr>
            <w:tcW w:w="981" w:type="dxa"/>
            <w:tcBorders>
              <w:top w:val="nil"/>
              <w:left w:val="single" w:sz="4" w:space="0" w:color="auto"/>
              <w:bottom w:val="single" w:sz="4" w:space="0" w:color="auto"/>
              <w:right w:val="single" w:sz="4" w:space="0" w:color="auto"/>
            </w:tcBorders>
            <w:shd w:val="clear" w:color="auto" w:fill="auto"/>
            <w:vAlign w:val="bottom"/>
            <w:hideMark/>
          </w:tcPr>
          <w:p w14:paraId="01A67477" w14:textId="77777777" w:rsidR="00E220E1" w:rsidRPr="00E220E1" w:rsidRDefault="00E220E1" w:rsidP="00E220E1">
            <w:pPr>
              <w:widowControl/>
              <w:jc w:val="lef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验签</w:t>
            </w:r>
          </w:p>
        </w:tc>
        <w:tc>
          <w:tcPr>
            <w:tcW w:w="239" w:type="dxa"/>
            <w:tcBorders>
              <w:top w:val="nil"/>
              <w:left w:val="nil"/>
              <w:bottom w:val="single" w:sz="4" w:space="0" w:color="auto"/>
              <w:right w:val="single" w:sz="4" w:space="0" w:color="auto"/>
            </w:tcBorders>
            <w:shd w:val="clear" w:color="auto" w:fill="auto"/>
            <w:noWrap/>
            <w:vAlign w:val="bottom"/>
            <w:hideMark/>
          </w:tcPr>
          <w:p w14:paraId="69CEBBFD"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3300</w:t>
            </w:r>
          </w:p>
        </w:tc>
        <w:tc>
          <w:tcPr>
            <w:tcW w:w="1260" w:type="dxa"/>
            <w:tcBorders>
              <w:top w:val="nil"/>
              <w:left w:val="nil"/>
              <w:bottom w:val="single" w:sz="4" w:space="0" w:color="auto"/>
              <w:right w:val="single" w:sz="4" w:space="0" w:color="auto"/>
            </w:tcBorders>
            <w:shd w:val="clear" w:color="auto" w:fill="auto"/>
            <w:noWrap/>
            <w:vAlign w:val="bottom"/>
            <w:hideMark/>
          </w:tcPr>
          <w:p w14:paraId="3B0ED30C"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100000</w:t>
            </w:r>
          </w:p>
        </w:tc>
        <w:tc>
          <w:tcPr>
            <w:tcW w:w="1560" w:type="dxa"/>
            <w:tcBorders>
              <w:top w:val="nil"/>
              <w:left w:val="nil"/>
              <w:bottom w:val="single" w:sz="4" w:space="0" w:color="auto"/>
              <w:right w:val="single" w:sz="4" w:space="0" w:color="auto"/>
            </w:tcBorders>
            <w:shd w:val="clear" w:color="auto" w:fill="auto"/>
            <w:noWrap/>
            <w:vAlign w:val="bottom"/>
            <w:hideMark/>
          </w:tcPr>
          <w:p w14:paraId="42C33526"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14.94776</w:t>
            </w:r>
          </w:p>
        </w:tc>
        <w:tc>
          <w:tcPr>
            <w:tcW w:w="1140" w:type="dxa"/>
            <w:tcBorders>
              <w:top w:val="nil"/>
              <w:left w:val="nil"/>
              <w:bottom w:val="single" w:sz="4" w:space="0" w:color="auto"/>
              <w:right w:val="single" w:sz="4" w:space="0" w:color="auto"/>
            </w:tcBorders>
            <w:shd w:val="clear" w:color="auto" w:fill="auto"/>
            <w:noWrap/>
            <w:vAlign w:val="bottom"/>
            <w:hideMark/>
          </w:tcPr>
          <w:p w14:paraId="55DAB8B6"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149</w:t>
            </w:r>
          </w:p>
        </w:tc>
        <w:tc>
          <w:tcPr>
            <w:tcW w:w="1540" w:type="dxa"/>
            <w:tcBorders>
              <w:top w:val="nil"/>
              <w:left w:val="nil"/>
              <w:bottom w:val="single" w:sz="4" w:space="0" w:color="auto"/>
              <w:right w:val="single" w:sz="4" w:space="0" w:color="auto"/>
            </w:tcBorders>
            <w:shd w:val="clear" w:color="auto" w:fill="auto"/>
            <w:noWrap/>
            <w:vAlign w:val="bottom"/>
            <w:hideMark/>
          </w:tcPr>
          <w:p w14:paraId="42ED0A04"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47619535280</w:t>
            </w:r>
          </w:p>
        </w:tc>
        <w:tc>
          <w:tcPr>
            <w:tcW w:w="1080" w:type="dxa"/>
            <w:tcBorders>
              <w:top w:val="nil"/>
              <w:left w:val="nil"/>
              <w:bottom w:val="single" w:sz="4" w:space="0" w:color="auto"/>
              <w:right w:val="single" w:sz="4" w:space="0" w:color="auto"/>
            </w:tcBorders>
            <w:shd w:val="clear" w:color="auto" w:fill="auto"/>
            <w:noWrap/>
            <w:vAlign w:val="bottom"/>
            <w:hideMark/>
          </w:tcPr>
          <w:p w14:paraId="1AA60483" w14:textId="77777777" w:rsidR="00E220E1" w:rsidRPr="00E220E1" w:rsidRDefault="00E220E1" w:rsidP="00E220E1">
            <w:pPr>
              <w:widowControl/>
              <w:jc w:val="right"/>
              <w:rPr>
                <w:rFonts w:ascii="等线" w:eastAsia="等线" w:hAnsi="等线" w:cs="宋体"/>
                <w:color w:val="000000"/>
                <w:kern w:val="0"/>
                <w:sz w:val="22"/>
                <w:szCs w:val="22"/>
              </w:rPr>
            </w:pPr>
            <w:r w:rsidRPr="00E220E1">
              <w:rPr>
                <w:rFonts w:ascii="等线" w:eastAsia="等线" w:hAnsi="等线" w:cs="宋体" w:hint="eastAsia"/>
                <w:color w:val="000000"/>
                <w:kern w:val="0"/>
                <w:sz w:val="22"/>
                <w:szCs w:val="22"/>
              </w:rPr>
              <w:t>476195</w:t>
            </w:r>
          </w:p>
        </w:tc>
      </w:tr>
    </w:tbl>
    <w:p w14:paraId="2B940170" w14:textId="6807DDF5" w:rsidR="00A2419B" w:rsidRDefault="00A2419B">
      <w:pPr>
        <w:pStyle w:val="11"/>
        <w:ind w:firstLineChars="0" w:firstLine="0"/>
      </w:pPr>
    </w:p>
    <w:p w14:paraId="10DAE9A8" w14:textId="77777777" w:rsidR="00A2419B" w:rsidRDefault="00A2419B">
      <w:pPr>
        <w:pStyle w:val="11"/>
        <w:ind w:firstLineChars="0" w:firstLine="0"/>
      </w:pPr>
    </w:p>
    <w:p w14:paraId="7B2D9434" w14:textId="77777777" w:rsidR="004A219E" w:rsidRDefault="00DD061A" w:rsidP="004A219E">
      <w:pPr>
        <w:pStyle w:val="11"/>
        <w:ind w:firstLineChars="0" w:firstLine="0"/>
      </w:pPr>
      <w:r>
        <w:br w:type="page"/>
      </w:r>
    </w:p>
    <w:p w14:paraId="1E9B9B3C" w14:textId="655376E8" w:rsidR="004A219E" w:rsidRDefault="004A219E" w:rsidP="004A219E">
      <w:pPr>
        <w:pStyle w:val="10"/>
        <w:numPr>
          <w:ilvl w:val="0"/>
          <w:numId w:val="0"/>
        </w:numPr>
      </w:pPr>
      <w:bookmarkStart w:id="86" w:name="_Toc2496087"/>
      <w:r>
        <w:rPr>
          <w:rFonts w:hint="eastAsia"/>
        </w:rPr>
        <w:t>附录</w:t>
      </w:r>
      <w:r>
        <w:t xml:space="preserve">2 </w:t>
      </w:r>
      <w:r w:rsidR="00003F68">
        <w:t>Mulan-Basic</w:t>
      </w:r>
      <w:r>
        <w:t>-S</w:t>
      </w:r>
      <w:r>
        <w:rPr>
          <w:rFonts w:hint="eastAsia"/>
        </w:rPr>
        <w:t>格签名算法性能测试统计</w:t>
      </w:r>
      <w:bookmarkEnd w:id="86"/>
    </w:p>
    <w:tbl>
      <w:tblPr>
        <w:tblW w:w="7580" w:type="dxa"/>
        <w:tblInd w:w="113" w:type="dxa"/>
        <w:tblLook w:val="04A0" w:firstRow="1" w:lastRow="0" w:firstColumn="1" w:lastColumn="0" w:noHBand="0" w:noVBand="1"/>
      </w:tblPr>
      <w:tblGrid>
        <w:gridCol w:w="640"/>
        <w:gridCol w:w="680"/>
        <w:gridCol w:w="1300"/>
        <w:gridCol w:w="1280"/>
        <w:gridCol w:w="1140"/>
        <w:gridCol w:w="1491"/>
        <w:gridCol w:w="1080"/>
      </w:tblGrid>
      <w:tr w:rsidR="00DC734D" w:rsidRPr="00DC734D" w14:paraId="366AE6B2" w14:textId="77777777" w:rsidTr="00DC734D">
        <w:trPr>
          <w:trHeight w:val="570"/>
        </w:trPr>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31AD0D" w14:textId="77777777" w:rsidR="00DC734D" w:rsidRPr="00DC734D" w:rsidRDefault="00DC734D" w:rsidP="00DC734D">
            <w:pPr>
              <w:widowControl/>
              <w:jc w:val="center"/>
              <w:rPr>
                <w:rFonts w:ascii="等线" w:eastAsia="等线" w:hAnsi="等线" w:cs="宋体"/>
                <w:b/>
                <w:bCs/>
                <w:color w:val="000000"/>
                <w:kern w:val="0"/>
                <w:sz w:val="22"/>
                <w:szCs w:val="22"/>
              </w:rPr>
            </w:pPr>
            <w:r w:rsidRPr="00DC734D">
              <w:rPr>
                <w:rFonts w:ascii="等线" w:eastAsia="等线" w:hAnsi="等线" w:cs="宋体" w:hint="eastAsia"/>
                <w:b/>
                <w:bCs/>
                <w:color w:val="000000"/>
                <w:kern w:val="0"/>
                <w:sz w:val="22"/>
                <w:szCs w:val="22"/>
              </w:rPr>
              <w:t>操作类型</w:t>
            </w:r>
          </w:p>
        </w:tc>
        <w:tc>
          <w:tcPr>
            <w:tcW w:w="660" w:type="dxa"/>
            <w:tcBorders>
              <w:top w:val="single" w:sz="4" w:space="0" w:color="auto"/>
              <w:left w:val="nil"/>
              <w:bottom w:val="single" w:sz="4" w:space="0" w:color="auto"/>
              <w:right w:val="single" w:sz="4" w:space="0" w:color="auto"/>
            </w:tcBorders>
            <w:shd w:val="clear" w:color="auto" w:fill="auto"/>
            <w:vAlign w:val="center"/>
            <w:hideMark/>
          </w:tcPr>
          <w:p w14:paraId="44C88FFB" w14:textId="77777777" w:rsidR="00DC734D" w:rsidRPr="00DC734D" w:rsidRDefault="00DC734D" w:rsidP="00DC734D">
            <w:pPr>
              <w:widowControl/>
              <w:jc w:val="center"/>
              <w:rPr>
                <w:rFonts w:ascii="等线" w:eastAsia="等线" w:hAnsi="等线" w:cs="宋体"/>
                <w:b/>
                <w:bCs/>
                <w:color w:val="000000"/>
                <w:kern w:val="0"/>
                <w:sz w:val="22"/>
                <w:szCs w:val="22"/>
              </w:rPr>
            </w:pPr>
            <w:r w:rsidRPr="00DC734D">
              <w:rPr>
                <w:rFonts w:ascii="等线" w:eastAsia="等线" w:hAnsi="等线" w:cs="宋体" w:hint="eastAsia"/>
                <w:b/>
                <w:bCs/>
                <w:color w:val="000000"/>
                <w:kern w:val="0"/>
                <w:sz w:val="22"/>
                <w:szCs w:val="22"/>
              </w:rPr>
              <w:t>报文长度</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14:paraId="5D487C3B" w14:textId="77777777" w:rsidR="00DC734D" w:rsidRPr="00DC734D" w:rsidRDefault="00DC734D" w:rsidP="00DC734D">
            <w:pPr>
              <w:widowControl/>
              <w:jc w:val="center"/>
              <w:rPr>
                <w:rFonts w:ascii="等线" w:eastAsia="等线" w:hAnsi="等线" w:cs="宋体"/>
                <w:b/>
                <w:bCs/>
                <w:color w:val="000000"/>
                <w:kern w:val="0"/>
                <w:sz w:val="22"/>
                <w:szCs w:val="22"/>
              </w:rPr>
            </w:pPr>
            <w:r w:rsidRPr="00DC734D">
              <w:rPr>
                <w:rFonts w:ascii="等线" w:eastAsia="等线" w:hAnsi="等线" w:cs="宋体" w:hint="eastAsia"/>
                <w:b/>
                <w:bCs/>
                <w:color w:val="000000"/>
                <w:kern w:val="0"/>
                <w:sz w:val="22"/>
                <w:szCs w:val="22"/>
              </w:rPr>
              <w:t>测试次数</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14:paraId="40D2BA6D" w14:textId="77777777" w:rsidR="00DC734D" w:rsidRPr="00DC734D" w:rsidRDefault="00DC734D" w:rsidP="00DC734D">
            <w:pPr>
              <w:widowControl/>
              <w:jc w:val="center"/>
              <w:rPr>
                <w:rFonts w:ascii="等线" w:eastAsia="等线" w:hAnsi="等线" w:cs="宋体"/>
                <w:b/>
                <w:bCs/>
                <w:color w:val="000000"/>
                <w:kern w:val="0"/>
                <w:sz w:val="22"/>
                <w:szCs w:val="22"/>
              </w:rPr>
            </w:pPr>
            <w:r w:rsidRPr="00DC734D">
              <w:rPr>
                <w:rFonts w:ascii="等线" w:eastAsia="等线" w:hAnsi="等线" w:cs="宋体" w:hint="eastAsia"/>
                <w:b/>
                <w:bCs/>
                <w:color w:val="000000"/>
                <w:kern w:val="0"/>
                <w:sz w:val="22"/>
                <w:szCs w:val="22"/>
              </w:rPr>
              <w:t>总耗时</w:t>
            </w:r>
            <w:r w:rsidRPr="00DC734D">
              <w:rPr>
                <w:rFonts w:ascii="等线" w:eastAsia="等线" w:hAnsi="等线" w:cs="宋体" w:hint="eastAsia"/>
                <w:b/>
                <w:bCs/>
                <w:color w:val="000000"/>
                <w:kern w:val="0"/>
                <w:sz w:val="22"/>
                <w:szCs w:val="22"/>
              </w:rPr>
              <w:br/>
              <w:t>(秒)</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6F46BD03" w14:textId="77777777" w:rsidR="00DC734D" w:rsidRPr="00DC734D" w:rsidRDefault="00DC734D" w:rsidP="00DC734D">
            <w:pPr>
              <w:widowControl/>
              <w:jc w:val="center"/>
              <w:rPr>
                <w:rFonts w:ascii="等线" w:eastAsia="等线" w:hAnsi="等线" w:cs="宋体"/>
                <w:b/>
                <w:bCs/>
                <w:color w:val="000000"/>
                <w:kern w:val="0"/>
                <w:sz w:val="22"/>
                <w:szCs w:val="22"/>
              </w:rPr>
            </w:pPr>
            <w:r w:rsidRPr="00DC734D">
              <w:rPr>
                <w:rFonts w:ascii="等线" w:eastAsia="等线" w:hAnsi="等线" w:cs="宋体" w:hint="eastAsia"/>
                <w:b/>
                <w:bCs/>
                <w:color w:val="000000"/>
                <w:kern w:val="0"/>
                <w:sz w:val="22"/>
                <w:szCs w:val="22"/>
              </w:rPr>
              <w:t>平均耗时</w:t>
            </w:r>
            <w:r w:rsidRPr="00DC734D">
              <w:rPr>
                <w:rFonts w:ascii="等线" w:eastAsia="等线" w:hAnsi="等线" w:cs="宋体" w:hint="eastAsia"/>
                <w:b/>
                <w:bCs/>
                <w:color w:val="000000"/>
                <w:kern w:val="0"/>
                <w:sz w:val="22"/>
                <w:szCs w:val="22"/>
              </w:rPr>
              <w:br/>
              <w:t>(微秒)</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14:paraId="07CE1EFE" w14:textId="77777777" w:rsidR="00DC734D" w:rsidRPr="00DC734D" w:rsidRDefault="00DC734D" w:rsidP="00DC734D">
            <w:pPr>
              <w:widowControl/>
              <w:jc w:val="center"/>
              <w:rPr>
                <w:rFonts w:ascii="等线" w:eastAsia="等线" w:hAnsi="等线" w:cs="宋体"/>
                <w:b/>
                <w:bCs/>
                <w:color w:val="000000"/>
                <w:kern w:val="0"/>
                <w:sz w:val="22"/>
                <w:szCs w:val="22"/>
              </w:rPr>
            </w:pPr>
            <w:r w:rsidRPr="00DC734D">
              <w:rPr>
                <w:rFonts w:ascii="等线" w:eastAsia="等线" w:hAnsi="等线" w:cs="宋体" w:hint="eastAsia"/>
                <w:b/>
                <w:bCs/>
                <w:color w:val="000000"/>
                <w:kern w:val="0"/>
                <w:sz w:val="22"/>
                <w:szCs w:val="22"/>
              </w:rPr>
              <w:t>总CPU周期消耗</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0987B657" w14:textId="77777777" w:rsidR="00DC734D" w:rsidRPr="00DC734D" w:rsidRDefault="00DC734D" w:rsidP="00DC734D">
            <w:pPr>
              <w:widowControl/>
              <w:jc w:val="center"/>
              <w:rPr>
                <w:rFonts w:ascii="等线" w:eastAsia="等线" w:hAnsi="等线" w:cs="宋体"/>
                <w:b/>
                <w:bCs/>
                <w:color w:val="000000"/>
                <w:kern w:val="0"/>
                <w:sz w:val="22"/>
                <w:szCs w:val="22"/>
              </w:rPr>
            </w:pPr>
            <w:r w:rsidRPr="00DC734D">
              <w:rPr>
                <w:rFonts w:ascii="等线" w:eastAsia="等线" w:hAnsi="等线" w:cs="宋体" w:hint="eastAsia"/>
                <w:b/>
                <w:bCs/>
                <w:color w:val="000000"/>
                <w:kern w:val="0"/>
                <w:sz w:val="22"/>
                <w:szCs w:val="22"/>
              </w:rPr>
              <w:t>平均CPU周期消耗</w:t>
            </w:r>
          </w:p>
        </w:tc>
      </w:tr>
      <w:tr w:rsidR="00DC734D" w:rsidRPr="00DC734D" w14:paraId="3A837197" w14:textId="77777777" w:rsidTr="00DC734D">
        <w:trPr>
          <w:trHeight w:val="570"/>
        </w:trPr>
        <w:tc>
          <w:tcPr>
            <w:tcW w:w="640" w:type="dxa"/>
            <w:tcBorders>
              <w:top w:val="nil"/>
              <w:left w:val="single" w:sz="4" w:space="0" w:color="auto"/>
              <w:bottom w:val="single" w:sz="4" w:space="0" w:color="auto"/>
              <w:right w:val="single" w:sz="4" w:space="0" w:color="auto"/>
            </w:tcBorders>
            <w:shd w:val="clear" w:color="auto" w:fill="auto"/>
            <w:vAlign w:val="bottom"/>
            <w:hideMark/>
          </w:tcPr>
          <w:p w14:paraId="3E211241" w14:textId="77777777" w:rsidR="00DC734D" w:rsidRPr="00DC734D" w:rsidRDefault="00DC734D" w:rsidP="00DC734D">
            <w:pPr>
              <w:widowControl/>
              <w:jc w:val="lef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密钥生成</w:t>
            </w:r>
          </w:p>
        </w:tc>
        <w:tc>
          <w:tcPr>
            <w:tcW w:w="660" w:type="dxa"/>
            <w:tcBorders>
              <w:top w:val="nil"/>
              <w:left w:val="nil"/>
              <w:bottom w:val="single" w:sz="4" w:space="0" w:color="auto"/>
              <w:right w:val="single" w:sz="4" w:space="0" w:color="auto"/>
            </w:tcBorders>
            <w:shd w:val="clear" w:color="auto" w:fill="auto"/>
            <w:noWrap/>
            <w:vAlign w:val="bottom"/>
            <w:hideMark/>
          </w:tcPr>
          <w:p w14:paraId="15C62E6B" w14:textId="77777777" w:rsidR="00DC734D" w:rsidRPr="00DC734D" w:rsidRDefault="00DC734D" w:rsidP="00DC734D">
            <w:pPr>
              <w:widowControl/>
              <w:jc w:val="lef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 xml:space="preserve">　</w:t>
            </w:r>
          </w:p>
        </w:tc>
        <w:tc>
          <w:tcPr>
            <w:tcW w:w="1300" w:type="dxa"/>
            <w:tcBorders>
              <w:top w:val="nil"/>
              <w:left w:val="nil"/>
              <w:bottom w:val="single" w:sz="4" w:space="0" w:color="auto"/>
              <w:right w:val="single" w:sz="4" w:space="0" w:color="auto"/>
            </w:tcBorders>
            <w:shd w:val="clear" w:color="auto" w:fill="auto"/>
            <w:noWrap/>
            <w:vAlign w:val="bottom"/>
            <w:hideMark/>
          </w:tcPr>
          <w:p w14:paraId="6EEF7A70"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1</w:t>
            </w:r>
          </w:p>
        </w:tc>
        <w:tc>
          <w:tcPr>
            <w:tcW w:w="1280" w:type="dxa"/>
            <w:tcBorders>
              <w:top w:val="nil"/>
              <w:left w:val="nil"/>
              <w:bottom w:val="single" w:sz="4" w:space="0" w:color="auto"/>
              <w:right w:val="single" w:sz="4" w:space="0" w:color="auto"/>
            </w:tcBorders>
            <w:shd w:val="clear" w:color="auto" w:fill="auto"/>
            <w:noWrap/>
            <w:vAlign w:val="bottom"/>
            <w:hideMark/>
          </w:tcPr>
          <w:p w14:paraId="74390409"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0.00015</w:t>
            </w:r>
          </w:p>
        </w:tc>
        <w:tc>
          <w:tcPr>
            <w:tcW w:w="1140" w:type="dxa"/>
            <w:tcBorders>
              <w:top w:val="nil"/>
              <w:left w:val="nil"/>
              <w:bottom w:val="single" w:sz="4" w:space="0" w:color="auto"/>
              <w:right w:val="single" w:sz="4" w:space="0" w:color="auto"/>
            </w:tcBorders>
            <w:shd w:val="clear" w:color="auto" w:fill="auto"/>
            <w:noWrap/>
            <w:vAlign w:val="bottom"/>
            <w:hideMark/>
          </w:tcPr>
          <w:p w14:paraId="4A5CB618"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150</w:t>
            </w:r>
          </w:p>
        </w:tc>
        <w:tc>
          <w:tcPr>
            <w:tcW w:w="1480" w:type="dxa"/>
            <w:tcBorders>
              <w:top w:val="nil"/>
              <w:left w:val="nil"/>
              <w:bottom w:val="single" w:sz="4" w:space="0" w:color="auto"/>
              <w:right w:val="single" w:sz="4" w:space="0" w:color="auto"/>
            </w:tcBorders>
            <w:shd w:val="clear" w:color="auto" w:fill="auto"/>
            <w:noWrap/>
            <w:vAlign w:val="bottom"/>
            <w:hideMark/>
          </w:tcPr>
          <w:p w14:paraId="61C2950D"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453294</w:t>
            </w:r>
          </w:p>
        </w:tc>
        <w:tc>
          <w:tcPr>
            <w:tcW w:w="1080" w:type="dxa"/>
            <w:tcBorders>
              <w:top w:val="nil"/>
              <w:left w:val="nil"/>
              <w:bottom w:val="single" w:sz="4" w:space="0" w:color="auto"/>
              <w:right w:val="single" w:sz="4" w:space="0" w:color="auto"/>
            </w:tcBorders>
            <w:shd w:val="clear" w:color="auto" w:fill="auto"/>
            <w:noWrap/>
            <w:vAlign w:val="bottom"/>
            <w:hideMark/>
          </w:tcPr>
          <w:p w14:paraId="00DD07DE"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453294</w:t>
            </w:r>
          </w:p>
        </w:tc>
      </w:tr>
      <w:tr w:rsidR="00DC734D" w:rsidRPr="00DC734D" w14:paraId="7200067D" w14:textId="77777777" w:rsidTr="00DC734D">
        <w:trPr>
          <w:trHeight w:val="570"/>
        </w:trPr>
        <w:tc>
          <w:tcPr>
            <w:tcW w:w="640" w:type="dxa"/>
            <w:tcBorders>
              <w:top w:val="nil"/>
              <w:left w:val="single" w:sz="4" w:space="0" w:color="auto"/>
              <w:bottom w:val="single" w:sz="4" w:space="0" w:color="auto"/>
              <w:right w:val="single" w:sz="4" w:space="0" w:color="auto"/>
            </w:tcBorders>
            <w:shd w:val="clear" w:color="auto" w:fill="auto"/>
            <w:vAlign w:val="bottom"/>
            <w:hideMark/>
          </w:tcPr>
          <w:p w14:paraId="5FA9928F" w14:textId="77777777" w:rsidR="00DC734D" w:rsidRPr="00DC734D" w:rsidRDefault="00DC734D" w:rsidP="00DC734D">
            <w:pPr>
              <w:widowControl/>
              <w:jc w:val="lef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密钥生成</w:t>
            </w:r>
          </w:p>
        </w:tc>
        <w:tc>
          <w:tcPr>
            <w:tcW w:w="660" w:type="dxa"/>
            <w:tcBorders>
              <w:top w:val="nil"/>
              <w:left w:val="nil"/>
              <w:bottom w:val="single" w:sz="4" w:space="0" w:color="auto"/>
              <w:right w:val="single" w:sz="4" w:space="0" w:color="auto"/>
            </w:tcBorders>
            <w:shd w:val="clear" w:color="auto" w:fill="auto"/>
            <w:noWrap/>
            <w:vAlign w:val="bottom"/>
            <w:hideMark/>
          </w:tcPr>
          <w:p w14:paraId="0768620D" w14:textId="77777777" w:rsidR="00DC734D" w:rsidRPr="00DC734D" w:rsidRDefault="00DC734D" w:rsidP="00DC734D">
            <w:pPr>
              <w:widowControl/>
              <w:jc w:val="lef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 xml:space="preserve">　</w:t>
            </w:r>
          </w:p>
        </w:tc>
        <w:tc>
          <w:tcPr>
            <w:tcW w:w="1300" w:type="dxa"/>
            <w:tcBorders>
              <w:top w:val="nil"/>
              <w:left w:val="nil"/>
              <w:bottom w:val="single" w:sz="4" w:space="0" w:color="auto"/>
              <w:right w:val="single" w:sz="4" w:space="0" w:color="auto"/>
            </w:tcBorders>
            <w:shd w:val="clear" w:color="auto" w:fill="auto"/>
            <w:noWrap/>
            <w:vAlign w:val="bottom"/>
            <w:hideMark/>
          </w:tcPr>
          <w:p w14:paraId="4A8647FE"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10</w:t>
            </w:r>
          </w:p>
        </w:tc>
        <w:tc>
          <w:tcPr>
            <w:tcW w:w="1280" w:type="dxa"/>
            <w:tcBorders>
              <w:top w:val="nil"/>
              <w:left w:val="nil"/>
              <w:bottom w:val="single" w:sz="4" w:space="0" w:color="auto"/>
              <w:right w:val="single" w:sz="4" w:space="0" w:color="auto"/>
            </w:tcBorders>
            <w:shd w:val="clear" w:color="auto" w:fill="auto"/>
            <w:noWrap/>
            <w:vAlign w:val="bottom"/>
            <w:hideMark/>
          </w:tcPr>
          <w:p w14:paraId="1C84A8C0"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0.001345</w:t>
            </w:r>
          </w:p>
        </w:tc>
        <w:tc>
          <w:tcPr>
            <w:tcW w:w="1140" w:type="dxa"/>
            <w:tcBorders>
              <w:top w:val="nil"/>
              <w:left w:val="nil"/>
              <w:bottom w:val="single" w:sz="4" w:space="0" w:color="auto"/>
              <w:right w:val="single" w:sz="4" w:space="0" w:color="auto"/>
            </w:tcBorders>
            <w:shd w:val="clear" w:color="auto" w:fill="auto"/>
            <w:noWrap/>
            <w:vAlign w:val="bottom"/>
            <w:hideMark/>
          </w:tcPr>
          <w:p w14:paraId="284AA08C"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134</w:t>
            </w:r>
          </w:p>
        </w:tc>
        <w:tc>
          <w:tcPr>
            <w:tcW w:w="1480" w:type="dxa"/>
            <w:tcBorders>
              <w:top w:val="nil"/>
              <w:left w:val="nil"/>
              <w:bottom w:val="single" w:sz="4" w:space="0" w:color="auto"/>
              <w:right w:val="single" w:sz="4" w:space="0" w:color="auto"/>
            </w:tcBorders>
            <w:shd w:val="clear" w:color="auto" w:fill="auto"/>
            <w:noWrap/>
            <w:vAlign w:val="bottom"/>
            <w:hideMark/>
          </w:tcPr>
          <w:p w14:paraId="51FDE9AF"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4257011</w:t>
            </w:r>
          </w:p>
        </w:tc>
        <w:tc>
          <w:tcPr>
            <w:tcW w:w="1080" w:type="dxa"/>
            <w:tcBorders>
              <w:top w:val="nil"/>
              <w:left w:val="nil"/>
              <w:bottom w:val="single" w:sz="4" w:space="0" w:color="auto"/>
              <w:right w:val="single" w:sz="4" w:space="0" w:color="auto"/>
            </w:tcBorders>
            <w:shd w:val="clear" w:color="auto" w:fill="auto"/>
            <w:noWrap/>
            <w:vAlign w:val="bottom"/>
            <w:hideMark/>
          </w:tcPr>
          <w:p w14:paraId="14FABBB7"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425701</w:t>
            </w:r>
          </w:p>
        </w:tc>
      </w:tr>
      <w:tr w:rsidR="00DC734D" w:rsidRPr="00DC734D" w14:paraId="483F85B5" w14:textId="77777777" w:rsidTr="00DC734D">
        <w:trPr>
          <w:trHeight w:val="570"/>
        </w:trPr>
        <w:tc>
          <w:tcPr>
            <w:tcW w:w="640" w:type="dxa"/>
            <w:tcBorders>
              <w:top w:val="nil"/>
              <w:left w:val="single" w:sz="4" w:space="0" w:color="auto"/>
              <w:bottom w:val="single" w:sz="4" w:space="0" w:color="auto"/>
              <w:right w:val="single" w:sz="4" w:space="0" w:color="auto"/>
            </w:tcBorders>
            <w:shd w:val="clear" w:color="auto" w:fill="auto"/>
            <w:vAlign w:val="bottom"/>
            <w:hideMark/>
          </w:tcPr>
          <w:p w14:paraId="0605CD4B" w14:textId="77777777" w:rsidR="00DC734D" w:rsidRPr="00DC734D" w:rsidRDefault="00DC734D" w:rsidP="00DC734D">
            <w:pPr>
              <w:widowControl/>
              <w:jc w:val="lef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密钥生成</w:t>
            </w:r>
          </w:p>
        </w:tc>
        <w:tc>
          <w:tcPr>
            <w:tcW w:w="660" w:type="dxa"/>
            <w:tcBorders>
              <w:top w:val="nil"/>
              <w:left w:val="nil"/>
              <w:bottom w:val="single" w:sz="4" w:space="0" w:color="auto"/>
              <w:right w:val="single" w:sz="4" w:space="0" w:color="auto"/>
            </w:tcBorders>
            <w:shd w:val="clear" w:color="auto" w:fill="auto"/>
            <w:noWrap/>
            <w:vAlign w:val="bottom"/>
            <w:hideMark/>
          </w:tcPr>
          <w:p w14:paraId="27A16EAB" w14:textId="77777777" w:rsidR="00DC734D" w:rsidRPr="00DC734D" w:rsidRDefault="00DC734D" w:rsidP="00DC734D">
            <w:pPr>
              <w:widowControl/>
              <w:jc w:val="lef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 xml:space="preserve">　</w:t>
            </w:r>
          </w:p>
        </w:tc>
        <w:tc>
          <w:tcPr>
            <w:tcW w:w="1300" w:type="dxa"/>
            <w:tcBorders>
              <w:top w:val="nil"/>
              <w:left w:val="nil"/>
              <w:bottom w:val="single" w:sz="4" w:space="0" w:color="auto"/>
              <w:right w:val="single" w:sz="4" w:space="0" w:color="auto"/>
            </w:tcBorders>
            <w:shd w:val="clear" w:color="auto" w:fill="auto"/>
            <w:noWrap/>
            <w:vAlign w:val="bottom"/>
            <w:hideMark/>
          </w:tcPr>
          <w:p w14:paraId="771F6757"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100</w:t>
            </w:r>
          </w:p>
        </w:tc>
        <w:tc>
          <w:tcPr>
            <w:tcW w:w="1280" w:type="dxa"/>
            <w:tcBorders>
              <w:top w:val="nil"/>
              <w:left w:val="nil"/>
              <w:bottom w:val="single" w:sz="4" w:space="0" w:color="auto"/>
              <w:right w:val="single" w:sz="4" w:space="0" w:color="auto"/>
            </w:tcBorders>
            <w:shd w:val="clear" w:color="auto" w:fill="auto"/>
            <w:noWrap/>
            <w:vAlign w:val="bottom"/>
            <w:hideMark/>
          </w:tcPr>
          <w:p w14:paraId="0ACC70EA"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0.013508</w:t>
            </w:r>
          </w:p>
        </w:tc>
        <w:tc>
          <w:tcPr>
            <w:tcW w:w="1140" w:type="dxa"/>
            <w:tcBorders>
              <w:top w:val="nil"/>
              <w:left w:val="nil"/>
              <w:bottom w:val="single" w:sz="4" w:space="0" w:color="auto"/>
              <w:right w:val="single" w:sz="4" w:space="0" w:color="auto"/>
            </w:tcBorders>
            <w:shd w:val="clear" w:color="auto" w:fill="auto"/>
            <w:noWrap/>
            <w:vAlign w:val="bottom"/>
            <w:hideMark/>
          </w:tcPr>
          <w:p w14:paraId="601481AB"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135</w:t>
            </w:r>
          </w:p>
        </w:tc>
        <w:tc>
          <w:tcPr>
            <w:tcW w:w="1480" w:type="dxa"/>
            <w:tcBorders>
              <w:top w:val="nil"/>
              <w:left w:val="nil"/>
              <w:bottom w:val="single" w:sz="4" w:space="0" w:color="auto"/>
              <w:right w:val="single" w:sz="4" w:space="0" w:color="auto"/>
            </w:tcBorders>
            <w:shd w:val="clear" w:color="auto" w:fill="auto"/>
            <w:noWrap/>
            <w:vAlign w:val="bottom"/>
            <w:hideMark/>
          </w:tcPr>
          <w:p w14:paraId="0DBF73F6"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42369960</w:t>
            </w:r>
          </w:p>
        </w:tc>
        <w:tc>
          <w:tcPr>
            <w:tcW w:w="1080" w:type="dxa"/>
            <w:tcBorders>
              <w:top w:val="nil"/>
              <w:left w:val="nil"/>
              <w:bottom w:val="single" w:sz="4" w:space="0" w:color="auto"/>
              <w:right w:val="single" w:sz="4" w:space="0" w:color="auto"/>
            </w:tcBorders>
            <w:shd w:val="clear" w:color="auto" w:fill="auto"/>
            <w:noWrap/>
            <w:vAlign w:val="bottom"/>
            <w:hideMark/>
          </w:tcPr>
          <w:p w14:paraId="04D05AFE"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423699</w:t>
            </w:r>
          </w:p>
        </w:tc>
      </w:tr>
      <w:tr w:rsidR="00DC734D" w:rsidRPr="00DC734D" w14:paraId="5E59051C" w14:textId="77777777" w:rsidTr="00DC734D">
        <w:trPr>
          <w:trHeight w:val="570"/>
        </w:trPr>
        <w:tc>
          <w:tcPr>
            <w:tcW w:w="640" w:type="dxa"/>
            <w:tcBorders>
              <w:top w:val="nil"/>
              <w:left w:val="single" w:sz="4" w:space="0" w:color="auto"/>
              <w:bottom w:val="single" w:sz="4" w:space="0" w:color="auto"/>
              <w:right w:val="single" w:sz="4" w:space="0" w:color="auto"/>
            </w:tcBorders>
            <w:shd w:val="clear" w:color="auto" w:fill="auto"/>
            <w:vAlign w:val="bottom"/>
            <w:hideMark/>
          </w:tcPr>
          <w:p w14:paraId="47F95CE0" w14:textId="77777777" w:rsidR="00DC734D" w:rsidRPr="00DC734D" w:rsidRDefault="00DC734D" w:rsidP="00DC734D">
            <w:pPr>
              <w:widowControl/>
              <w:jc w:val="lef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密钥生成</w:t>
            </w:r>
          </w:p>
        </w:tc>
        <w:tc>
          <w:tcPr>
            <w:tcW w:w="660" w:type="dxa"/>
            <w:tcBorders>
              <w:top w:val="nil"/>
              <w:left w:val="nil"/>
              <w:bottom w:val="single" w:sz="4" w:space="0" w:color="auto"/>
              <w:right w:val="single" w:sz="4" w:space="0" w:color="auto"/>
            </w:tcBorders>
            <w:shd w:val="clear" w:color="auto" w:fill="auto"/>
            <w:noWrap/>
            <w:vAlign w:val="bottom"/>
            <w:hideMark/>
          </w:tcPr>
          <w:p w14:paraId="446CDB56" w14:textId="77777777" w:rsidR="00DC734D" w:rsidRPr="00DC734D" w:rsidRDefault="00DC734D" w:rsidP="00DC734D">
            <w:pPr>
              <w:widowControl/>
              <w:jc w:val="lef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 xml:space="preserve">　</w:t>
            </w:r>
          </w:p>
        </w:tc>
        <w:tc>
          <w:tcPr>
            <w:tcW w:w="1300" w:type="dxa"/>
            <w:tcBorders>
              <w:top w:val="nil"/>
              <w:left w:val="nil"/>
              <w:bottom w:val="single" w:sz="4" w:space="0" w:color="auto"/>
              <w:right w:val="single" w:sz="4" w:space="0" w:color="auto"/>
            </w:tcBorders>
            <w:shd w:val="clear" w:color="auto" w:fill="auto"/>
            <w:noWrap/>
            <w:vAlign w:val="bottom"/>
            <w:hideMark/>
          </w:tcPr>
          <w:p w14:paraId="1F27438B"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1000</w:t>
            </w:r>
          </w:p>
        </w:tc>
        <w:tc>
          <w:tcPr>
            <w:tcW w:w="1280" w:type="dxa"/>
            <w:tcBorders>
              <w:top w:val="nil"/>
              <w:left w:val="nil"/>
              <w:bottom w:val="single" w:sz="4" w:space="0" w:color="auto"/>
              <w:right w:val="single" w:sz="4" w:space="0" w:color="auto"/>
            </w:tcBorders>
            <w:shd w:val="clear" w:color="auto" w:fill="auto"/>
            <w:noWrap/>
            <w:vAlign w:val="bottom"/>
            <w:hideMark/>
          </w:tcPr>
          <w:p w14:paraId="4056E20B"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0.132049</w:t>
            </w:r>
          </w:p>
        </w:tc>
        <w:tc>
          <w:tcPr>
            <w:tcW w:w="1140" w:type="dxa"/>
            <w:tcBorders>
              <w:top w:val="nil"/>
              <w:left w:val="nil"/>
              <w:bottom w:val="single" w:sz="4" w:space="0" w:color="auto"/>
              <w:right w:val="single" w:sz="4" w:space="0" w:color="auto"/>
            </w:tcBorders>
            <w:shd w:val="clear" w:color="auto" w:fill="auto"/>
            <w:noWrap/>
            <w:vAlign w:val="bottom"/>
            <w:hideMark/>
          </w:tcPr>
          <w:p w14:paraId="602AA2D3"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132</w:t>
            </w:r>
          </w:p>
        </w:tc>
        <w:tc>
          <w:tcPr>
            <w:tcW w:w="1480" w:type="dxa"/>
            <w:tcBorders>
              <w:top w:val="nil"/>
              <w:left w:val="nil"/>
              <w:bottom w:val="single" w:sz="4" w:space="0" w:color="auto"/>
              <w:right w:val="single" w:sz="4" w:space="0" w:color="auto"/>
            </w:tcBorders>
            <w:shd w:val="clear" w:color="auto" w:fill="auto"/>
            <w:noWrap/>
            <w:vAlign w:val="bottom"/>
            <w:hideMark/>
          </w:tcPr>
          <w:p w14:paraId="5EB568E5"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422116663</w:t>
            </w:r>
          </w:p>
        </w:tc>
        <w:tc>
          <w:tcPr>
            <w:tcW w:w="1080" w:type="dxa"/>
            <w:tcBorders>
              <w:top w:val="nil"/>
              <w:left w:val="nil"/>
              <w:bottom w:val="single" w:sz="4" w:space="0" w:color="auto"/>
              <w:right w:val="single" w:sz="4" w:space="0" w:color="auto"/>
            </w:tcBorders>
            <w:shd w:val="clear" w:color="auto" w:fill="auto"/>
            <w:noWrap/>
            <w:vAlign w:val="bottom"/>
            <w:hideMark/>
          </w:tcPr>
          <w:p w14:paraId="7085F6C6"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422116</w:t>
            </w:r>
          </w:p>
        </w:tc>
      </w:tr>
      <w:tr w:rsidR="00DC734D" w:rsidRPr="00DC734D" w14:paraId="1C9CDD9B" w14:textId="77777777" w:rsidTr="00DC734D">
        <w:trPr>
          <w:trHeight w:val="570"/>
        </w:trPr>
        <w:tc>
          <w:tcPr>
            <w:tcW w:w="640" w:type="dxa"/>
            <w:tcBorders>
              <w:top w:val="nil"/>
              <w:left w:val="single" w:sz="4" w:space="0" w:color="auto"/>
              <w:bottom w:val="single" w:sz="4" w:space="0" w:color="auto"/>
              <w:right w:val="single" w:sz="4" w:space="0" w:color="auto"/>
            </w:tcBorders>
            <w:shd w:val="clear" w:color="auto" w:fill="auto"/>
            <w:vAlign w:val="bottom"/>
            <w:hideMark/>
          </w:tcPr>
          <w:p w14:paraId="1825F4B1" w14:textId="77777777" w:rsidR="00DC734D" w:rsidRPr="00DC734D" w:rsidRDefault="00DC734D" w:rsidP="00DC734D">
            <w:pPr>
              <w:widowControl/>
              <w:jc w:val="lef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密钥生成</w:t>
            </w:r>
          </w:p>
        </w:tc>
        <w:tc>
          <w:tcPr>
            <w:tcW w:w="660" w:type="dxa"/>
            <w:tcBorders>
              <w:top w:val="nil"/>
              <w:left w:val="nil"/>
              <w:bottom w:val="single" w:sz="4" w:space="0" w:color="auto"/>
              <w:right w:val="single" w:sz="4" w:space="0" w:color="auto"/>
            </w:tcBorders>
            <w:shd w:val="clear" w:color="auto" w:fill="auto"/>
            <w:noWrap/>
            <w:vAlign w:val="bottom"/>
            <w:hideMark/>
          </w:tcPr>
          <w:p w14:paraId="0328E4E6" w14:textId="77777777" w:rsidR="00DC734D" w:rsidRPr="00DC734D" w:rsidRDefault="00DC734D" w:rsidP="00DC734D">
            <w:pPr>
              <w:widowControl/>
              <w:jc w:val="lef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 xml:space="preserve">　</w:t>
            </w:r>
          </w:p>
        </w:tc>
        <w:tc>
          <w:tcPr>
            <w:tcW w:w="1300" w:type="dxa"/>
            <w:tcBorders>
              <w:top w:val="nil"/>
              <w:left w:val="nil"/>
              <w:bottom w:val="single" w:sz="4" w:space="0" w:color="auto"/>
              <w:right w:val="single" w:sz="4" w:space="0" w:color="auto"/>
            </w:tcBorders>
            <w:shd w:val="clear" w:color="auto" w:fill="auto"/>
            <w:noWrap/>
            <w:vAlign w:val="bottom"/>
            <w:hideMark/>
          </w:tcPr>
          <w:p w14:paraId="52E200AE"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10000</w:t>
            </w:r>
          </w:p>
        </w:tc>
        <w:tc>
          <w:tcPr>
            <w:tcW w:w="1280" w:type="dxa"/>
            <w:tcBorders>
              <w:top w:val="nil"/>
              <w:left w:val="nil"/>
              <w:bottom w:val="single" w:sz="4" w:space="0" w:color="auto"/>
              <w:right w:val="single" w:sz="4" w:space="0" w:color="auto"/>
            </w:tcBorders>
            <w:shd w:val="clear" w:color="auto" w:fill="auto"/>
            <w:noWrap/>
            <w:vAlign w:val="bottom"/>
            <w:hideMark/>
          </w:tcPr>
          <w:p w14:paraId="4340E4BC"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1.32543</w:t>
            </w:r>
          </w:p>
        </w:tc>
        <w:tc>
          <w:tcPr>
            <w:tcW w:w="1140" w:type="dxa"/>
            <w:tcBorders>
              <w:top w:val="nil"/>
              <w:left w:val="nil"/>
              <w:bottom w:val="single" w:sz="4" w:space="0" w:color="auto"/>
              <w:right w:val="single" w:sz="4" w:space="0" w:color="auto"/>
            </w:tcBorders>
            <w:shd w:val="clear" w:color="auto" w:fill="auto"/>
            <w:noWrap/>
            <w:vAlign w:val="bottom"/>
            <w:hideMark/>
          </w:tcPr>
          <w:p w14:paraId="2B93E2C1"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132</w:t>
            </w:r>
          </w:p>
        </w:tc>
        <w:tc>
          <w:tcPr>
            <w:tcW w:w="1480" w:type="dxa"/>
            <w:tcBorders>
              <w:top w:val="nil"/>
              <w:left w:val="nil"/>
              <w:bottom w:val="single" w:sz="4" w:space="0" w:color="auto"/>
              <w:right w:val="single" w:sz="4" w:space="0" w:color="auto"/>
            </w:tcBorders>
            <w:shd w:val="clear" w:color="auto" w:fill="auto"/>
            <w:noWrap/>
            <w:vAlign w:val="bottom"/>
            <w:hideMark/>
          </w:tcPr>
          <w:p w14:paraId="636ED383"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4224978955</w:t>
            </w:r>
          </w:p>
        </w:tc>
        <w:tc>
          <w:tcPr>
            <w:tcW w:w="1080" w:type="dxa"/>
            <w:tcBorders>
              <w:top w:val="nil"/>
              <w:left w:val="nil"/>
              <w:bottom w:val="single" w:sz="4" w:space="0" w:color="auto"/>
              <w:right w:val="single" w:sz="4" w:space="0" w:color="auto"/>
            </w:tcBorders>
            <w:shd w:val="clear" w:color="auto" w:fill="auto"/>
            <w:noWrap/>
            <w:vAlign w:val="bottom"/>
            <w:hideMark/>
          </w:tcPr>
          <w:p w14:paraId="2DB53AC8"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422497</w:t>
            </w:r>
          </w:p>
        </w:tc>
      </w:tr>
      <w:tr w:rsidR="00DC734D" w:rsidRPr="00DC734D" w14:paraId="39D2DEAD" w14:textId="77777777" w:rsidTr="00DC734D">
        <w:trPr>
          <w:trHeight w:val="570"/>
        </w:trPr>
        <w:tc>
          <w:tcPr>
            <w:tcW w:w="640" w:type="dxa"/>
            <w:tcBorders>
              <w:top w:val="nil"/>
              <w:left w:val="single" w:sz="4" w:space="0" w:color="auto"/>
              <w:bottom w:val="single" w:sz="4" w:space="0" w:color="auto"/>
              <w:right w:val="single" w:sz="4" w:space="0" w:color="auto"/>
            </w:tcBorders>
            <w:shd w:val="clear" w:color="auto" w:fill="auto"/>
            <w:vAlign w:val="bottom"/>
            <w:hideMark/>
          </w:tcPr>
          <w:p w14:paraId="48EE39B5" w14:textId="77777777" w:rsidR="00DC734D" w:rsidRPr="00DC734D" w:rsidRDefault="00DC734D" w:rsidP="00DC734D">
            <w:pPr>
              <w:widowControl/>
              <w:jc w:val="lef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密钥生成</w:t>
            </w:r>
          </w:p>
        </w:tc>
        <w:tc>
          <w:tcPr>
            <w:tcW w:w="660" w:type="dxa"/>
            <w:tcBorders>
              <w:top w:val="nil"/>
              <w:left w:val="nil"/>
              <w:bottom w:val="single" w:sz="4" w:space="0" w:color="auto"/>
              <w:right w:val="single" w:sz="4" w:space="0" w:color="auto"/>
            </w:tcBorders>
            <w:shd w:val="clear" w:color="auto" w:fill="auto"/>
            <w:noWrap/>
            <w:vAlign w:val="bottom"/>
            <w:hideMark/>
          </w:tcPr>
          <w:p w14:paraId="7628A9A5" w14:textId="77777777" w:rsidR="00DC734D" w:rsidRPr="00DC734D" w:rsidRDefault="00DC734D" w:rsidP="00DC734D">
            <w:pPr>
              <w:widowControl/>
              <w:jc w:val="lef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 xml:space="preserve">　</w:t>
            </w:r>
          </w:p>
        </w:tc>
        <w:tc>
          <w:tcPr>
            <w:tcW w:w="1300" w:type="dxa"/>
            <w:tcBorders>
              <w:top w:val="nil"/>
              <w:left w:val="nil"/>
              <w:bottom w:val="single" w:sz="4" w:space="0" w:color="auto"/>
              <w:right w:val="single" w:sz="4" w:space="0" w:color="auto"/>
            </w:tcBorders>
            <w:shd w:val="clear" w:color="auto" w:fill="auto"/>
            <w:noWrap/>
            <w:vAlign w:val="bottom"/>
            <w:hideMark/>
          </w:tcPr>
          <w:p w14:paraId="1101176E"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100000</w:t>
            </w:r>
          </w:p>
        </w:tc>
        <w:tc>
          <w:tcPr>
            <w:tcW w:w="1280" w:type="dxa"/>
            <w:tcBorders>
              <w:top w:val="nil"/>
              <w:left w:val="nil"/>
              <w:bottom w:val="single" w:sz="4" w:space="0" w:color="auto"/>
              <w:right w:val="single" w:sz="4" w:space="0" w:color="auto"/>
            </w:tcBorders>
            <w:shd w:val="clear" w:color="auto" w:fill="auto"/>
            <w:noWrap/>
            <w:vAlign w:val="bottom"/>
            <w:hideMark/>
          </w:tcPr>
          <w:p w14:paraId="71EC8D6E"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13.233367</w:t>
            </w:r>
          </w:p>
        </w:tc>
        <w:tc>
          <w:tcPr>
            <w:tcW w:w="1140" w:type="dxa"/>
            <w:tcBorders>
              <w:top w:val="nil"/>
              <w:left w:val="nil"/>
              <w:bottom w:val="single" w:sz="4" w:space="0" w:color="auto"/>
              <w:right w:val="single" w:sz="4" w:space="0" w:color="auto"/>
            </w:tcBorders>
            <w:shd w:val="clear" w:color="auto" w:fill="auto"/>
            <w:noWrap/>
            <w:vAlign w:val="bottom"/>
            <w:hideMark/>
          </w:tcPr>
          <w:p w14:paraId="1AFAB730"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132</w:t>
            </w:r>
          </w:p>
        </w:tc>
        <w:tc>
          <w:tcPr>
            <w:tcW w:w="1480" w:type="dxa"/>
            <w:tcBorders>
              <w:top w:val="nil"/>
              <w:left w:val="nil"/>
              <w:bottom w:val="single" w:sz="4" w:space="0" w:color="auto"/>
              <w:right w:val="single" w:sz="4" w:space="0" w:color="auto"/>
            </w:tcBorders>
            <w:shd w:val="clear" w:color="auto" w:fill="auto"/>
            <w:noWrap/>
            <w:vAlign w:val="bottom"/>
            <w:hideMark/>
          </w:tcPr>
          <w:p w14:paraId="1F527A97"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42256458053</w:t>
            </w:r>
          </w:p>
        </w:tc>
        <w:tc>
          <w:tcPr>
            <w:tcW w:w="1080" w:type="dxa"/>
            <w:tcBorders>
              <w:top w:val="nil"/>
              <w:left w:val="nil"/>
              <w:bottom w:val="single" w:sz="4" w:space="0" w:color="auto"/>
              <w:right w:val="single" w:sz="4" w:space="0" w:color="auto"/>
            </w:tcBorders>
            <w:shd w:val="clear" w:color="auto" w:fill="auto"/>
            <w:noWrap/>
            <w:vAlign w:val="bottom"/>
            <w:hideMark/>
          </w:tcPr>
          <w:p w14:paraId="3A35B7A4"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422564</w:t>
            </w:r>
          </w:p>
        </w:tc>
      </w:tr>
      <w:tr w:rsidR="00DC734D" w:rsidRPr="00DC734D" w14:paraId="301134BD" w14:textId="77777777" w:rsidTr="00DC734D">
        <w:trPr>
          <w:trHeight w:val="28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69B5735A" w14:textId="77777777" w:rsidR="00DC734D" w:rsidRPr="00DC734D" w:rsidRDefault="00DC734D" w:rsidP="00DC734D">
            <w:pPr>
              <w:widowControl/>
              <w:jc w:val="lef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签名</w:t>
            </w:r>
          </w:p>
        </w:tc>
        <w:tc>
          <w:tcPr>
            <w:tcW w:w="660" w:type="dxa"/>
            <w:tcBorders>
              <w:top w:val="nil"/>
              <w:left w:val="nil"/>
              <w:bottom w:val="single" w:sz="4" w:space="0" w:color="auto"/>
              <w:right w:val="single" w:sz="4" w:space="0" w:color="auto"/>
            </w:tcBorders>
            <w:shd w:val="clear" w:color="auto" w:fill="auto"/>
            <w:noWrap/>
            <w:vAlign w:val="bottom"/>
            <w:hideMark/>
          </w:tcPr>
          <w:p w14:paraId="71174219"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1</w:t>
            </w:r>
          </w:p>
        </w:tc>
        <w:tc>
          <w:tcPr>
            <w:tcW w:w="1300" w:type="dxa"/>
            <w:tcBorders>
              <w:top w:val="nil"/>
              <w:left w:val="nil"/>
              <w:bottom w:val="single" w:sz="4" w:space="0" w:color="auto"/>
              <w:right w:val="single" w:sz="4" w:space="0" w:color="auto"/>
            </w:tcBorders>
            <w:shd w:val="clear" w:color="auto" w:fill="auto"/>
            <w:noWrap/>
            <w:vAlign w:val="bottom"/>
            <w:hideMark/>
          </w:tcPr>
          <w:p w14:paraId="244FA355"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1</w:t>
            </w:r>
          </w:p>
        </w:tc>
        <w:tc>
          <w:tcPr>
            <w:tcW w:w="1280" w:type="dxa"/>
            <w:tcBorders>
              <w:top w:val="nil"/>
              <w:left w:val="nil"/>
              <w:bottom w:val="single" w:sz="4" w:space="0" w:color="auto"/>
              <w:right w:val="single" w:sz="4" w:space="0" w:color="auto"/>
            </w:tcBorders>
            <w:shd w:val="clear" w:color="auto" w:fill="auto"/>
            <w:noWrap/>
            <w:vAlign w:val="bottom"/>
            <w:hideMark/>
          </w:tcPr>
          <w:p w14:paraId="1E39BD3C"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0.000613</w:t>
            </w:r>
          </w:p>
        </w:tc>
        <w:tc>
          <w:tcPr>
            <w:tcW w:w="1140" w:type="dxa"/>
            <w:tcBorders>
              <w:top w:val="nil"/>
              <w:left w:val="nil"/>
              <w:bottom w:val="single" w:sz="4" w:space="0" w:color="auto"/>
              <w:right w:val="single" w:sz="4" w:space="0" w:color="auto"/>
            </w:tcBorders>
            <w:shd w:val="clear" w:color="auto" w:fill="auto"/>
            <w:noWrap/>
            <w:vAlign w:val="bottom"/>
            <w:hideMark/>
          </w:tcPr>
          <w:p w14:paraId="281D79F8"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613</w:t>
            </w:r>
          </w:p>
        </w:tc>
        <w:tc>
          <w:tcPr>
            <w:tcW w:w="1480" w:type="dxa"/>
            <w:tcBorders>
              <w:top w:val="nil"/>
              <w:left w:val="nil"/>
              <w:bottom w:val="single" w:sz="4" w:space="0" w:color="auto"/>
              <w:right w:val="single" w:sz="4" w:space="0" w:color="auto"/>
            </w:tcBorders>
            <w:shd w:val="clear" w:color="auto" w:fill="auto"/>
            <w:noWrap/>
            <w:vAlign w:val="bottom"/>
            <w:hideMark/>
          </w:tcPr>
          <w:p w14:paraId="0DDCEA66"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2016710</w:t>
            </w:r>
          </w:p>
        </w:tc>
        <w:tc>
          <w:tcPr>
            <w:tcW w:w="1080" w:type="dxa"/>
            <w:tcBorders>
              <w:top w:val="nil"/>
              <w:left w:val="nil"/>
              <w:bottom w:val="single" w:sz="4" w:space="0" w:color="auto"/>
              <w:right w:val="single" w:sz="4" w:space="0" w:color="auto"/>
            </w:tcBorders>
            <w:shd w:val="clear" w:color="auto" w:fill="auto"/>
            <w:noWrap/>
            <w:vAlign w:val="bottom"/>
            <w:hideMark/>
          </w:tcPr>
          <w:p w14:paraId="6F191395"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2016710</w:t>
            </w:r>
          </w:p>
        </w:tc>
      </w:tr>
      <w:tr w:rsidR="00DC734D" w:rsidRPr="00DC734D" w14:paraId="099E7B99" w14:textId="77777777" w:rsidTr="00DC734D">
        <w:trPr>
          <w:trHeight w:val="28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F210902" w14:textId="77777777" w:rsidR="00DC734D" w:rsidRPr="00DC734D" w:rsidRDefault="00DC734D" w:rsidP="00DC734D">
            <w:pPr>
              <w:widowControl/>
              <w:jc w:val="lef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签名</w:t>
            </w:r>
          </w:p>
        </w:tc>
        <w:tc>
          <w:tcPr>
            <w:tcW w:w="660" w:type="dxa"/>
            <w:tcBorders>
              <w:top w:val="nil"/>
              <w:left w:val="nil"/>
              <w:bottom w:val="single" w:sz="4" w:space="0" w:color="auto"/>
              <w:right w:val="single" w:sz="4" w:space="0" w:color="auto"/>
            </w:tcBorders>
            <w:shd w:val="clear" w:color="auto" w:fill="auto"/>
            <w:noWrap/>
            <w:vAlign w:val="bottom"/>
            <w:hideMark/>
          </w:tcPr>
          <w:p w14:paraId="51635D1B"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1</w:t>
            </w:r>
          </w:p>
        </w:tc>
        <w:tc>
          <w:tcPr>
            <w:tcW w:w="1300" w:type="dxa"/>
            <w:tcBorders>
              <w:top w:val="nil"/>
              <w:left w:val="nil"/>
              <w:bottom w:val="single" w:sz="4" w:space="0" w:color="auto"/>
              <w:right w:val="single" w:sz="4" w:space="0" w:color="auto"/>
            </w:tcBorders>
            <w:shd w:val="clear" w:color="auto" w:fill="auto"/>
            <w:noWrap/>
            <w:vAlign w:val="bottom"/>
            <w:hideMark/>
          </w:tcPr>
          <w:p w14:paraId="6BF7A44E"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10</w:t>
            </w:r>
          </w:p>
        </w:tc>
        <w:tc>
          <w:tcPr>
            <w:tcW w:w="1280" w:type="dxa"/>
            <w:tcBorders>
              <w:top w:val="nil"/>
              <w:left w:val="nil"/>
              <w:bottom w:val="single" w:sz="4" w:space="0" w:color="auto"/>
              <w:right w:val="single" w:sz="4" w:space="0" w:color="auto"/>
            </w:tcBorders>
            <w:shd w:val="clear" w:color="auto" w:fill="auto"/>
            <w:noWrap/>
            <w:vAlign w:val="bottom"/>
            <w:hideMark/>
          </w:tcPr>
          <w:p w14:paraId="166739D4"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0.006295</w:t>
            </w:r>
          </w:p>
        </w:tc>
        <w:tc>
          <w:tcPr>
            <w:tcW w:w="1140" w:type="dxa"/>
            <w:tcBorders>
              <w:top w:val="nil"/>
              <w:left w:val="nil"/>
              <w:bottom w:val="single" w:sz="4" w:space="0" w:color="auto"/>
              <w:right w:val="single" w:sz="4" w:space="0" w:color="auto"/>
            </w:tcBorders>
            <w:shd w:val="clear" w:color="auto" w:fill="auto"/>
            <w:noWrap/>
            <w:vAlign w:val="bottom"/>
            <w:hideMark/>
          </w:tcPr>
          <w:p w14:paraId="1122264D"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629</w:t>
            </w:r>
          </w:p>
        </w:tc>
        <w:tc>
          <w:tcPr>
            <w:tcW w:w="1480" w:type="dxa"/>
            <w:tcBorders>
              <w:top w:val="nil"/>
              <w:left w:val="nil"/>
              <w:bottom w:val="single" w:sz="4" w:space="0" w:color="auto"/>
              <w:right w:val="single" w:sz="4" w:space="0" w:color="auto"/>
            </w:tcBorders>
            <w:shd w:val="clear" w:color="auto" w:fill="auto"/>
            <w:noWrap/>
            <w:vAlign w:val="bottom"/>
            <w:hideMark/>
          </w:tcPr>
          <w:p w14:paraId="662418DC"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20031968</w:t>
            </w:r>
          </w:p>
        </w:tc>
        <w:tc>
          <w:tcPr>
            <w:tcW w:w="1080" w:type="dxa"/>
            <w:tcBorders>
              <w:top w:val="nil"/>
              <w:left w:val="nil"/>
              <w:bottom w:val="single" w:sz="4" w:space="0" w:color="auto"/>
              <w:right w:val="single" w:sz="4" w:space="0" w:color="auto"/>
            </w:tcBorders>
            <w:shd w:val="clear" w:color="auto" w:fill="auto"/>
            <w:noWrap/>
            <w:vAlign w:val="bottom"/>
            <w:hideMark/>
          </w:tcPr>
          <w:p w14:paraId="11DA954E"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2003196</w:t>
            </w:r>
          </w:p>
        </w:tc>
      </w:tr>
      <w:tr w:rsidR="00DC734D" w:rsidRPr="00DC734D" w14:paraId="627F21D8" w14:textId="77777777" w:rsidTr="00DC734D">
        <w:trPr>
          <w:trHeight w:val="28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FF86125" w14:textId="77777777" w:rsidR="00DC734D" w:rsidRPr="00DC734D" w:rsidRDefault="00DC734D" w:rsidP="00DC734D">
            <w:pPr>
              <w:widowControl/>
              <w:jc w:val="lef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签名</w:t>
            </w:r>
          </w:p>
        </w:tc>
        <w:tc>
          <w:tcPr>
            <w:tcW w:w="660" w:type="dxa"/>
            <w:tcBorders>
              <w:top w:val="nil"/>
              <w:left w:val="nil"/>
              <w:bottom w:val="single" w:sz="4" w:space="0" w:color="auto"/>
              <w:right w:val="single" w:sz="4" w:space="0" w:color="auto"/>
            </w:tcBorders>
            <w:shd w:val="clear" w:color="auto" w:fill="auto"/>
            <w:noWrap/>
            <w:vAlign w:val="bottom"/>
            <w:hideMark/>
          </w:tcPr>
          <w:p w14:paraId="16B383A3"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1</w:t>
            </w:r>
          </w:p>
        </w:tc>
        <w:tc>
          <w:tcPr>
            <w:tcW w:w="1300" w:type="dxa"/>
            <w:tcBorders>
              <w:top w:val="nil"/>
              <w:left w:val="nil"/>
              <w:bottom w:val="single" w:sz="4" w:space="0" w:color="auto"/>
              <w:right w:val="single" w:sz="4" w:space="0" w:color="auto"/>
            </w:tcBorders>
            <w:shd w:val="clear" w:color="auto" w:fill="auto"/>
            <w:noWrap/>
            <w:vAlign w:val="bottom"/>
            <w:hideMark/>
          </w:tcPr>
          <w:p w14:paraId="7FCDCAB8"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100</w:t>
            </w:r>
          </w:p>
        </w:tc>
        <w:tc>
          <w:tcPr>
            <w:tcW w:w="1280" w:type="dxa"/>
            <w:tcBorders>
              <w:top w:val="nil"/>
              <w:left w:val="nil"/>
              <w:bottom w:val="single" w:sz="4" w:space="0" w:color="auto"/>
              <w:right w:val="single" w:sz="4" w:space="0" w:color="auto"/>
            </w:tcBorders>
            <w:shd w:val="clear" w:color="auto" w:fill="auto"/>
            <w:noWrap/>
            <w:vAlign w:val="bottom"/>
            <w:hideMark/>
          </w:tcPr>
          <w:p w14:paraId="14E6F220"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0.065719</w:t>
            </w:r>
          </w:p>
        </w:tc>
        <w:tc>
          <w:tcPr>
            <w:tcW w:w="1140" w:type="dxa"/>
            <w:tcBorders>
              <w:top w:val="nil"/>
              <w:left w:val="nil"/>
              <w:bottom w:val="single" w:sz="4" w:space="0" w:color="auto"/>
              <w:right w:val="single" w:sz="4" w:space="0" w:color="auto"/>
            </w:tcBorders>
            <w:shd w:val="clear" w:color="auto" w:fill="auto"/>
            <w:noWrap/>
            <w:vAlign w:val="bottom"/>
            <w:hideMark/>
          </w:tcPr>
          <w:p w14:paraId="7AE38412"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657</w:t>
            </w:r>
          </w:p>
        </w:tc>
        <w:tc>
          <w:tcPr>
            <w:tcW w:w="1480" w:type="dxa"/>
            <w:tcBorders>
              <w:top w:val="nil"/>
              <w:left w:val="nil"/>
              <w:bottom w:val="single" w:sz="4" w:space="0" w:color="auto"/>
              <w:right w:val="single" w:sz="4" w:space="0" w:color="auto"/>
            </w:tcBorders>
            <w:shd w:val="clear" w:color="auto" w:fill="auto"/>
            <w:noWrap/>
            <w:vAlign w:val="bottom"/>
            <w:hideMark/>
          </w:tcPr>
          <w:p w14:paraId="054EAD90"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191875933</w:t>
            </w:r>
          </w:p>
        </w:tc>
        <w:tc>
          <w:tcPr>
            <w:tcW w:w="1080" w:type="dxa"/>
            <w:tcBorders>
              <w:top w:val="nil"/>
              <w:left w:val="nil"/>
              <w:bottom w:val="single" w:sz="4" w:space="0" w:color="auto"/>
              <w:right w:val="single" w:sz="4" w:space="0" w:color="auto"/>
            </w:tcBorders>
            <w:shd w:val="clear" w:color="auto" w:fill="auto"/>
            <w:noWrap/>
            <w:vAlign w:val="bottom"/>
            <w:hideMark/>
          </w:tcPr>
          <w:p w14:paraId="36652D14"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1918759</w:t>
            </w:r>
          </w:p>
        </w:tc>
      </w:tr>
      <w:tr w:rsidR="00DC734D" w:rsidRPr="00DC734D" w14:paraId="30787EFE" w14:textId="77777777" w:rsidTr="00DC734D">
        <w:trPr>
          <w:trHeight w:val="28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4242438B" w14:textId="77777777" w:rsidR="00DC734D" w:rsidRPr="00DC734D" w:rsidRDefault="00DC734D" w:rsidP="00DC734D">
            <w:pPr>
              <w:widowControl/>
              <w:jc w:val="lef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签名</w:t>
            </w:r>
          </w:p>
        </w:tc>
        <w:tc>
          <w:tcPr>
            <w:tcW w:w="660" w:type="dxa"/>
            <w:tcBorders>
              <w:top w:val="nil"/>
              <w:left w:val="nil"/>
              <w:bottom w:val="single" w:sz="4" w:space="0" w:color="auto"/>
              <w:right w:val="single" w:sz="4" w:space="0" w:color="auto"/>
            </w:tcBorders>
            <w:shd w:val="clear" w:color="auto" w:fill="auto"/>
            <w:noWrap/>
            <w:vAlign w:val="bottom"/>
            <w:hideMark/>
          </w:tcPr>
          <w:p w14:paraId="032610CE"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1</w:t>
            </w:r>
          </w:p>
        </w:tc>
        <w:tc>
          <w:tcPr>
            <w:tcW w:w="1300" w:type="dxa"/>
            <w:tcBorders>
              <w:top w:val="nil"/>
              <w:left w:val="nil"/>
              <w:bottom w:val="single" w:sz="4" w:space="0" w:color="auto"/>
              <w:right w:val="single" w:sz="4" w:space="0" w:color="auto"/>
            </w:tcBorders>
            <w:shd w:val="clear" w:color="auto" w:fill="auto"/>
            <w:noWrap/>
            <w:vAlign w:val="bottom"/>
            <w:hideMark/>
          </w:tcPr>
          <w:p w14:paraId="665F5220"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1000</w:t>
            </w:r>
          </w:p>
        </w:tc>
        <w:tc>
          <w:tcPr>
            <w:tcW w:w="1280" w:type="dxa"/>
            <w:tcBorders>
              <w:top w:val="nil"/>
              <w:left w:val="nil"/>
              <w:bottom w:val="single" w:sz="4" w:space="0" w:color="auto"/>
              <w:right w:val="single" w:sz="4" w:space="0" w:color="auto"/>
            </w:tcBorders>
            <w:shd w:val="clear" w:color="auto" w:fill="auto"/>
            <w:noWrap/>
            <w:vAlign w:val="bottom"/>
            <w:hideMark/>
          </w:tcPr>
          <w:p w14:paraId="71DE84AB"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0.618433</w:t>
            </w:r>
          </w:p>
        </w:tc>
        <w:tc>
          <w:tcPr>
            <w:tcW w:w="1140" w:type="dxa"/>
            <w:tcBorders>
              <w:top w:val="nil"/>
              <w:left w:val="nil"/>
              <w:bottom w:val="single" w:sz="4" w:space="0" w:color="auto"/>
              <w:right w:val="single" w:sz="4" w:space="0" w:color="auto"/>
            </w:tcBorders>
            <w:shd w:val="clear" w:color="auto" w:fill="auto"/>
            <w:noWrap/>
            <w:vAlign w:val="bottom"/>
            <w:hideMark/>
          </w:tcPr>
          <w:p w14:paraId="00948C4F"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618</w:t>
            </w:r>
          </w:p>
        </w:tc>
        <w:tc>
          <w:tcPr>
            <w:tcW w:w="1480" w:type="dxa"/>
            <w:tcBorders>
              <w:top w:val="nil"/>
              <w:left w:val="nil"/>
              <w:bottom w:val="single" w:sz="4" w:space="0" w:color="auto"/>
              <w:right w:val="single" w:sz="4" w:space="0" w:color="auto"/>
            </w:tcBorders>
            <w:shd w:val="clear" w:color="auto" w:fill="auto"/>
            <w:noWrap/>
            <w:vAlign w:val="bottom"/>
            <w:hideMark/>
          </w:tcPr>
          <w:p w14:paraId="5DD773A9"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1832468571</w:t>
            </w:r>
          </w:p>
        </w:tc>
        <w:tc>
          <w:tcPr>
            <w:tcW w:w="1080" w:type="dxa"/>
            <w:tcBorders>
              <w:top w:val="nil"/>
              <w:left w:val="nil"/>
              <w:bottom w:val="single" w:sz="4" w:space="0" w:color="auto"/>
              <w:right w:val="single" w:sz="4" w:space="0" w:color="auto"/>
            </w:tcBorders>
            <w:shd w:val="clear" w:color="auto" w:fill="auto"/>
            <w:noWrap/>
            <w:vAlign w:val="bottom"/>
            <w:hideMark/>
          </w:tcPr>
          <w:p w14:paraId="2D7D06BE"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1832468</w:t>
            </w:r>
          </w:p>
        </w:tc>
      </w:tr>
      <w:tr w:rsidR="00DC734D" w:rsidRPr="00DC734D" w14:paraId="4550D678" w14:textId="77777777" w:rsidTr="00DC734D">
        <w:trPr>
          <w:trHeight w:val="28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9AC9331" w14:textId="77777777" w:rsidR="00DC734D" w:rsidRPr="00DC734D" w:rsidRDefault="00DC734D" w:rsidP="00DC734D">
            <w:pPr>
              <w:widowControl/>
              <w:jc w:val="lef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签名</w:t>
            </w:r>
          </w:p>
        </w:tc>
        <w:tc>
          <w:tcPr>
            <w:tcW w:w="660" w:type="dxa"/>
            <w:tcBorders>
              <w:top w:val="nil"/>
              <w:left w:val="nil"/>
              <w:bottom w:val="single" w:sz="4" w:space="0" w:color="auto"/>
              <w:right w:val="single" w:sz="4" w:space="0" w:color="auto"/>
            </w:tcBorders>
            <w:shd w:val="clear" w:color="auto" w:fill="auto"/>
            <w:noWrap/>
            <w:vAlign w:val="bottom"/>
            <w:hideMark/>
          </w:tcPr>
          <w:p w14:paraId="0C978C21"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1</w:t>
            </w:r>
          </w:p>
        </w:tc>
        <w:tc>
          <w:tcPr>
            <w:tcW w:w="1300" w:type="dxa"/>
            <w:tcBorders>
              <w:top w:val="nil"/>
              <w:left w:val="nil"/>
              <w:bottom w:val="single" w:sz="4" w:space="0" w:color="auto"/>
              <w:right w:val="single" w:sz="4" w:space="0" w:color="auto"/>
            </w:tcBorders>
            <w:shd w:val="clear" w:color="auto" w:fill="auto"/>
            <w:noWrap/>
            <w:vAlign w:val="bottom"/>
            <w:hideMark/>
          </w:tcPr>
          <w:p w14:paraId="2CE792D9"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10000</w:t>
            </w:r>
          </w:p>
        </w:tc>
        <w:tc>
          <w:tcPr>
            <w:tcW w:w="1280" w:type="dxa"/>
            <w:tcBorders>
              <w:top w:val="nil"/>
              <w:left w:val="nil"/>
              <w:bottom w:val="single" w:sz="4" w:space="0" w:color="auto"/>
              <w:right w:val="single" w:sz="4" w:space="0" w:color="auto"/>
            </w:tcBorders>
            <w:shd w:val="clear" w:color="auto" w:fill="auto"/>
            <w:noWrap/>
            <w:vAlign w:val="bottom"/>
            <w:hideMark/>
          </w:tcPr>
          <w:p w14:paraId="4AF965E6"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5.880619</w:t>
            </w:r>
          </w:p>
        </w:tc>
        <w:tc>
          <w:tcPr>
            <w:tcW w:w="1140" w:type="dxa"/>
            <w:tcBorders>
              <w:top w:val="nil"/>
              <w:left w:val="nil"/>
              <w:bottom w:val="single" w:sz="4" w:space="0" w:color="auto"/>
              <w:right w:val="single" w:sz="4" w:space="0" w:color="auto"/>
            </w:tcBorders>
            <w:shd w:val="clear" w:color="auto" w:fill="auto"/>
            <w:noWrap/>
            <w:vAlign w:val="bottom"/>
            <w:hideMark/>
          </w:tcPr>
          <w:p w14:paraId="5CC704F1"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588</w:t>
            </w:r>
          </w:p>
        </w:tc>
        <w:tc>
          <w:tcPr>
            <w:tcW w:w="1480" w:type="dxa"/>
            <w:tcBorders>
              <w:top w:val="nil"/>
              <w:left w:val="nil"/>
              <w:bottom w:val="single" w:sz="4" w:space="0" w:color="auto"/>
              <w:right w:val="single" w:sz="4" w:space="0" w:color="auto"/>
            </w:tcBorders>
            <w:shd w:val="clear" w:color="auto" w:fill="auto"/>
            <w:noWrap/>
            <w:vAlign w:val="bottom"/>
            <w:hideMark/>
          </w:tcPr>
          <w:p w14:paraId="5A1569F7"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19036755083</w:t>
            </w:r>
          </w:p>
        </w:tc>
        <w:tc>
          <w:tcPr>
            <w:tcW w:w="1080" w:type="dxa"/>
            <w:tcBorders>
              <w:top w:val="nil"/>
              <w:left w:val="nil"/>
              <w:bottom w:val="single" w:sz="4" w:space="0" w:color="auto"/>
              <w:right w:val="single" w:sz="4" w:space="0" w:color="auto"/>
            </w:tcBorders>
            <w:shd w:val="clear" w:color="auto" w:fill="auto"/>
            <w:noWrap/>
            <w:vAlign w:val="bottom"/>
            <w:hideMark/>
          </w:tcPr>
          <w:p w14:paraId="028F0F76"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1903675</w:t>
            </w:r>
          </w:p>
        </w:tc>
      </w:tr>
      <w:tr w:rsidR="00DC734D" w:rsidRPr="00DC734D" w14:paraId="14D1F707" w14:textId="77777777" w:rsidTr="00DC734D">
        <w:trPr>
          <w:trHeight w:val="28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494080B4" w14:textId="77777777" w:rsidR="00DC734D" w:rsidRPr="00DC734D" w:rsidRDefault="00DC734D" w:rsidP="00DC734D">
            <w:pPr>
              <w:widowControl/>
              <w:jc w:val="lef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签名</w:t>
            </w:r>
          </w:p>
        </w:tc>
        <w:tc>
          <w:tcPr>
            <w:tcW w:w="660" w:type="dxa"/>
            <w:tcBorders>
              <w:top w:val="nil"/>
              <w:left w:val="nil"/>
              <w:bottom w:val="single" w:sz="4" w:space="0" w:color="auto"/>
              <w:right w:val="single" w:sz="4" w:space="0" w:color="auto"/>
            </w:tcBorders>
            <w:shd w:val="clear" w:color="auto" w:fill="auto"/>
            <w:noWrap/>
            <w:vAlign w:val="bottom"/>
            <w:hideMark/>
          </w:tcPr>
          <w:p w14:paraId="4A965255"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1</w:t>
            </w:r>
          </w:p>
        </w:tc>
        <w:tc>
          <w:tcPr>
            <w:tcW w:w="1300" w:type="dxa"/>
            <w:tcBorders>
              <w:top w:val="nil"/>
              <w:left w:val="nil"/>
              <w:bottom w:val="single" w:sz="4" w:space="0" w:color="auto"/>
              <w:right w:val="single" w:sz="4" w:space="0" w:color="auto"/>
            </w:tcBorders>
            <w:shd w:val="clear" w:color="auto" w:fill="auto"/>
            <w:noWrap/>
            <w:vAlign w:val="bottom"/>
            <w:hideMark/>
          </w:tcPr>
          <w:p w14:paraId="03E151A9"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100000</w:t>
            </w:r>
          </w:p>
        </w:tc>
        <w:tc>
          <w:tcPr>
            <w:tcW w:w="1280" w:type="dxa"/>
            <w:tcBorders>
              <w:top w:val="nil"/>
              <w:left w:val="nil"/>
              <w:bottom w:val="single" w:sz="4" w:space="0" w:color="auto"/>
              <w:right w:val="single" w:sz="4" w:space="0" w:color="auto"/>
            </w:tcBorders>
            <w:shd w:val="clear" w:color="auto" w:fill="auto"/>
            <w:noWrap/>
            <w:vAlign w:val="bottom"/>
            <w:hideMark/>
          </w:tcPr>
          <w:p w14:paraId="76067E82"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59.562147</w:t>
            </w:r>
          </w:p>
        </w:tc>
        <w:tc>
          <w:tcPr>
            <w:tcW w:w="1140" w:type="dxa"/>
            <w:tcBorders>
              <w:top w:val="nil"/>
              <w:left w:val="nil"/>
              <w:bottom w:val="single" w:sz="4" w:space="0" w:color="auto"/>
              <w:right w:val="single" w:sz="4" w:space="0" w:color="auto"/>
            </w:tcBorders>
            <w:shd w:val="clear" w:color="auto" w:fill="auto"/>
            <w:noWrap/>
            <w:vAlign w:val="bottom"/>
            <w:hideMark/>
          </w:tcPr>
          <w:p w14:paraId="72303151"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595</w:t>
            </w:r>
          </w:p>
        </w:tc>
        <w:tc>
          <w:tcPr>
            <w:tcW w:w="1480" w:type="dxa"/>
            <w:tcBorders>
              <w:top w:val="nil"/>
              <w:left w:val="nil"/>
              <w:bottom w:val="single" w:sz="4" w:space="0" w:color="auto"/>
              <w:right w:val="single" w:sz="4" w:space="0" w:color="auto"/>
            </w:tcBorders>
            <w:shd w:val="clear" w:color="auto" w:fill="auto"/>
            <w:noWrap/>
            <w:vAlign w:val="bottom"/>
            <w:hideMark/>
          </w:tcPr>
          <w:p w14:paraId="3DE0E670"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1.89412E+11</w:t>
            </w:r>
          </w:p>
        </w:tc>
        <w:tc>
          <w:tcPr>
            <w:tcW w:w="1080" w:type="dxa"/>
            <w:tcBorders>
              <w:top w:val="nil"/>
              <w:left w:val="nil"/>
              <w:bottom w:val="single" w:sz="4" w:space="0" w:color="auto"/>
              <w:right w:val="single" w:sz="4" w:space="0" w:color="auto"/>
            </w:tcBorders>
            <w:shd w:val="clear" w:color="auto" w:fill="auto"/>
            <w:noWrap/>
            <w:vAlign w:val="bottom"/>
            <w:hideMark/>
          </w:tcPr>
          <w:p w14:paraId="77F533D2"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1894124</w:t>
            </w:r>
          </w:p>
        </w:tc>
      </w:tr>
      <w:tr w:rsidR="00DC734D" w:rsidRPr="00DC734D" w14:paraId="1F9AAD5C" w14:textId="77777777" w:rsidTr="00DC734D">
        <w:trPr>
          <w:trHeight w:val="28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55FE8535" w14:textId="77777777" w:rsidR="00DC734D" w:rsidRPr="00DC734D" w:rsidRDefault="00DC734D" w:rsidP="00DC734D">
            <w:pPr>
              <w:widowControl/>
              <w:jc w:val="lef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lastRenderedPageBreak/>
              <w:t>签名</w:t>
            </w:r>
          </w:p>
        </w:tc>
        <w:tc>
          <w:tcPr>
            <w:tcW w:w="660" w:type="dxa"/>
            <w:tcBorders>
              <w:top w:val="nil"/>
              <w:left w:val="nil"/>
              <w:bottom w:val="single" w:sz="4" w:space="0" w:color="auto"/>
              <w:right w:val="single" w:sz="4" w:space="0" w:color="auto"/>
            </w:tcBorders>
            <w:shd w:val="clear" w:color="auto" w:fill="auto"/>
            <w:noWrap/>
            <w:vAlign w:val="bottom"/>
            <w:hideMark/>
          </w:tcPr>
          <w:p w14:paraId="20492EE7"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59</w:t>
            </w:r>
          </w:p>
        </w:tc>
        <w:tc>
          <w:tcPr>
            <w:tcW w:w="1300" w:type="dxa"/>
            <w:tcBorders>
              <w:top w:val="nil"/>
              <w:left w:val="nil"/>
              <w:bottom w:val="single" w:sz="4" w:space="0" w:color="auto"/>
              <w:right w:val="single" w:sz="4" w:space="0" w:color="auto"/>
            </w:tcBorders>
            <w:shd w:val="clear" w:color="auto" w:fill="auto"/>
            <w:noWrap/>
            <w:vAlign w:val="bottom"/>
            <w:hideMark/>
          </w:tcPr>
          <w:p w14:paraId="329915EE"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1</w:t>
            </w:r>
          </w:p>
        </w:tc>
        <w:tc>
          <w:tcPr>
            <w:tcW w:w="1280" w:type="dxa"/>
            <w:tcBorders>
              <w:top w:val="nil"/>
              <w:left w:val="nil"/>
              <w:bottom w:val="single" w:sz="4" w:space="0" w:color="auto"/>
              <w:right w:val="single" w:sz="4" w:space="0" w:color="auto"/>
            </w:tcBorders>
            <w:shd w:val="clear" w:color="auto" w:fill="auto"/>
            <w:noWrap/>
            <w:vAlign w:val="bottom"/>
            <w:hideMark/>
          </w:tcPr>
          <w:p w14:paraId="35EB2646"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0.000596</w:t>
            </w:r>
          </w:p>
        </w:tc>
        <w:tc>
          <w:tcPr>
            <w:tcW w:w="1140" w:type="dxa"/>
            <w:tcBorders>
              <w:top w:val="nil"/>
              <w:left w:val="nil"/>
              <w:bottom w:val="single" w:sz="4" w:space="0" w:color="auto"/>
              <w:right w:val="single" w:sz="4" w:space="0" w:color="auto"/>
            </w:tcBorders>
            <w:shd w:val="clear" w:color="auto" w:fill="auto"/>
            <w:noWrap/>
            <w:vAlign w:val="bottom"/>
            <w:hideMark/>
          </w:tcPr>
          <w:p w14:paraId="19282AF7"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596</w:t>
            </w:r>
          </w:p>
        </w:tc>
        <w:tc>
          <w:tcPr>
            <w:tcW w:w="1480" w:type="dxa"/>
            <w:tcBorders>
              <w:top w:val="nil"/>
              <w:left w:val="nil"/>
              <w:bottom w:val="single" w:sz="4" w:space="0" w:color="auto"/>
              <w:right w:val="single" w:sz="4" w:space="0" w:color="auto"/>
            </w:tcBorders>
            <w:shd w:val="clear" w:color="auto" w:fill="auto"/>
            <w:noWrap/>
            <w:vAlign w:val="bottom"/>
            <w:hideMark/>
          </w:tcPr>
          <w:p w14:paraId="35050FE9"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2031295</w:t>
            </w:r>
          </w:p>
        </w:tc>
        <w:tc>
          <w:tcPr>
            <w:tcW w:w="1080" w:type="dxa"/>
            <w:tcBorders>
              <w:top w:val="nil"/>
              <w:left w:val="nil"/>
              <w:bottom w:val="single" w:sz="4" w:space="0" w:color="auto"/>
              <w:right w:val="single" w:sz="4" w:space="0" w:color="auto"/>
            </w:tcBorders>
            <w:shd w:val="clear" w:color="auto" w:fill="auto"/>
            <w:noWrap/>
            <w:vAlign w:val="bottom"/>
            <w:hideMark/>
          </w:tcPr>
          <w:p w14:paraId="1E4030BE"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2031295</w:t>
            </w:r>
          </w:p>
        </w:tc>
      </w:tr>
      <w:tr w:rsidR="00DC734D" w:rsidRPr="00DC734D" w14:paraId="1B1A00CF" w14:textId="77777777" w:rsidTr="00DC734D">
        <w:trPr>
          <w:trHeight w:val="28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BF96F14" w14:textId="77777777" w:rsidR="00DC734D" w:rsidRPr="00DC734D" w:rsidRDefault="00DC734D" w:rsidP="00DC734D">
            <w:pPr>
              <w:widowControl/>
              <w:jc w:val="lef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签名</w:t>
            </w:r>
          </w:p>
        </w:tc>
        <w:tc>
          <w:tcPr>
            <w:tcW w:w="660" w:type="dxa"/>
            <w:tcBorders>
              <w:top w:val="nil"/>
              <w:left w:val="nil"/>
              <w:bottom w:val="single" w:sz="4" w:space="0" w:color="auto"/>
              <w:right w:val="single" w:sz="4" w:space="0" w:color="auto"/>
            </w:tcBorders>
            <w:shd w:val="clear" w:color="auto" w:fill="auto"/>
            <w:noWrap/>
            <w:vAlign w:val="bottom"/>
            <w:hideMark/>
          </w:tcPr>
          <w:p w14:paraId="7B26FEC5"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59</w:t>
            </w:r>
          </w:p>
        </w:tc>
        <w:tc>
          <w:tcPr>
            <w:tcW w:w="1300" w:type="dxa"/>
            <w:tcBorders>
              <w:top w:val="nil"/>
              <w:left w:val="nil"/>
              <w:bottom w:val="single" w:sz="4" w:space="0" w:color="auto"/>
              <w:right w:val="single" w:sz="4" w:space="0" w:color="auto"/>
            </w:tcBorders>
            <w:shd w:val="clear" w:color="auto" w:fill="auto"/>
            <w:noWrap/>
            <w:vAlign w:val="bottom"/>
            <w:hideMark/>
          </w:tcPr>
          <w:p w14:paraId="2208C7BA"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10</w:t>
            </w:r>
          </w:p>
        </w:tc>
        <w:tc>
          <w:tcPr>
            <w:tcW w:w="1280" w:type="dxa"/>
            <w:tcBorders>
              <w:top w:val="nil"/>
              <w:left w:val="nil"/>
              <w:bottom w:val="single" w:sz="4" w:space="0" w:color="auto"/>
              <w:right w:val="single" w:sz="4" w:space="0" w:color="auto"/>
            </w:tcBorders>
            <w:shd w:val="clear" w:color="auto" w:fill="auto"/>
            <w:noWrap/>
            <w:vAlign w:val="bottom"/>
            <w:hideMark/>
          </w:tcPr>
          <w:p w14:paraId="45E2DD4C"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0.006292</w:t>
            </w:r>
          </w:p>
        </w:tc>
        <w:tc>
          <w:tcPr>
            <w:tcW w:w="1140" w:type="dxa"/>
            <w:tcBorders>
              <w:top w:val="nil"/>
              <w:left w:val="nil"/>
              <w:bottom w:val="single" w:sz="4" w:space="0" w:color="auto"/>
              <w:right w:val="single" w:sz="4" w:space="0" w:color="auto"/>
            </w:tcBorders>
            <w:shd w:val="clear" w:color="auto" w:fill="auto"/>
            <w:noWrap/>
            <w:vAlign w:val="bottom"/>
            <w:hideMark/>
          </w:tcPr>
          <w:p w14:paraId="2B508553"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629</w:t>
            </w:r>
          </w:p>
        </w:tc>
        <w:tc>
          <w:tcPr>
            <w:tcW w:w="1480" w:type="dxa"/>
            <w:tcBorders>
              <w:top w:val="nil"/>
              <w:left w:val="nil"/>
              <w:bottom w:val="single" w:sz="4" w:space="0" w:color="auto"/>
              <w:right w:val="single" w:sz="4" w:space="0" w:color="auto"/>
            </w:tcBorders>
            <w:shd w:val="clear" w:color="auto" w:fill="auto"/>
            <w:noWrap/>
            <w:vAlign w:val="bottom"/>
            <w:hideMark/>
          </w:tcPr>
          <w:p w14:paraId="4B179D64"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19592159</w:t>
            </w:r>
          </w:p>
        </w:tc>
        <w:tc>
          <w:tcPr>
            <w:tcW w:w="1080" w:type="dxa"/>
            <w:tcBorders>
              <w:top w:val="nil"/>
              <w:left w:val="nil"/>
              <w:bottom w:val="single" w:sz="4" w:space="0" w:color="auto"/>
              <w:right w:val="single" w:sz="4" w:space="0" w:color="auto"/>
            </w:tcBorders>
            <w:shd w:val="clear" w:color="auto" w:fill="auto"/>
            <w:noWrap/>
            <w:vAlign w:val="bottom"/>
            <w:hideMark/>
          </w:tcPr>
          <w:p w14:paraId="63FDCFCE"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1959215</w:t>
            </w:r>
          </w:p>
        </w:tc>
      </w:tr>
      <w:tr w:rsidR="00DC734D" w:rsidRPr="00DC734D" w14:paraId="7A7A99BB" w14:textId="77777777" w:rsidTr="00DC734D">
        <w:trPr>
          <w:trHeight w:val="28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4F9DB90D" w14:textId="77777777" w:rsidR="00DC734D" w:rsidRPr="00DC734D" w:rsidRDefault="00DC734D" w:rsidP="00DC734D">
            <w:pPr>
              <w:widowControl/>
              <w:jc w:val="lef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签名</w:t>
            </w:r>
          </w:p>
        </w:tc>
        <w:tc>
          <w:tcPr>
            <w:tcW w:w="660" w:type="dxa"/>
            <w:tcBorders>
              <w:top w:val="nil"/>
              <w:left w:val="nil"/>
              <w:bottom w:val="single" w:sz="4" w:space="0" w:color="auto"/>
              <w:right w:val="single" w:sz="4" w:space="0" w:color="auto"/>
            </w:tcBorders>
            <w:shd w:val="clear" w:color="auto" w:fill="auto"/>
            <w:noWrap/>
            <w:vAlign w:val="bottom"/>
            <w:hideMark/>
          </w:tcPr>
          <w:p w14:paraId="70D0F5DF"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59</w:t>
            </w:r>
          </w:p>
        </w:tc>
        <w:tc>
          <w:tcPr>
            <w:tcW w:w="1300" w:type="dxa"/>
            <w:tcBorders>
              <w:top w:val="nil"/>
              <w:left w:val="nil"/>
              <w:bottom w:val="single" w:sz="4" w:space="0" w:color="auto"/>
              <w:right w:val="single" w:sz="4" w:space="0" w:color="auto"/>
            </w:tcBorders>
            <w:shd w:val="clear" w:color="auto" w:fill="auto"/>
            <w:noWrap/>
            <w:vAlign w:val="bottom"/>
            <w:hideMark/>
          </w:tcPr>
          <w:p w14:paraId="1B755729"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100</w:t>
            </w:r>
          </w:p>
        </w:tc>
        <w:tc>
          <w:tcPr>
            <w:tcW w:w="1280" w:type="dxa"/>
            <w:tcBorders>
              <w:top w:val="nil"/>
              <w:left w:val="nil"/>
              <w:bottom w:val="single" w:sz="4" w:space="0" w:color="auto"/>
              <w:right w:val="single" w:sz="4" w:space="0" w:color="auto"/>
            </w:tcBorders>
            <w:shd w:val="clear" w:color="auto" w:fill="auto"/>
            <w:noWrap/>
            <w:vAlign w:val="bottom"/>
            <w:hideMark/>
          </w:tcPr>
          <w:p w14:paraId="7F9D9024"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0.059841</w:t>
            </w:r>
          </w:p>
        </w:tc>
        <w:tc>
          <w:tcPr>
            <w:tcW w:w="1140" w:type="dxa"/>
            <w:tcBorders>
              <w:top w:val="nil"/>
              <w:left w:val="nil"/>
              <w:bottom w:val="single" w:sz="4" w:space="0" w:color="auto"/>
              <w:right w:val="single" w:sz="4" w:space="0" w:color="auto"/>
            </w:tcBorders>
            <w:shd w:val="clear" w:color="auto" w:fill="auto"/>
            <w:noWrap/>
            <w:vAlign w:val="bottom"/>
            <w:hideMark/>
          </w:tcPr>
          <w:p w14:paraId="5AAFA385"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598</w:t>
            </w:r>
          </w:p>
        </w:tc>
        <w:tc>
          <w:tcPr>
            <w:tcW w:w="1480" w:type="dxa"/>
            <w:tcBorders>
              <w:top w:val="nil"/>
              <w:left w:val="nil"/>
              <w:bottom w:val="single" w:sz="4" w:space="0" w:color="auto"/>
              <w:right w:val="single" w:sz="4" w:space="0" w:color="auto"/>
            </w:tcBorders>
            <w:shd w:val="clear" w:color="auto" w:fill="auto"/>
            <w:noWrap/>
            <w:vAlign w:val="bottom"/>
            <w:hideMark/>
          </w:tcPr>
          <w:p w14:paraId="1F211BA1"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207320875</w:t>
            </w:r>
          </w:p>
        </w:tc>
        <w:tc>
          <w:tcPr>
            <w:tcW w:w="1080" w:type="dxa"/>
            <w:tcBorders>
              <w:top w:val="nil"/>
              <w:left w:val="nil"/>
              <w:bottom w:val="single" w:sz="4" w:space="0" w:color="auto"/>
              <w:right w:val="single" w:sz="4" w:space="0" w:color="auto"/>
            </w:tcBorders>
            <w:shd w:val="clear" w:color="auto" w:fill="auto"/>
            <w:noWrap/>
            <w:vAlign w:val="bottom"/>
            <w:hideMark/>
          </w:tcPr>
          <w:p w14:paraId="542DC20F"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2073208</w:t>
            </w:r>
          </w:p>
        </w:tc>
      </w:tr>
      <w:tr w:rsidR="00DC734D" w:rsidRPr="00DC734D" w14:paraId="3EA358C8" w14:textId="77777777" w:rsidTr="00DC734D">
        <w:trPr>
          <w:trHeight w:val="28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4C68846F" w14:textId="77777777" w:rsidR="00DC734D" w:rsidRPr="00DC734D" w:rsidRDefault="00DC734D" w:rsidP="00DC734D">
            <w:pPr>
              <w:widowControl/>
              <w:jc w:val="lef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签名</w:t>
            </w:r>
          </w:p>
        </w:tc>
        <w:tc>
          <w:tcPr>
            <w:tcW w:w="660" w:type="dxa"/>
            <w:tcBorders>
              <w:top w:val="nil"/>
              <w:left w:val="nil"/>
              <w:bottom w:val="single" w:sz="4" w:space="0" w:color="auto"/>
              <w:right w:val="single" w:sz="4" w:space="0" w:color="auto"/>
            </w:tcBorders>
            <w:shd w:val="clear" w:color="auto" w:fill="auto"/>
            <w:noWrap/>
            <w:vAlign w:val="bottom"/>
            <w:hideMark/>
          </w:tcPr>
          <w:p w14:paraId="60AD6692"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59</w:t>
            </w:r>
          </w:p>
        </w:tc>
        <w:tc>
          <w:tcPr>
            <w:tcW w:w="1300" w:type="dxa"/>
            <w:tcBorders>
              <w:top w:val="nil"/>
              <w:left w:val="nil"/>
              <w:bottom w:val="single" w:sz="4" w:space="0" w:color="auto"/>
              <w:right w:val="single" w:sz="4" w:space="0" w:color="auto"/>
            </w:tcBorders>
            <w:shd w:val="clear" w:color="auto" w:fill="auto"/>
            <w:noWrap/>
            <w:vAlign w:val="bottom"/>
            <w:hideMark/>
          </w:tcPr>
          <w:p w14:paraId="7744DD7B"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1000</w:t>
            </w:r>
          </w:p>
        </w:tc>
        <w:tc>
          <w:tcPr>
            <w:tcW w:w="1280" w:type="dxa"/>
            <w:tcBorders>
              <w:top w:val="nil"/>
              <w:left w:val="nil"/>
              <w:bottom w:val="single" w:sz="4" w:space="0" w:color="auto"/>
              <w:right w:val="single" w:sz="4" w:space="0" w:color="auto"/>
            </w:tcBorders>
            <w:shd w:val="clear" w:color="auto" w:fill="auto"/>
            <w:noWrap/>
            <w:vAlign w:val="bottom"/>
            <w:hideMark/>
          </w:tcPr>
          <w:p w14:paraId="27F1ADD9"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0.591861</w:t>
            </w:r>
          </w:p>
        </w:tc>
        <w:tc>
          <w:tcPr>
            <w:tcW w:w="1140" w:type="dxa"/>
            <w:tcBorders>
              <w:top w:val="nil"/>
              <w:left w:val="nil"/>
              <w:bottom w:val="single" w:sz="4" w:space="0" w:color="auto"/>
              <w:right w:val="single" w:sz="4" w:space="0" w:color="auto"/>
            </w:tcBorders>
            <w:shd w:val="clear" w:color="auto" w:fill="auto"/>
            <w:noWrap/>
            <w:vAlign w:val="bottom"/>
            <w:hideMark/>
          </w:tcPr>
          <w:p w14:paraId="7DA7228A"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591</w:t>
            </w:r>
          </w:p>
        </w:tc>
        <w:tc>
          <w:tcPr>
            <w:tcW w:w="1480" w:type="dxa"/>
            <w:tcBorders>
              <w:top w:val="nil"/>
              <w:left w:val="nil"/>
              <w:bottom w:val="single" w:sz="4" w:space="0" w:color="auto"/>
              <w:right w:val="single" w:sz="4" w:space="0" w:color="auto"/>
            </w:tcBorders>
            <w:shd w:val="clear" w:color="auto" w:fill="auto"/>
            <w:noWrap/>
            <w:vAlign w:val="bottom"/>
            <w:hideMark/>
          </w:tcPr>
          <w:p w14:paraId="0FE4F7A1"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1903434034</w:t>
            </w:r>
          </w:p>
        </w:tc>
        <w:tc>
          <w:tcPr>
            <w:tcW w:w="1080" w:type="dxa"/>
            <w:tcBorders>
              <w:top w:val="nil"/>
              <w:left w:val="nil"/>
              <w:bottom w:val="single" w:sz="4" w:space="0" w:color="auto"/>
              <w:right w:val="single" w:sz="4" w:space="0" w:color="auto"/>
            </w:tcBorders>
            <w:shd w:val="clear" w:color="auto" w:fill="auto"/>
            <w:noWrap/>
            <w:vAlign w:val="bottom"/>
            <w:hideMark/>
          </w:tcPr>
          <w:p w14:paraId="5DFC99C1"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1903434</w:t>
            </w:r>
          </w:p>
        </w:tc>
      </w:tr>
      <w:tr w:rsidR="00DC734D" w:rsidRPr="00DC734D" w14:paraId="7E1939A1" w14:textId="77777777" w:rsidTr="00DC734D">
        <w:trPr>
          <w:trHeight w:val="28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B91B811" w14:textId="77777777" w:rsidR="00DC734D" w:rsidRPr="00DC734D" w:rsidRDefault="00DC734D" w:rsidP="00DC734D">
            <w:pPr>
              <w:widowControl/>
              <w:jc w:val="lef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签名</w:t>
            </w:r>
          </w:p>
        </w:tc>
        <w:tc>
          <w:tcPr>
            <w:tcW w:w="660" w:type="dxa"/>
            <w:tcBorders>
              <w:top w:val="nil"/>
              <w:left w:val="nil"/>
              <w:bottom w:val="single" w:sz="4" w:space="0" w:color="auto"/>
              <w:right w:val="single" w:sz="4" w:space="0" w:color="auto"/>
            </w:tcBorders>
            <w:shd w:val="clear" w:color="auto" w:fill="auto"/>
            <w:noWrap/>
            <w:vAlign w:val="bottom"/>
            <w:hideMark/>
          </w:tcPr>
          <w:p w14:paraId="404F1B9F"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59</w:t>
            </w:r>
          </w:p>
        </w:tc>
        <w:tc>
          <w:tcPr>
            <w:tcW w:w="1300" w:type="dxa"/>
            <w:tcBorders>
              <w:top w:val="nil"/>
              <w:left w:val="nil"/>
              <w:bottom w:val="single" w:sz="4" w:space="0" w:color="auto"/>
              <w:right w:val="single" w:sz="4" w:space="0" w:color="auto"/>
            </w:tcBorders>
            <w:shd w:val="clear" w:color="auto" w:fill="auto"/>
            <w:noWrap/>
            <w:vAlign w:val="bottom"/>
            <w:hideMark/>
          </w:tcPr>
          <w:p w14:paraId="35E38C7D"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10000</w:t>
            </w:r>
          </w:p>
        </w:tc>
        <w:tc>
          <w:tcPr>
            <w:tcW w:w="1280" w:type="dxa"/>
            <w:tcBorders>
              <w:top w:val="nil"/>
              <w:left w:val="nil"/>
              <w:bottom w:val="single" w:sz="4" w:space="0" w:color="auto"/>
              <w:right w:val="single" w:sz="4" w:space="0" w:color="auto"/>
            </w:tcBorders>
            <w:shd w:val="clear" w:color="auto" w:fill="auto"/>
            <w:noWrap/>
            <w:vAlign w:val="bottom"/>
            <w:hideMark/>
          </w:tcPr>
          <w:p w14:paraId="75915632"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5.980801</w:t>
            </w:r>
          </w:p>
        </w:tc>
        <w:tc>
          <w:tcPr>
            <w:tcW w:w="1140" w:type="dxa"/>
            <w:tcBorders>
              <w:top w:val="nil"/>
              <w:left w:val="nil"/>
              <w:bottom w:val="single" w:sz="4" w:space="0" w:color="auto"/>
              <w:right w:val="single" w:sz="4" w:space="0" w:color="auto"/>
            </w:tcBorders>
            <w:shd w:val="clear" w:color="auto" w:fill="auto"/>
            <w:noWrap/>
            <w:vAlign w:val="bottom"/>
            <w:hideMark/>
          </w:tcPr>
          <w:p w14:paraId="63A4C49B"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598</w:t>
            </w:r>
          </w:p>
        </w:tc>
        <w:tc>
          <w:tcPr>
            <w:tcW w:w="1480" w:type="dxa"/>
            <w:tcBorders>
              <w:top w:val="nil"/>
              <w:left w:val="nil"/>
              <w:bottom w:val="single" w:sz="4" w:space="0" w:color="auto"/>
              <w:right w:val="single" w:sz="4" w:space="0" w:color="auto"/>
            </w:tcBorders>
            <w:shd w:val="clear" w:color="auto" w:fill="auto"/>
            <w:noWrap/>
            <w:vAlign w:val="bottom"/>
            <w:hideMark/>
          </w:tcPr>
          <w:p w14:paraId="431765AB"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18904911499</w:t>
            </w:r>
          </w:p>
        </w:tc>
        <w:tc>
          <w:tcPr>
            <w:tcW w:w="1080" w:type="dxa"/>
            <w:tcBorders>
              <w:top w:val="nil"/>
              <w:left w:val="nil"/>
              <w:bottom w:val="single" w:sz="4" w:space="0" w:color="auto"/>
              <w:right w:val="single" w:sz="4" w:space="0" w:color="auto"/>
            </w:tcBorders>
            <w:shd w:val="clear" w:color="auto" w:fill="auto"/>
            <w:noWrap/>
            <w:vAlign w:val="bottom"/>
            <w:hideMark/>
          </w:tcPr>
          <w:p w14:paraId="73A43885"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1890491</w:t>
            </w:r>
          </w:p>
        </w:tc>
      </w:tr>
      <w:tr w:rsidR="00DC734D" w:rsidRPr="00DC734D" w14:paraId="16675DEC" w14:textId="77777777" w:rsidTr="00DC734D">
        <w:trPr>
          <w:trHeight w:val="28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28C4C44F" w14:textId="77777777" w:rsidR="00DC734D" w:rsidRPr="00DC734D" w:rsidRDefault="00DC734D" w:rsidP="00DC734D">
            <w:pPr>
              <w:widowControl/>
              <w:jc w:val="lef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签名</w:t>
            </w:r>
          </w:p>
        </w:tc>
        <w:tc>
          <w:tcPr>
            <w:tcW w:w="660" w:type="dxa"/>
            <w:tcBorders>
              <w:top w:val="nil"/>
              <w:left w:val="nil"/>
              <w:bottom w:val="single" w:sz="4" w:space="0" w:color="auto"/>
              <w:right w:val="single" w:sz="4" w:space="0" w:color="auto"/>
            </w:tcBorders>
            <w:shd w:val="clear" w:color="auto" w:fill="auto"/>
            <w:noWrap/>
            <w:vAlign w:val="bottom"/>
            <w:hideMark/>
          </w:tcPr>
          <w:p w14:paraId="1FABD70E"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59</w:t>
            </w:r>
          </w:p>
        </w:tc>
        <w:tc>
          <w:tcPr>
            <w:tcW w:w="1300" w:type="dxa"/>
            <w:tcBorders>
              <w:top w:val="nil"/>
              <w:left w:val="nil"/>
              <w:bottom w:val="single" w:sz="4" w:space="0" w:color="auto"/>
              <w:right w:val="single" w:sz="4" w:space="0" w:color="auto"/>
            </w:tcBorders>
            <w:shd w:val="clear" w:color="auto" w:fill="auto"/>
            <w:noWrap/>
            <w:vAlign w:val="bottom"/>
            <w:hideMark/>
          </w:tcPr>
          <w:p w14:paraId="1E65EB16"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100000</w:t>
            </w:r>
          </w:p>
        </w:tc>
        <w:tc>
          <w:tcPr>
            <w:tcW w:w="1280" w:type="dxa"/>
            <w:tcBorders>
              <w:top w:val="nil"/>
              <w:left w:val="nil"/>
              <w:bottom w:val="single" w:sz="4" w:space="0" w:color="auto"/>
              <w:right w:val="single" w:sz="4" w:space="0" w:color="auto"/>
            </w:tcBorders>
            <w:shd w:val="clear" w:color="auto" w:fill="auto"/>
            <w:noWrap/>
            <w:vAlign w:val="bottom"/>
            <w:hideMark/>
          </w:tcPr>
          <w:p w14:paraId="46F86AE8"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59.370977</w:t>
            </w:r>
          </w:p>
        </w:tc>
        <w:tc>
          <w:tcPr>
            <w:tcW w:w="1140" w:type="dxa"/>
            <w:tcBorders>
              <w:top w:val="nil"/>
              <w:left w:val="nil"/>
              <w:bottom w:val="single" w:sz="4" w:space="0" w:color="auto"/>
              <w:right w:val="single" w:sz="4" w:space="0" w:color="auto"/>
            </w:tcBorders>
            <w:shd w:val="clear" w:color="auto" w:fill="auto"/>
            <w:noWrap/>
            <w:vAlign w:val="bottom"/>
            <w:hideMark/>
          </w:tcPr>
          <w:p w14:paraId="432A1DCC"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593</w:t>
            </w:r>
          </w:p>
        </w:tc>
        <w:tc>
          <w:tcPr>
            <w:tcW w:w="1480" w:type="dxa"/>
            <w:tcBorders>
              <w:top w:val="nil"/>
              <w:left w:val="nil"/>
              <w:bottom w:val="single" w:sz="4" w:space="0" w:color="auto"/>
              <w:right w:val="single" w:sz="4" w:space="0" w:color="auto"/>
            </w:tcBorders>
            <w:shd w:val="clear" w:color="auto" w:fill="auto"/>
            <w:noWrap/>
            <w:vAlign w:val="bottom"/>
            <w:hideMark/>
          </w:tcPr>
          <w:p w14:paraId="41C5FAF1"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1.89589E+11</w:t>
            </w:r>
          </w:p>
        </w:tc>
        <w:tc>
          <w:tcPr>
            <w:tcW w:w="1080" w:type="dxa"/>
            <w:tcBorders>
              <w:top w:val="nil"/>
              <w:left w:val="nil"/>
              <w:bottom w:val="single" w:sz="4" w:space="0" w:color="auto"/>
              <w:right w:val="single" w:sz="4" w:space="0" w:color="auto"/>
            </w:tcBorders>
            <w:shd w:val="clear" w:color="auto" w:fill="auto"/>
            <w:noWrap/>
            <w:vAlign w:val="bottom"/>
            <w:hideMark/>
          </w:tcPr>
          <w:p w14:paraId="6338D59A"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1895893</w:t>
            </w:r>
          </w:p>
        </w:tc>
      </w:tr>
      <w:tr w:rsidR="00DC734D" w:rsidRPr="00DC734D" w14:paraId="26F78C33" w14:textId="77777777" w:rsidTr="00DC734D">
        <w:trPr>
          <w:trHeight w:val="28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68AEC92" w14:textId="77777777" w:rsidR="00DC734D" w:rsidRPr="00DC734D" w:rsidRDefault="00DC734D" w:rsidP="00DC734D">
            <w:pPr>
              <w:widowControl/>
              <w:jc w:val="lef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签名</w:t>
            </w:r>
          </w:p>
        </w:tc>
        <w:tc>
          <w:tcPr>
            <w:tcW w:w="660" w:type="dxa"/>
            <w:tcBorders>
              <w:top w:val="nil"/>
              <w:left w:val="nil"/>
              <w:bottom w:val="single" w:sz="4" w:space="0" w:color="auto"/>
              <w:right w:val="single" w:sz="4" w:space="0" w:color="auto"/>
            </w:tcBorders>
            <w:shd w:val="clear" w:color="auto" w:fill="auto"/>
            <w:noWrap/>
            <w:vAlign w:val="bottom"/>
            <w:hideMark/>
          </w:tcPr>
          <w:p w14:paraId="6AA25B9A"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512</w:t>
            </w:r>
          </w:p>
        </w:tc>
        <w:tc>
          <w:tcPr>
            <w:tcW w:w="1300" w:type="dxa"/>
            <w:tcBorders>
              <w:top w:val="nil"/>
              <w:left w:val="nil"/>
              <w:bottom w:val="single" w:sz="4" w:space="0" w:color="auto"/>
              <w:right w:val="single" w:sz="4" w:space="0" w:color="auto"/>
            </w:tcBorders>
            <w:shd w:val="clear" w:color="auto" w:fill="auto"/>
            <w:noWrap/>
            <w:vAlign w:val="bottom"/>
            <w:hideMark/>
          </w:tcPr>
          <w:p w14:paraId="71A1167B"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1</w:t>
            </w:r>
          </w:p>
        </w:tc>
        <w:tc>
          <w:tcPr>
            <w:tcW w:w="1280" w:type="dxa"/>
            <w:tcBorders>
              <w:top w:val="nil"/>
              <w:left w:val="nil"/>
              <w:bottom w:val="single" w:sz="4" w:space="0" w:color="auto"/>
              <w:right w:val="single" w:sz="4" w:space="0" w:color="auto"/>
            </w:tcBorders>
            <w:shd w:val="clear" w:color="auto" w:fill="auto"/>
            <w:noWrap/>
            <w:vAlign w:val="bottom"/>
            <w:hideMark/>
          </w:tcPr>
          <w:p w14:paraId="4BE87055"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0.000664</w:t>
            </w:r>
          </w:p>
        </w:tc>
        <w:tc>
          <w:tcPr>
            <w:tcW w:w="1140" w:type="dxa"/>
            <w:tcBorders>
              <w:top w:val="nil"/>
              <w:left w:val="nil"/>
              <w:bottom w:val="single" w:sz="4" w:space="0" w:color="auto"/>
              <w:right w:val="single" w:sz="4" w:space="0" w:color="auto"/>
            </w:tcBorders>
            <w:shd w:val="clear" w:color="auto" w:fill="auto"/>
            <w:noWrap/>
            <w:vAlign w:val="bottom"/>
            <w:hideMark/>
          </w:tcPr>
          <w:p w14:paraId="2F2A4C44"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664</w:t>
            </w:r>
          </w:p>
        </w:tc>
        <w:tc>
          <w:tcPr>
            <w:tcW w:w="1480" w:type="dxa"/>
            <w:tcBorders>
              <w:top w:val="nil"/>
              <w:left w:val="nil"/>
              <w:bottom w:val="single" w:sz="4" w:space="0" w:color="auto"/>
              <w:right w:val="single" w:sz="4" w:space="0" w:color="auto"/>
            </w:tcBorders>
            <w:shd w:val="clear" w:color="auto" w:fill="auto"/>
            <w:noWrap/>
            <w:vAlign w:val="bottom"/>
            <w:hideMark/>
          </w:tcPr>
          <w:p w14:paraId="04BC88F3"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2007703</w:t>
            </w:r>
          </w:p>
        </w:tc>
        <w:tc>
          <w:tcPr>
            <w:tcW w:w="1080" w:type="dxa"/>
            <w:tcBorders>
              <w:top w:val="nil"/>
              <w:left w:val="nil"/>
              <w:bottom w:val="single" w:sz="4" w:space="0" w:color="auto"/>
              <w:right w:val="single" w:sz="4" w:space="0" w:color="auto"/>
            </w:tcBorders>
            <w:shd w:val="clear" w:color="auto" w:fill="auto"/>
            <w:noWrap/>
            <w:vAlign w:val="bottom"/>
            <w:hideMark/>
          </w:tcPr>
          <w:p w14:paraId="4FDE8740"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2007703</w:t>
            </w:r>
          </w:p>
        </w:tc>
      </w:tr>
      <w:tr w:rsidR="00DC734D" w:rsidRPr="00DC734D" w14:paraId="16497BDB" w14:textId="77777777" w:rsidTr="00DC734D">
        <w:trPr>
          <w:trHeight w:val="28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1CA543A" w14:textId="77777777" w:rsidR="00DC734D" w:rsidRPr="00DC734D" w:rsidRDefault="00DC734D" w:rsidP="00DC734D">
            <w:pPr>
              <w:widowControl/>
              <w:jc w:val="lef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签名</w:t>
            </w:r>
          </w:p>
        </w:tc>
        <w:tc>
          <w:tcPr>
            <w:tcW w:w="660" w:type="dxa"/>
            <w:tcBorders>
              <w:top w:val="nil"/>
              <w:left w:val="nil"/>
              <w:bottom w:val="single" w:sz="4" w:space="0" w:color="auto"/>
              <w:right w:val="single" w:sz="4" w:space="0" w:color="auto"/>
            </w:tcBorders>
            <w:shd w:val="clear" w:color="auto" w:fill="auto"/>
            <w:noWrap/>
            <w:vAlign w:val="bottom"/>
            <w:hideMark/>
          </w:tcPr>
          <w:p w14:paraId="4A0DE46D"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512</w:t>
            </w:r>
          </w:p>
        </w:tc>
        <w:tc>
          <w:tcPr>
            <w:tcW w:w="1300" w:type="dxa"/>
            <w:tcBorders>
              <w:top w:val="nil"/>
              <w:left w:val="nil"/>
              <w:bottom w:val="single" w:sz="4" w:space="0" w:color="auto"/>
              <w:right w:val="single" w:sz="4" w:space="0" w:color="auto"/>
            </w:tcBorders>
            <w:shd w:val="clear" w:color="auto" w:fill="auto"/>
            <w:noWrap/>
            <w:vAlign w:val="bottom"/>
            <w:hideMark/>
          </w:tcPr>
          <w:p w14:paraId="1200FBA6"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10</w:t>
            </w:r>
          </w:p>
        </w:tc>
        <w:tc>
          <w:tcPr>
            <w:tcW w:w="1280" w:type="dxa"/>
            <w:tcBorders>
              <w:top w:val="nil"/>
              <w:left w:val="nil"/>
              <w:bottom w:val="single" w:sz="4" w:space="0" w:color="auto"/>
              <w:right w:val="single" w:sz="4" w:space="0" w:color="auto"/>
            </w:tcBorders>
            <w:shd w:val="clear" w:color="auto" w:fill="auto"/>
            <w:noWrap/>
            <w:vAlign w:val="bottom"/>
            <w:hideMark/>
          </w:tcPr>
          <w:p w14:paraId="4AC2D5D0"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0.00623</w:t>
            </w:r>
          </w:p>
        </w:tc>
        <w:tc>
          <w:tcPr>
            <w:tcW w:w="1140" w:type="dxa"/>
            <w:tcBorders>
              <w:top w:val="nil"/>
              <w:left w:val="nil"/>
              <w:bottom w:val="single" w:sz="4" w:space="0" w:color="auto"/>
              <w:right w:val="single" w:sz="4" w:space="0" w:color="auto"/>
            </w:tcBorders>
            <w:shd w:val="clear" w:color="auto" w:fill="auto"/>
            <w:noWrap/>
            <w:vAlign w:val="bottom"/>
            <w:hideMark/>
          </w:tcPr>
          <w:p w14:paraId="2F91637B"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623</w:t>
            </w:r>
          </w:p>
        </w:tc>
        <w:tc>
          <w:tcPr>
            <w:tcW w:w="1480" w:type="dxa"/>
            <w:tcBorders>
              <w:top w:val="nil"/>
              <w:left w:val="nil"/>
              <w:bottom w:val="single" w:sz="4" w:space="0" w:color="auto"/>
              <w:right w:val="single" w:sz="4" w:space="0" w:color="auto"/>
            </w:tcBorders>
            <w:shd w:val="clear" w:color="auto" w:fill="auto"/>
            <w:noWrap/>
            <w:vAlign w:val="bottom"/>
            <w:hideMark/>
          </w:tcPr>
          <w:p w14:paraId="77A23421"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19186228</w:t>
            </w:r>
          </w:p>
        </w:tc>
        <w:tc>
          <w:tcPr>
            <w:tcW w:w="1080" w:type="dxa"/>
            <w:tcBorders>
              <w:top w:val="nil"/>
              <w:left w:val="nil"/>
              <w:bottom w:val="single" w:sz="4" w:space="0" w:color="auto"/>
              <w:right w:val="single" w:sz="4" w:space="0" w:color="auto"/>
            </w:tcBorders>
            <w:shd w:val="clear" w:color="auto" w:fill="auto"/>
            <w:noWrap/>
            <w:vAlign w:val="bottom"/>
            <w:hideMark/>
          </w:tcPr>
          <w:p w14:paraId="24B6DD03"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1918622</w:t>
            </w:r>
          </w:p>
        </w:tc>
      </w:tr>
      <w:tr w:rsidR="00DC734D" w:rsidRPr="00DC734D" w14:paraId="0902C3A8" w14:textId="77777777" w:rsidTr="00DC734D">
        <w:trPr>
          <w:trHeight w:val="28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C214A24" w14:textId="77777777" w:rsidR="00DC734D" w:rsidRPr="00DC734D" w:rsidRDefault="00DC734D" w:rsidP="00DC734D">
            <w:pPr>
              <w:widowControl/>
              <w:jc w:val="lef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签名</w:t>
            </w:r>
          </w:p>
        </w:tc>
        <w:tc>
          <w:tcPr>
            <w:tcW w:w="660" w:type="dxa"/>
            <w:tcBorders>
              <w:top w:val="nil"/>
              <w:left w:val="nil"/>
              <w:bottom w:val="single" w:sz="4" w:space="0" w:color="auto"/>
              <w:right w:val="single" w:sz="4" w:space="0" w:color="auto"/>
            </w:tcBorders>
            <w:shd w:val="clear" w:color="auto" w:fill="auto"/>
            <w:noWrap/>
            <w:vAlign w:val="bottom"/>
            <w:hideMark/>
          </w:tcPr>
          <w:p w14:paraId="442608CA"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512</w:t>
            </w:r>
          </w:p>
        </w:tc>
        <w:tc>
          <w:tcPr>
            <w:tcW w:w="1300" w:type="dxa"/>
            <w:tcBorders>
              <w:top w:val="nil"/>
              <w:left w:val="nil"/>
              <w:bottom w:val="single" w:sz="4" w:space="0" w:color="auto"/>
              <w:right w:val="single" w:sz="4" w:space="0" w:color="auto"/>
            </w:tcBorders>
            <w:shd w:val="clear" w:color="auto" w:fill="auto"/>
            <w:noWrap/>
            <w:vAlign w:val="bottom"/>
            <w:hideMark/>
          </w:tcPr>
          <w:p w14:paraId="022C12B1"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100</w:t>
            </w:r>
          </w:p>
        </w:tc>
        <w:tc>
          <w:tcPr>
            <w:tcW w:w="1280" w:type="dxa"/>
            <w:tcBorders>
              <w:top w:val="nil"/>
              <w:left w:val="nil"/>
              <w:bottom w:val="single" w:sz="4" w:space="0" w:color="auto"/>
              <w:right w:val="single" w:sz="4" w:space="0" w:color="auto"/>
            </w:tcBorders>
            <w:shd w:val="clear" w:color="auto" w:fill="auto"/>
            <w:noWrap/>
            <w:vAlign w:val="bottom"/>
            <w:hideMark/>
          </w:tcPr>
          <w:p w14:paraId="6FD5B397"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0.066155</w:t>
            </w:r>
          </w:p>
        </w:tc>
        <w:tc>
          <w:tcPr>
            <w:tcW w:w="1140" w:type="dxa"/>
            <w:tcBorders>
              <w:top w:val="nil"/>
              <w:left w:val="nil"/>
              <w:bottom w:val="single" w:sz="4" w:space="0" w:color="auto"/>
              <w:right w:val="single" w:sz="4" w:space="0" w:color="auto"/>
            </w:tcBorders>
            <w:shd w:val="clear" w:color="auto" w:fill="auto"/>
            <w:noWrap/>
            <w:vAlign w:val="bottom"/>
            <w:hideMark/>
          </w:tcPr>
          <w:p w14:paraId="745796E6"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661</w:t>
            </w:r>
          </w:p>
        </w:tc>
        <w:tc>
          <w:tcPr>
            <w:tcW w:w="1480" w:type="dxa"/>
            <w:tcBorders>
              <w:top w:val="nil"/>
              <w:left w:val="nil"/>
              <w:bottom w:val="single" w:sz="4" w:space="0" w:color="auto"/>
              <w:right w:val="single" w:sz="4" w:space="0" w:color="auto"/>
            </w:tcBorders>
            <w:shd w:val="clear" w:color="auto" w:fill="auto"/>
            <w:noWrap/>
            <w:vAlign w:val="bottom"/>
            <w:hideMark/>
          </w:tcPr>
          <w:p w14:paraId="5F44EDD0"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187956910</w:t>
            </w:r>
          </w:p>
        </w:tc>
        <w:tc>
          <w:tcPr>
            <w:tcW w:w="1080" w:type="dxa"/>
            <w:tcBorders>
              <w:top w:val="nil"/>
              <w:left w:val="nil"/>
              <w:bottom w:val="single" w:sz="4" w:space="0" w:color="auto"/>
              <w:right w:val="single" w:sz="4" w:space="0" w:color="auto"/>
            </w:tcBorders>
            <w:shd w:val="clear" w:color="auto" w:fill="auto"/>
            <w:noWrap/>
            <w:vAlign w:val="bottom"/>
            <w:hideMark/>
          </w:tcPr>
          <w:p w14:paraId="726432EE"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1879569</w:t>
            </w:r>
          </w:p>
        </w:tc>
      </w:tr>
      <w:tr w:rsidR="00DC734D" w:rsidRPr="00DC734D" w14:paraId="66FC2F3B" w14:textId="77777777" w:rsidTr="00DC734D">
        <w:trPr>
          <w:trHeight w:val="28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4A18CCC9" w14:textId="77777777" w:rsidR="00DC734D" w:rsidRPr="00DC734D" w:rsidRDefault="00DC734D" w:rsidP="00DC734D">
            <w:pPr>
              <w:widowControl/>
              <w:jc w:val="lef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签名</w:t>
            </w:r>
          </w:p>
        </w:tc>
        <w:tc>
          <w:tcPr>
            <w:tcW w:w="660" w:type="dxa"/>
            <w:tcBorders>
              <w:top w:val="nil"/>
              <w:left w:val="nil"/>
              <w:bottom w:val="single" w:sz="4" w:space="0" w:color="auto"/>
              <w:right w:val="single" w:sz="4" w:space="0" w:color="auto"/>
            </w:tcBorders>
            <w:shd w:val="clear" w:color="auto" w:fill="auto"/>
            <w:noWrap/>
            <w:vAlign w:val="bottom"/>
            <w:hideMark/>
          </w:tcPr>
          <w:p w14:paraId="3475232C"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512</w:t>
            </w:r>
          </w:p>
        </w:tc>
        <w:tc>
          <w:tcPr>
            <w:tcW w:w="1300" w:type="dxa"/>
            <w:tcBorders>
              <w:top w:val="nil"/>
              <w:left w:val="nil"/>
              <w:bottom w:val="single" w:sz="4" w:space="0" w:color="auto"/>
              <w:right w:val="single" w:sz="4" w:space="0" w:color="auto"/>
            </w:tcBorders>
            <w:shd w:val="clear" w:color="auto" w:fill="auto"/>
            <w:noWrap/>
            <w:vAlign w:val="bottom"/>
            <w:hideMark/>
          </w:tcPr>
          <w:p w14:paraId="0CD314E5"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1000</w:t>
            </w:r>
          </w:p>
        </w:tc>
        <w:tc>
          <w:tcPr>
            <w:tcW w:w="1280" w:type="dxa"/>
            <w:tcBorders>
              <w:top w:val="nil"/>
              <w:left w:val="nil"/>
              <w:bottom w:val="single" w:sz="4" w:space="0" w:color="auto"/>
              <w:right w:val="single" w:sz="4" w:space="0" w:color="auto"/>
            </w:tcBorders>
            <w:shd w:val="clear" w:color="auto" w:fill="auto"/>
            <w:noWrap/>
            <w:vAlign w:val="bottom"/>
            <w:hideMark/>
          </w:tcPr>
          <w:p w14:paraId="18D55ABA"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0.607718</w:t>
            </w:r>
          </w:p>
        </w:tc>
        <w:tc>
          <w:tcPr>
            <w:tcW w:w="1140" w:type="dxa"/>
            <w:tcBorders>
              <w:top w:val="nil"/>
              <w:left w:val="nil"/>
              <w:bottom w:val="single" w:sz="4" w:space="0" w:color="auto"/>
              <w:right w:val="single" w:sz="4" w:space="0" w:color="auto"/>
            </w:tcBorders>
            <w:shd w:val="clear" w:color="auto" w:fill="auto"/>
            <w:noWrap/>
            <w:vAlign w:val="bottom"/>
            <w:hideMark/>
          </w:tcPr>
          <w:p w14:paraId="4C065AA0"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607</w:t>
            </w:r>
          </w:p>
        </w:tc>
        <w:tc>
          <w:tcPr>
            <w:tcW w:w="1480" w:type="dxa"/>
            <w:tcBorders>
              <w:top w:val="nil"/>
              <w:left w:val="nil"/>
              <w:bottom w:val="single" w:sz="4" w:space="0" w:color="auto"/>
              <w:right w:val="single" w:sz="4" w:space="0" w:color="auto"/>
            </w:tcBorders>
            <w:shd w:val="clear" w:color="auto" w:fill="auto"/>
            <w:noWrap/>
            <w:vAlign w:val="bottom"/>
            <w:hideMark/>
          </w:tcPr>
          <w:p w14:paraId="2ACF89C9"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1951236233</w:t>
            </w:r>
          </w:p>
        </w:tc>
        <w:tc>
          <w:tcPr>
            <w:tcW w:w="1080" w:type="dxa"/>
            <w:tcBorders>
              <w:top w:val="nil"/>
              <w:left w:val="nil"/>
              <w:bottom w:val="single" w:sz="4" w:space="0" w:color="auto"/>
              <w:right w:val="single" w:sz="4" w:space="0" w:color="auto"/>
            </w:tcBorders>
            <w:shd w:val="clear" w:color="auto" w:fill="auto"/>
            <w:noWrap/>
            <w:vAlign w:val="bottom"/>
            <w:hideMark/>
          </w:tcPr>
          <w:p w14:paraId="76E5BFCE"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1951236</w:t>
            </w:r>
          </w:p>
        </w:tc>
      </w:tr>
      <w:tr w:rsidR="00DC734D" w:rsidRPr="00DC734D" w14:paraId="6399F345" w14:textId="77777777" w:rsidTr="00DC734D">
        <w:trPr>
          <w:trHeight w:val="28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73ACCBC3" w14:textId="77777777" w:rsidR="00DC734D" w:rsidRPr="00DC734D" w:rsidRDefault="00DC734D" w:rsidP="00DC734D">
            <w:pPr>
              <w:widowControl/>
              <w:jc w:val="lef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签名</w:t>
            </w:r>
          </w:p>
        </w:tc>
        <w:tc>
          <w:tcPr>
            <w:tcW w:w="660" w:type="dxa"/>
            <w:tcBorders>
              <w:top w:val="nil"/>
              <w:left w:val="nil"/>
              <w:bottom w:val="single" w:sz="4" w:space="0" w:color="auto"/>
              <w:right w:val="single" w:sz="4" w:space="0" w:color="auto"/>
            </w:tcBorders>
            <w:shd w:val="clear" w:color="auto" w:fill="auto"/>
            <w:noWrap/>
            <w:vAlign w:val="bottom"/>
            <w:hideMark/>
          </w:tcPr>
          <w:p w14:paraId="4711F62B"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512</w:t>
            </w:r>
          </w:p>
        </w:tc>
        <w:tc>
          <w:tcPr>
            <w:tcW w:w="1300" w:type="dxa"/>
            <w:tcBorders>
              <w:top w:val="nil"/>
              <w:left w:val="nil"/>
              <w:bottom w:val="single" w:sz="4" w:space="0" w:color="auto"/>
              <w:right w:val="single" w:sz="4" w:space="0" w:color="auto"/>
            </w:tcBorders>
            <w:shd w:val="clear" w:color="auto" w:fill="auto"/>
            <w:noWrap/>
            <w:vAlign w:val="bottom"/>
            <w:hideMark/>
          </w:tcPr>
          <w:p w14:paraId="171DB30E"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10000</w:t>
            </w:r>
          </w:p>
        </w:tc>
        <w:tc>
          <w:tcPr>
            <w:tcW w:w="1280" w:type="dxa"/>
            <w:tcBorders>
              <w:top w:val="nil"/>
              <w:left w:val="nil"/>
              <w:bottom w:val="single" w:sz="4" w:space="0" w:color="auto"/>
              <w:right w:val="single" w:sz="4" w:space="0" w:color="auto"/>
            </w:tcBorders>
            <w:shd w:val="clear" w:color="auto" w:fill="auto"/>
            <w:noWrap/>
            <w:vAlign w:val="bottom"/>
            <w:hideMark/>
          </w:tcPr>
          <w:p w14:paraId="696AD4FC"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5.981226</w:t>
            </w:r>
          </w:p>
        </w:tc>
        <w:tc>
          <w:tcPr>
            <w:tcW w:w="1140" w:type="dxa"/>
            <w:tcBorders>
              <w:top w:val="nil"/>
              <w:left w:val="nil"/>
              <w:bottom w:val="single" w:sz="4" w:space="0" w:color="auto"/>
              <w:right w:val="single" w:sz="4" w:space="0" w:color="auto"/>
            </w:tcBorders>
            <w:shd w:val="clear" w:color="auto" w:fill="auto"/>
            <w:noWrap/>
            <w:vAlign w:val="bottom"/>
            <w:hideMark/>
          </w:tcPr>
          <w:p w14:paraId="4279AA87"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598</w:t>
            </w:r>
          </w:p>
        </w:tc>
        <w:tc>
          <w:tcPr>
            <w:tcW w:w="1480" w:type="dxa"/>
            <w:tcBorders>
              <w:top w:val="nil"/>
              <w:left w:val="nil"/>
              <w:bottom w:val="single" w:sz="4" w:space="0" w:color="auto"/>
              <w:right w:val="single" w:sz="4" w:space="0" w:color="auto"/>
            </w:tcBorders>
            <w:shd w:val="clear" w:color="auto" w:fill="auto"/>
            <w:noWrap/>
            <w:vAlign w:val="bottom"/>
            <w:hideMark/>
          </w:tcPr>
          <w:p w14:paraId="508FD4DC"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19039573303</w:t>
            </w:r>
          </w:p>
        </w:tc>
        <w:tc>
          <w:tcPr>
            <w:tcW w:w="1080" w:type="dxa"/>
            <w:tcBorders>
              <w:top w:val="nil"/>
              <w:left w:val="nil"/>
              <w:bottom w:val="single" w:sz="4" w:space="0" w:color="auto"/>
              <w:right w:val="single" w:sz="4" w:space="0" w:color="auto"/>
            </w:tcBorders>
            <w:shd w:val="clear" w:color="auto" w:fill="auto"/>
            <w:noWrap/>
            <w:vAlign w:val="bottom"/>
            <w:hideMark/>
          </w:tcPr>
          <w:p w14:paraId="38E5D144"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1903957</w:t>
            </w:r>
          </w:p>
        </w:tc>
      </w:tr>
      <w:tr w:rsidR="00DC734D" w:rsidRPr="00DC734D" w14:paraId="72609070" w14:textId="77777777" w:rsidTr="00DC734D">
        <w:trPr>
          <w:trHeight w:val="28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2416888B" w14:textId="77777777" w:rsidR="00DC734D" w:rsidRPr="00DC734D" w:rsidRDefault="00DC734D" w:rsidP="00DC734D">
            <w:pPr>
              <w:widowControl/>
              <w:jc w:val="lef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签名</w:t>
            </w:r>
          </w:p>
        </w:tc>
        <w:tc>
          <w:tcPr>
            <w:tcW w:w="660" w:type="dxa"/>
            <w:tcBorders>
              <w:top w:val="nil"/>
              <w:left w:val="nil"/>
              <w:bottom w:val="single" w:sz="4" w:space="0" w:color="auto"/>
              <w:right w:val="single" w:sz="4" w:space="0" w:color="auto"/>
            </w:tcBorders>
            <w:shd w:val="clear" w:color="auto" w:fill="auto"/>
            <w:noWrap/>
            <w:vAlign w:val="bottom"/>
            <w:hideMark/>
          </w:tcPr>
          <w:p w14:paraId="0F80F43F"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512</w:t>
            </w:r>
          </w:p>
        </w:tc>
        <w:tc>
          <w:tcPr>
            <w:tcW w:w="1300" w:type="dxa"/>
            <w:tcBorders>
              <w:top w:val="nil"/>
              <w:left w:val="nil"/>
              <w:bottom w:val="single" w:sz="4" w:space="0" w:color="auto"/>
              <w:right w:val="single" w:sz="4" w:space="0" w:color="auto"/>
            </w:tcBorders>
            <w:shd w:val="clear" w:color="auto" w:fill="auto"/>
            <w:noWrap/>
            <w:vAlign w:val="bottom"/>
            <w:hideMark/>
          </w:tcPr>
          <w:p w14:paraId="6126CDC1"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100000</w:t>
            </w:r>
          </w:p>
        </w:tc>
        <w:tc>
          <w:tcPr>
            <w:tcW w:w="1280" w:type="dxa"/>
            <w:tcBorders>
              <w:top w:val="nil"/>
              <w:left w:val="nil"/>
              <w:bottom w:val="single" w:sz="4" w:space="0" w:color="auto"/>
              <w:right w:val="single" w:sz="4" w:space="0" w:color="auto"/>
            </w:tcBorders>
            <w:shd w:val="clear" w:color="auto" w:fill="auto"/>
            <w:noWrap/>
            <w:vAlign w:val="bottom"/>
            <w:hideMark/>
          </w:tcPr>
          <w:p w14:paraId="28B06026"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59.63229</w:t>
            </w:r>
          </w:p>
        </w:tc>
        <w:tc>
          <w:tcPr>
            <w:tcW w:w="1140" w:type="dxa"/>
            <w:tcBorders>
              <w:top w:val="nil"/>
              <w:left w:val="nil"/>
              <w:bottom w:val="single" w:sz="4" w:space="0" w:color="auto"/>
              <w:right w:val="single" w:sz="4" w:space="0" w:color="auto"/>
            </w:tcBorders>
            <w:shd w:val="clear" w:color="auto" w:fill="auto"/>
            <w:noWrap/>
            <w:vAlign w:val="bottom"/>
            <w:hideMark/>
          </w:tcPr>
          <w:p w14:paraId="11654F06"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596</w:t>
            </w:r>
          </w:p>
        </w:tc>
        <w:tc>
          <w:tcPr>
            <w:tcW w:w="1480" w:type="dxa"/>
            <w:tcBorders>
              <w:top w:val="nil"/>
              <w:left w:val="nil"/>
              <w:bottom w:val="single" w:sz="4" w:space="0" w:color="auto"/>
              <w:right w:val="single" w:sz="4" w:space="0" w:color="auto"/>
            </w:tcBorders>
            <w:shd w:val="clear" w:color="auto" w:fill="auto"/>
            <w:noWrap/>
            <w:vAlign w:val="bottom"/>
            <w:hideMark/>
          </w:tcPr>
          <w:p w14:paraId="76955C03"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1.89438E+11</w:t>
            </w:r>
          </w:p>
        </w:tc>
        <w:tc>
          <w:tcPr>
            <w:tcW w:w="1080" w:type="dxa"/>
            <w:tcBorders>
              <w:top w:val="nil"/>
              <w:left w:val="nil"/>
              <w:bottom w:val="single" w:sz="4" w:space="0" w:color="auto"/>
              <w:right w:val="single" w:sz="4" w:space="0" w:color="auto"/>
            </w:tcBorders>
            <w:shd w:val="clear" w:color="auto" w:fill="auto"/>
            <w:noWrap/>
            <w:vAlign w:val="bottom"/>
            <w:hideMark/>
          </w:tcPr>
          <w:p w14:paraId="5AF7E031"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1894376</w:t>
            </w:r>
          </w:p>
        </w:tc>
      </w:tr>
      <w:tr w:rsidR="00DC734D" w:rsidRPr="00DC734D" w14:paraId="0E6E2305" w14:textId="77777777" w:rsidTr="00DC734D">
        <w:trPr>
          <w:trHeight w:val="28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7D921451" w14:textId="77777777" w:rsidR="00DC734D" w:rsidRPr="00DC734D" w:rsidRDefault="00DC734D" w:rsidP="00DC734D">
            <w:pPr>
              <w:widowControl/>
              <w:jc w:val="lef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签名</w:t>
            </w:r>
          </w:p>
        </w:tc>
        <w:tc>
          <w:tcPr>
            <w:tcW w:w="660" w:type="dxa"/>
            <w:tcBorders>
              <w:top w:val="nil"/>
              <w:left w:val="nil"/>
              <w:bottom w:val="single" w:sz="4" w:space="0" w:color="auto"/>
              <w:right w:val="single" w:sz="4" w:space="0" w:color="auto"/>
            </w:tcBorders>
            <w:shd w:val="clear" w:color="auto" w:fill="auto"/>
            <w:noWrap/>
            <w:vAlign w:val="bottom"/>
            <w:hideMark/>
          </w:tcPr>
          <w:p w14:paraId="68225C89"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3300</w:t>
            </w:r>
          </w:p>
        </w:tc>
        <w:tc>
          <w:tcPr>
            <w:tcW w:w="1300" w:type="dxa"/>
            <w:tcBorders>
              <w:top w:val="nil"/>
              <w:left w:val="nil"/>
              <w:bottom w:val="single" w:sz="4" w:space="0" w:color="auto"/>
              <w:right w:val="single" w:sz="4" w:space="0" w:color="auto"/>
            </w:tcBorders>
            <w:shd w:val="clear" w:color="auto" w:fill="auto"/>
            <w:noWrap/>
            <w:vAlign w:val="bottom"/>
            <w:hideMark/>
          </w:tcPr>
          <w:p w14:paraId="0944F061"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1</w:t>
            </w:r>
          </w:p>
        </w:tc>
        <w:tc>
          <w:tcPr>
            <w:tcW w:w="1280" w:type="dxa"/>
            <w:tcBorders>
              <w:top w:val="nil"/>
              <w:left w:val="nil"/>
              <w:bottom w:val="single" w:sz="4" w:space="0" w:color="auto"/>
              <w:right w:val="single" w:sz="4" w:space="0" w:color="auto"/>
            </w:tcBorders>
            <w:shd w:val="clear" w:color="auto" w:fill="auto"/>
            <w:noWrap/>
            <w:vAlign w:val="bottom"/>
            <w:hideMark/>
          </w:tcPr>
          <w:p w14:paraId="34C66F56"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0.000602</w:t>
            </w:r>
          </w:p>
        </w:tc>
        <w:tc>
          <w:tcPr>
            <w:tcW w:w="1140" w:type="dxa"/>
            <w:tcBorders>
              <w:top w:val="nil"/>
              <w:left w:val="nil"/>
              <w:bottom w:val="single" w:sz="4" w:space="0" w:color="auto"/>
              <w:right w:val="single" w:sz="4" w:space="0" w:color="auto"/>
            </w:tcBorders>
            <w:shd w:val="clear" w:color="auto" w:fill="auto"/>
            <w:noWrap/>
            <w:vAlign w:val="bottom"/>
            <w:hideMark/>
          </w:tcPr>
          <w:p w14:paraId="3BAA15A0"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602</w:t>
            </w:r>
          </w:p>
        </w:tc>
        <w:tc>
          <w:tcPr>
            <w:tcW w:w="1480" w:type="dxa"/>
            <w:tcBorders>
              <w:top w:val="nil"/>
              <w:left w:val="nil"/>
              <w:bottom w:val="single" w:sz="4" w:space="0" w:color="auto"/>
              <w:right w:val="single" w:sz="4" w:space="0" w:color="auto"/>
            </w:tcBorders>
            <w:shd w:val="clear" w:color="auto" w:fill="auto"/>
            <w:noWrap/>
            <w:vAlign w:val="bottom"/>
            <w:hideMark/>
          </w:tcPr>
          <w:p w14:paraId="070C7DBC"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1890615</w:t>
            </w:r>
          </w:p>
        </w:tc>
        <w:tc>
          <w:tcPr>
            <w:tcW w:w="1080" w:type="dxa"/>
            <w:tcBorders>
              <w:top w:val="nil"/>
              <w:left w:val="nil"/>
              <w:bottom w:val="single" w:sz="4" w:space="0" w:color="auto"/>
              <w:right w:val="single" w:sz="4" w:space="0" w:color="auto"/>
            </w:tcBorders>
            <w:shd w:val="clear" w:color="auto" w:fill="auto"/>
            <w:noWrap/>
            <w:vAlign w:val="bottom"/>
            <w:hideMark/>
          </w:tcPr>
          <w:p w14:paraId="05404A46"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1890615</w:t>
            </w:r>
          </w:p>
        </w:tc>
      </w:tr>
      <w:tr w:rsidR="00DC734D" w:rsidRPr="00DC734D" w14:paraId="01E566DE" w14:textId="77777777" w:rsidTr="00DC734D">
        <w:trPr>
          <w:trHeight w:val="28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32422426" w14:textId="77777777" w:rsidR="00DC734D" w:rsidRPr="00DC734D" w:rsidRDefault="00DC734D" w:rsidP="00DC734D">
            <w:pPr>
              <w:widowControl/>
              <w:jc w:val="lef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签名</w:t>
            </w:r>
          </w:p>
        </w:tc>
        <w:tc>
          <w:tcPr>
            <w:tcW w:w="660" w:type="dxa"/>
            <w:tcBorders>
              <w:top w:val="nil"/>
              <w:left w:val="nil"/>
              <w:bottom w:val="single" w:sz="4" w:space="0" w:color="auto"/>
              <w:right w:val="single" w:sz="4" w:space="0" w:color="auto"/>
            </w:tcBorders>
            <w:shd w:val="clear" w:color="auto" w:fill="auto"/>
            <w:noWrap/>
            <w:vAlign w:val="bottom"/>
            <w:hideMark/>
          </w:tcPr>
          <w:p w14:paraId="2E719B86"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3300</w:t>
            </w:r>
          </w:p>
        </w:tc>
        <w:tc>
          <w:tcPr>
            <w:tcW w:w="1300" w:type="dxa"/>
            <w:tcBorders>
              <w:top w:val="nil"/>
              <w:left w:val="nil"/>
              <w:bottom w:val="single" w:sz="4" w:space="0" w:color="auto"/>
              <w:right w:val="single" w:sz="4" w:space="0" w:color="auto"/>
            </w:tcBorders>
            <w:shd w:val="clear" w:color="auto" w:fill="auto"/>
            <w:noWrap/>
            <w:vAlign w:val="bottom"/>
            <w:hideMark/>
          </w:tcPr>
          <w:p w14:paraId="576835BA"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10</w:t>
            </w:r>
          </w:p>
        </w:tc>
        <w:tc>
          <w:tcPr>
            <w:tcW w:w="1280" w:type="dxa"/>
            <w:tcBorders>
              <w:top w:val="nil"/>
              <w:left w:val="nil"/>
              <w:bottom w:val="single" w:sz="4" w:space="0" w:color="auto"/>
              <w:right w:val="single" w:sz="4" w:space="0" w:color="auto"/>
            </w:tcBorders>
            <w:shd w:val="clear" w:color="auto" w:fill="auto"/>
            <w:noWrap/>
            <w:vAlign w:val="bottom"/>
            <w:hideMark/>
          </w:tcPr>
          <w:p w14:paraId="53E1F670"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0.006465</w:t>
            </w:r>
          </w:p>
        </w:tc>
        <w:tc>
          <w:tcPr>
            <w:tcW w:w="1140" w:type="dxa"/>
            <w:tcBorders>
              <w:top w:val="nil"/>
              <w:left w:val="nil"/>
              <w:bottom w:val="single" w:sz="4" w:space="0" w:color="auto"/>
              <w:right w:val="single" w:sz="4" w:space="0" w:color="auto"/>
            </w:tcBorders>
            <w:shd w:val="clear" w:color="auto" w:fill="auto"/>
            <w:noWrap/>
            <w:vAlign w:val="bottom"/>
            <w:hideMark/>
          </w:tcPr>
          <w:p w14:paraId="1EB806AC"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646</w:t>
            </w:r>
          </w:p>
        </w:tc>
        <w:tc>
          <w:tcPr>
            <w:tcW w:w="1480" w:type="dxa"/>
            <w:tcBorders>
              <w:top w:val="nil"/>
              <w:left w:val="nil"/>
              <w:bottom w:val="single" w:sz="4" w:space="0" w:color="auto"/>
              <w:right w:val="single" w:sz="4" w:space="0" w:color="auto"/>
            </w:tcBorders>
            <w:shd w:val="clear" w:color="auto" w:fill="auto"/>
            <w:noWrap/>
            <w:vAlign w:val="bottom"/>
            <w:hideMark/>
          </w:tcPr>
          <w:p w14:paraId="14E4C21D"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28335832</w:t>
            </w:r>
          </w:p>
        </w:tc>
        <w:tc>
          <w:tcPr>
            <w:tcW w:w="1080" w:type="dxa"/>
            <w:tcBorders>
              <w:top w:val="nil"/>
              <w:left w:val="nil"/>
              <w:bottom w:val="single" w:sz="4" w:space="0" w:color="auto"/>
              <w:right w:val="single" w:sz="4" w:space="0" w:color="auto"/>
            </w:tcBorders>
            <w:shd w:val="clear" w:color="auto" w:fill="auto"/>
            <w:noWrap/>
            <w:vAlign w:val="bottom"/>
            <w:hideMark/>
          </w:tcPr>
          <w:p w14:paraId="26F78CE8"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2833583</w:t>
            </w:r>
          </w:p>
        </w:tc>
      </w:tr>
      <w:tr w:rsidR="00DC734D" w:rsidRPr="00DC734D" w14:paraId="54D9945C" w14:textId="77777777" w:rsidTr="00DC734D">
        <w:trPr>
          <w:trHeight w:val="28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58A80A2B" w14:textId="77777777" w:rsidR="00DC734D" w:rsidRPr="00DC734D" w:rsidRDefault="00DC734D" w:rsidP="00DC734D">
            <w:pPr>
              <w:widowControl/>
              <w:jc w:val="lef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签名</w:t>
            </w:r>
          </w:p>
        </w:tc>
        <w:tc>
          <w:tcPr>
            <w:tcW w:w="660" w:type="dxa"/>
            <w:tcBorders>
              <w:top w:val="nil"/>
              <w:left w:val="nil"/>
              <w:bottom w:val="single" w:sz="4" w:space="0" w:color="auto"/>
              <w:right w:val="single" w:sz="4" w:space="0" w:color="auto"/>
            </w:tcBorders>
            <w:shd w:val="clear" w:color="auto" w:fill="auto"/>
            <w:noWrap/>
            <w:vAlign w:val="bottom"/>
            <w:hideMark/>
          </w:tcPr>
          <w:p w14:paraId="419B0451"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3300</w:t>
            </w:r>
          </w:p>
        </w:tc>
        <w:tc>
          <w:tcPr>
            <w:tcW w:w="1300" w:type="dxa"/>
            <w:tcBorders>
              <w:top w:val="nil"/>
              <w:left w:val="nil"/>
              <w:bottom w:val="single" w:sz="4" w:space="0" w:color="auto"/>
              <w:right w:val="single" w:sz="4" w:space="0" w:color="auto"/>
            </w:tcBorders>
            <w:shd w:val="clear" w:color="auto" w:fill="auto"/>
            <w:noWrap/>
            <w:vAlign w:val="bottom"/>
            <w:hideMark/>
          </w:tcPr>
          <w:p w14:paraId="73016918"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100</w:t>
            </w:r>
          </w:p>
        </w:tc>
        <w:tc>
          <w:tcPr>
            <w:tcW w:w="1280" w:type="dxa"/>
            <w:tcBorders>
              <w:top w:val="nil"/>
              <w:left w:val="nil"/>
              <w:bottom w:val="single" w:sz="4" w:space="0" w:color="auto"/>
              <w:right w:val="single" w:sz="4" w:space="0" w:color="auto"/>
            </w:tcBorders>
            <w:shd w:val="clear" w:color="auto" w:fill="auto"/>
            <w:noWrap/>
            <w:vAlign w:val="bottom"/>
            <w:hideMark/>
          </w:tcPr>
          <w:p w14:paraId="1829BD79"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0.06193</w:t>
            </w:r>
          </w:p>
        </w:tc>
        <w:tc>
          <w:tcPr>
            <w:tcW w:w="1140" w:type="dxa"/>
            <w:tcBorders>
              <w:top w:val="nil"/>
              <w:left w:val="nil"/>
              <w:bottom w:val="single" w:sz="4" w:space="0" w:color="auto"/>
              <w:right w:val="single" w:sz="4" w:space="0" w:color="auto"/>
            </w:tcBorders>
            <w:shd w:val="clear" w:color="auto" w:fill="auto"/>
            <w:noWrap/>
            <w:vAlign w:val="bottom"/>
            <w:hideMark/>
          </w:tcPr>
          <w:p w14:paraId="14569943"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619</w:t>
            </w:r>
          </w:p>
        </w:tc>
        <w:tc>
          <w:tcPr>
            <w:tcW w:w="1480" w:type="dxa"/>
            <w:tcBorders>
              <w:top w:val="nil"/>
              <w:left w:val="nil"/>
              <w:bottom w:val="single" w:sz="4" w:space="0" w:color="auto"/>
              <w:right w:val="single" w:sz="4" w:space="0" w:color="auto"/>
            </w:tcBorders>
            <w:shd w:val="clear" w:color="auto" w:fill="auto"/>
            <w:noWrap/>
            <w:vAlign w:val="bottom"/>
            <w:hideMark/>
          </w:tcPr>
          <w:p w14:paraId="59424BB2"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194410559</w:t>
            </w:r>
          </w:p>
        </w:tc>
        <w:tc>
          <w:tcPr>
            <w:tcW w:w="1080" w:type="dxa"/>
            <w:tcBorders>
              <w:top w:val="nil"/>
              <w:left w:val="nil"/>
              <w:bottom w:val="single" w:sz="4" w:space="0" w:color="auto"/>
              <w:right w:val="single" w:sz="4" w:space="0" w:color="auto"/>
            </w:tcBorders>
            <w:shd w:val="clear" w:color="auto" w:fill="auto"/>
            <w:noWrap/>
            <w:vAlign w:val="bottom"/>
            <w:hideMark/>
          </w:tcPr>
          <w:p w14:paraId="5F5ED9E2"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1944105</w:t>
            </w:r>
          </w:p>
        </w:tc>
      </w:tr>
      <w:tr w:rsidR="00DC734D" w:rsidRPr="00DC734D" w14:paraId="747D9DF9" w14:textId="77777777" w:rsidTr="00DC734D">
        <w:trPr>
          <w:trHeight w:val="28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3A1D5E6C" w14:textId="77777777" w:rsidR="00DC734D" w:rsidRPr="00DC734D" w:rsidRDefault="00DC734D" w:rsidP="00DC734D">
            <w:pPr>
              <w:widowControl/>
              <w:jc w:val="lef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签名</w:t>
            </w:r>
          </w:p>
        </w:tc>
        <w:tc>
          <w:tcPr>
            <w:tcW w:w="660" w:type="dxa"/>
            <w:tcBorders>
              <w:top w:val="nil"/>
              <w:left w:val="nil"/>
              <w:bottom w:val="single" w:sz="4" w:space="0" w:color="auto"/>
              <w:right w:val="single" w:sz="4" w:space="0" w:color="auto"/>
            </w:tcBorders>
            <w:shd w:val="clear" w:color="auto" w:fill="auto"/>
            <w:noWrap/>
            <w:vAlign w:val="bottom"/>
            <w:hideMark/>
          </w:tcPr>
          <w:p w14:paraId="13BC1646"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3300</w:t>
            </w:r>
          </w:p>
        </w:tc>
        <w:tc>
          <w:tcPr>
            <w:tcW w:w="1300" w:type="dxa"/>
            <w:tcBorders>
              <w:top w:val="nil"/>
              <w:left w:val="nil"/>
              <w:bottom w:val="single" w:sz="4" w:space="0" w:color="auto"/>
              <w:right w:val="single" w:sz="4" w:space="0" w:color="auto"/>
            </w:tcBorders>
            <w:shd w:val="clear" w:color="auto" w:fill="auto"/>
            <w:noWrap/>
            <w:vAlign w:val="bottom"/>
            <w:hideMark/>
          </w:tcPr>
          <w:p w14:paraId="31AF4862"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1000</w:t>
            </w:r>
          </w:p>
        </w:tc>
        <w:tc>
          <w:tcPr>
            <w:tcW w:w="1280" w:type="dxa"/>
            <w:tcBorders>
              <w:top w:val="nil"/>
              <w:left w:val="nil"/>
              <w:bottom w:val="single" w:sz="4" w:space="0" w:color="auto"/>
              <w:right w:val="single" w:sz="4" w:space="0" w:color="auto"/>
            </w:tcBorders>
            <w:shd w:val="clear" w:color="auto" w:fill="auto"/>
            <w:noWrap/>
            <w:vAlign w:val="bottom"/>
            <w:hideMark/>
          </w:tcPr>
          <w:p w14:paraId="2C789FFC"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0.597269</w:t>
            </w:r>
          </w:p>
        </w:tc>
        <w:tc>
          <w:tcPr>
            <w:tcW w:w="1140" w:type="dxa"/>
            <w:tcBorders>
              <w:top w:val="nil"/>
              <w:left w:val="nil"/>
              <w:bottom w:val="single" w:sz="4" w:space="0" w:color="auto"/>
              <w:right w:val="single" w:sz="4" w:space="0" w:color="auto"/>
            </w:tcBorders>
            <w:shd w:val="clear" w:color="auto" w:fill="auto"/>
            <w:noWrap/>
            <w:vAlign w:val="bottom"/>
            <w:hideMark/>
          </w:tcPr>
          <w:p w14:paraId="2A9E4BDB"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597</w:t>
            </w:r>
          </w:p>
        </w:tc>
        <w:tc>
          <w:tcPr>
            <w:tcW w:w="1480" w:type="dxa"/>
            <w:tcBorders>
              <w:top w:val="nil"/>
              <w:left w:val="nil"/>
              <w:bottom w:val="single" w:sz="4" w:space="0" w:color="auto"/>
              <w:right w:val="single" w:sz="4" w:space="0" w:color="auto"/>
            </w:tcBorders>
            <w:shd w:val="clear" w:color="auto" w:fill="auto"/>
            <w:noWrap/>
            <w:vAlign w:val="bottom"/>
            <w:hideMark/>
          </w:tcPr>
          <w:p w14:paraId="15D0EB13"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1947931719</w:t>
            </w:r>
          </w:p>
        </w:tc>
        <w:tc>
          <w:tcPr>
            <w:tcW w:w="1080" w:type="dxa"/>
            <w:tcBorders>
              <w:top w:val="nil"/>
              <w:left w:val="nil"/>
              <w:bottom w:val="single" w:sz="4" w:space="0" w:color="auto"/>
              <w:right w:val="single" w:sz="4" w:space="0" w:color="auto"/>
            </w:tcBorders>
            <w:shd w:val="clear" w:color="auto" w:fill="auto"/>
            <w:noWrap/>
            <w:vAlign w:val="bottom"/>
            <w:hideMark/>
          </w:tcPr>
          <w:p w14:paraId="0AD6FB91"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1947931</w:t>
            </w:r>
          </w:p>
        </w:tc>
      </w:tr>
      <w:tr w:rsidR="00DC734D" w:rsidRPr="00DC734D" w14:paraId="104521E3" w14:textId="77777777" w:rsidTr="00DC734D">
        <w:trPr>
          <w:trHeight w:val="28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222516C" w14:textId="77777777" w:rsidR="00DC734D" w:rsidRPr="00DC734D" w:rsidRDefault="00DC734D" w:rsidP="00DC734D">
            <w:pPr>
              <w:widowControl/>
              <w:jc w:val="lef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签名</w:t>
            </w:r>
          </w:p>
        </w:tc>
        <w:tc>
          <w:tcPr>
            <w:tcW w:w="660" w:type="dxa"/>
            <w:tcBorders>
              <w:top w:val="nil"/>
              <w:left w:val="nil"/>
              <w:bottom w:val="single" w:sz="4" w:space="0" w:color="auto"/>
              <w:right w:val="single" w:sz="4" w:space="0" w:color="auto"/>
            </w:tcBorders>
            <w:shd w:val="clear" w:color="auto" w:fill="auto"/>
            <w:noWrap/>
            <w:vAlign w:val="bottom"/>
            <w:hideMark/>
          </w:tcPr>
          <w:p w14:paraId="499A485E"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3300</w:t>
            </w:r>
          </w:p>
        </w:tc>
        <w:tc>
          <w:tcPr>
            <w:tcW w:w="1300" w:type="dxa"/>
            <w:tcBorders>
              <w:top w:val="nil"/>
              <w:left w:val="nil"/>
              <w:bottom w:val="single" w:sz="4" w:space="0" w:color="auto"/>
              <w:right w:val="single" w:sz="4" w:space="0" w:color="auto"/>
            </w:tcBorders>
            <w:shd w:val="clear" w:color="auto" w:fill="auto"/>
            <w:noWrap/>
            <w:vAlign w:val="bottom"/>
            <w:hideMark/>
          </w:tcPr>
          <w:p w14:paraId="3ED71777"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10000</w:t>
            </w:r>
          </w:p>
        </w:tc>
        <w:tc>
          <w:tcPr>
            <w:tcW w:w="1280" w:type="dxa"/>
            <w:tcBorders>
              <w:top w:val="nil"/>
              <w:left w:val="nil"/>
              <w:bottom w:val="single" w:sz="4" w:space="0" w:color="auto"/>
              <w:right w:val="single" w:sz="4" w:space="0" w:color="auto"/>
            </w:tcBorders>
            <w:shd w:val="clear" w:color="auto" w:fill="auto"/>
            <w:noWrap/>
            <w:vAlign w:val="bottom"/>
            <w:hideMark/>
          </w:tcPr>
          <w:p w14:paraId="5CABF77C"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6.074388</w:t>
            </w:r>
          </w:p>
        </w:tc>
        <w:tc>
          <w:tcPr>
            <w:tcW w:w="1140" w:type="dxa"/>
            <w:tcBorders>
              <w:top w:val="nil"/>
              <w:left w:val="nil"/>
              <w:bottom w:val="single" w:sz="4" w:space="0" w:color="auto"/>
              <w:right w:val="single" w:sz="4" w:space="0" w:color="auto"/>
            </w:tcBorders>
            <w:shd w:val="clear" w:color="auto" w:fill="auto"/>
            <w:noWrap/>
            <w:vAlign w:val="bottom"/>
            <w:hideMark/>
          </w:tcPr>
          <w:p w14:paraId="4C424649"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607</w:t>
            </w:r>
          </w:p>
        </w:tc>
        <w:tc>
          <w:tcPr>
            <w:tcW w:w="1480" w:type="dxa"/>
            <w:tcBorders>
              <w:top w:val="nil"/>
              <w:left w:val="nil"/>
              <w:bottom w:val="single" w:sz="4" w:space="0" w:color="auto"/>
              <w:right w:val="single" w:sz="4" w:space="0" w:color="auto"/>
            </w:tcBorders>
            <w:shd w:val="clear" w:color="auto" w:fill="auto"/>
            <w:noWrap/>
            <w:vAlign w:val="bottom"/>
            <w:hideMark/>
          </w:tcPr>
          <w:p w14:paraId="258F2A20"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19123567695</w:t>
            </w:r>
          </w:p>
        </w:tc>
        <w:tc>
          <w:tcPr>
            <w:tcW w:w="1080" w:type="dxa"/>
            <w:tcBorders>
              <w:top w:val="nil"/>
              <w:left w:val="nil"/>
              <w:bottom w:val="single" w:sz="4" w:space="0" w:color="auto"/>
              <w:right w:val="single" w:sz="4" w:space="0" w:color="auto"/>
            </w:tcBorders>
            <w:shd w:val="clear" w:color="auto" w:fill="auto"/>
            <w:noWrap/>
            <w:vAlign w:val="bottom"/>
            <w:hideMark/>
          </w:tcPr>
          <w:p w14:paraId="004FCBAB"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1912356</w:t>
            </w:r>
          </w:p>
        </w:tc>
      </w:tr>
      <w:tr w:rsidR="00DC734D" w:rsidRPr="00DC734D" w14:paraId="5C492BBF" w14:textId="77777777" w:rsidTr="00DC734D">
        <w:trPr>
          <w:trHeight w:val="28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4731AEDF" w14:textId="77777777" w:rsidR="00DC734D" w:rsidRPr="00DC734D" w:rsidRDefault="00DC734D" w:rsidP="00DC734D">
            <w:pPr>
              <w:widowControl/>
              <w:jc w:val="lef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签名</w:t>
            </w:r>
          </w:p>
        </w:tc>
        <w:tc>
          <w:tcPr>
            <w:tcW w:w="660" w:type="dxa"/>
            <w:tcBorders>
              <w:top w:val="nil"/>
              <w:left w:val="nil"/>
              <w:bottom w:val="single" w:sz="4" w:space="0" w:color="auto"/>
              <w:right w:val="single" w:sz="4" w:space="0" w:color="auto"/>
            </w:tcBorders>
            <w:shd w:val="clear" w:color="auto" w:fill="auto"/>
            <w:noWrap/>
            <w:vAlign w:val="bottom"/>
            <w:hideMark/>
          </w:tcPr>
          <w:p w14:paraId="580E8C10"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3300</w:t>
            </w:r>
          </w:p>
        </w:tc>
        <w:tc>
          <w:tcPr>
            <w:tcW w:w="1300" w:type="dxa"/>
            <w:tcBorders>
              <w:top w:val="nil"/>
              <w:left w:val="nil"/>
              <w:bottom w:val="single" w:sz="4" w:space="0" w:color="auto"/>
              <w:right w:val="single" w:sz="4" w:space="0" w:color="auto"/>
            </w:tcBorders>
            <w:shd w:val="clear" w:color="auto" w:fill="auto"/>
            <w:noWrap/>
            <w:vAlign w:val="bottom"/>
            <w:hideMark/>
          </w:tcPr>
          <w:p w14:paraId="4120392C"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100000</w:t>
            </w:r>
          </w:p>
        </w:tc>
        <w:tc>
          <w:tcPr>
            <w:tcW w:w="1280" w:type="dxa"/>
            <w:tcBorders>
              <w:top w:val="nil"/>
              <w:left w:val="nil"/>
              <w:bottom w:val="single" w:sz="4" w:space="0" w:color="auto"/>
              <w:right w:val="single" w:sz="4" w:space="0" w:color="auto"/>
            </w:tcBorders>
            <w:shd w:val="clear" w:color="auto" w:fill="auto"/>
            <w:noWrap/>
            <w:vAlign w:val="bottom"/>
            <w:hideMark/>
          </w:tcPr>
          <w:p w14:paraId="0C3E3464"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60.655879</w:t>
            </w:r>
          </w:p>
        </w:tc>
        <w:tc>
          <w:tcPr>
            <w:tcW w:w="1140" w:type="dxa"/>
            <w:tcBorders>
              <w:top w:val="nil"/>
              <w:left w:val="nil"/>
              <w:bottom w:val="single" w:sz="4" w:space="0" w:color="auto"/>
              <w:right w:val="single" w:sz="4" w:space="0" w:color="auto"/>
            </w:tcBorders>
            <w:shd w:val="clear" w:color="auto" w:fill="auto"/>
            <w:noWrap/>
            <w:vAlign w:val="bottom"/>
            <w:hideMark/>
          </w:tcPr>
          <w:p w14:paraId="496C86EA"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606</w:t>
            </w:r>
          </w:p>
        </w:tc>
        <w:tc>
          <w:tcPr>
            <w:tcW w:w="1480" w:type="dxa"/>
            <w:tcBorders>
              <w:top w:val="nil"/>
              <w:left w:val="nil"/>
              <w:bottom w:val="single" w:sz="4" w:space="0" w:color="auto"/>
              <w:right w:val="single" w:sz="4" w:space="0" w:color="auto"/>
            </w:tcBorders>
            <w:shd w:val="clear" w:color="auto" w:fill="auto"/>
            <w:noWrap/>
            <w:vAlign w:val="bottom"/>
            <w:hideMark/>
          </w:tcPr>
          <w:p w14:paraId="6380ADC0"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1.92321E+11</w:t>
            </w:r>
          </w:p>
        </w:tc>
        <w:tc>
          <w:tcPr>
            <w:tcW w:w="1080" w:type="dxa"/>
            <w:tcBorders>
              <w:top w:val="nil"/>
              <w:left w:val="nil"/>
              <w:bottom w:val="single" w:sz="4" w:space="0" w:color="auto"/>
              <w:right w:val="single" w:sz="4" w:space="0" w:color="auto"/>
            </w:tcBorders>
            <w:shd w:val="clear" w:color="auto" w:fill="auto"/>
            <w:noWrap/>
            <w:vAlign w:val="bottom"/>
            <w:hideMark/>
          </w:tcPr>
          <w:p w14:paraId="5A968A6C"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1923208</w:t>
            </w:r>
          </w:p>
        </w:tc>
      </w:tr>
      <w:tr w:rsidR="00DC734D" w:rsidRPr="00DC734D" w14:paraId="67127D5E" w14:textId="77777777" w:rsidTr="00DC734D">
        <w:trPr>
          <w:trHeight w:val="28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7E202868" w14:textId="77777777" w:rsidR="00DC734D" w:rsidRPr="00DC734D" w:rsidRDefault="00DC734D" w:rsidP="00DC734D">
            <w:pPr>
              <w:widowControl/>
              <w:jc w:val="lef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验签</w:t>
            </w:r>
          </w:p>
        </w:tc>
        <w:tc>
          <w:tcPr>
            <w:tcW w:w="660" w:type="dxa"/>
            <w:tcBorders>
              <w:top w:val="nil"/>
              <w:left w:val="nil"/>
              <w:bottom w:val="single" w:sz="4" w:space="0" w:color="auto"/>
              <w:right w:val="single" w:sz="4" w:space="0" w:color="auto"/>
            </w:tcBorders>
            <w:shd w:val="clear" w:color="auto" w:fill="auto"/>
            <w:noWrap/>
            <w:vAlign w:val="bottom"/>
            <w:hideMark/>
          </w:tcPr>
          <w:p w14:paraId="32BB1ECF"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1</w:t>
            </w:r>
          </w:p>
        </w:tc>
        <w:tc>
          <w:tcPr>
            <w:tcW w:w="1300" w:type="dxa"/>
            <w:tcBorders>
              <w:top w:val="nil"/>
              <w:left w:val="nil"/>
              <w:bottom w:val="single" w:sz="4" w:space="0" w:color="auto"/>
              <w:right w:val="single" w:sz="4" w:space="0" w:color="auto"/>
            </w:tcBorders>
            <w:shd w:val="clear" w:color="auto" w:fill="auto"/>
            <w:noWrap/>
            <w:vAlign w:val="bottom"/>
            <w:hideMark/>
          </w:tcPr>
          <w:p w14:paraId="4F99BCF2"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1</w:t>
            </w:r>
          </w:p>
        </w:tc>
        <w:tc>
          <w:tcPr>
            <w:tcW w:w="1280" w:type="dxa"/>
            <w:tcBorders>
              <w:top w:val="nil"/>
              <w:left w:val="nil"/>
              <w:bottom w:val="single" w:sz="4" w:space="0" w:color="auto"/>
              <w:right w:val="single" w:sz="4" w:space="0" w:color="auto"/>
            </w:tcBorders>
            <w:shd w:val="clear" w:color="auto" w:fill="auto"/>
            <w:noWrap/>
            <w:vAlign w:val="bottom"/>
            <w:hideMark/>
          </w:tcPr>
          <w:p w14:paraId="57F27045"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0.000143</w:t>
            </w:r>
          </w:p>
        </w:tc>
        <w:tc>
          <w:tcPr>
            <w:tcW w:w="1140" w:type="dxa"/>
            <w:tcBorders>
              <w:top w:val="nil"/>
              <w:left w:val="nil"/>
              <w:bottom w:val="single" w:sz="4" w:space="0" w:color="auto"/>
              <w:right w:val="single" w:sz="4" w:space="0" w:color="auto"/>
            </w:tcBorders>
            <w:shd w:val="clear" w:color="auto" w:fill="auto"/>
            <w:noWrap/>
            <w:vAlign w:val="bottom"/>
            <w:hideMark/>
          </w:tcPr>
          <w:p w14:paraId="0AC9F78A"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143</w:t>
            </w:r>
          </w:p>
        </w:tc>
        <w:tc>
          <w:tcPr>
            <w:tcW w:w="1480" w:type="dxa"/>
            <w:tcBorders>
              <w:top w:val="nil"/>
              <w:left w:val="nil"/>
              <w:bottom w:val="single" w:sz="4" w:space="0" w:color="auto"/>
              <w:right w:val="single" w:sz="4" w:space="0" w:color="auto"/>
            </w:tcBorders>
            <w:shd w:val="clear" w:color="auto" w:fill="auto"/>
            <w:noWrap/>
            <w:vAlign w:val="bottom"/>
            <w:hideMark/>
          </w:tcPr>
          <w:p w14:paraId="012A0EE7"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438402</w:t>
            </w:r>
          </w:p>
        </w:tc>
        <w:tc>
          <w:tcPr>
            <w:tcW w:w="1080" w:type="dxa"/>
            <w:tcBorders>
              <w:top w:val="nil"/>
              <w:left w:val="nil"/>
              <w:bottom w:val="single" w:sz="4" w:space="0" w:color="auto"/>
              <w:right w:val="single" w:sz="4" w:space="0" w:color="auto"/>
            </w:tcBorders>
            <w:shd w:val="clear" w:color="auto" w:fill="auto"/>
            <w:noWrap/>
            <w:vAlign w:val="bottom"/>
            <w:hideMark/>
          </w:tcPr>
          <w:p w14:paraId="458A5603"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438402</w:t>
            </w:r>
          </w:p>
        </w:tc>
      </w:tr>
      <w:tr w:rsidR="00DC734D" w:rsidRPr="00DC734D" w14:paraId="275AD3EF" w14:textId="77777777" w:rsidTr="00DC734D">
        <w:trPr>
          <w:trHeight w:val="28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4B606101" w14:textId="77777777" w:rsidR="00DC734D" w:rsidRPr="00DC734D" w:rsidRDefault="00DC734D" w:rsidP="00DC734D">
            <w:pPr>
              <w:widowControl/>
              <w:jc w:val="lef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验签</w:t>
            </w:r>
          </w:p>
        </w:tc>
        <w:tc>
          <w:tcPr>
            <w:tcW w:w="660" w:type="dxa"/>
            <w:tcBorders>
              <w:top w:val="nil"/>
              <w:left w:val="nil"/>
              <w:bottom w:val="single" w:sz="4" w:space="0" w:color="auto"/>
              <w:right w:val="single" w:sz="4" w:space="0" w:color="auto"/>
            </w:tcBorders>
            <w:shd w:val="clear" w:color="auto" w:fill="auto"/>
            <w:noWrap/>
            <w:vAlign w:val="bottom"/>
            <w:hideMark/>
          </w:tcPr>
          <w:p w14:paraId="4B7645BE"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1</w:t>
            </w:r>
          </w:p>
        </w:tc>
        <w:tc>
          <w:tcPr>
            <w:tcW w:w="1300" w:type="dxa"/>
            <w:tcBorders>
              <w:top w:val="nil"/>
              <w:left w:val="nil"/>
              <w:bottom w:val="single" w:sz="4" w:space="0" w:color="auto"/>
              <w:right w:val="single" w:sz="4" w:space="0" w:color="auto"/>
            </w:tcBorders>
            <w:shd w:val="clear" w:color="auto" w:fill="auto"/>
            <w:noWrap/>
            <w:vAlign w:val="bottom"/>
            <w:hideMark/>
          </w:tcPr>
          <w:p w14:paraId="135E76D3"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10</w:t>
            </w:r>
          </w:p>
        </w:tc>
        <w:tc>
          <w:tcPr>
            <w:tcW w:w="1280" w:type="dxa"/>
            <w:tcBorders>
              <w:top w:val="nil"/>
              <w:left w:val="nil"/>
              <w:bottom w:val="single" w:sz="4" w:space="0" w:color="auto"/>
              <w:right w:val="single" w:sz="4" w:space="0" w:color="auto"/>
            </w:tcBorders>
            <w:shd w:val="clear" w:color="auto" w:fill="auto"/>
            <w:noWrap/>
            <w:vAlign w:val="bottom"/>
            <w:hideMark/>
          </w:tcPr>
          <w:p w14:paraId="2A01263D"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0.001557</w:t>
            </w:r>
          </w:p>
        </w:tc>
        <w:tc>
          <w:tcPr>
            <w:tcW w:w="1140" w:type="dxa"/>
            <w:tcBorders>
              <w:top w:val="nil"/>
              <w:left w:val="nil"/>
              <w:bottom w:val="single" w:sz="4" w:space="0" w:color="auto"/>
              <w:right w:val="single" w:sz="4" w:space="0" w:color="auto"/>
            </w:tcBorders>
            <w:shd w:val="clear" w:color="auto" w:fill="auto"/>
            <w:noWrap/>
            <w:vAlign w:val="bottom"/>
            <w:hideMark/>
          </w:tcPr>
          <w:p w14:paraId="0924C4BC"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155</w:t>
            </w:r>
          </w:p>
        </w:tc>
        <w:tc>
          <w:tcPr>
            <w:tcW w:w="1480" w:type="dxa"/>
            <w:tcBorders>
              <w:top w:val="nil"/>
              <w:left w:val="nil"/>
              <w:bottom w:val="single" w:sz="4" w:space="0" w:color="auto"/>
              <w:right w:val="single" w:sz="4" w:space="0" w:color="auto"/>
            </w:tcBorders>
            <w:shd w:val="clear" w:color="auto" w:fill="auto"/>
            <w:noWrap/>
            <w:vAlign w:val="bottom"/>
            <w:hideMark/>
          </w:tcPr>
          <w:p w14:paraId="629C1A37"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4487597</w:t>
            </w:r>
          </w:p>
        </w:tc>
        <w:tc>
          <w:tcPr>
            <w:tcW w:w="1080" w:type="dxa"/>
            <w:tcBorders>
              <w:top w:val="nil"/>
              <w:left w:val="nil"/>
              <w:bottom w:val="single" w:sz="4" w:space="0" w:color="auto"/>
              <w:right w:val="single" w:sz="4" w:space="0" w:color="auto"/>
            </w:tcBorders>
            <w:shd w:val="clear" w:color="auto" w:fill="auto"/>
            <w:noWrap/>
            <w:vAlign w:val="bottom"/>
            <w:hideMark/>
          </w:tcPr>
          <w:p w14:paraId="19A6997B"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448759</w:t>
            </w:r>
          </w:p>
        </w:tc>
      </w:tr>
      <w:tr w:rsidR="00DC734D" w:rsidRPr="00DC734D" w14:paraId="683F1F72" w14:textId="77777777" w:rsidTr="00DC734D">
        <w:trPr>
          <w:trHeight w:val="28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62813FE7" w14:textId="77777777" w:rsidR="00DC734D" w:rsidRPr="00DC734D" w:rsidRDefault="00DC734D" w:rsidP="00DC734D">
            <w:pPr>
              <w:widowControl/>
              <w:jc w:val="lef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验签</w:t>
            </w:r>
          </w:p>
        </w:tc>
        <w:tc>
          <w:tcPr>
            <w:tcW w:w="660" w:type="dxa"/>
            <w:tcBorders>
              <w:top w:val="nil"/>
              <w:left w:val="nil"/>
              <w:bottom w:val="single" w:sz="4" w:space="0" w:color="auto"/>
              <w:right w:val="single" w:sz="4" w:space="0" w:color="auto"/>
            </w:tcBorders>
            <w:shd w:val="clear" w:color="auto" w:fill="auto"/>
            <w:noWrap/>
            <w:vAlign w:val="bottom"/>
            <w:hideMark/>
          </w:tcPr>
          <w:p w14:paraId="137D7715"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1</w:t>
            </w:r>
          </w:p>
        </w:tc>
        <w:tc>
          <w:tcPr>
            <w:tcW w:w="1300" w:type="dxa"/>
            <w:tcBorders>
              <w:top w:val="nil"/>
              <w:left w:val="nil"/>
              <w:bottom w:val="single" w:sz="4" w:space="0" w:color="auto"/>
              <w:right w:val="single" w:sz="4" w:space="0" w:color="auto"/>
            </w:tcBorders>
            <w:shd w:val="clear" w:color="auto" w:fill="auto"/>
            <w:noWrap/>
            <w:vAlign w:val="bottom"/>
            <w:hideMark/>
          </w:tcPr>
          <w:p w14:paraId="4F4E2543"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100</w:t>
            </w:r>
          </w:p>
        </w:tc>
        <w:tc>
          <w:tcPr>
            <w:tcW w:w="1280" w:type="dxa"/>
            <w:tcBorders>
              <w:top w:val="nil"/>
              <w:left w:val="nil"/>
              <w:bottom w:val="single" w:sz="4" w:space="0" w:color="auto"/>
              <w:right w:val="single" w:sz="4" w:space="0" w:color="auto"/>
            </w:tcBorders>
            <w:shd w:val="clear" w:color="auto" w:fill="auto"/>
            <w:noWrap/>
            <w:vAlign w:val="bottom"/>
            <w:hideMark/>
          </w:tcPr>
          <w:p w14:paraId="03F863DE"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0.014597</w:t>
            </w:r>
          </w:p>
        </w:tc>
        <w:tc>
          <w:tcPr>
            <w:tcW w:w="1140" w:type="dxa"/>
            <w:tcBorders>
              <w:top w:val="nil"/>
              <w:left w:val="nil"/>
              <w:bottom w:val="single" w:sz="4" w:space="0" w:color="auto"/>
              <w:right w:val="single" w:sz="4" w:space="0" w:color="auto"/>
            </w:tcBorders>
            <w:shd w:val="clear" w:color="auto" w:fill="auto"/>
            <w:noWrap/>
            <w:vAlign w:val="bottom"/>
            <w:hideMark/>
          </w:tcPr>
          <w:p w14:paraId="6B1BFE08"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145</w:t>
            </w:r>
          </w:p>
        </w:tc>
        <w:tc>
          <w:tcPr>
            <w:tcW w:w="1480" w:type="dxa"/>
            <w:tcBorders>
              <w:top w:val="nil"/>
              <w:left w:val="nil"/>
              <w:bottom w:val="single" w:sz="4" w:space="0" w:color="auto"/>
              <w:right w:val="single" w:sz="4" w:space="0" w:color="auto"/>
            </w:tcBorders>
            <w:shd w:val="clear" w:color="auto" w:fill="auto"/>
            <w:noWrap/>
            <w:vAlign w:val="bottom"/>
            <w:hideMark/>
          </w:tcPr>
          <w:p w14:paraId="2BED7690"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44000821</w:t>
            </w:r>
          </w:p>
        </w:tc>
        <w:tc>
          <w:tcPr>
            <w:tcW w:w="1080" w:type="dxa"/>
            <w:tcBorders>
              <w:top w:val="nil"/>
              <w:left w:val="nil"/>
              <w:bottom w:val="single" w:sz="4" w:space="0" w:color="auto"/>
              <w:right w:val="single" w:sz="4" w:space="0" w:color="auto"/>
            </w:tcBorders>
            <w:shd w:val="clear" w:color="auto" w:fill="auto"/>
            <w:noWrap/>
            <w:vAlign w:val="bottom"/>
            <w:hideMark/>
          </w:tcPr>
          <w:p w14:paraId="4FEA3D51"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440008</w:t>
            </w:r>
          </w:p>
        </w:tc>
      </w:tr>
      <w:tr w:rsidR="00DC734D" w:rsidRPr="00DC734D" w14:paraId="2D4A5CF5" w14:textId="77777777" w:rsidTr="00DC734D">
        <w:trPr>
          <w:trHeight w:val="28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58A63C24" w14:textId="77777777" w:rsidR="00DC734D" w:rsidRPr="00DC734D" w:rsidRDefault="00DC734D" w:rsidP="00DC734D">
            <w:pPr>
              <w:widowControl/>
              <w:jc w:val="lef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验签</w:t>
            </w:r>
          </w:p>
        </w:tc>
        <w:tc>
          <w:tcPr>
            <w:tcW w:w="660" w:type="dxa"/>
            <w:tcBorders>
              <w:top w:val="nil"/>
              <w:left w:val="nil"/>
              <w:bottom w:val="single" w:sz="4" w:space="0" w:color="auto"/>
              <w:right w:val="single" w:sz="4" w:space="0" w:color="auto"/>
            </w:tcBorders>
            <w:shd w:val="clear" w:color="auto" w:fill="auto"/>
            <w:noWrap/>
            <w:vAlign w:val="bottom"/>
            <w:hideMark/>
          </w:tcPr>
          <w:p w14:paraId="7C5E2836"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1</w:t>
            </w:r>
          </w:p>
        </w:tc>
        <w:tc>
          <w:tcPr>
            <w:tcW w:w="1300" w:type="dxa"/>
            <w:tcBorders>
              <w:top w:val="nil"/>
              <w:left w:val="nil"/>
              <w:bottom w:val="single" w:sz="4" w:space="0" w:color="auto"/>
              <w:right w:val="single" w:sz="4" w:space="0" w:color="auto"/>
            </w:tcBorders>
            <w:shd w:val="clear" w:color="auto" w:fill="auto"/>
            <w:noWrap/>
            <w:vAlign w:val="bottom"/>
            <w:hideMark/>
          </w:tcPr>
          <w:p w14:paraId="4339987A"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1000</w:t>
            </w:r>
          </w:p>
        </w:tc>
        <w:tc>
          <w:tcPr>
            <w:tcW w:w="1280" w:type="dxa"/>
            <w:tcBorders>
              <w:top w:val="nil"/>
              <w:left w:val="nil"/>
              <w:bottom w:val="single" w:sz="4" w:space="0" w:color="auto"/>
              <w:right w:val="single" w:sz="4" w:space="0" w:color="auto"/>
            </w:tcBorders>
            <w:shd w:val="clear" w:color="auto" w:fill="auto"/>
            <w:noWrap/>
            <w:vAlign w:val="bottom"/>
            <w:hideMark/>
          </w:tcPr>
          <w:p w14:paraId="139B59B6"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0.137774</w:t>
            </w:r>
          </w:p>
        </w:tc>
        <w:tc>
          <w:tcPr>
            <w:tcW w:w="1140" w:type="dxa"/>
            <w:tcBorders>
              <w:top w:val="nil"/>
              <w:left w:val="nil"/>
              <w:bottom w:val="single" w:sz="4" w:space="0" w:color="auto"/>
              <w:right w:val="single" w:sz="4" w:space="0" w:color="auto"/>
            </w:tcBorders>
            <w:shd w:val="clear" w:color="auto" w:fill="auto"/>
            <w:noWrap/>
            <w:vAlign w:val="bottom"/>
            <w:hideMark/>
          </w:tcPr>
          <w:p w14:paraId="49CD6958"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137</w:t>
            </w:r>
          </w:p>
        </w:tc>
        <w:tc>
          <w:tcPr>
            <w:tcW w:w="1480" w:type="dxa"/>
            <w:tcBorders>
              <w:top w:val="nil"/>
              <w:left w:val="nil"/>
              <w:bottom w:val="single" w:sz="4" w:space="0" w:color="auto"/>
              <w:right w:val="single" w:sz="4" w:space="0" w:color="auto"/>
            </w:tcBorders>
            <w:shd w:val="clear" w:color="auto" w:fill="auto"/>
            <w:noWrap/>
            <w:vAlign w:val="bottom"/>
            <w:hideMark/>
          </w:tcPr>
          <w:p w14:paraId="684F20B8"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440689049</w:t>
            </w:r>
          </w:p>
        </w:tc>
        <w:tc>
          <w:tcPr>
            <w:tcW w:w="1080" w:type="dxa"/>
            <w:tcBorders>
              <w:top w:val="nil"/>
              <w:left w:val="nil"/>
              <w:bottom w:val="single" w:sz="4" w:space="0" w:color="auto"/>
              <w:right w:val="single" w:sz="4" w:space="0" w:color="auto"/>
            </w:tcBorders>
            <w:shd w:val="clear" w:color="auto" w:fill="auto"/>
            <w:noWrap/>
            <w:vAlign w:val="bottom"/>
            <w:hideMark/>
          </w:tcPr>
          <w:p w14:paraId="3EA7252F"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440689</w:t>
            </w:r>
          </w:p>
        </w:tc>
      </w:tr>
      <w:tr w:rsidR="00DC734D" w:rsidRPr="00DC734D" w14:paraId="56004C52" w14:textId="77777777" w:rsidTr="00DC734D">
        <w:trPr>
          <w:trHeight w:val="28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8DCF787" w14:textId="77777777" w:rsidR="00DC734D" w:rsidRPr="00DC734D" w:rsidRDefault="00DC734D" w:rsidP="00DC734D">
            <w:pPr>
              <w:widowControl/>
              <w:jc w:val="lef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验</w:t>
            </w:r>
            <w:r w:rsidRPr="00DC734D">
              <w:rPr>
                <w:rFonts w:ascii="等线" w:eastAsia="等线" w:hAnsi="等线" w:cs="宋体" w:hint="eastAsia"/>
                <w:color w:val="000000"/>
                <w:kern w:val="0"/>
                <w:sz w:val="22"/>
                <w:szCs w:val="22"/>
              </w:rPr>
              <w:lastRenderedPageBreak/>
              <w:t>签</w:t>
            </w:r>
          </w:p>
        </w:tc>
        <w:tc>
          <w:tcPr>
            <w:tcW w:w="660" w:type="dxa"/>
            <w:tcBorders>
              <w:top w:val="nil"/>
              <w:left w:val="nil"/>
              <w:bottom w:val="single" w:sz="4" w:space="0" w:color="auto"/>
              <w:right w:val="single" w:sz="4" w:space="0" w:color="auto"/>
            </w:tcBorders>
            <w:shd w:val="clear" w:color="auto" w:fill="auto"/>
            <w:noWrap/>
            <w:vAlign w:val="bottom"/>
            <w:hideMark/>
          </w:tcPr>
          <w:p w14:paraId="7010A552"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lastRenderedPageBreak/>
              <w:t>1</w:t>
            </w:r>
          </w:p>
        </w:tc>
        <w:tc>
          <w:tcPr>
            <w:tcW w:w="1300" w:type="dxa"/>
            <w:tcBorders>
              <w:top w:val="nil"/>
              <w:left w:val="nil"/>
              <w:bottom w:val="single" w:sz="4" w:space="0" w:color="auto"/>
              <w:right w:val="single" w:sz="4" w:space="0" w:color="auto"/>
            </w:tcBorders>
            <w:shd w:val="clear" w:color="auto" w:fill="auto"/>
            <w:noWrap/>
            <w:vAlign w:val="bottom"/>
            <w:hideMark/>
          </w:tcPr>
          <w:p w14:paraId="49A32C3B"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10000</w:t>
            </w:r>
          </w:p>
        </w:tc>
        <w:tc>
          <w:tcPr>
            <w:tcW w:w="1280" w:type="dxa"/>
            <w:tcBorders>
              <w:top w:val="nil"/>
              <w:left w:val="nil"/>
              <w:bottom w:val="single" w:sz="4" w:space="0" w:color="auto"/>
              <w:right w:val="single" w:sz="4" w:space="0" w:color="auto"/>
            </w:tcBorders>
            <w:shd w:val="clear" w:color="auto" w:fill="auto"/>
            <w:noWrap/>
            <w:vAlign w:val="bottom"/>
            <w:hideMark/>
          </w:tcPr>
          <w:p w14:paraId="13E4AD93"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1.382836</w:t>
            </w:r>
          </w:p>
        </w:tc>
        <w:tc>
          <w:tcPr>
            <w:tcW w:w="1140" w:type="dxa"/>
            <w:tcBorders>
              <w:top w:val="nil"/>
              <w:left w:val="nil"/>
              <w:bottom w:val="single" w:sz="4" w:space="0" w:color="auto"/>
              <w:right w:val="single" w:sz="4" w:space="0" w:color="auto"/>
            </w:tcBorders>
            <w:shd w:val="clear" w:color="auto" w:fill="auto"/>
            <w:noWrap/>
            <w:vAlign w:val="bottom"/>
            <w:hideMark/>
          </w:tcPr>
          <w:p w14:paraId="46E3A796"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138</w:t>
            </w:r>
          </w:p>
        </w:tc>
        <w:tc>
          <w:tcPr>
            <w:tcW w:w="1480" w:type="dxa"/>
            <w:tcBorders>
              <w:top w:val="nil"/>
              <w:left w:val="nil"/>
              <w:bottom w:val="single" w:sz="4" w:space="0" w:color="auto"/>
              <w:right w:val="single" w:sz="4" w:space="0" w:color="auto"/>
            </w:tcBorders>
            <w:shd w:val="clear" w:color="auto" w:fill="auto"/>
            <w:noWrap/>
            <w:vAlign w:val="bottom"/>
            <w:hideMark/>
          </w:tcPr>
          <w:p w14:paraId="26A0EE66"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4413041383</w:t>
            </w:r>
          </w:p>
        </w:tc>
        <w:tc>
          <w:tcPr>
            <w:tcW w:w="1080" w:type="dxa"/>
            <w:tcBorders>
              <w:top w:val="nil"/>
              <w:left w:val="nil"/>
              <w:bottom w:val="single" w:sz="4" w:space="0" w:color="auto"/>
              <w:right w:val="single" w:sz="4" w:space="0" w:color="auto"/>
            </w:tcBorders>
            <w:shd w:val="clear" w:color="auto" w:fill="auto"/>
            <w:noWrap/>
            <w:vAlign w:val="bottom"/>
            <w:hideMark/>
          </w:tcPr>
          <w:p w14:paraId="06E68EC8"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441304</w:t>
            </w:r>
          </w:p>
        </w:tc>
      </w:tr>
      <w:tr w:rsidR="00DC734D" w:rsidRPr="00DC734D" w14:paraId="25B9F418" w14:textId="77777777" w:rsidTr="00DC734D">
        <w:trPr>
          <w:trHeight w:val="28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647CD26F" w14:textId="77777777" w:rsidR="00DC734D" w:rsidRPr="00DC734D" w:rsidRDefault="00DC734D" w:rsidP="00DC734D">
            <w:pPr>
              <w:widowControl/>
              <w:jc w:val="lef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验签</w:t>
            </w:r>
          </w:p>
        </w:tc>
        <w:tc>
          <w:tcPr>
            <w:tcW w:w="660" w:type="dxa"/>
            <w:tcBorders>
              <w:top w:val="nil"/>
              <w:left w:val="nil"/>
              <w:bottom w:val="single" w:sz="4" w:space="0" w:color="auto"/>
              <w:right w:val="single" w:sz="4" w:space="0" w:color="auto"/>
            </w:tcBorders>
            <w:shd w:val="clear" w:color="auto" w:fill="auto"/>
            <w:noWrap/>
            <w:vAlign w:val="bottom"/>
            <w:hideMark/>
          </w:tcPr>
          <w:p w14:paraId="23A1D4B4"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1</w:t>
            </w:r>
          </w:p>
        </w:tc>
        <w:tc>
          <w:tcPr>
            <w:tcW w:w="1300" w:type="dxa"/>
            <w:tcBorders>
              <w:top w:val="nil"/>
              <w:left w:val="nil"/>
              <w:bottom w:val="single" w:sz="4" w:space="0" w:color="auto"/>
              <w:right w:val="single" w:sz="4" w:space="0" w:color="auto"/>
            </w:tcBorders>
            <w:shd w:val="clear" w:color="auto" w:fill="auto"/>
            <w:noWrap/>
            <w:vAlign w:val="bottom"/>
            <w:hideMark/>
          </w:tcPr>
          <w:p w14:paraId="1269B1D8"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100000</w:t>
            </w:r>
          </w:p>
        </w:tc>
        <w:tc>
          <w:tcPr>
            <w:tcW w:w="1280" w:type="dxa"/>
            <w:tcBorders>
              <w:top w:val="nil"/>
              <w:left w:val="nil"/>
              <w:bottom w:val="single" w:sz="4" w:space="0" w:color="auto"/>
              <w:right w:val="single" w:sz="4" w:space="0" w:color="auto"/>
            </w:tcBorders>
            <w:shd w:val="clear" w:color="auto" w:fill="auto"/>
            <w:noWrap/>
            <w:vAlign w:val="bottom"/>
            <w:hideMark/>
          </w:tcPr>
          <w:p w14:paraId="7BD864A3"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13.761789</w:t>
            </w:r>
          </w:p>
        </w:tc>
        <w:tc>
          <w:tcPr>
            <w:tcW w:w="1140" w:type="dxa"/>
            <w:tcBorders>
              <w:top w:val="nil"/>
              <w:left w:val="nil"/>
              <w:bottom w:val="single" w:sz="4" w:space="0" w:color="auto"/>
              <w:right w:val="single" w:sz="4" w:space="0" w:color="auto"/>
            </w:tcBorders>
            <w:shd w:val="clear" w:color="auto" w:fill="auto"/>
            <w:noWrap/>
            <w:vAlign w:val="bottom"/>
            <w:hideMark/>
          </w:tcPr>
          <w:p w14:paraId="3799B1C2"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137</w:t>
            </w:r>
          </w:p>
        </w:tc>
        <w:tc>
          <w:tcPr>
            <w:tcW w:w="1480" w:type="dxa"/>
            <w:tcBorders>
              <w:top w:val="nil"/>
              <w:left w:val="nil"/>
              <w:bottom w:val="single" w:sz="4" w:space="0" w:color="auto"/>
              <w:right w:val="single" w:sz="4" w:space="0" w:color="auto"/>
            </w:tcBorders>
            <w:shd w:val="clear" w:color="auto" w:fill="auto"/>
            <w:noWrap/>
            <w:vAlign w:val="bottom"/>
            <w:hideMark/>
          </w:tcPr>
          <w:p w14:paraId="1E4532B9"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44222559556</w:t>
            </w:r>
          </w:p>
        </w:tc>
        <w:tc>
          <w:tcPr>
            <w:tcW w:w="1080" w:type="dxa"/>
            <w:tcBorders>
              <w:top w:val="nil"/>
              <w:left w:val="nil"/>
              <w:bottom w:val="single" w:sz="4" w:space="0" w:color="auto"/>
              <w:right w:val="single" w:sz="4" w:space="0" w:color="auto"/>
            </w:tcBorders>
            <w:shd w:val="clear" w:color="auto" w:fill="auto"/>
            <w:noWrap/>
            <w:vAlign w:val="bottom"/>
            <w:hideMark/>
          </w:tcPr>
          <w:p w14:paraId="5FB7B57A"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442225</w:t>
            </w:r>
          </w:p>
        </w:tc>
      </w:tr>
      <w:tr w:rsidR="00DC734D" w:rsidRPr="00DC734D" w14:paraId="71E11784" w14:textId="77777777" w:rsidTr="00DC734D">
        <w:trPr>
          <w:trHeight w:val="28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69D61056" w14:textId="77777777" w:rsidR="00DC734D" w:rsidRPr="00DC734D" w:rsidRDefault="00DC734D" w:rsidP="00DC734D">
            <w:pPr>
              <w:widowControl/>
              <w:jc w:val="lef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验签</w:t>
            </w:r>
          </w:p>
        </w:tc>
        <w:tc>
          <w:tcPr>
            <w:tcW w:w="660" w:type="dxa"/>
            <w:tcBorders>
              <w:top w:val="nil"/>
              <w:left w:val="nil"/>
              <w:bottom w:val="single" w:sz="4" w:space="0" w:color="auto"/>
              <w:right w:val="single" w:sz="4" w:space="0" w:color="auto"/>
            </w:tcBorders>
            <w:shd w:val="clear" w:color="auto" w:fill="auto"/>
            <w:noWrap/>
            <w:vAlign w:val="bottom"/>
            <w:hideMark/>
          </w:tcPr>
          <w:p w14:paraId="543DA85B"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59</w:t>
            </w:r>
          </w:p>
        </w:tc>
        <w:tc>
          <w:tcPr>
            <w:tcW w:w="1300" w:type="dxa"/>
            <w:tcBorders>
              <w:top w:val="nil"/>
              <w:left w:val="nil"/>
              <w:bottom w:val="single" w:sz="4" w:space="0" w:color="auto"/>
              <w:right w:val="single" w:sz="4" w:space="0" w:color="auto"/>
            </w:tcBorders>
            <w:shd w:val="clear" w:color="auto" w:fill="auto"/>
            <w:noWrap/>
            <w:vAlign w:val="bottom"/>
            <w:hideMark/>
          </w:tcPr>
          <w:p w14:paraId="5C70813A"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1</w:t>
            </w:r>
          </w:p>
        </w:tc>
        <w:tc>
          <w:tcPr>
            <w:tcW w:w="1280" w:type="dxa"/>
            <w:tcBorders>
              <w:top w:val="nil"/>
              <w:left w:val="nil"/>
              <w:bottom w:val="single" w:sz="4" w:space="0" w:color="auto"/>
              <w:right w:val="single" w:sz="4" w:space="0" w:color="auto"/>
            </w:tcBorders>
            <w:shd w:val="clear" w:color="auto" w:fill="auto"/>
            <w:noWrap/>
            <w:vAlign w:val="bottom"/>
            <w:hideMark/>
          </w:tcPr>
          <w:p w14:paraId="631A6390"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0.000137</w:t>
            </w:r>
          </w:p>
        </w:tc>
        <w:tc>
          <w:tcPr>
            <w:tcW w:w="1140" w:type="dxa"/>
            <w:tcBorders>
              <w:top w:val="nil"/>
              <w:left w:val="nil"/>
              <w:bottom w:val="single" w:sz="4" w:space="0" w:color="auto"/>
              <w:right w:val="single" w:sz="4" w:space="0" w:color="auto"/>
            </w:tcBorders>
            <w:shd w:val="clear" w:color="auto" w:fill="auto"/>
            <w:noWrap/>
            <w:vAlign w:val="bottom"/>
            <w:hideMark/>
          </w:tcPr>
          <w:p w14:paraId="066A6ED2"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137</w:t>
            </w:r>
          </w:p>
        </w:tc>
        <w:tc>
          <w:tcPr>
            <w:tcW w:w="1480" w:type="dxa"/>
            <w:tcBorders>
              <w:top w:val="nil"/>
              <w:left w:val="nil"/>
              <w:bottom w:val="single" w:sz="4" w:space="0" w:color="auto"/>
              <w:right w:val="single" w:sz="4" w:space="0" w:color="auto"/>
            </w:tcBorders>
            <w:shd w:val="clear" w:color="auto" w:fill="auto"/>
            <w:noWrap/>
            <w:vAlign w:val="bottom"/>
            <w:hideMark/>
          </w:tcPr>
          <w:p w14:paraId="3C2A2A28"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438122</w:t>
            </w:r>
          </w:p>
        </w:tc>
        <w:tc>
          <w:tcPr>
            <w:tcW w:w="1080" w:type="dxa"/>
            <w:tcBorders>
              <w:top w:val="nil"/>
              <w:left w:val="nil"/>
              <w:bottom w:val="single" w:sz="4" w:space="0" w:color="auto"/>
              <w:right w:val="single" w:sz="4" w:space="0" w:color="auto"/>
            </w:tcBorders>
            <w:shd w:val="clear" w:color="auto" w:fill="auto"/>
            <w:noWrap/>
            <w:vAlign w:val="bottom"/>
            <w:hideMark/>
          </w:tcPr>
          <w:p w14:paraId="38A01F64"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438122</w:t>
            </w:r>
          </w:p>
        </w:tc>
      </w:tr>
      <w:tr w:rsidR="00DC734D" w:rsidRPr="00DC734D" w14:paraId="56CF2110" w14:textId="77777777" w:rsidTr="00DC734D">
        <w:trPr>
          <w:trHeight w:val="28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63501B23" w14:textId="77777777" w:rsidR="00DC734D" w:rsidRPr="00DC734D" w:rsidRDefault="00DC734D" w:rsidP="00DC734D">
            <w:pPr>
              <w:widowControl/>
              <w:jc w:val="lef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验签</w:t>
            </w:r>
          </w:p>
        </w:tc>
        <w:tc>
          <w:tcPr>
            <w:tcW w:w="660" w:type="dxa"/>
            <w:tcBorders>
              <w:top w:val="nil"/>
              <w:left w:val="nil"/>
              <w:bottom w:val="single" w:sz="4" w:space="0" w:color="auto"/>
              <w:right w:val="single" w:sz="4" w:space="0" w:color="auto"/>
            </w:tcBorders>
            <w:shd w:val="clear" w:color="auto" w:fill="auto"/>
            <w:noWrap/>
            <w:vAlign w:val="bottom"/>
            <w:hideMark/>
          </w:tcPr>
          <w:p w14:paraId="132DF50B"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59</w:t>
            </w:r>
          </w:p>
        </w:tc>
        <w:tc>
          <w:tcPr>
            <w:tcW w:w="1300" w:type="dxa"/>
            <w:tcBorders>
              <w:top w:val="nil"/>
              <w:left w:val="nil"/>
              <w:bottom w:val="single" w:sz="4" w:space="0" w:color="auto"/>
              <w:right w:val="single" w:sz="4" w:space="0" w:color="auto"/>
            </w:tcBorders>
            <w:shd w:val="clear" w:color="auto" w:fill="auto"/>
            <w:noWrap/>
            <w:vAlign w:val="bottom"/>
            <w:hideMark/>
          </w:tcPr>
          <w:p w14:paraId="651E6CFA"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10</w:t>
            </w:r>
          </w:p>
        </w:tc>
        <w:tc>
          <w:tcPr>
            <w:tcW w:w="1280" w:type="dxa"/>
            <w:tcBorders>
              <w:top w:val="nil"/>
              <w:left w:val="nil"/>
              <w:bottom w:val="single" w:sz="4" w:space="0" w:color="auto"/>
              <w:right w:val="single" w:sz="4" w:space="0" w:color="auto"/>
            </w:tcBorders>
            <w:shd w:val="clear" w:color="auto" w:fill="auto"/>
            <w:noWrap/>
            <w:vAlign w:val="bottom"/>
            <w:hideMark/>
          </w:tcPr>
          <w:p w14:paraId="5B47A5AF"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0.001362</w:t>
            </w:r>
          </w:p>
        </w:tc>
        <w:tc>
          <w:tcPr>
            <w:tcW w:w="1140" w:type="dxa"/>
            <w:tcBorders>
              <w:top w:val="nil"/>
              <w:left w:val="nil"/>
              <w:bottom w:val="single" w:sz="4" w:space="0" w:color="auto"/>
              <w:right w:val="single" w:sz="4" w:space="0" w:color="auto"/>
            </w:tcBorders>
            <w:shd w:val="clear" w:color="auto" w:fill="auto"/>
            <w:noWrap/>
            <w:vAlign w:val="bottom"/>
            <w:hideMark/>
          </w:tcPr>
          <w:p w14:paraId="66AC15DF"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136</w:t>
            </w:r>
          </w:p>
        </w:tc>
        <w:tc>
          <w:tcPr>
            <w:tcW w:w="1480" w:type="dxa"/>
            <w:tcBorders>
              <w:top w:val="nil"/>
              <w:left w:val="nil"/>
              <w:bottom w:val="single" w:sz="4" w:space="0" w:color="auto"/>
              <w:right w:val="single" w:sz="4" w:space="0" w:color="auto"/>
            </w:tcBorders>
            <w:shd w:val="clear" w:color="auto" w:fill="auto"/>
            <w:noWrap/>
            <w:vAlign w:val="bottom"/>
            <w:hideMark/>
          </w:tcPr>
          <w:p w14:paraId="72CFEA0B"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4378925</w:t>
            </w:r>
          </w:p>
        </w:tc>
        <w:tc>
          <w:tcPr>
            <w:tcW w:w="1080" w:type="dxa"/>
            <w:tcBorders>
              <w:top w:val="nil"/>
              <w:left w:val="nil"/>
              <w:bottom w:val="single" w:sz="4" w:space="0" w:color="auto"/>
              <w:right w:val="single" w:sz="4" w:space="0" w:color="auto"/>
            </w:tcBorders>
            <w:shd w:val="clear" w:color="auto" w:fill="auto"/>
            <w:noWrap/>
            <w:vAlign w:val="bottom"/>
            <w:hideMark/>
          </w:tcPr>
          <w:p w14:paraId="2D52A6A0"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437892</w:t>
            </w:r>
          </w:p>
        </w:tc>
      </w:tr>
      <w:tr w:rsidR="00DC734D" w:rsidRPr="00DC734D" w14:paraId="5E7BC330" w14:textId="77777777" w:rsidTr="00DC734D">
        <w:trPr>
          <w:trHeight w:val="28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633453F4" w14:textId="77777777" w:rsidR="00DC734D" w:rsidRPr="00DC734D" w:rsidRDefault="00DC734D" w:rsidP="00DC734D">
            <w:pPr>
              <w:widowControl/>
              <w:jc w:val="lef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验签</w:t>
            </w:r>
          </w:p>
        </w:tc>
        <w:tc>
          <w:tcPr>
            <w:tcW w:w="660" w:type="dxa"/>
            <w:tcBorders>
              <w:top w:val="nil"/>
              <w:left w:val="nil"/>
              <w:bottom w:val="single" w:sz="4" w:space="0" w:color="auto"/>
              <w:right w:val="single" w:sz="4" w:space="0" w:color="auto"/>
            </w:tcBorders>
            <w:shd w:val="clear" w:color="auto" w:fill="auto"/>
            <w:noWrap/>
            <w:vAlign w:val="bottom"/>
            <w:hideMark/>
          </w:tcPr>
          <w:p w14:paraId="69859C1E"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59</w:t>
            </w:r>
          </w:p>
        </w:tc>
        <w:tc>
          <w:tcPr>
            <w:tcW w:w="1300" w:type="dxa"/>
            <w:tcBorders>
              <w:top w:val="nil"/>
              <w:left w:val="nil"/>
              <w:bottom w:val="single" w:sz="4" w:space="0" w:color="auto"/>
              <w:right w:val="single" w:sz="4" w:space="0" w:color="auto"/>
            </w:tcBorders>
            <w:shd w:val="clear" w:color="auto" w:fill="auto"/>
            <w:noWrap/>
            <w:vAlign w:val="bottom"/>
            <w:hideMark/>
          </w:tcPr>
          <w:p w14:paraId="45C31AFE"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100</w:t>
            </w:r>
          </w:p>
        </w:tc>
        <w:tc>
          <w:tcPr>
            <w:tcW w:w="1280" w:type="dxa"/>
            <w:tcBorders>
              <w:top w:val="nil"/>
              <w:left w:val="nil"/>
              <w:bottom w:val="single" w:sz="4" w:space="0" w:color="auto"/>
              <w:right w:val="single" w:sz="4" w:space="0" w:color="auto"/>
            </w:tcBorders>
            <w:shd w:val="clear" w:color="auto" w:fill="auto"/>
            <w:noWrap/>
            <w:vAlign w:val="bottom"/>
            <w:hideMark/>
          </w:tcPr>
          <w:p w14:paraId="68EF51EC"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0.013736</w:t>
            </w:r>
          </w:p>
        </w:tc>
        <w:tc>
          <w:tcPr>
            <w:tcW w:w="1140" w:type="dxa"/>
            <w:tcBorders>
              <w:top w:val="nil"/>
              <w:left w:val="nil"/>
              <w:bottom w:val="single" w:sz="4" w:space="0" w:color="auto"/>
              <w:right w:val="single" w:sz="4" w:space="0" w:color="auto"/>
            </w:tcBorders>
            <w:shd w:val="clear" w:color="auto" w:fill="auto"/>
            <w:noWrap/>
            <w:vAlign w:val="bottom"/>
            <w:hideMark/>
          </w:tcPr>
          <w:p w14:paraId="4026A7CC"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137</w:t>
            </w:r>
          </w:p>
        </w:tc>
        <w:tc>
          <w:tcPr>
            <w:tcW w:w="1480" w:type="dxa"/>
            <w:tcBorders>
              <w:top w:val="nil"/>
              <w:left w:val="nil"/>
              <w:bottom w:val="single" w:sz="4" w:space="0" w:color="auto"/>
              <w:right w:val="single" w:sz="4" w:space="0" w:color="auto"/>
            </w:tcBorders>
            <w:shd w:val="clear" w:color="auto" w:fill="auto"/>
            <w:noWrap/>
            <w:vAlign w:val="bottom"/>
            <w:hideMark/>
          </w:tcPr>
          <w:p w14:paraId="26000784"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44215287</w:t>
            </w:r>
          </w:p>
        </w:tc>
        <w:tc>
          <w:tcPr>
            <w:tcW w:w="1080" w:type="dxa"/>
            <w:tcBorders>
              <w:top w:val="nil"/>
              <w:left w:val="nil"/>
              <w:bottom w:val="single" w:sz="4" w:space="0" w:color="auto"/>
              <w:right w:val="single" w:sz="4" w:space="0" w:color="auto"/>
            </w:tcBorders>
            <w:shd w:val="clear" w:color="auto" w:fill="auto"/>
            <w:noWrap/>
            <w:vAlign w:val="bottom"/>
            <w:hideMark/>
          </w:tcPr>
          <w:p w14:paraId="6A2D1497"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442152</w:t>
            </w:r>
          </w:p>
        </w:tc>
      </w:tr>
      <w:tr w:rsidR="00DC734D" w:rsidRPr="00DC734D" w14:paraId="2EFB71E5" w14:textId="77777777" w:rsidTr="00DC734D">
        <w:trPr>
          <w:trHeight w:val="28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4CFBFC93" w14:textId="77777777" w:rsidR="00DC734D" w:rsidRPr="00DC734D" w:rsidRDefault="00DC734D" w:rsidP="00DC734D">
            <w:pPr>
              <w:widowControl/>
              <w:jc w:val="lef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验签</w:t>
            </w:r>
          </w:p>
        </w:tc>
        <w:tc>
          <w:tcPr>
            <w:tcW w:w="660" w:type="dxa"/>
            <w:tcBorders>
              <w:top w:val="nil"/>
              <w:left w:val="nil"/>
              <w:bottom w:val="single" w:sz="4" w:space="0" w:color="auto"/>
              <w:right w:val="single" w:sz="4" w:space="0" w:color="auto"/>
            </w:tcBorders>
            <w:shd w:val="clear" w:color="auto" w:fill="auto"/>
            <w:noWrap/>
            <w:vAlign w:val="bottom"/>
            <w:hideMark/>
          </w:tcPr>
          <w:p w14:paraId="7A158211"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59</w:t>
            </w:r>
          </w:p>
        </w:tc>
        <w:tc>
          <w:tcPr>
            <w:tcW w:w="1300" w:type="dxa"/>
            <w:tcBorders>
              <w:top w:val="nil"/>
              <w:left w:val="nil"/>
              <w:bottom w:val="single" w:sz="4" w:space="0" w:color="auto"/>
              <w:right w:val="single" w:sz="4" w:space="0" w:color="auto"/>
            </w:tcBorders>
            <w:shd w:val="clear" w:color="auto" w:fill="auto"/>
            <w:noWrap/>
            <w:vAlign w:val="bottom"/>
            <w:hideMark/>
          </w:tcPr>
          <w:p w14:paraId="262BD13F"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1000</w:t>
            </w:r>
          </w:p>
        </w:tc>
        <w:tc>
          <w:tcPr>
            <w:tcW w:w="1280" w:type="dxa"/>
            <w:tcBorders>
              <w:top w:val="nil"/>
              <w:left w:val="nil"/>
              <w:bottom w:val="single" w:sz="4" w:space="0" w:color="auto"/>
              <w:right w:val="single" w:sz="4" w:space="0" w:color="auto"/>
            </w:tcBorders>
            <w:shd w:val="clear" w:color="auto" w:fill="auto"/>
            <w:noWrap/>
            <w:vAlign w:val="bottom"/>
            <w:hideMark/>
          </w:tcPr>
          <w:p w14:paraId="7A071628"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0.137576</w:t>
            </w:r>
          </w:p>
        </w:tc>
        <w:tc>
          <w:tcPr>
            <w:tcW w:w="1140" w:type="dxa"/>
            <w:tcBorders>
              <w:top w:val="nil"/>
              <w:left w:val="nil"/>
              <w:bottom w:val="single" w:sz="4" w:space="0" w:color="auto"/>
              <w:right w:val="single" w:sz="4" w:space="0" w:color="auto"/>
            </w:tcBorders>
            <w:shd w:val="clear" w:color="auto" w:fill="auto"/>
            <w:noWrap/>
            <w:vAlign w:val="bottom"/>
            <w:hideMark/>
          </w:tcPr>
          <w:p w14:paraId="7CE9E62D"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137</w:t>
            </w:r>
          </w:p>
        </w:tc>
        <w:tc>
          <w:tcPr>
            <w:tcW w:w="1480" w:type="dxa"/>
            <w:tcBorders>
              <w:top w:val="nil"/>
              <w:left w:val="nil"/>
              <w:bottom w:val="single" w:sz="4" w:space="0" w:color="auto"/>
              <w:right w:val="single" w:sz="4" w:space="0" w:color="auto"/>
            </w:tcBorders>
            <w:shd w:val="clear" w:color="auto" w:fill="auto"/>
            <w:noWrap/>
            <w:vAlign w:val="bottom"/>
            <w:hideMark/>
          </w:tcPr>
          <w:p w14:paraId="3430510C"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440121986</w:t>
            </w:r>
          </w:p>
        </w:tc>
        <w:tc>
          <w:tcPr>
            <w:tcW w:w="1080" w:type="dxa"/>
            <w:tcBorders>
              <w:top w:val="nil"/>
              <w:left w:val="nil"/>
              <w:bottom w:val="single" w:sz="4" w:space="0" w:color="auto"/>
              <w:right w:val="single" w:sz="4" w:space="0" w:color="auto"/>
            </w:tcBorders>
            <w:shd w:val="clear" w:color="auto" w:fill="auto"/>
            <w:noWrap/>
            <w:vAlign w:val="bottom"/>
            <w:hideMark/>
          </w:tcPr>
          <w:p w14:paraId="3CA20736"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440121</w:t>
            </w:r>
          </w:p>
        </w:tc>
      </w:tr>
      <w:tr w:rsidR="00DC734D" w:rsidRPr="00DC734D" w14:paraId="365790A9" w14:textId="77777777" w:rsidTr="00DC734D">
        <w:trPr>
          <w:trHeight w:val="28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7F4D1868" w14:textId="77777777" w:rsidR="00DC734D" w:rsidRPr="00DC734D" w:rsidRDefault="00DC734D" w:rsidP="00DC734D">
            <w:pPr>
              <w:widowControl/>
              <w:jc w:val="lef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验签</w:t>
            </w:r>
          </w:p>
        </w:tc>
        <w:tc>
          <w:tcPr>
            <w:tcW w:w="660" w:type="dxa"/>
            <w:tcBorders>
              <w:top w:val="nil"/>
              <w:left w:val="nil"/>
              <w:bottom w:val="single" w:sz="4" w:space="0" w:color="auto"/>
              <w:right w:val="single" w:sz="4" w:space="0" w:color="auto"/>
            </w:tcBorders>
            <w:shd w:val="clear" w:color="auto" w:fill="auto"/>
            <w:noWrap/>
            <w:vAlign w:val="bottom"/>
            <w:hideMark/>
          </w:tcPr>
          <w:p w14:paraId="4BAE5327"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59</w:t>
            </w:r>
          </w:p>
        </w:tc>
        <w:tc>
          <w:tcPr>
            <w:tcW w:w="1300" w:type="dxa"/>
            <w:tcBorders>
              <w:top w:val="nil"/>
              <w:left w:val="nil"/>
              <w:bottom w:val="single" w:sz="4" w:space="0" w:color="auto"/>
              <w:right w:val="single" w:sz="4" w:space="0" w:color="auto"/>
            </w:tcBorders>
            <w:shd w:val="clear" w:color="auto" w:fill="auto"/>
            <w:noWrap/>
            <w:vAlign w:val="bottom"/>
            <w:hideMark/>
          </w:tcPr>
          <w:p w14:paraId="79B8E54B"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10000</w:t>
            </w:r>
          </w:p>
        </w:tc>
        <w:tc>
          <w:tcPr>
            <w:tcW w:w="1280" w:type="dxa"/>
            <w:tcBorders>
              <w:top w:val="nil"/>
              <w:left w:val="nil"/>
              <w:bottom w:val="single" w:sz="4" w:space="0" w:color="auto"/>
              <w:right w:val="single" w:sz="4" w:space="0" w:color="auto"/>
            </w:tcBorders>
            <w:shd w:val="clear" w:color="auto" w:fill="auto"/>
            <w:noWrap/>
            <w:vAlign w:val="bottom"/>
            <w:hideMark/>
          </w:tcPr>
          <w:p w14:paraId="45415E30"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1.382685</w:t>
            </w:r>
          </w:p>
        </w:tc>
        <w:tc>
          <w:tcPr>
            <w:tcW w:w="1140" w:type="dxa"/>
            <w:tcBorders>
              <w:top w:val="nil"/>
              <w:left w:val="nil"/>
              <w:bottom w:val="single" w:sz="4" w:space="0" w:color="auto"/>
              <w:right w:val="single" w:sz="4" w:space="0" w:color="auto"/>
            </w:tcBorders>
            <w:shd w:val="clear" w:color="auto" w:fill="auto"/>
            <w:noWrap/>
            <w:vAlign w:val="bottom"/>
            <w:hideMark/>
          </w:tcPr>
          <w:p w14:paraId="77C73FA9"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138</w:t>
            </w:r>
          </w:p>
        </w:tc>
        <w:tc>
          <w:tcPr>
            <w:tcW w:w="1480" w:type="dxa"/>
            <w:tcBorders>
              <w:top w:val="nil"/>
              <w:left w:val="nil"/>
              <w:bottom w:val="single" w:sz="4" w:space="0" w:color="auto"/>
              <w:right w:val="single" w:sz="4" w:space="0" w:color="auto"/>
            </w:tcBorders>
            <w:shd w:val="clear" w:color="auto" w:fill="auto"/>
            <w:noWrap/>
            <w:vAlign w:val="bottom"/>
            <w:hideMark/>
          </w:tcPr>
          <w:p w14:paraId="31E229A3"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4424788473</w:t>
            </w:r>
          </w:p>
        </w:tc>
        <w:tc>
          <w:tcPr>
            <w:tcW w:w="1080" w:type="dxa"/>
            <w:tcBorders>
              <w:top w:val="nil"/>
              <w:left w:val="nil"/>
              <w:bottom w:val="single" w:sz="4" w:space="0" w:color="auto"/>
              <w:right w:val="single" w:sz="4" w:space="0" w:color="auto"/>
            </w:tcBorders>
            <w:shd w:val="clear" w:color="auto" w:fill="auto"/>
            <w:noWrap/>
            <w:vAlign w:val="bottom"/>
            <w:hideMark/>
          </w:tcPr>
          <w:p w14:paraId="4C6413C7"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442478</w:t>
            </w:r>
          </w:p>
        </w:tc>
      </w:tr>
      <w:tr w:rsidR="00DC734D" w:rsidRPr="00DC734D" w14:paraId="201B5D7B" w14:textId="77777777" w:rsidTr="00DC734D">
        <w:trPr>
          <w:trHeight w:val="28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5855754A" w14:textId="77777777" w:rsidR="00DC734D" w:rsidRPr="00DC734D" w:rsidRDefault="00DC734D" w:rsidP="00DC734D">
            <w:pPr>
              <w:widowControl/>
              <w:jc w:val="lef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验签</w:t>
            </w:r>
          </w:p>
        </w:tc>
        <w:tc>
          <w:tcPr>
            <w:tcW w:w="660" w:type="dxa"/>
            <w:tcBorders>
              <w:top w:val="nil"/>
              <w:left w:val="nil"/>
              <w:bottom w:val="single" w:sz="4" w:space="0" w:color="auto"/>
              <w:right w:val="single" w:sz="4" w:space="0" w:color="auto"/>
            </w:tcBorders>
            <w:shd w:val="clear" w:color="auto" w:fill="auto"/>
            <w:noWrap/>
            <w:vAlign w:val="bottom"/>
            <w:hideMark/>
          </w:tcPr>
          <w:p w14:paraId="6181862D"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59</w:t>
            </w:r>
          </w:p>
        </w:tc>
        <w:tc>
          <w:tcPr>
            <w:tcW w:w="1300" w:type="dxa"/>
            <w:tcBorders>
              <w:top w:val="nil"/>
              <w:left w:val="nil"/>
              <w:bottom w:val="single" w:sz="4" w:space="0" w:color="auto"/>
              <w:right w:val="single" w:sz="4" w:space="0" w:color="auto"/>
            </w:tcBorders>
            <w:shd w:val="clear" w:color="auto" w:fill="auto"/>
            <w:noWrap/>
            <w:vAlign w:val="bottom"/>
            <w:hideMark/>
          </w:tcPr>
          <w:p w14:paraId="41055493"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100000</w:t>
            </w:r>
          </w:p>
        </w:tc>
        <w:tc>
          <w:tcPr>
            <w:tcW w:w="1280" w:type="dxa"/>
            <w:tcBorders>
              <w:top w:val="nil"/>
              <w:left w:val="nil"/>
              <w:bottom w:val="single" w:sz="4" w:space="0" w:color="auto"/>
              <w:right w:val="single" w:sz="4" w:space="0" w:color="auto"/>
            </w:tcBorders>
            <w:shd w:val="clear" w:color="auto" w:fill="auto"/>
            <w:noWrap/>
            <w:vAlign w:val="bottom"/>
            <w:hideMark/>
          </w:tcPr>
          <w:p w14:paraId="048A5848"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13.763933</w:t>
            </w:r>
          </w:p>
        </w:tc>
        <w:tc>
          <w:tcPr>
            <w:tcW w:w="1140" w:type="dxa"/>
            <w:tcBorders>
              <w:top w:val="nil"/>
              <w:left w:val="nil"/>
              <w:bottom w:val="single" w:sz="4" w:space="0" w:color="auto"/>
              <w:right w:val="single" w:sz="4" w:space="0" w:color="auto"/>
            </w:tcBorders>
            <w:shd w:val="clear" w:color="auto" w:fill="auto"/>
            <w:noWrap/>
            <w:vAlign w:val="bottom"/>
            <w:hideMark/>
          </w:tcPr>
          <w:p w14:paraId="4A698391"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137</w:t>
            </w:r>
          </w:p>
        </w:tc>
        <w:tc>
          <w:tcPr>
            <w:tcW w:w="1480" w:type="dxa"/>
            <w:tcBorders>
              <w:top w:val="nil"/>
              <w:left w:val="nil"/>
              <w:bottom w:val="single" w:sz="4" w:space="0" w:color="auto"/>
              <w:right w:val="single" w:sz="4" w:space="0" w:color="auto"/>
            </w:tcBorders>
            <w:shd w:val="clear" w:color="auto" w:fill="auto"/>
            <w:noWrap/>
            <w:vAlign w:val="bottom"/>
            <w:hideMark/>
          </w:tcPr>
          <w:p w14:paraId="4CE94178"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44217160682</w:t>
            </w:r>
          </w:p>
        </w:tc>
        <w:tc>
          <w:tcPr>
            <w:tcW w:w="1080" w:type="dxa"/>
            <w:tcBorders>
              <w:top w:val="nil"/>
              <w:left w:val="nil"/>
              <w:bottom w:val="single" w:sz="4" w:space="0" w:color="auto"/>
              <w:right w:val="single" w:sz="4" w:space="0" w:color="auto"/>
            </w:tcBorders>
            <w:shd w:val="clear" w:color="auto" w:fill="auto"/>
            <w:noWrap/>
            <w:vAlign w:val="bottom"/>
            <w:hideMark/>
          </w:tcPr>
          <w:p w14:paraId="2B8172BC"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442171</w:t>
            </w:r>
          </w:p>
        </w:tc>
      </w:tr>
      <w:tr w:rsidR="00DC734D" w:rsidRPr="00DC734D" w14:paraId="4CB94EC7" w14:textId="77777777" w:rsidTr="00DC734D">
        <w:trPr>
          <w:trHeight w:val="28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54DE0096" w14:textId="77777777" w:rsidR="00DC734D" w:rsidRPr="00DC734D" w:rsidRDefault="00DC734D" w:rsidP="00DC734D">
            <w:pPr>
              <w:widowControl/>
              <w:jc w:val="lef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验签</w:t>
            </w:r>
          </w:p>
        </w:tc>
        <w:tc>
          <w:tcPr>
            <w:tcW w:w="660" w:type="dxa"/>
            <w:tcBorders>
              <w:top w:val="nil"/>
              <w:left w:val="nil"/>
              <w:bottom w:val="single" w:sz="4" w:space="0" w:color="auto"/>
              <w:right w:val="single" w:sz="4" w:space="0" w:color="auto"/>
            </w:tcBorders>
            <w:shd w:val="clear" w:color="auto" w:fill="auto"/>
            <w:noWrap/>
            <w:vAlign w:val="bottom"/>
            <w:hideMark/>
          </w:tcPr>
          <w:p w14:paraId="63C97094"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512</w:t>
            </w:r>
          </w:p>
        </w:tc>
        <w:tc>
          <w:tcPr>
            <w:tcW w:w="1300" w:type="dxa"/>
            <w:tcBorders>
              <w:top w:val="nil"/>
              <w:left w:val="nil"/>
              <w:bottom w:val="single" w:sz="4" w:space="0" w:color="auto"/>
              <w:right w:val="single" w:sz="4" w:space="0" w:color="auto"/>
            </w:tcBorders>
            <w:shd w:val="clear" w:color="auto" w:fill="auto"/>
            <w:noWrap/>
            <w:vAlign w:val="bottom"/>
            <w:hideMark/>
          </w:tcPr>
          <w:p w14:paraId="41F0C1CC"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1</w:t>
            </w:r>
          </w:p>
        </w:tc>
        <w:tc>
          <w:tcPr>
            <w:tcW w:w="1280" w:type="dxa"/>
            <w:tcBorders>
              <w:top w:val="nil"/>
              <w:left w:val="nil"/>
              <w:bottom w:val="single" w:sz="4" w:space="0" w:color="auto"/>
              <w:right w:val="single" w:sz="4" w:space="0" w:color="auto"/>
            </w:tcBorders>
            <w:shd w:val="clear" w:color="auto" w:fill="auto"/>
            <w:noWrap/>
            <w:vAlign w:val="bottom"/>
            <w:hideMark/>
          </w:tcPr>
          <w:p w14:paraId="4C477564"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0.000138</w:t>
            </w:r>
          </w:p>
        </w:tc>
        <w:tc>
          <w:tcPr>
            <w:tcW w:w="1140" w:type="dxa"/>
            <w:tcBorders>
              <w:top w:val="nil"/>
              <w:left w:val="nil"/>
              <w:bottom w:val="single" w:sz="4" w:space="0" w:color="auto"/>
              <w:right w:val="single" w:sz="4" w:space="0" w:color="auto"/>
            </w:tcBorders>
            <w:shd w:val="clear" w:color="auto" w:fill="auto"/>
            <w:noWrap/>
            <w:vAlign w:val="bottom"/>
            <w:hideMark/>
          </w:tcPr>
          <w:p w14:paraId="6C6F65B3"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138</w:t>
            </w:r>
          </w:p>
        </w:tc>
        <w:tc>
          <w:tcPr>
            <w:tcW w:w="1480" w:type="dxa"/>
            <w:tcBorders>
              <w:top w:val="nil"/>
              <w:left w:val="nil"/>
              <w:bottom w:val="single" w:sz="4" w:space="0" w:color="auto"/>
              <w:right w:val="single" w:sz="4" w:space="0" w:color="auto"/>
            </w:tcBorders>
            <w:shd w:val="clear" w:color="auto" w:fill="auto"/>
            <w:noWrap/>
            <w:vAlign w:val="bottom"/>
            <w:hideMark/>
          </w:tcPr>
          <w:p w14:paraId="089D8535"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443291</w:t>
            </w:r>
          </w:p>
        </w:tc>
        <w:tc>
          <w:tcPr>
            <w:tcW w:w="1080" w:type="dxa"/>
            <w:tcBorders>
              <w:top w:val="nil"/>
              <w:left w:val="nil"/>
              <w:bottom w:val="single" w:sz="4" w:space="0" w:color="auto"/>
              <w:right w:val="single" w:sz="4" w:space="0" w:color="auto"/>
            </w:tcBorders>
            <w:shd w:val="clear" w:color="auto" w:fill="auto"/>
            <w:noWrap/>
            <w:vAlign w:val="bottom"/>
            <w:hideMark/>
          </w:tcPr>
          <w:p w14:paraId="1E0BFB6D"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443291</w:t>
            </w:r>
          </w:p>
        </w:tc>
      </w:tr>
      <w:tr w:rsidR="00DC734D" w:rsidRPr="00DC734D" w14:paraId="05AC7703" w14:textId="77777777" w:rsidTr="00DC734D">
        <w:trPr>
          <w:trHeight w:val="28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7C0FFB63" w14:textId="77777777" w:rsidR="00DC734D" w:rsidRPr="00DC734D" w:rsidRDefault="00DC734D" w:rsidP="00DC734D">
            <w:pPr>
              <w:widowControl/>
              <w:jc w:val="lef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验签</w:t>
            </w:r>
          </w:p>
        </w:tc>
        <w:tc>
          <w:tcPr>
            <w:tcW w:w="660" w:type="dxa"/>
            <w:tcBorders>
              <w:top w:val="nil"/>
              <w:left w:val="nil"/>
              <w:bottom w:val="single" w:sz="4" w:space="0" w:color="auto"/>
              <w:right w:val="single" w:sz="4" w:space="0" w:color="auto"/>
            </w:tcBorders>
            <w:shd w:val="clear" w:color="auto" w:fill="auto"/>
            <w:noWrap/>
            <w:vAlign w:val="bottom"/>
            <w:hideMark/>
          </w:tcPr>
          <w:p w14:paraId="0C2BEFAB"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512</w:t>
            </w:r>
          </w:p>
        </w:tc>
        <w:tc>
          <w:tcPr>
            <w:tcW w:w="1300" w:type="dxa"/>
            <w:tcBorders>
              <w:top w:val="nil"/>
              <w:left w:val="nil"/>
              <w:bottom w:val="single" w:sz="4" w:space="0" w:color="auto"/>
              <w:right w:val="single" w:sz="4" w:space="0" w:color="auto"/>
            </w:tcBorders>
            <w:shd w:val="clear" w:color="auto" w:fill="auto"/>
            <w:noWrap/>
            <w:vAlign w:val="bottom"/>
            <w:hideMark/>
          </w:tcPr>
          <w:p w14:paraId="0C96196A"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10</w:t>
            </w:r>
          </w:p>
        </w:tc>
        <w:tc>
          <w:tcPr>
            <w:tcW w:w="1280" w:type="dxa"/>
            <w:tcBorders>
              <w:top w:val="nil"/>
              <w:left w:val="nil"/>
              <w:bottom w:val="single" w:sz="4" w:space="0" w:color="auto"/>
              <w:right w:val="single" w:sz="4" w:space="0" w:color="auto"/>
            </w:tcBorders>
            <w:shd w:val="clear" w:color="auto" w:fill="auto"/>
            <w:noWrap/>
            <w:vAlign w:val="bottom"/>
            <w:hideMark/>
          </w:tcPr>
          <w:p w14:paraId="7559A403"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0.001383</w:t>
            </w:r>
          </w:p>
        </w:tc>
        <w:tc>
          <w:tcPr>
            <w:tcW w:w="1140" w:type="dxa"/>
            <w:tcBorders>
              <w:top w:val="nil"/>
              <w:left w:val="nil"/>
              <w:bottom w:val="single" w:sz="4" w:space="0" w:color="auto"/>
              <w:right w:val="single" w:sz="4" w:space="0" w:color="auto"/>
            </w:tcBorders>
            <w:shd w:val="clear" w:color="auto" w:fill="auto"/>
            <w:noWrap/>
            <w:vAlign w:val="bottom"/>
            <w:hideMark/>
          </w:tcPr>
          <w:p w14:paraId="0AF60340"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138</w:t>
            </w:r>
          </w:p>
        </w:tc>
        <w:tc>
          <w:tcPr>
            <w:tcW w:w="1480" w:type="dxa"/>
            <w:tcBorders>
              <w:top w:val="nil"/>
              <w:left w:val="nil"/>
              <w:bottom w:val="single" w:sz="4" w:space="0" w:color="auto"/>
              <w:right w:val="single" w:sz="4" w:space="0" w:color="auto"/>
            </w:tcBorders>
            <w:shd w:val="clear" w:color="auto" w:fill="auto"/>
            <w:noWrap/>
            <w:vAlign w:val="bottom"/>
            <w:hideMark/>
          </w:tcPr>
          <w:p w14:paraId="1AE760FB"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4567726</w:t>
            </w:r>
          </w:p>
        </w:tc>
        <w:tc>
          <w:tcPr>
            <w:tcW w:w="1080" w:type="dxa"/>
            <w:tcBorders>
              <w:top w:val="nil"/>
              <w:left w:val="nil"/>
              <w:bottom w:val="single" w:sz="4" w:space="0" w:color="auto"/>
              <w:right w:val="single" w:sz="4" w:space="0" w:color="auto"/>
            </w:tcBorders>
            <w:shd w:val="clear" w:color="auto" w:fill="auto"/>
            <w:noWrap/>
            <w:vAlign w:val="bottom"/>
            <w:hideMark/>
          </w:tcPr>
          <w:p w14:paraId="39802F89"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456772</w:t>
            </w:r>
          </w:p>
        </w:tc>
      </w:tr>
      <w:tr w:rsidR="00DC734D" w:rsidRPr="00DC734D" w14:paraId="584947D8" w14:textId="77777777" w:rsidTr="00DC734D">
        <w:trPr>
          <w:trHeight w:val="28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445E5235" w14:textId="77777777" w:rsidR="00DC734D" w:rsidRPr="00DC734D" w:rsidRDefault="00DC734D" w:rsidP="00DC734D">
            <w:pPr>
              <w:widowControl/>
              <w:jc w:val="lef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验签</w:t>
            </w:r>
          </w:p>
        </w:tc>
        <w:tc>
          <w:tcPr>
            <w:tcW w:w="660" w:type="dxa"/>
            <w:tcBorders>
              <w:top w:val="nil"/>
              <w:left w:val="nil"/>
              <w:bottom w:val="single" w:sz="4" w:space="0" w:color="auto"/>
              <w:right w:val="single" w:sz="4" w:space="0" w:color="auto"/>
            </w:tcBorders>
            <w:shd w:val="clear" w:color="auto" w:fill="auto"/>
            <w:noWrap/>
            <w:vAlign w:val="bottom"/>
            <w:hideMark/>
          </w:tcPr>
          <w:p w14:paraId="718483DB"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512</w:t>
            </w:r>
          </w:p>
        </w:tc>
        <w:tc>
          <w:tcPr>
            <w:tcW w:w="1300" w:type="dxa"/>
            <w:tcBorders>
              <w:top w:val="nil"/>
              <w:left w:val="nil"/>
              <w:bottom w:val="single" w:sz="4" w:space="0" w:color="auto"/>
              <w:right w:val="single" w:sz="4" w:space="0" w:color="auto"/>
            </w:tcBorders>
            <w:shd w:val="clear" w:color="auto" w:fill="auto"/>
            <w:noWrap/>
            <w:vAlign w:val="bottom"/>
            <w:hideMark/>
          </w:tcPr>
          <w:p w14:paraId="03C36924"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100</w:t>
            </w:r>
          </w:p>
        </w:tc>
        <w:tc>
          <w:tcPr>
            <w:tcW w:w="1280" w:type="dxa"/>
            <w:tcBorders>
              <w:top w:val="nil"/>
              <w:left w:val="nil"/>
              <w:bottom w:val="single" w:sz="4" w:space="0" w:color="auto"/>
              <w:right w:val="single" w:sz="4" w:space="0" w:color="auto"/>
            </w:tcBorders>
            <w:shd w:val="clear" w:color="auto" w:fill="auto"/>
            <w:noWrap/>
            <w:vAlign w:val="bottom"/>
            <w:hideMark/>
          </w:tcPr>
          <w:p w14:paraId="7AA531DD"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0.014119</w:t>
            </w:r>
          </w:p>
        </w:tc>
        <w:tc>
          <w:tcPr>
            <w:tcW w:w="1140" w:type="dxa"/>
            <w:tcBorders>
              <w:top w:val="nil"/>
              <w:left w:val="nil"/>
              <w:bottom w:val="single" w:sz="4" w:space="0" w:color="auto"/>
              <w:right w:val="single" w:sz="4" w:space="0" w:color="auto"/>
            </w:tcBorders>
            <w:shd w:val="clear" w:color="auto" w:fill="auto"/>
            <w:noWrap/>
            <w:vAlign w:val="bottom"/>
            <w:hideMark/>
          </w:tcPr>
          <w:p w14:paraId="2E76D66F"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141</w:t>
            </w:r>
          </w:p>
        </w:tc>
        <w:tc>
          <w:tcPr>
            <w:tcW w:w="1480" w:type="dxa"/>
            <w:tcBorders>
              <w:top w:val="nil"/>
              <w:left w:val="nil"/>
              <w:bottom w:val="single" w:sz="4" w:space="0" w:color="auto"/>
              <w:right w:val="single" w:sz="4" w:space="0" w:color="auto"/>
            </w:tcBorders>
            <w:shd w:val="clear" w:color="auto" w:fill="auto"/>
            <w:noWrap/>
            <w:vAlign w:val="bottom"/>
            <w:hideMark/>
          </w:tcPr>
          <w:p w14:paraId="200D3093"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44763451</w:t>
            </w:r>
          </w:p>
        </w:tc>
        <w:tc>
          <w:tcPr>
            <w:tcW w:w="1080" w:type="dxa"/>
            <w:tcBorders>
              <w:top w:val="nil"/>
              <w:left w:val="nil"/>
              <w:bottom w:val="single" w:sz="4" w:space="0" w:color="auto"/>
              <w:right w:val="single" w:sz="4" w:space="0" w:color="auto"/>
            </w:tcBorders>
            <w:shd w:val="clear" w:color="auto" w:fill="auto"/>
            <w:noWrap/>
            <w:vAlign w:val="bottom"/>
            <w:hideMark/>
          </w:tcPr>
          <w:p w14:paraId="350D3F7C"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447634</w:t>
            </w:r>
          </w:p>
        </w:tc>
      </w:tr>
      <w:tr w:rsidR="00DC734D" w:rsidRPr="00DC734D" w14:paraId="05898348" w14:textId="77777777" w:rsidTr="00DC734D">
        <w:trPr>
          <w:trHeight w:val="28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E561478" w14:textId="77777777" w:rsidR="00DC734D" w:rsidRPr="00DC734D" w:rsidRDefault="00DC734D" w:rsidP="00DC734D">
            <w:pPr>
              <w:widowControl/>
              <w:jc w:val="lef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验签</w:t>
            </w:r>
          </w:p>
        </w:tc>
        <w:tc>
          <w:tcPr>
            <w:tcW w:w="660" w:type="dxa"/>
            <w:tcBorders>
              <w:top w:val="nil"/>
              <w:left w:val="nil"/>
              <w:bottom w:val="single" w:sz="4" w:space="0" w:color="auto"/>
              <w:right w:val="single" w:sz="4" w:space="0" w:color="auto"/>
            </w:tcBorders>
            <w:shd w:val="clear" w:color="auto" w:fill="auto"/>
            <w:noWrap/>
            <w:vAlign w:val="bottom"/>
            <w:hideMark/>
          </w:tcPr>
          <w:p w14:paraId="175C01C2"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512</w:t>
            </w:r>
          </w:p>
        </w:tc>
        <w:tc>
          <w:tcPr>
            <w:tcW w:w="1300" w:type="dxa"/>
            <w:tcBorders>
              <w:top w:val="nil"/>
              <w:left w:val="nil"/>
              <w:bottom w:val="single" w:sz="4" w:space="0" w:color="auto"/>
              <w:right w:val="single" w:sz="4" w:space="0" w:color="auto"/>
            </w:tcBorders>
            <w:shd w:val="clear" w:color="auto" w:fill="auto"/>
            <w:noWrap/>
            <w:vAlign w:val="bottom"/>
            <w:hideMark/>
          </w:tcPr>
          <w:p w14:paraId="3FBC31DD"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1000</w:t>
            </w:r>
          </w:p>
        </w:tc>
        <w:tc>
          <w:tcPr>
            <w:tcW w:w="1280" w:type="dxa"/>
            <w:tcBorders>
              <w:top w:val="nil"/>
              <w:left w:val="nil"/>
              <w:bottom w:val="single" w:sz="4" w:space="0" w:color="auto"/>
              <w:right w:val="single" w:sz="4" w:space="0" w:color="auto"/>
            </w:tcBorders>
            <w:shd w:val="clear" w:color="auto" w:fill="auto"/>
            <w:noWrap/>
            <w:vAlign w:val="bottom"/>
            <w:hideMark/>
          </w:tcPr>
          <w:p w14:paraId="31D1C294"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0.139655</w:t>
            </w:r>
          </w:p>
        </w:tc>
        <w:tc>
          <w:tcPr>
            <w:tcW w:w="1140" w:type="dxa"/>
            <w:tcBorders>
              <w:top w:val="nil"/>
              <w:left w:val="nil"/>
              <w:bottom w:val="single" w:sz="4" w:space="0" w:color="auto"/>
              <w:right w:val="single" w:sz="4" w:space="0" w:color="auto"/>
            </w:tcBorders>
            <w:shd w:val="clear" w:color="auto" w:fill="auto"/>
            <w:noWrap/>
            <w:vAlign w:val="bottom"/>
            <w:hideMark/>
          </w:tcPr>
          <w:p w14:paraId="572272B1"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139</w:t>
            </w:r>
          </w:p>
        </w:tc>
        <w:tc>
          <w:tcPr>
            <w:tcW w:w="1480" w:type="dxa"/>
            <w:tcBorders>
              <w:top w:val="nil"/>
              <w:left w:val="nil"/>
              <w:bottom w:val="single" w:sz="4" w:space="0" w:color="auto"/>
              <w:right w:val="single" w:sz="4" w:space="0" w:color="auto"/>
            </w:tcBorders>
            <w:shd w:val="clear" w:color="auto" w:fill="auto"/>
            <w:noWrap/>
            <w:vAlign w:val="bottom"/>
            <w:hideMark/>
          </w:tcPr>
          <w:p w14:paraId="5F96E2B7"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446760616</w:t>
            </w:r>
          </w:p>
        </w:tc>
        <w:tc>
          <w:tcPr>
            <w:tcW w:w="1080" w:type="dxa"/>
            <w:tcBorders>
              <w:top w:val="nil"/>
              <w:left w:val="nil"/>
              <w:bottom w:val="single" w:sz="4" w:space="0" w:color="auto"/>
              <w:right w:val="single" w:sz="4" w:space="0" w:color="auto"/>
            </w:tcBorders>
            <w:shd w:val="clear" w:color="auto" w:fill="auto"/>
            <w:noWrap/>
            <w:vAlign w:val="bottom"/>
            <w:hideMark/>
          </w:tcPr>
          <w:p w14:paraId="3A846E55"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446760</w:t>
            </w:r>
          </w:p>
        </w:tc>
      </w:tr>
      <w:tr w:rsidR="00DC734D" w:rsidRPr="00DC734D" w14:paraId="2E86699E" w14:textId="77777777" w:rsidTr="00DC734D">
        <w:trPr>
          <w:trHeight w:val="28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77E10D0" w14:textId="77777777" w:rsidR="00DC734D" w:rsidRPr="00DC734D" w:rsidRDefault="00DC734D" w:rsidP="00DC734D">
            <w:pPr>
              <w:widowControl/>
              <w:jc w:val="lef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验签</w:t>
            </w:r>
          </w:p>
        </w:tc>
        <w:tc>
          <w:tcPr>
            <w:tcW w:w="660" w:type="dxa"/>
            <w:tcBorders>
              <w:top w:val="nil"/>
              <w:left w:val="nil"/>
              <w:bottom w:val="single" w:sz="4" w:space="0" w:color="auto"/>
              <w:right w:val="single" w:sz="4" w:space="0" w:color="auto"/>
            </w:tcBorders>
            <w:shd w:val="clear" w:color="auto" w:fill="auto"/>
            <w:noWrap/>
            <w:vAlign w:val="bottom"/>
            <w:hideMark/>
          </w:tcPr>
          <w:p w14:paraId="0A57C31F"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512</w:t>
            </w:r>
          </w:p>
        </w:tc>
        <w:tc>
          <w:tcPr>
            <w:tcW w:w="1300" w:type="dxa"/>
            <w:tcBorders>
              <w:top w:val="nil"/>
              <w:left w:val="nil"/>
              <w:bottom w:val="single" w:sz="4" w:space="0" w:color="auto"/>
              <w:right w:val="single" w:sz="4" w:space="0" w:color="auto"/>
            </w:tcBorders>
            <w:shd w:val="clear" w:color="auto" w:fill="auto"/>
            <w:noWrap/>
            <w:vAlign w:val="bottom"/>
            <w:hideMark/>
          </w:tcPr>
          <w:p w14:paraId="63E541A5"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10000</w:t>
            </w:r>
          </w:p>
        </w:tc>
        <w:tc>
          <w:tcPr>
            <w:tcW w:w="1280" w:type="dxa"/>
            <w:tcBorders>
              <w:top w:val="nil"/>
              <w:left w:val="nil"/>
              <w:bottom w:val="single" w:sz="4" w:space="0" w:color="auto"/>
              <w:right w:val="single" w:sz="4" w:space="0" w:color="auto"/>
            </w:tcBorders>
            <w:shd w:val="clear" w:color="auto" w:fill="auto"/>
            <w:noWrap/>
            <w:vAlign w:val="bottom"/>
            <w:hideMark/>
          </w:tcPr>
          <w:p w14:paraId="6D14386C"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1.39625</w:t>
            </w:r>
          </w:p>
        </w:tc>
        <w:tc>
          <w:tcPr>
            <w:tcW w:w="1140" w:type="dxa"/>
            <w:tcBorders>
              <w:top w:val="nil"/>
              <w:left w:val="nil"/>
              <w:bottom w:val="single" w:sz="4" w:space="0" w:color="auto"/>
              <w:right w:val="single" w:sz="4" w:space="0" w:color="auto"/>
            </w:tcBorders>
            <w:shd w:val="clear" w:color="auto" w:fill="auto"/>
            <w:noWrap/>
            <w:vAlign w:val="bottom"/>
            <w:hideMark/>
          </w:tcPr>
          <w:p w14:paraId="3BC56D23"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139</w:t>
            </w:r>
          </w:p>
        </w:tc>
        <w:tc>
          <w:tcPr>
            <w:tcW w:w="1480" w:type="dxa"/>
            <w:tcBorders>
              <w:top w:val="nil"/>
              <w:left w:val="nil"/>
              <w:bottom w:val="single" w:sz="4" w:space="0" w:color="auto"/>
              <w:right w:val="single" w:sz="4" w:space="0" w:color="auto"/>
            </w:tcBorders>
            <w:shd w:val="clear" w:color="auto" w:fill="auto"/>
            <w:noWrap/>
            <w:vAlign w:val="bottom"/>
            <w:hideMark/>
          </w:tcPr>
          <w:p w14:paraId="1FF8B2C1"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4485629054</w:t>
            </w:r>
          </w:p>
        </w:tc>
        <w:tc>
          <w:tcPr>
            <w:tcW w:w="1080" w:type="dxa"/>
            <w:tcBorders>
              <w:top w:val="nil"/>
              <w:left w:val="nil"/>
              <w:bottom w:val="single" w:sz="4" w:space="0" w:color="auto"/>
              <w:right w:val="single" w:sz="4" w:space="0" w:color="auto"/>
            </w:tcBorders>
            <w:shd w:val="clear" w:color="auto" w:fill="auto"/>
            <w:noWrap/>
            <w:vAlign w:val="bottom"/>
            <w:hideMark/>
          </w:tcPr>
          <w:p w14:paraId="22EE6431"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448562</w:t>
            </w:r>
          </w:p>
        </w:tc>
      </w:tr>
      <w:tr w:rsidR="00DC734D" w:rsidRPr="00DC734D" w14:paraId="1747663D" w14:textId="77777777" w:rsidTr="00DC734D">
        <w:trPr>
          <w:trHeight w:val="28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758EA69D" w14:textId="77777777" w:rsidR="00DC734D" w:rsidRPr="00DC734D" w:rsidRDefault="00DC734D" w:rsidP="00DC734D">
            <w:pPr>
              <w:widowControl/>
              <w:jc w:val="lef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验签</w:t>
            </w:r>
          </w:p>
        </w:tc>
        <w:tc>
          <w:tcPr>
            <w:tcW w:w="660" w:type="dxa"/>
            <w:tcBorders>
              <w:top w:val="nil"/>
              <w:left w:val="nil"/>
              <w:bottom w:val="single" w:sz="4" w:space="0" w:color="auto"/>
              <w:right w:val="single" w:sz="4" w:space="0" w:color="auto"/>
            </w:tcBorders>
            <w:shd w:val="clear" w:color="auto" w:fill="auto"/>
            <w:noWrap/>
            <w:vAlign w:val="bottom"/>
            <w:hideMark/>
          </w:tcPr>
          <w:p w14:paraId="7C9ADB87"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512</w:t>
            </w:r>
          </w:p>
        </w:tc>
        <w:tc>
          <w:tcPr>
            <w:tcW w:w="1300" w:type="dxa"/>
            <w:tcBorders>
              <w:top w:val="nil"/>
              <w:left w:val="nil"/>
              <w:bottom w:val="single" w:sz="4" w:space="0" w:color="auto"/>
              <w:right w:val="single" w:sz="4" w:space="0" w:color="auto"/>
            </w:tcBorders>
            <w:shd w:val="clear" w:color="auto" w:fill="auto"/>
            <w:noWrap/>
            <w:vAlign w:val="bottom"/>
            <w:hideMark/>
          </w:tcPr>
          <w:p w14:paraId="5BE4CC0B"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100000</w:t>
            </w:r>
          </w:p>
        </w:tc>
        <w:tc>
          <w:tcPr>
            <w:tcW w:w="1280" w:type="dxa"/>
            <w:tcBorders>
              <w:top w:val="nil"/>
              <w:left w:val="nil"/>
              <w:bottom w:val="single" w:sz="4" w:space="0" w:color="auto"/>
              <w:right w:val="single" w:sz="4" w:space="0" w:color="auto"/>
            </w:tcBorders>
            <w:shd w:val="clear" w:color="auto" w:fill="auto"/>
            <w:noWrap/>
            <w:vAlign w:val="bottom"/>
            <w:hideMark/>
          </w:tcPr>
          <w:p w14:paraId="7374A187"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13.969994</w:t>
            </w:r>
          </w:p>
        </w:tc>
        <w:tc>
          <w:tcPr>
            <w:tcW w:w="1140" w:type="dxa"/>
            <w:tcBorders>
              <w:top w:val="nil"/>
              <w:left w:val="nil"/>
              <w:bottom w:val="single" w:sz="4" w:space="0" w:color="auto"/>
              <w:right w:val="single" w:sz="4" w:space="0" w:color="auto"/>
            </w:tcBorders>
            <w:shd w:val="clear" w:color="auto" w:fill="auto"/>
            <w:noWrap/>
            <w:vAlign w:val="bottom"/>
            <w:hideMark/>
          </w:tcPr>
          <w:p w14:paraId="5C65A895"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139</w:t>
            </w:r>
          </w:p>
        </w:tc>
        <w:tc>
          <w:tcPr>
            <w:tcW w:w="1480" w:type="dxa"/>
            <w:tcBorders>
              <w:top w:val="nil"/>
              <w:left w:val="nil"/>
              <w:bottom w:val="single" w:sz="4" w:space="0" w:color="auto"/>
              <w:right w:val="single" w:sz="4" w:space="0" w:color="auto"/>
            </w:tcBorders>
            <w:shd w:val="clear" w:color="auto" w:fill="auto"/>
            <w:noWrap/>
            <w:vAlign w:val="bottom"/>
            <w:hideMark/>
          </w:tcPr>
          <w:p w14:paraId="430155BD"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44626825761</w:t>
            </w:r>
          </w:p>
        </w:tc>
        <w:tc>
          <w:tcPr>
            <w:tcW w:w="1080" w:type="dxa"/>
            <w:tcBorders>
              <w:top w:val="nil"/>
              <w:left w:val="nil"/>
              <w:bottom w:val="single" w:sz="4" w:space="0" w:color="auto"/>
              <w:right w:val="single" w:sz="4" w:space="0" w:color="auto"/>
            </w:tcBorders>
            <w:shd w:val="clear" w:color="auto" w:fill="auto"/>
            <w:noWrap/>
            <w:vAlign w:val="bottom"/>
            <w:hideMark/>
          </w:tcPr>
          <w:p w14:paraId="254305EF"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446268</w:t>
            </w:r>
          </w:p>
        </w:tc>
      </w:tr>
      <w:tr w:rsidR="00DC734D" w:rsidRPr="00DC734D" w14:paraId="3EA84029" w14:textId="77777777" w:rsidTr="00DC734D">
        <w:trPr>
          <w:trHeight w:val="28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2929DF6B" w14:textId="77777777" w:rsidR="00DC734D" w:rsidRPr="00DC734D" w:rsidRDefault="00DC734D" w:rsidP="00DC734D">
            <w:pPr>
              <w:widowControl/>
              <w:jc w:val="lef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验签</w:t>
            </w:r>
          </w:p>
        </w:tc>
        <w:tc>
          <w:tcPr>
            <w:tcW w:w="660" w:type="dxa"/>
            <w:tcBorders>
              <w:top w:val="nil"/>
              <w:left w:val="nil"/>
              <w:bottom w:val="single" w:sz="4" w:space="0" w:color="auto"/>
              <w:right w:val="single" w:sz="4" w:space="0" w:color="auto"/>
            </w:tcBorders>
            <w:shd w:val="clear" w:color="auto" w:fill="auto"/>
            <w:noWrap/>
            <w:vAlign w:val="bottom"/>
            <w:hideMark/>
          </w:tcPr>
          <w:p w14:paraId="466CDA9F"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3300</w:t>
            </w:r>
          </w:p>
        </w:tc>
        <w:tc>
          <w:tcPr>
            <w:tcW w:w="1300" w:type="dxa"/>
            <w:tcBorders>
              <w:top w:val="nil"/>
              <w:left w:val="nil"/>
              <w:bottom w:val="single" w:sz="4" w:space="0" w:color="auto"/>
              <w:right w:val="single" w:sz="4" w:space="0" w:color="auto"/>
            </w:tcBorders>
            <w:shd w:val="clear" w:color="auto" w:fill="auto"/>
            <w:noWrap/>
            <w:vAlign w:val="bottom"/>
            <w:hideMark/>
          </w:tcPr>
          <w:p w14:paraId="590BDBEE"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1</w:t>
            </w:r>
          </w:p>
        </w:tc>
        <w:tc>
          <w:tcPr>
            <w:tcW w:w="1280" w:type="dxa"/>
            <w:tcBorders>
              <w:top w:val="nil"/>
              <w:left w:val="nil"/>
              <w:bottom w:val="single" w:sz="4" w:space="0" w:color="auto"/>
              <w:right w:val="single" w:sz="4" w:space="0" w:color="auto"/>
            </w:tcBorders>
            <w:shd w:val="clear" w:color="auto" w:fill="auto"/>
            <w:noWrap/>
            <w:vAlign w:val="bottom"/>
            <w:hideMark/>
          </w:tcPr>
          <w:p w14:paraId="37010EF4"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0.000147</w:t>
            </w:r>
          </w:p>
        </w:tc>
        <w:tc>
          <w:tcPr>
            <w:tcW w:w="1140" w:type="dxa"/>
            <w:tcBorders>
              <w:top w:val="nil"/>
              <w:left w:val="nil"/>
              <w:bottom w:val="single" w:sz="4" w:space="0" w:color="auto"/>
              <w:right w:val="single" w:sz="4" w:space="0" w:color="auto"/>
            </w:tcBorders>
            <w:shd w:val="clear" w:color="auto" w:fill="auto"/>
            <w:noWrap/>
            <w:vAlign w:val="bottom"/>
            <w:hideMark/>
          </w:tcPr>
          <w:p w14:paraId="3EA78A25"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147</w:t>
            </w:r>
          </w:p>
        </w:tc>
        <w:tc>
          <w:tcPr>
            <w:tcW w:w="1480" w:type="dxa"/>
            <w:tcBorders>
              <w:top w:val="nil"/>
              <w:left w:val="nil"/>
              <w:bottom w:val="single" w:sz="4" w:space="0" w:color="auto"/>
              <w:right w:val="single" w:sz="4" w:space="0" w:color="auto"/>
            </w:tcBorders>
            <w:shd w:val="clear" w:color="auto" w:fill="auto"/>
            <w:noWrap/>
            <w:vAlign w:val="bottom"/>
            <w:hideMark/>
          </w:tcPr>
          <w:p w14:paraId="3C6B8FAC"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472879</w:t>
            </w:r>
          </w:p>
        </w:tc>
        <w:tc>
          <w:tcPr>
            <w:tcW w:w="1080" w:type="dxa"/>
            <w:tcBorders>
              <w:top w:val="nil"/>
              <w:left w:val="nil"/>
              <w:bottom w:val="single" w:sz="4" w:space="0" w:color="auto"/>
              <w:right w:val="single" w:sz="4" w:space="0" w:color="auto"/>
            </w:tcBorders>
            <w:shd w:val="clear" w:color="auto" w:fill="auto"/>
            <w:noWrap/>
            <w:vAlign w:val="bottom"/>
            <w:hideMark/>
          </w:tcPr>
          <w:p w14:paraId="05739859"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472879</w:t>
            </w:r>
          </w:p>
        </w:tc>
      </w:tr>
      <w:tr w:rsidR="00DC734D" w:rsidRPr="00DC734D" w14:paraId="112CA0F7" w14:textId="77777777" w:rsidTr="00DC734D">
        <w:trPr>
          <w:trHeight w:val="28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57B236B7" w14:textId="77777777" w:rsidR="00DC734D" w:rsidRPr="00DC734D" w:rsidRDefault="00DC734D" w:rsidP="00DC734D">
            <w:pPr>
              <w:widowControl/>
              <w:jc w:val="lef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验签</w:t>
            </w:r>
          </w:p>
        </w:tc>
        <w:tc>
          <w:tcPr>
            <w:tcW w:w="660" w:type="dxa"/>
            <w:tcBorders>
              <w:top w:val="nil"/>
              <w:left w:val="nil"/>
              <w:bottom w:val="single" w:sz="4" w:space="0" w:color="auto"/>
              <w:right w:val="single" w:sz="4" w:space="0" w:color="auto"/>
            </w:tcBorders>
            <w:shd w:val="clear" w:color="auto" w:fill="auto"/>
            <w:noWrap/>
            <w:vAlign w:val="bottom"/>
            <w:hideMark/>
          </w:tcPr>
          <w:p w14:paraId="6AE9F1CE"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3300</w:t>
            </w:r>
          </w:p>
        </w:tc>
        <w:tc>
          <w:tcPr>
            <w:tcW w:w="1300" w:type="dxa"/>
            <w:tcBorders>
              <w:top w:val="nil"/>
              <w:left w:val="nil"/>
              <w:bottom w:val="single" w:sz="4" w:space="0" w:color="auto"/>
              <w:right w:val="single" w:sz="4" w:space="0" w:color="auto"/>
            </w:tcBorders>
            <w:shd w:val="clear" w:color="auto" w:fill="auto"/>
            <w:noWrap/>
            <w:vAlign w:val="bottom"/>
            <w:hideMark/>
          </w:tcPr>
          <w:p w14:paraId="2BEE582F"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10</w:t>
            </w:r>
          </w:p>
        </w:tc>
        <w:tc>
          <w:tcPr>
            <w:tcW w:w="1280" w:type="dxa"/>
            <w:tcBorders>
              <w:top w:val="nil"/>
              <w:left w:val="nil"/>
              <w:bottom w:val="single" w:sz="4" w:space="0" w:color="auto"/>
              <w:right w:val="single" w:sz="4" w:space="0" w:color="auto"/>
            </w:tcBorders>
            <w:shd w:val="clear" w:color="auto" w:fill="auto"/>
            <w:noWrap/>
            <w:vAlign w:val="bottom"/>
            <w:hideMark/>
          </w:tcPr>
          <w:p w14:paraId="71B9CFB9"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0.001529</w:t>
            </w:r>
          </w:p>
        </w:tc>
        <w:tc>
          <w:tcPr>
            <w:tcW w:w="1140" w:type="dxa"/>
            <w:tcBorders>
              <w:top w:val="nil"/>
              <w:left w:val="nil"/>
              <w:bottom w:val="single" w:sz="4" w:space="0" w:color="auto"/>
              <w:right w:val="single" w:sz="4" w:space="0" w:color="auto"/>
            </w:tcBorders>
            <w:shd w:val="clear" w:color="auto" w:fill="auto"/>
            <w:noWrap/>
            <w:vAlign w:val="bottom"/>
            <w:hideMark/>
          </w:tcPr>
          <w:p w14:paraId="0062E572"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152</w:t>
            </w:r>
          </w:p>
        </w:tc>
        <w:tc>
          <w:tcPr>
            <w:tcW w:w="1480" w:type="dxa"/>
            <w:tcBorders>
              <w:top w:val="nil"/>
              <w:left w:val="nil"/>
              <w:bottom w:val="single" w:sz="4" w:space="0" w:color="auto"/>
              <w:right w:val="single" w:sz="4" w:space="0" w:color="auto"/>
            </w:tcBorders>
            <w:shd w:val="clear" w:color="auto" w:fill="auto"/>
            <w:noWrap/>
            <w:vAlign w:val="bottom"/>
            <w:hideMark/>
          </w:tcPr>
          <w:p w14:paraId="6D08F5FE"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4724240</w:t>
            </w:r>
          </w:p>
        </w:tc>
        <w:tc>
          <w:tcPr>
            <w:tcW w:w="1080" w:type="dxa"/>
            <w:tcBorders>
              <w:top w:val="nil"/>
              <w:left w:val="nil"/>
              <w:bottom w:val="single" w:sz="4" w:space="0" w:color="auto"/>
              <w:right w:val="single" w:sz="4" w:space="0" w:color="auto"/>
            </w:tcBorders>
            <w:shd w:val="clear" w:color="auto" w:fill="auto"/>
            <w:noWrap/>
            <w:vAlign w:val="bottom"/>
            <w:hideMark/>
          </w:tcPr>
          <w:p w14:paraId="0BD1F83B"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472424</w:t>
            </w:r>
          </w:p>
        </w:tc>
      </w:tr>
      <w:tr w:rsidR="00DC734D" w:rsidRPr="00DC734D" w14:paraId="0D89D421" w14:textId="77777777" w:rsidTr="00DC734D">
        <w:trPr>
          <w:trHeight w:val="28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7827D9AD" w14:textId="77777777" w:rsidR="00DC734D" w:rsidRPr="00DC734D" w:rsidRDefault="00DC734D" w:rsidP="00DC734D">
            <w:pPr>
              <w:widowControl/>
              <w:jc w:val="lef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验签</w:t>
            </w:r>
          </w:p>
        </w:tc>
        <w:tc>
          <w:tcPr>
            <w:tcW w:w="660" w:type="dxa"/>
            <w:tcBorders>
              <w:top w:val="nil"/>
              <w:left w:val="nil"/>
              <w:bottom w:val="single" w:sz="4" w:space="0" w:color="auto"/>
              <w:right w:val="single" w:sz="4" w:space="0" w:color="auto"/>
            </w:tcBorders>
            <w:shd w:val="clear" w:color="auto" w:fill="auto"/>
            <w:noWrap/>
            <w:vAlign w:val="bottom"/>
            <w:hideMark/>
          </w:tcPr>
          <w:p w14:paraId="2BD6B9A9"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3300</w:t>
            </w:r>
          </w:p>
        </w:tc>
        <w:tc>
          <w:tcPr>
            <w:tcW w:w="1300" w:type="dxa"/>
            <w:tcBorders>
              <w:top w:val="nil"/>
              <w:left w:val="nil"/>
              <w:bottom w:val="single" w:sz="4" w:space="0" w:color="auto"/>
              <w:right w:val="single" w:sz="4" w:space="0" w:color="auto"/>
            </w:tcBorders>
            <w:shd w:val="clear" w:color="auto" w:fill="auto"/>
            <w:noWrap/>
            <w:vAlign w:val="bottom"/>
            <w:hideMark/>
          </w:tcPr>
          <w:p w14:paraId="679D4CF4"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100</w:t>
            </w:r>
          </w:p>
        </w:tc>
        <w:tc>
          <w:tcPr>
            <w:tcW w:w="1280" w:type="dxa"/>
            <w:tcBorders>
              <w:top w:val="nil"/>
              <w:left w:val="nil"/>
              <w:bottom w:val="single" w:sz="4" w:space="0" w:color="auto"/>
              <w:right w:val="single" w:sz="4" w:space="0" w:color="auto"/>
            </w:tcBorders>
            <w:shd w:val="clear" w:color="auto" w:fill="auto"/>
            <w:noWrap/>
            <w:vAlign w:val="bottom"/>
            <w:hideMark/>
          </w:tcPr>
          <w:p w14:paraId="189E0E33"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0.014886</w:t>
            </w:r>
          </w:p>
        </w:tc>
        <w:tc>
          <w:tcPr>
            <w:tcW w:w="1140" w:type="dxa"/>
            <w:tcBorders>
              <w:top w:val="nil"/>
              <w:left w:val="nil"/>
              <w:bottom w:val="single" w:sz="4" w:space="0" w:color="auto"/>
              <w:right w:val="single" w:sz="4" w:space="0" w:color="auto"/>
            </w:tcBorders>
            <w:shd w:val="clear" w:color="auto" w:fill="auto"/>
            <w:noWrap/>
            <w:vAlign w:val="bottom"/>
            <w:hideMark/>
          </w:tcPr>
          <w:p w14:paraId="0293810A"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148</w:t>
            </w:r>
          </w:p>
        </w:tc>
        <w:tc>
          <w:tcPr>
            <w:tcW w:w="1480" w:type="dxa"/>
            <w:tcBorders>
              <w:top w:val="nil"/>
              <w:left w:val="nil"/>
              <w:bottom w:val="single" w:sz="4" w:space="0" w:color="auto"/>
              <w:right w:val="single" w:sz="4" w:space="0" w:color="auto"/>
            </w:tcBorders>
            <w:shd w:val="clear" w:color="auto" w:fill="auto"/>
            <w:noWrap/>
            <w:vAlign w:val="bottom"/>
            <w:hideMark/>
          </w:tcPr>
          <w:p w14:paraId="6FCA0D2F"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47791433</w:t>
            </w:r>
          </w:p>
        </w:tc>
        <w:tc>
          <w:tcPr>
            <w:tcW w:w="1080" w:type="dxa"/>
            <w:tcBorders>
              <w:top w:val="nil"/>
              <w:left w:val="nil"/>
              <w:bottom w:val="single" w:sz="4" w:space="0" w:color="auto"/>
              <w:right w:val="single" w:sz="4" w:space="0" w:color="auto"/>
            </w:tcBorders>
            <w:shd w:val="clear" w:color="auto" w:fill="auto"/>
            <w:noWrap/>
            <w:vAlign w:val="bottom"/>
            <w:hideMark/>
          </w:tcPr>
          <w:p w14:paraId="3568B8E4"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477914</w:t>
            </w:r>
          </w:p>
        </w:tc>
      </w:tr>
      <w:tr w:rsidR="00DC734D" w:rsidRPr="00DC734D" w14:paraId="1F69C1EC" w14:textId="77777777" w:rsidTr="00DC734D">
        <w:trPr>
          <w:trHeight w:val="28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7B9BAC88" w14:textId="77777777" w:rsidR="00DC734D" w:rsidRPr="00DC734D" w:rsidRDefault="00DC734D" w:rsidP="00DC734D">
            <w:pPr>
              <w:widowControl/>
              <w:jc w:val="lef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验签</w:t>
            </w:r>
          </w:p>
        </w:tc>
        <w:tc>
          <w:tcPr>
            <w:tcW w:w="660" w:type="dxa"/>
            <w:tcBorders>
              <w:top w:val="nil"/>
              <w:left w:val="nil"/>
              <w:bottom w:val="single" w:sz="4" w:space="0" w:color="auto"/>
              <w:right w:val="single" w:sz="4" w:space="0" w:color="auto"/>
            </w:tcBorders>
            <w:shd w:val="clear" w:color="auto" w:fill="auto"/>
            <w:noWrap/>
            <w:vAlign w:val="bottom"/>
            <w:hideMark/>
          </w:tcPr>
          <w:p w14:paraId="1E36E69A"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3300</w:t>
            </w:r>
          </w:p>
        </w:tc>
        <w:tc>
          <w:tcPr>
            <w:tcW w:w="1300" w:type="dxa"/>
            <w:tcBorders>
              <w:top w:val="nil"/>
              <w:left w:val="nil"/>
              <w:bottom w:val="single" w:sz="4" w:space="0" w:color="auto"/>
              <w:right w:val="single" w:sz="4" w:space="0" w:color="auto"/>
            </w:tcBorders>
            <w:shd w:val="clear" w:color="auto" w:fill="auto"/>
            <w:noWrap/>
            <w:vAlign w:val="bottom"/>
            <w:hideMark/>
          </w:tcPr>
          <w:p w14:paraId="3B396BE6"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1000</w:t>
            </w:r>
          </w:p>
        </w:tc>
        <w:tc>
          <w:tcPr>
            <w:tcW w:w="1280" w:type="dxa"/>
            <w:tcBorders>
              <w:top w:val="nil"/>
              <w:left w:val="nil"/>
              <w:bottom w:val="single" w:sz="4" w:space="0" w:color="auto"/>
              <w:right w:val="single" w:sz="4" w:space="0" w:color="auto"/>
            </w:tcBorders>
            <w:shd w:val="clear" w:color="auto" w:fill="auto"/>
            <w:noWrap/>
            <w:vAlign w:val="bottom"/>
            <w:hideMark/>
          </w:tcPr>
          <w:p w14:paraId="24ED3B1C"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0.148859</w:t>
            </w:r>
          </w:p>
        </w:tc>
        <w:tc>
          <w:tcPr>
            <w:tcW w:w="1140" w:type="dxa"/>
            <w:tcBorders>
              <w:top w:val="nil"/>
              <w:left w:val="nil"/>
              <w:bottom w:val="single" w:sz="4" w:space="0" w:color="auto"/>
              <w:right w:val="single" w:sz="4" w:space="0" w:color="auto"/>
            </w:tcBorders>
            <w:shd w:val="clear" w:color="auto" w:fill="auto"/>
            <w:noWrap/>
            <w:vAlign w:val="bottom"/>
            <w:hideMark/>
          </w:tcPr>
          <w:p w14:paraId="3C0171DF"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148</w:t>
            </w:r>
          </w:p>
        </w:tc>
        <w:tc>
          <w:tcPr>
            <w:tcW w:w="1480" w:type="dxa"/>
            <w:tcBorders>
              <w:top w:val="nil"/>
              <w:left w:val="nil"/>
              <w:bottom w:val="single" w:sz="4" w:space="0" w:color="auto"/>
              <w:right w:val="single" w:sz="4" w:space="0" w:color="auto"/>
            </w:tcBorders>
            <w:shd w:val="clear" w:color="auto" w:fill="auto"/>
            <w:noWrap/>
            <w:vAlign w:val="bottom"/>
            <w:hideMark/>
          </w:tcPr>
          <w:p w14:paraId="1E7A438B"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475010433</w:t>
            </w:r>
          </w:p>
        </w:tc>
        <w:tc>
          <w:tcPr>
            <w:tcW w:w="1080" w:type="dxa"/>
            <w:tcBorders>
              <w:top w:val="nil"/>
              <w:left w:val="nil"/>
              <w:bottom w:val="single" w:sz="4" w:space="0" w:color="auto"/>
              <w:right w:val="single" w:sz="4" w:space="0" w:color="auto"/>
            </w:tcBorders>
            <w:shd w:val="clear" w:color="auto" w:fill="auto"/>
            <w:noWrap/>
            <w:vAlign w:val="bottom"/>
            <w:hideMark/>
          </w:tcPr>
          <w:p w14:paraId="537DE291"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475010</w:t>
            </w:r>
          </w:p>
        </w:tc>
      </w:tr>
      <w:tr w:rsidR="00DC734D" w:rsidRPr="00DC734D" w14:paraId="16EAACEB" w14:textId="77777777" w:rsidTr="00DC734D">
        <w:trPr>
          <w:trHeight w:val="28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37414E21" w14:textId="77777777" w:rsidR="00DC734D" w:rsidRPr="00DC734D" w:rsidRDefault="00DC734D" w:rsidP="00DC734D">
            <w:pPr>
              <w:widowControl/>
              <w:jc w:val="lef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验签</w:t>
            </w:r>
          </w:p>
        </w:tc>
        <w:tc>
          <w:tcPr>
            <w:tcW w:w="660" w:type="dxa"/>
            <w:tcBorders>
              <w:top w:val="nil"/>
              <w:left w:val="nil"/>
              <w:bottom w:val="single" w:sz="4" w:space="0" w:color="auto"/>
              <w:right w:val="single" w:sz="4" w:space="0" w:color="auto"/>
            </w:tcBorders>
            <w:shd w:val="clear" w:color="auto" w:fill="auto"/>
            <w:noWrap/>
            <w:vAlign w:val="bottom"/>
            <w:hideMark/>
          </w:tcPr>
          <w:p w14:paraId="5F5F2832"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3300</w:t>
            </w:r>
          </w:p>
        </w:tc>
        <w:tc>
          <w:tcPr>
            <w:tcW w:w="1300" w:type="dxa"/>
            <w:tcBorders>
              <w:top w:val="nil"/>
              <w:left w:val="nil"/>
              <w:bottom w:val="single" w:sz="4" w:space="0" w:color="auto"/>
              <w:right w:val="single" w:sz="4" w:space="0" w:color="auto"/>
            </w:tcBorders>
            <w:shd w:val="clear" w:color="auto" w:fill="auto"/>
            <w:noWrap/>
            <w:vAlign w:val="bottom"/>
            <w:hideMark/>
          </w:tcPr>
          <w:p w14:paraId="6095E8B1"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10000</w:t>
            </w:r>
          </w:p>
        </w:tc>
        <w:tc>
          <w:tcPr>
            <w:tcW w:w="1280" w:type="dxa"/>
            <w:tcBorders>
              <w:top w:val="nil"/>
              <w:left w:val="nil"/>
              <w:bottom w:val="single" w:sz="4" w:space="0" w:color="auto"/>
              <w:right w:val="single" w:sz="4" w:space="0" w:color="auto"/>
            </w:tcBorders>
            <w:shd w:val="clear" w:color="auto" w:fill="auto"/>
            <w:noWrap/>
            <w:vAlign w:val="bottom"/>
            <w:hideMark/>
          </w:tcPr>
          <w:p w14:paraId="720CC908"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1.491562</w:t>
            </w:r>
          </w:p>
        </w:tc>
        <w:tc>
          <w:tcPr>
            <w:tcW w:w="1140" w:type="dxa"/>
            <w:tcBorders>
              <w:top w:val="nil"/>
              <w:left w:val="nil"/>
              <w:bottom w:val="single" w:sz="4" w:space="0" w:color="auto"/>
              <w:right w:val="single" w:sz="4" w:space="0" w:color="auto"/>
            </w:tcBorders>
            <w:shd w:val="clear" w:color="auto" w:fill="auto"/>
            <w:noWrap/>
            <w:vAlign w:val="bottom"/>
            <w:hideMark/>
          </w:tcPr>
          <w:p w14:paraId="6F8925F9"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149</w:t>
            </w:r>
          </w:p>
        </w:tc>
        <w:tc>
          <w:tcPr>
            <w:tcW w:w="1480" w:type="dxa"/>
            <w:tcBorders>
              <w:top w:val="nil"/>
              <w:left w:val="nil"/>
              <w:bottom w:val="single" w:sz="4" w:space="0" w:color="auto"/>
              <w:right w:val="single" w:sz="4" w:space="0" w:color="auto"/>
            </w:tcBorders>
            <w:shd w:val="clear" w:color="auto" w:fill="auto"/>
            <w:noWrap/>
            <w:vAlign w:val="bottom"/>
            <w:hideMark/>
          </w:tcPr>
          <w:p w14:paraId="7B82BB36"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4760922816</w:t>
            </w:r>
          </w:p>
        </w:tc>
        <w:tc>
          <w:tcPr>
            <w:tcW w:w="1080" w:type="dxa"/>
            <w:tcBorders>
              <w:top w:val="nil"/>
              <w:left w:val="nil"/>
              <w:bottom w:val="single" w:sz="4" w:space="0" w:color="auto"/>
              <w:right w:val="single" w:sz="4" w:space="0" w:color="auto"/>
            </w:tcBorders>
            <w:shd w:val="clear" w:color="auto" w:fill="auto"/>
            <w:noWrap/>
            <w:vAlign w:val="bottom"/>
            <w:hideMark/>
          </w:tcPr>
          <w:p w14:paraId="61550D43"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476092</w:t>
            </w:r>
          </w:p>
        </w:tc>
      </w:tr>
      <w:tr w:rsidR="00DC734D" w:rsidRPr="00DC734D" w14:paraId="02B5401B" w14:textId="77777777" w:rsidTr="00DC734D">
        <w:trPr>
          <w:trHeight w:val="28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43F86439" w14:textId="77777777" w:rsidR="00DC734D" w:rsidRPr="00DC734D" w:rsidRDefault="00DC734D" w:rsidP="00DC734D">
            <w:pPr>
              <w:widowControl/>
              <w:jc w:val="lef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验签</w:t>
            </w:r>
          </w:p>
        </w:tc>
        <w:tc>
          <w:tcPr>
            <w:tcW w:w="660" w:type="dxa"/>
            <w:tcBorders>
              <w:top w:val="nil"/>
              <w:left w:val="nil"/>
              <w:bottom w:val="single" w:sz="4" w:space="0" w:color="auto"/>
              <w:right w:val="single" w:sz="4" w:space="0" w:color="auto"/>
            </w:tcBorders>
            <w:shd w:val="clear" w:color="auto" w:fill="auto"/>
            <w:noWrap/>
            <w:vAlign w:val="bottom"/>
            <w:hideMark/>
          </w:tcPr>
          <w:p w14:paraId="2B29C908"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3300</w:t>
            </w:r>
          </w:p>
        </w:tc>
        <w:tc>
          <w:tcPr>
            <w:tcW w:w="1300" w:type="dxa"/>
            <w:tcBorders>
              <w:top w:val="nil"/>
              <w:left w:val="nil"/>
              <w:bottom w:val="single" w:sz="4" w:space="0" w:color="auto"/>
              <w:right w:val="single" w:sz="4" w:space="0" w:color="auto"/>
            </w:tcBorders>
            <w:shd w:val="clear" w:color="auto" w:fill="auto"/>
            <w:noWrap/>
            <w:vAlign w:val="bottom"/>
            <w:hideMark/>
          </w:tcPr>
          <w:p w14:paraId="7D120813"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100000</w:t>
            </w:r>
          </w:p>
        </w:tc>
        <w:tc>
          <w:tcPr>
            <w:tcW w:w="1280" w:type="dxa"/>
            <w:tcBorders>
              <w:top w:val="nil"/>
              <w:left w:val="nil"/>
              <w:bottom w:val="single" w:sz="4" w:space="0" w:color="auto"/>
              <w:right w:val="single" w:sz="4" w:space="0" w:color="auto"/>
            </w:tcBorders>
            <w:shd w:val="clear" w:color="auto" w:fill="auto"/>
            <w:noWrap/>
            <w:vAlign w:val="bottom"/>
            <w:hideMark/>
          </w:tcPr>
          <w:p w14:paraId="37CCCEBE"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14.89319</w:t>
            </w:r>
          </w:p>
        </w:tc>
        <w:tc>
          <w:tcPr>
            <w:tcW w:w="1140" w:type="dxa"/>
            <w:tcBorders>
              <w:top w:val="nil"/>
              <w:left w:val="nil"/>
              <w:bottom w:val="single" w:sz="4" w:space="0" w:color="auto"/>
              <w:right w:val="single" w:sz="4" w:space="0" w:color="auto"/>
            </w:tcBorders>
            <w:shd w:val="clear" w:color="auto" w:fill="auto"/>
            <w:noWrap/>
            <w:vAlign w:val="bottom"/>
            <w:hideMark/>
          </w:tcPr>
          <w:p w14:paraId="47242305"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148</w:t>
            </w:r>
          </w:p>
        </w:tc>
        <w:tc>
          <w:tcPr>
            <w:tcW w:w="1480" w:type="dxa"/>
            <w:tcBorders>
              <w:top w:val="nil"/>
              <w:left w:val="nil"/>
              <w:bottom w:val="single" w:sz="4" w:space="0" w:color="auto"/>
              <w:right w:val="single" w:sz="4" w:space="0" w:color="auto"/>
            </w:tcBorders>
            <w:shd w:val="clear" w:color="auto" w:fill="auto"/>
            <w:noWrap/>
            <w:vAlign w:val="bottom"/>
            <w:hideMark/>
          </w:tcPr>
          <w:p w14:paraId="5060420B"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47605576789</w:t>
            </w:r>
          </w:p>
        </w:tc>
        <w:tc>
          <w:tcPr>
            <w:tcW w:w="1080" w:type="dxa"/>
            <w:tcBorders>
              <w:top w:val="nil"/>
              <w:left w:val="nil"/>
              <w:bottom w:val="single" w:sz="4" w:space="0" w:color="auto"/>
              <w:right w:val="single" w:sz="4" w:space="0" w:color="auto"/>
            </w:tcBorders>
            <w:shd w:val="clear" w:color="auto" w:fill="auto"/>
            <w:noWrap/>
            <w:vAlign w:val="bottom"/>
            <w:hideMark/>
          </w:tcPr>
          <w:p w14:paraId="17D287ED" w14:textId="77777777" w:rsidR="00DC734D" w:rsidRPr="00DC734D" w:rsidRDefault="00DC734D" w:rsidP="00DC734D">
            <w:pPr>
              <w:widowControl/>
              <w:jc w:val="right"/>
              <w:rPr>
                <w:rFonts w:ascii="等线" w:eastAsia="等线" w:hAnsi="等线" w:cs="宋体"/>
                <w:color w:val="000000"/>
                <w:kern w:val="0"/>
                <w:sz w:val="22"/>
                <w:szCs w:val="22"/>
              </w:rPr>
            </w:pPr>
            <w:r w:rsidRPr="00DC734D">
              <w:rPr>
                <w:rFonts w:ascii="等线" w:eastAsia="等线" w:hAnsi="等线" w:cs="宋体" w:hint="eastAsia"/>
                <w:color w:val="000000"/>
                <w:kern w:val="0"/>
                <w:sz w:val="22"/>
                <w:szCs w:val="22"/>
              </w:rPr>
              <w:t>476055</w:t>
            </w:r>
          </w:p>
        </w:tc>
      </w:tr>
    </w:tbl>
    <w:p w14:paraId="3589B0E4" w14:textId="5683147C" w:rsidR="00243201" w:rsidRPr="004A219E" w:rsidRDefault="00243201" w:rsidP="004C5630">
      <w:pPr>
        <w:pStyle w:val="11"/>
        <w:ind w:firstLineChars="0" w:firstLine="0"/>
      </w:pPr>
    </w:p>
    <w:p w14:paraId="7DB5B3C8" w14:textId="77777777" w:rsidR="004A219E" w:rsidRDefault="004A219E" w:rsidP="004C5630">
      <w:pPr>
        <w:pStyle w:val="11"/>
        <w:ind w:firstLineChars="0" w:firstLine="0"/>
      </w:pPr>
    </w:p>
    <w:p w14:paraId="7E53F497" w14:textId="77777777" w:rsidR="00243201" w:rsidRDefault="00243201">
      <w:pPr>
        <w:pStyle w:val="11"/>
        <w:ind w:firstLineChars="0" w:firstLine="0"/>
      </w:pPr>
    </w:p>
    <w:sectPr w:rsidR="00243201">
      <w:headerReference w:type="even" r:id="rId30"/>
      <w:headerReference w:type="default" r:id="rId31"/>
      <w:footerReference w:type="default" r:id="rId32"/>
      <w:pgSz w:w="11906" w:h="16838"/>
      <w:pgMar w:top="1701" w:right="1797" w:bottom="1440" w:left="1797" w:header="851" w:footer="992"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5073E7" w14:textId="77777777" w:rsidR="00D656DC" w:rsidRDefault="00D656DC">
      <w:r>
        <w:separator/>
      </w:r>
    </w:p>
  </w:endnote>
  <w:endnote w:type="continuationSeparator" w:id="0">
    <w:p w14:paraId="7E4BD3D8" w14:textId="77777777" w:rsidR="00D656DC" w:rsidRDefault="00D656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Book Antiqua">
    <w:charset w:val="00"/>
    <w:family w:val="roman"/>
    <w:pitch w:val="variable"/>
    <w:sig w:usb0="00000287" w:usb1="00000000" w:usb2="00000000" w:usb3="00000000" w:csb0="0000009F" w:csb1="00000000"/>
  </w:font>
  <w:font w:name="KaiTi">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FangSong">
    <w:altName w:val="FangSong"/>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C9274" w14:textId="77777777" w:rsidR="00DB07B7" w:rsidRDefault="00DB07B7">
    <w:pPr>
      <w:pStyle w:val="af5"/>
      <w:framePr w:wrap="around" w:vAnchor="text" w:hAnchor="margin" w:xAlign="center" w:y="1"/>
    </w:pPr>
    <w:r>
      <w:fldChar w:fldCharType="begin"/>
    </w:r>
    <w:r>
      <w:instrText xml:space="preserve">PAGE  </w:instrText>
    </w:r>
    <w:r>
      <w:fldChar w:fldCharType="end"/>
    </w:r>
  </w:p>
  <w:p w14:paraId="367B4F1F" w14:textId="77777777" w:rsidR="00DB07B7" w:rsidRDefault="00DB07B7">
    <w:pPr>
      <w:pStyle w:val="af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9DC89D" w14:textId="77777777" w:rsidR="00DB07B7" w:rsidRDefault="00DB07B7">
    <w:pPr>
      <w:pStyle w:val="af5"/>
    </w:pPr>
    <w:r>
      <w:rPr>
        <w:rFonts w:hint="eastAsia"/>
      </w:rPr>
      <w:tab/>
    </w:r>
    <w:r>
      <w:rPr>
        <w:rFonts w:hint="eastAsia"/>
      </w:rPr>
      <w:tab/>
    </w:r>
    <w:r>
      <w:rPr>
        <w:rFonts w:hint="eastAsia"/>
      </w:rPr>
      <w:t>第</w:t>
    </w:r>
    <w:r>
      <w:rPr>
        <w:rFonts w:hint="eastAsia"/>
      </w:rPr>
      <w:t xml:space="preserve"> </w:t>
    </w:r>
    <w:r>
      <w:fldChar w:fldCharType="begin"/>
    </w:r>
    <w:r>
      <w:rPr>
        <w:rStyle w:val="13"/>
      </w:rPr>
      <w:instrText xml:space="preserve"> PAGE </w:instrText>
    </w:r>
    <w:r>
      <w:fldChar w:fldCharType="separate"/>
    </w:r>
    <w:r>
      <w:rPr>
        <w:rStyle w:val="13"/>
        <w:noProof/>
      </w:rPr>
      <w:t>4</w:t>
    </w:r>
    <w:r>
      <w:fldChar w:fldCharType="end"/>
    </w:r>
    <w:r>
      <w:rPr>
        <w:rStyle w:val="13"/>
        <w:rFonts w:hint="eastAsia"/>
      </w:rPr>
      <w:t xml:space="preserve"> </w:t>
    </w:r>
    <w:r>
      <w:rPr>
        <w:rStyle w:val="13"/>
        <w:rFonts w:hint="eastAsia"/>
      </w:rPr>
      <w:t>页</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DC4966" w14:textId="77777777" w:rsidR="00D656DC" w:rsidRDefault="00D656DC">
      <w:r>
        <w:separator/>
      </w:r>
    </w:p>
  </w:footnote>
  <w:footnote w:type="continuationSeparator" w:id="0">
    <w:p w14:paraId="2B5CDB42" w14:textId="77777777" w:rsidR="00D656DC" w:rsidRDefault="00D656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C449C" w14:textId="77777777" w:rsidR="00DB07B7" w:rsidRDefault="00DB07B7"/>
  <w:p w14:paraId="3980EA3E" w14:textId="77777777" w:rsidR="00DB07B7" w:rsidRDefault="00DB07B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35F4F7" w14:textId="77777777" w:rsidR="00DB07B7" w:rsidRDefault="00DB07B7">
    <w:pPr>
      <w:pStyle w:val="af6"/>
      <w:tabs>
        <w:tab w:val="clear" w:pos="4153"/>
        <w:tab w:val="clear" w:pos="8306"/>
        <w:tab w:val="left" w:pos="105"/>
        <w:tab w:val="center" w:pos="4095"/>
        <w:tab w:val="right" w:pos="8160"/>
      </w:tabs>
      <w:ind w:leftChars="1" w:left="2" w:rightChars="8" w:right="19"/>
      <w:jc w:val="both"/>
    </w:pPr>
    <w:r>
      <w:rPr>
        <w:rFonts w:hint="eastAsia"/>
      </w:rPr>
      <w:tab/>
    </w:r>
    <w:r>
      <w:rPr>
        <w:rFonts w:hint="eastAsia"/>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6"/>
    <w:multiLevelType w:val="singleLevel"/>
    <w:tmpl w:val="00000006"/>
    <w:lvl w:ilvl="0">
      <w:start w:val="1"/>
      <w:numFmt w:val="bullet"/>
      <w:pStyle w:val="a"/>
      <w:lvlText w:val=""/>
      <w:lvlJc w:val="left"/>
      <w:pPr>
        <w:tabs>
          <w:tab w:val="left" w:pos="840"/>
        </w:tabs>
        <w:ind w:left="840" w:hanging="420"/>
      </w:pPr>
      <w:rPr>
        <w:rFonts w:ascii="Wingdings" w:hAnsi="Wingdings" w:hint="default"/>
        <w:sz w:val="21"/>
      </w:rPr>
    </w:lvl>
  </w:abstractNum>
  <w:abstractNum w:abstractNumId="1" w15:restartNumberingAfterBreak="0">
    <w:nsid w:val="00000007"/>
    <w:multiLevelType w:val="singleLevel"/>
    <w:tmpl w:val="00000007"/>
    <w:lvl w:ilvl="0">
      <w:start w:val="1"/>
      <w:numFmt w:val="decimal"/>
      <w:pStyle w:val="a0"/>
      <w:lvlText w:val="%1."/>
      <w:lvlJc w:val="left"/>
      <w:pPr>
        <w:tabs>
          <w:tab w:val="left" w:pos="360"/>
        </w:tabs>
        <w:ind w:left="360" w:hanging="360"/>
      </w:pPr>
    </w:lvl>
  </w:abstractNum>
  <w:abstractNum w:abstractNumId="2" w15:restartNumberingAfterBreak="0">
    <w:nsid w:val="00000008"/>
    <w:multiLevelType w:val="multilevel"/>
    <w:tmpl w:val="00000008"/>
    <w:lvl w:ilvl="0">
      <w:start w:val="1"/>
      <w:numFmt w:val="bullet"/>
      <w:pStyle w:val="1"/>
      <w:lvlText w:val=""/>
      <w:lvlJc w:val="left"/>
      <w:pPr>
        <w:tabs>
          <w:tab w:val="left" w:pos="1260"/>
        </w:tabs>
        <w:ind w:left="126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00000009"/>
    <w:multiLevelType w:val="multilevel"/>
    <w:tmpl w:val="00000009"/>
    <w:lvl w:ilvl="0">
      <w:start w:val="1"/>
      <w:numFmt w:val="bullet"/>
      <w:pStyle w:val="a1"/>
      <w:lvlText w:val=""/>
      <w:lvlJc w:val="left"/>
      <w:pPr>
        <w:tabs>
          <w:tab w:val="left" w:pos="2121"/>
        </w:tabs>
        <w:ind w:left="2121" w:hanging="420"/>
      </w:pPr>
      <w:rPr>
        <w:rFonts w:ascii="Wingdings" w:hAnsi="Wingdings" w:hint="default"/>
      </w:rPr>
    </w:lvl>
    <w:lvl w:ilvl="1">
      <w:start w:val="1"/>
      <w:numFmt w:val="bullet"/>
      <w:lvlText w:val=""/>
      <w:lvlJc w:val="left"/>
      <w:pPr>
        <w:tabs>
          <w:tab w:val="left" w:pos="2541"/>
        </w:tabs>
        <w:ind w:left="2541" w:hanging="420"/>
      </w:pPr>
      <w:rPr>
        <w:rFonts w:ascii="Wingdings" w:hAnsi="Wingdings" w:hint="default"/>
      </w:rPr>
    </w:lvl>
    <w:lvl w:ilvl="2">
      <w:start w:val="1"/>
      <w:numFmt w:val="bullet"/>
      <w:lvlText w:val=""/>
      <w:lvlJc w:val="left"/>
      <w:pPr>
        <w:tabs>
          <w:tab w:val="left" w:pos="2961"/>
        </w:tabs>
        <w:ind w:left="2961" w:hanging="420"/>
      </w:pPr>
      <w:rPr>
        <w:rFonts w:ascii="Wingdings" w:hAnsi="Wingdings" w:hint="default"/>
      </w:rPr>
    </w:lvl>
    <w:lvl w:ilvl="3">
      <w:start w:val="1"/>
      <w:numFmt w:val="bullet"/>
      <w:lvlText w:val=""/>
      <w:lvlJc w:val="left"/>
      <w:pPr>
        <w:tabs>
          <w:tab w:val="left" w:pos="3381"/>
        </w:tabs>
        <w:ind w:left="3381" w:hanging="420"/>
      </w:pPr>
      <w:rPr>
        <w:rFonts w:ascii="Wingdings" w:hAnsi="Wingdings" w:hint="default"/>
      </w:rPr>
    </w:lvl>
    <w:lvl w:ilvl="4">
      <w:start w:val="1"/>
      <w:numFmt w:val="bullet"/>
      <w:lvlText w:val=""/>
      <w:lvlJc w:val="left"/>
      <w:pPr>
        <w:tabs>
          <w:tab w:val="left" w:pos="3801"/>
        </w:tabs>
        <w:ind w:left="3801" w:hanging="420"/>
      </w:pPr>
      <w:rPr>
        <w:rFonts w:ascii="Wingdings" w:hAnsi="Wingdings" w:hint="default"/>
      </w:rPr>
    </w:lvl>
    <w:lvl w:ilvl="5">
      <w:start w:val="1"/>
      <w:numFmt w:val="bullet"/>
      <w:lvlText w:val=""/>
      <w:lvlJc w:val="left"/>
      <w:pPr>
        <w:tabs>
          <w:tab w:val="left" w:pos="4221"/>
        </w:tabs>
        <w:ind w:left="4221" w:hanging="420"/>
      </w:pPr>
      <w:rPr>
        <w:rFonts w:ascii="Wingdings" w:hAnsi="Wingdings" w:hint="default"/>
      </w:rPr>
    </w:lvl>
    <w:lvl w:ilvl="6">
      <w:start w:val="1"/>
      <w:numFmt w:val="bullet"/>
      <w:lvlText w:val=""/>
      <w:lvlJc w:val="left"/>
      <w:pPr>
        <w:tabs>
          <w:tab w:val="left" w:pos="4641"/>
        </w:tabs>
        <w:ind w:left="4641" w:hanging="420"/>
      </w:pPr>
      <w:rPr>
        <w:rFonts w:ascii="Wingdings" w:hAnsi="Wingdings" w:hint="default"/>
      </w:rPr>
    </w:lvl>
    <w:lvl w:ilvl="7">
      <w:start w:val="1"/>
      <w:numFmt w:val="bullet"/>
      <w:lvlText w:val=""/>
      <w:lvlJc w:val="left"/>
      <w:pPr>
        <w:tabs>
          <w:tab w:val="left" w:pos="5061"/>
        </w:tabs>
        <w:ind w:left="5061" w:hanging="420"/>
      </w:pPr>
      <w:rPr>
        <w:rFonts w:ascii="Wingdings" w:hAnsi="Wingdings" w:hint="default"/>
      </w:rPr>
    </w:lvl>
    <w:lvl w:ilvl="8">
      <w:start w:val="1"/>
      <w:numFmt w:val="bullet"/>
      <w:lvlText w:val=""/>
      <w:lvlJc w:val="left"/>
      <w:pPr>
        <w:tabs>
          <w:tab w:val="left" w:pos="5481"/>
        </w:tabs>
        <w:ind w:left="5481" w:hanging="420"/>
      </w:pPr>
      <w:rPr>
        <w:rFonts w:ascii="Wingdings" w:hAnsi="Wingdings" w:hint="default"/>
      </w:rPr>
    </w:lvl>
  </w:abstractNum>
  <w:abstractNum w:abstractNumId="4" w15:restartNumberingAfterBreak="0">
    <w:nsid w:val="0000000A"/>
    <w:multiLevelType w:val="multilevel"/>
    <w:tmpl w:val="0000000A"/>
    <w:lvl w:ilvl="0">
      <w:start w:val="1"/>
      <w:numFmt w:val="bullet"/>
      <w:pStyle w:val="a2"/>
      <w:lvlText w:val=""/>
      <w:lvlJc w:val="left"/>
      <w:pPr>
        <w:ind w:left="986" w:hanging="420"/>
      </w:pPr>
      <w:rPr>
        <w:rFonts w:ascii="Wingdings" w:hAnsi="Wingdings" w:hint="default"/>
        <w:sz w:val="24"/>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5" w15:restartNumberingAfterBreak="0">
    <w:nsid w:val="0000000B"/>
    <w:multiLevelType w:val="multilevel"/>
    <w:tmpl w:val="0000000B"/>
    <w:lvl w:ilvl="0">
      <w:start w:val="1"/>
      <w:numFmt w:val="bullet"/>
      <w:pStyle w:val="a3"/>
      <w:lvlText w:val=""/>
      <w:lvlJc w:val="left"/>
      <w:pPr>
        <w:tabs>
          <w:tab w:val="left" w:pos="620"/>
        </w:tabs>
        <w:ind w:left="620" w:hanging="420"/>
      </w:pPr>
      <w:rPr>
        <w:rFonts w:ascii="Wingdings" w:hAnsi="Wingdings" w:hint="default"/>
      </w:rPr>
    </w:lvl>
    <w:lvl w:ilvl="1">
      <w:start w:val="1"/>
      <w:numFmt w:val="bullet"/>
      <w:lvlText w:val=""/>
      <w:lvlJc w:val="left"/>
      <w:pPr>
        <w:tabs>
          <w:tab w:val="left" w:pos="1040"/>
        </w:tabs>
        <w:ind w:left="1040" w:hanging="420"/>
      </w:pPr>
      <w:rPr>
        <w:rFonts w:ascii="Wingdings" w:hAnsi="Wingdings" w:hint="default"/>
      </w:rPr>
    </w:lvl>
    <w:lvl w:ilvl="2">
      <w:start w:val="1"/>
      <w:numFmt w:val="bullet"/>
      <w:lvlText w:val=""/>
      <w:lvlJc w:val="left"/>
      <w:pPr>
        <w:tabs>
          <w:tab w:val="left" w:pos="1460"/>
        </w:tabs>
        <w:ind w:left="1460" w:hanging="420"/>
      </w:pPr>
      <w:rPr>
        <w:rFonts w:ascii="Wingdings" w:hAnsi="Wingdings" w:hint="default"/>
      </w:rPr>
    </w:lvl>
    <w:lvl w:ilvl="3">
      <w:start w:val="1"/>
      <w:numFmt w:val="bullet"/>
      <w:lvlText w:val=""/>
      <w:lvlJc w:val="left"/>
      <w:pPr>
        <w:tabs>
          <w:tab w:val="left" w:pos="1880"/>
        </w:tabs>
        <w:ind w:left="1880" w:hanging="420"/>
      </w:pPr>
      <w:rPr>
        <w:rFonts w:ascii="Wingdings" w:hAnsi="Wingdings" w:hint="default"/>
      </w:rPr>
    </w:lvl>
    <w:lvl w:ilvl="4">
      <w:start w:val="1"/>
      <w:numFmt w:val="bullet"/>
      <w:lvlText w:val=""/>
      <w:lvlJc w:val="left"/>
      <w:pPr>
        <w:tabs>
          <w:tab w:val="left" w:pos="2300"/>
        </w:tabs>
        <w:ind w:left="2300" w:hanging="420"/>
      </w:pPr>
      <w:rPr>
        <w:rFonts w:ascii="Wingdings" w:hAnsi="Wingdings" w:hint="default"/>
      </w:rPr>
    </w:lvl>
    <w:lvl w:ilvl="5">
      <w:start w:val="1"/>
      <w:numFmt w:val="bullet"/>
      <w:lvlText w:val=""/>
      <w:lvlJc w:val="left"/>
      <w:pPr>
        <w:tabs>
          <w:tab w:val="left" w:pos="2720"/>
        </w:tabs>
        <w:ind w:left="2720" w:hanging="420"/>
      </w:pPr>
      <w:rPr>
        <w:rFonts w:ascii="Wingdings" w:hAnsi="Wingdings" w:hint="default"/>
      </w:rPr>
    </w:lvl>
    <w:lvl w:ilvl="6">
      <w:start w:val="1"/>
      <w:numFmt w:val="bullet"/>
      <w:lvlText w:val=""/>
      <w:lvlJc w:val="left"/>
      <w:pPr>
        <w:tabs>
          <w:tab w:val="left" w:pos="3140"/>
        </w:tabs>
        <w:ind w:left="3140" w:hanging="420"/>
      </w:pPr>
      <w:rPr>
        <w:rFonts w:ascii="Wingdings" w:hAnsi="Wingdings" w:hint="default"/>
      </w:rPr>
    </w:lvl>
    <w:lvl w:ilvl="7">
      <w:start w:val="1"/>
      <w:numFmt w:val="bullet"/>
      <w:lvlText w:val=""/>
      <w:lvlJc w:val="left"/>
      <w:pPr>
        <w:tabs>
          <w:tab w:val="left" w:pos="3560"/>
        </w:tabs>
        <w:ind w:left="3560" w:hanging="420"/>
      </w:pPr>
      <w:rPr>
        <w:rFonts w:ascii="Wingdings" w:hAnsi="Wingdings" w:hint="default"/>
      </w:rPr>
    </w:lvl>
    <w:lvl w:ilvl="8">
      <w:start w:val="1"/>
      <w:numFmt w:val="bullet"/>
      <w:lvlText w:val=""/>
      <w:lvlJc w:val="left"/>
      <w:pPr>
        <w:tabs>
          <w:tab w:val="left" w:pos="3980"/>
        </w:tabs>
        <w:ind w:left="3980" w:hanging="420"/>
      </w:pPr>
      <w:rPr>
        <w:rFonts w:ascii="Wingdings" w:hAnsi="Wingdings" w:hint="default"/>
      </w:rPr>
    </w:lvl>
  </w:abstractNum>
  <w:abstractNum w:abstractNumId="6" w15:restartNumberingAfterBreak="0">
    <w:nsid w:val="0000000C"/>
    <w:multiLevelType w:val="multilevel"/>
    <w:tmpl w:val="0000000C"/>
    <w:lvl w:ilvl="0">
      <w:start w:val="1"/>
      <w:numFmt w:val="bullet"/>
      <w:pStyle w:val="3"/>
      <w:lvlText w:val=""/>
      <w:lvlJc w:val="left"/>
      <w:pPr>
        <w:tabs>
          <w:tab w:val="left" w:pos="1020"/>
        </w:tabs>
        <w:ind w:left="10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 w15:restartNumberingAfterBreak="0">
    <w:nsid w:val="0000000D"/>
    <w:multiLevelType w:val="multilevel"/>
    <w:tmpl w:val="0000000D"/>
    <w:lvl w:ilvl="0">
      <w:start w:val="1"/>
      <w:numFmt w:val="bullet"/>
      <w:pStyle w:val="1-indent"/>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0000000E"/>
    <w:multiLevelType w:val="multilevel"/>
    <w:tmpl w:val="0000000E"/>
    <w:lvl w:ilvl="0">
      <w:start w:val="1"/>
      <w:numFmt w:val="bullet"/>
      <w:pStyle w:val="2"/>
      <w:lvlText w:val=""/>
      <w:lvlJc w:val="left"/>
      <w:pPr>
        <w:tabs>
          <w:tab w:val="left" w:pos="840"/>
        </w:tabs>
        <w:ind w:left="84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9" w15:restartNumberingAfterBreak="0">
    <w:nsid w:val="0000000F"/>
    <w:multiLevelType w:val="multilevel"/>
    <w:tmpl w:val="0000000F"/>
    <w:lvl w:ilvl="0">
      <w:start w:val="1"/>
      <w:numFmt w:val="bullet"/>
      <w:pStyle w:val="20"/>
      <w:lvlText w:val=""/>
      <w:lvlJc w:val="left"/>
      <w:pPr>
        <w:tabs>
          <w:tab w:val="left" w:pos="840"/>
        </w:tabs>
        <w:ind w:left="84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 w15:restartNumberingAfterBreak="0">
    <w:nsid w:val="00000010"/>
    <w:multiLevelType w:val="multilevel"/>
    <w:tmpl w:val="00000010"/>
    <w:lvl w:ilvl="0">
      <w:start w:val="1"/>
      <w:numFmt w:val="chineseCountingThousand"/>
      <w:pStyle w:val="10"/>
      <w:lvlText w:val="第%1章"/>
      <w:lvlJc w:val="left"/>
      <w:pPr>
        <w:tabs>
          <w:tab w:val="left" w:pos="2157"/>
        </w:tabs>
        <w:ind w:left="0" w:firstLine="1077"/>
      </w:pPr>
      <w:rPr>
        <w:rFonts w:hint="eastAsia"/>
      </w:rPr>
    </w:lvl>
    <w:lvl w:ilvl="1">
      <w:start w:val="1"/>
      <w:numFmt w:val="decimal"/>
      <w:pStyle w:val="21"/>
      <w:isLgl/>
      <w:lvlText w:val="%1.%2"/>
      <w:lvlJc w:val="left"/>
      <w:pPr>
        <w:tabs>
          <w:tab w:val="left" w:pos="1844"/>
        </w:tabs>
        <w:ind w:left="1844" w:hanging="567"/>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Cs w:val="0"/>
        <w:u w:val="none"/>
        <w:vertAlign w:val="baseline"/>
      </w:rPr>
    </w:lvl>
    <w:lvl w:ilvl="2">
      <w:start w:val="1"/>
      <w:numFmt w:val="decimal"/>
      <w:pStyle w:val="30"/>
      <w:isLgl/>
      <w:lvlText w:val="%1.%2.%3"/>
      <w:lvlJc w:val="left"/>
      <w:pPr>
        <w:tabs>
          <w:tab w:val="left" w:pos="720"/>
        </w:tabs>
        <w:ind w:left="709" w:hanging="709"/>
      </w:pPr>
      <w:rPr>
        <w:rFonts w:hint="eastAsia"/>
      </w:rPr>
    </w:lvl>
    <w:lvl w:ilvl="3">
      <w:start w:val="1"/>
      <w:numFmt w:val="decimal"/>
      <w:pStyle w:val="4"/>
      <w:isLgl/>
      <w:lvlText w:val="%1.%2.%3.%4 "/>
      <w:lvlJc w:val="left"/>
      <w:pPr>
        <w:tabs>
          <w:tab w:val="left" w:pos="1080"/>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40"/>
        </w:tabs>
        <w:ind w:left="1418" w:hanging="1418"/>
      </w:pPr>
      <w:rPr>
        <w:rFonts w:hint="eastAsia"/>
      </w:rPr>
    </w:lvl>
    <w:lvl w:ilvl="8">
      <w:start w:val="1"/>
      <w:numFmt w:val="decimal"/>
      <w:lvlText w:val="%1.%2.%3.%4.%5.%6.%7.%8.%9."/>
      <w:lvlJc w:val="left"/>
      <w:pPr>
        <w:tabs>
          <w:tab w:val="left" w:pos="1800"/>
        </w:tabs>
        <w:ind w:left="1559" w:hanging="1559"/>
      </w:pPr>
      <w:rPr>
        <w:rFonts w:hint="eastAsia"/>
      </w:rPr>
    </w:lvl>
  </w:abstractNum>
  <w:abstractNum w:abstractNumId="11" w15:restartNumberingAfterBreak="0">
    <w:nsid w:val="07B60E87"/>
    <w:multiLevelType w:val="multilevel"/>
    <w:tmpl w:val="07B60E8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170D09D9"/>
    <w:multiLevelType w:val="multilevel"/>
    <w:tmpl w:val="66A2266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1AAD04B7"/>
    <w:multiLevelType w:val="multilevel"/>
    <w:tmpl w:val="1AAD04B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1ED750D0"/>
    <w:multiLevelType w:val="multilevel"/>
    <w:tmpl w:val="1ED750D0"/>
    <w:lvl w:ilvl="0">
      <w:start w:val="1"/>
      <w:numFmt w:val="decimal"/>
      <w:lvlText w:val="%1、"/>
      <w:lvlJc w:val="left"/>
      <w:pPr>
        <w:ind w:left="1680" w:hanging="360"/>
      </w:pPr>
      <w:rPr>
        <w:rFonts w:hint="default"/>
      </w:r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15" w15:restartNumberingAfterBreak="0">
    <w:nsid w:val="287963DD"/>
    <w:multiLevelType w:val="multilevel"/>
    <w:tmpl w:val="73B93E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2A53686B"/>
    <w:multiLevelType w:val="multilevel"/>
    <w:tmpl w:val="2A53686B"/>
    <w:lvl w:ilvl="0">
      <w:start w:val="1"/>
      <w:numFmt w:val="decimal"/>
      <w:lvlText w:val="%1、"/>
      <w:lvlJc w:val="left"/>
      <w:pPr>
        <w:ind w:left="1680" w:hanging="360"/>
      </w:pPr>
      <w:rPr>
        <w:rFonts w:hint="default"/>
      </w:r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17" w15:restartNumberingAfterBreak="0">
    <w:nsid w:val="2FD072F2"/>
    <w:multiLevelType w:val="multilevel"/>
    <w:tmpl w:val="07B60E8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4AF547D"/>
    <w:multiLevelType w:val="multilevel"/>
    <w:tmpl w:val="48E0048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D3445E5"/>
    <w:multiLevelType w:val="multilevel"/>
    <w:tmpl w:val="500A529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D42421B"/>
    <w:multiLevelType w:val="multilevel"/>
    <w:tmpl w:val="1ED750D0"/>
    <w:lvl w:ilvl="0">
      <w:start w:val="1"/>
      <w:numFmt w:val="decimal"/>
      <w:lvlText w:val="%1、"/>
      <w:lvlJc w:val="left"/>
      <w:pPr>
        <w:ind w:left="1680" w:hanging="360"/>
      </w:pPr>
      <w:rPr>
        <w:rFonts w:hint="default"/>
      </w:r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21" w15:restartNumberingAfterBreak="0">
    <w:nsid w:val="48E00486"/>
    <w:multiLevelType w:val="multilevel"/>
    <w:tmpl w:val="48E0048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A59061A"/>
    <w:multiLevelType w:val="multilevel"/>
    <w:tmpl w:val="4A59061A"/>
    <w:lvl w:ilvl="0">
      <w:start w:val="1"/>
      <w:numFmt w:val="decimal"/>
      <w:lvlText w:val="%1、"/>
      <w:lvlJc w:val="left"/>
      <w:pPr>
        <w:ind w:left="1680" w:hanging="360"/>
      </w:pPr>
      <w:rPr>
        <w:rFonts w:hint="default"/>
      </w:r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23" w15:restartNumberingAfterBreak="0">
    <w:nsid w:val="4F610252"/>
    <w:multiLevelType w:val="multilevel"/>
    <w:tmpl w:val="55A031B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500A5292"/>
    <w:multiLevelType w:val="multilevel"/>
    <w:tmpl w:val="500A529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52317555"/>
    <w:multiLevelType w:val="multilevel"/>
    <w:tmpl w:val="5231755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55A031B5"/>
    <w:multiLevelType w:val="multilevel"/>
    <w:tmpl w:val="55A031B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5DE15284"/>
    <w:multiLevelType w:val="multilevel"/>
    <w:tmpl w:val="2A53686B"/>
    <w:lvl w:ilvl="0">
      <w:start w:val="1"/>
      <w:numFmt w:val="decimal"/>
      <w:lvlText w:val="%1、"/>
      <w:lvlJc w:val="left"/>
      <w:pPr>
        <w:ind w:left="1680" w:hanging="360"/>
      </w:pPr>
      <w:rPr>
        <w:rFonts w:hint="default"/>
      </w:r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28" w15:restartNumberingAfterBreak="0">
    <w:nsid w:val="5FE0727B"/>
    <w:multiLevelType w:val="multilevel"/>
    <w:tmpl w:val="4A59061A"/>
    <w:lvl w:ilvl="0">
      <w:start w:val="1"/>
      <w:numFmt w:val="decimal"/>
      <w:lvlText w:val="%1、"/>
      <w:lvlJc w:val="left"/>
      <w:pPr>
        <w:ind w:left="1680" w:hanging="360"/>
      </w:pPr>
      <w:rPr>
        <w:rFonts w:hint="default"/>
      </w:r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29" w15:restartNumberingAfterBreak="0">
    <w:nsid w:val="62564588"/>
    <w:multiLevelType w:val="multilevel"/>
    <w:tmpl w:val="6256458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66A2266B"/>
    <w:multiLevelType w:val="multilevel"/>
    <w:tmpl w:val="66A2266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71C9782A"/>
    <w:multiLevelType w:val="multilevel"/>
    <w:tmpl w:val="6256458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73B93E74"/>
    <w:multiLevelType w:val="multilevel"/>
    <w:tmpl w:val="73B93E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7B75003D"/>
    <w:multiLevelType w:val="hybridMultilevel"/>
    <w:tmpl w:val="F08CE08A"/>
    <w:lvl w:ilvl="0" w:tplc="0409000B">
      <w:start w:val="1"/>
      <w:numFmt w:val="bullet"/>
      <w:lvlText w:val=""/>
      <w:lvlJc w:val="left"/>
      <w:pPr>
        <w:ind w:left="840" w:hanging="36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num w:numId="1">
    <w:abstractNumId w:val="10"/>
  </w:num>
  <w:num w:numId="2">
    <w:abstractNumId w:val="1"/>
  </w:num>
  <w:num w:numId="3">
    <w:abstractNumId w:val="0"/>
  </w:num>
  <w:num w:numId="4">
    <w:abstractNumId w:val="2"/>
  </w:num>
  <w:num w:numId="5">
    <w:abstractNumId w:val="9"/>
  </w:num>
  <w:num w:numId="6">
    <w:abstractNumId w:val="6"/>
  </w:num>
  <w:num w:numId="7">
    <w:abstractNumId w:val="3"/>
  </w:num>
  <w:num w:numId="8">
    <w:abstractNumId w:val="8"/>
  </w:num>
  <w:num w:numId="9">
    <w:abstractNumId w:val="4"/>
  </w:num>
  <w:num w:numId="10">
    <w:abstractNumId w:val="7"/>
  </w:num>
  <w:num w:numId="11">
    <w:abstractNumId w:val="5"/>
  </w:num>
  <w:num w:numId="12">
    <w:abstractNumId w:val="25"/>
  </w:num>
  <w:num w:numId="13">
    <w:abstractNumId w:val="22"/>
  </w:num>
  <w:num w:numId="14">
    <w:abstractNumId w:val="32"/>
  </w:num>
  <w:num w:numId="15">
    <w:abstractNumId w:val="16"/>
  </w:num>
  <w:num w:numId="16">
    <w:abstractNumId w:val="26"/>
  </w:num>
  <w:num w:numId="17">
    <w:abstractNumId w:val="14"/>
  </w:num>
  <w:num w:numId="18">
    <w:abstractNumId w:val="24"/>
  </w:num>
  <w:num w:numId="19">
    <w:abstractNumId w:val="11"/>
  </w:num>
  <w:num w:numId="20">
    <w:abstractNumId w:val="21"/>
  </w:num>
  <w:num w:numId="21">
    <w:abstractNumId w:val="30"/>
  </w:num>
  <w:num w:numId="22">
    <w:abstractNumId w:val="29"/>
  </w:num>
  <w:num w:numId="23">
    <w:abstractNumId w:val="13"/>
  </w:num>
  <w:num w:numId="24">
    <w:abstractNumId w:val="33"/>
  </w:num>
  <w:num w:numId="25">
    <w:abstractNumId w:val="28"/>
  </w:num>
  <w:num w:numId="26">
    <w:abstractNumId w:val="15"/>
  </w:num>
  <w:num w:numId="27">
    <w:abstractNumId w:val="27"/>
  </w:num>
  <w:num w:numId="28">
    <w:abstractNumId w:val="23"/>
  </w:num>
  <w:num w:numId="29">
    <w:abstractNumId w:val="20"/>
  </w:num>
  <w:num w:numId="30">
    <w:abstractNumId w:val="19"/>
  </w:num>
  <w:num w:numId="31">
    <w:abstractNumId w:val="17"/>
  </w:num>
  <w:num w:numId="32">
    <w:abstractNumId w:val="18"/>
  </w:num>
  <w:num w:numId="33">
    <w:abstractNumId w:val="12"/>
  </w:num>
  <w:num w:numId="34">
    <w:abstractNumId w:val="3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5"/>
  <w:drawingGridHorizontalSpacing w:val="105"/>
  <w:drawingGridVerticalSpacing w:val="156"/>
  <w:displayHorizontalDrawingGridEvery w:val="0"/>
  <w:displayVerticalDrawingGridEvery w:val="2"/>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01708"/>
    <w:rsid w:val="00001CB3"/>
    <w:rsid w:val="00002501"/>
    <w:rsid w:val="000030F8"/>
    <w:rsid w:val="00003D5A"/>
    <w:rsid w:val="00003F68"/>
    <w:rsid w:val="00004438"/>
    <w:rsid w:val="00005758"/>
    <w:rsid w:val="00005773"/>
    <w:rsid w:val="00006362"/>
    <w:rsid w:val="00006BF8"/>
    <w:rsid w:val="00006C36"/>
    <w:rsid w:val="00006E06"/>
    <w:rsid w:val="00010199"/>
    <w:rsid w:val="000101DD"/>
    <w:rsid w:val="00010337"/>
    <w:rsid w:val="00010421"/>
    <w:rsid w:val="00010630"/>
    <w:rsid w:val="00011744"/>
    <w:rsid w:val="0001201A"/>
    <w:rsid w:val="00012182"/>
    <w:rsid w:val="0001293B"/>
    <w:rsid w:val="0001373F"/>
    <w:rsid w:val="00013969"/>
    <w:rsid w:val="00013AE1"/>
    <w:rsid w:val="00013D78"/>
    <w:rsid w:val="000148DF"/>
    <w:rsid w:val="000160BB"/>
    <w:rsid w:val="00021C15"/>
    <w:rsid w:val="000227F4"/>
    <w:rsid w:val="00024FD5"/>
    <w:rsid w:val="00034917"/>
    <w:rsid w:val="00034AB2"/>
    <w:rsid w:val="00034C11"/>
    <w:rsid w:val="00035CFD"/>
    <w:rsid w:val="00035F95"/>
    <w:rsid w:val="000401A7"/>
    <w:rsid w:val="00040549"/>
    <w:rsid w:val="00043278"/>
    <w:rsid w:val="00043916"/>
    <w:rsid w:val="00043A0C"/>
    <w:rsid w:val="00044B57"/>
    <w:rsid w:val="00045F4F"/>
    <w:rsid w:val="00046A56"/>
    <w:rsid w:val="000473E0"/>
    <w:rsid w:val="00047760"/>
    <w:rsid w:val="00047961"/>
    <w:rsid w:val="000506DD"/>
    <w:rsid w:val="000510F7"/>
    <w:rsid w:val="00051FB1"/>
    <w:rsid w:val="00051FC7"/>
    <w:rsid w:val="00052F19"/>
    <w:rsid w:val="00053AAD"/>
    <w:rsid w:val="00054047"/>
    <w:rsid w:val="00056ADF"/>
    <w:rsid w:val="000575C4"/>
    <w:rsid w:val="00060CB5"/>
    <w:rsid w:val="00062F92"/>
    <w:rsid w:val="00063128"/>
    <w:rsid w:val="0006384B"/>
    <w:rsid w:val="00063CD8"/>
    <w:rsid w:val="000640D3"/>
    <w:rsid w:val="00064581"/>
    <w:rsid w:val="00065BA4"/>
    <w:rsid w:val="00065C6E"/>
    <w:rsid w:val="00066052"/>
    <w:rsid w:val="00070B9E"/>
    <w:rsid w:val="000732B8"/>
    <w:rsid w:val="00073F64"/>
    <w:rsid w:val="00073F6C"/>
    <w:rsid w:val="00075877"/>
    <w:rsid w:val="00077339"/>
    <w:rsid w:val="00080013"/>
    <w:rsid w:val="000805A8"/>
    <w:rsid w:val="00083256"/>
    <w:rsid w:val="00084CA7"/>
    <w:rsid w:val="00085104"/>
    <w:rsid w:val="000863A7"/>
    <w:rsid w:val="00086A12"/>
    <w:rsid w:val="000903F8"/>
    <w:rsid w:val="00094181"/>
    <w:rsid w:val="00094A85"/>
    <w:rsid w:val="000954B4"/>
    <w:rsid w:val="0009572E"/>
    <w:rsid w:val="00095943"/>
    <w:rsid w:val="00095DF2"/>
    <w:rsid w:val="00096FE3"/>
    <w:rsid w:val="00097411"/>
    <w:rsid w:val="000A0D86"/>
    <w:rsid w:val="000A342C"/>
    <w:rsid w:val="000A347A"/>
    <w:rsid w:val="000A3772"/>
    <w:rsid w:val="000A46C2"/>
    <w:rsid w:val="000A4A7F"/>
    <w:rsid w:val="000A4BCE"/>
    <w:rsid w:val="000A5200"/>
    <w:rsid w:val="000A54E4"/>
    <w:rsid w:val="000A5578"/>
    <w:rsid w:val="000A7959"/>
    <w:rsid w:val="000B0CB6"/>
    <w:rsid w:val="000B197D"/>
    <w:rsid w:val="000B444B"/>
    <w:rsid w:val="000B4EFD"/>
    <w:rsid w:val="000B528B"/>
    <w:rsid w:val="000C078E"/>
    <w:rsid w:val="000C2FC2"/>
    <w:rsid w:val="000C340B"/>
    <w:rsid w:val="000C4464"/>
    <w:rsid w:val="000C4CFF"/>
    <w:rsid w:val="000C55BF"/>
    <w:rsid w:val="000D020F"/>
    <w:rsid w:val="000D19AE"/>
    <w:rsid w:val="000D1B31"/>
    <w:rsid w:val="000D3A6F"/>
    <w:rsid w:val="000D4AAA"/>
    <w:rsid w:val="000D709D"/>
    <w:rsid w:val="000D79BA"/>
    <w:rsid w:val="000E0AA6"/>
    <w:rsid w:val="000E0CE1"/>
    <w:rsid w:val="000E1074"/>
    <w:rsid w:val="000E1D6A"/>
    <w:rsid w:val="000E3F8A"/>
    <w:rsid w:val="000E440D"/>
    <w:rsid w:val="000E551F"/>
    <w:rsid w:val="000E5943"/>
    <w:rsid w:val="000E5BA6"/>
    <w:rsid w:val="000E73C1"/>
    <w:rsid w:val="000E76B8"/>
    <w:rsid w:val="000E7FBD"/>
    <w:rsid w:val="000F158A"/>
    <w:rsid w:val="000F18D9"/>
    <w:rsid w:val="000F27CE"/>
    <w:rsid w:val="000F2A83"/>
    <w:rsid w:val="000F3C8B"/>
    <w:rsid w:val="000F570B"/>
    <w:rsid w:val="000F632E"/>
    <w:rsid w:val="000F76FD"/>
    <w:rsid w:val="000F7A47"/>
    <w:rsid w:val="001007A2"/>
    <w:rsid w:val="00100924"/>
    <w:rsid w:val="00100B4A"/>
    <w:rsid w:val="00102E68"/>
    <w:rsid w:val="0010309D"/>
    <w:rsid w:val="001034BD"/>
    <w:rsid w:val="00103F31"/>
    <w:rsid w:val="00104242"/>
    <w:rsid w:val="001068CE"/>
    <w:rsid w:val="0010735A"/>
    <w:rsid w:val="0010757D"/>
    <w:rsid w:val="0011008E"/>
    <w:rsid w:val="00113A4F"/>
    <w:rsid w:val="00121A4D"/>
    <w:rsid w:val="00122982"/>
    <w:rsid w:val="001230EE"/>
    <w:rsid w:val="001234FE"/>
    <w:rsid w:val="001246F3"/>
    <w:rsid w:val="00124F71"/>
    <w:rsid w:val="00125E45"/>
    <w:rsid w:val="00127B8A"/>
    <w:rsid w:val="00127F8B"/>
    <w:rsid w:val="00130344"/>
    <w:rsid w:val="00130E29"/>
    <w:rsid w:val="00130F3F"/>
    <w:rsid w:val="00133C45"/>
    <w:rsid w:val="00134508"/>
    <w:rsid w:val="00136681"/>
    <w:rsid w:val="00136BDB"/>
    <w:rsid w:val="00136D3C"/>
    <w:rsid w:val="0014229F"/>
    <w:rsid w:val="00142C52"/>
    <w:rsid w:val="00142F70"/>
    <w:rsid w:val="0014330C"/>
    <w:rsid w:val="00143C4F"/>
    <w:rsid w:val="00144D06"/>
    <w:rsid w:val="00145A03"/>
    <w:rsid w:val="00147E03"/>
    <w:rsid w:val="00150FAF"/>
    <w:rsid w:val="001515F8"/>
    <w:rsid w:val="00151DF4"/>
    <w:rsid w:val="00152974"/>
    <w:rsid w:val="00152B84"/>
    <w:rsid w:val="0015474C"/>
    <w:rsid w:val="00155B0E"/>
    <w:rsid w:val="00155DA9"/>
    <w:rsid w:val="0015799A"/>
    <w:rsid w:val="00160CE2"/>
    <w:rsid w:val="00162906"/>
    <w:rsid w:val="001643C5"/>
    <w:rsid w:val="00164616"/>
    <w:rsid w:val="00164940"/>
    <w:rsid w:val="00164E3B"/>
    <w:rsid w:val="00165621"/>
    <w:rsid w:val="00165B41"/>
    <w:rsid w:val="00167F7A"/>
    <w:rsid w:val="0017052C"/>
    <w:rsid w:val="00172149"/>
    <w:rsid w:val="00172A19"/>
    <w:rsid w:val="00172A27"/>
    <w:rsid w:val="00175983"/>
    <w:rsid w:val="00176741"/>
    <w:rsid w:val="00180868"/>
    <w:rsid w:val="00181760"/>
    <w:rsid w:val="001819C7"/>
    <w:rsid w:val="00182AD1"/>
    <w:rsid w:val="0018309E"/>
    <w:rsid w:val="001834C3"/>
    <w:rsid w:val="0018560E"/>
    <w:rsid w:val="00185BF2"/>
    <w:rsid w:val="001864C8"/>
    <w:rsid w:val="0018689D"/>
    <w:rsid w:val="00186FA9"/>
    <w:rsid w:val="00187D5A"/>
    <w:rsid w:val="00192EF3"/>
    <w:rsid w:val="00193A7F"/>
    <w:rsid w:val="0019546C"/>
    <w:rsid w:val="001955E0"/>
    <w:rsid w:val="0019745C"/>
    <w:rsid w:val="0019795C"/>
    <w:rsid w:val="001A10DF"/>
    <w:rsid w:val="001A1292"/>
    <w:rsid w:val="001A1CBE"/>
    <w:rsid w:val="001A24CE"/>
    <w:rsid w:val="001A2747"/>
    <w:rsid w:val="001A3976"/>
    <w:rsid w:val="001A3989"/>
    <w:rsid w:val="001A5558"/>
    <w:rsid w:val="001A6B20"/>
    <w:rsid w:val="001B00ED"/>
    <w:rsid w:val="001B03CD"/>
    <w:rsid w:val="001B0653"/>
    <w:rsid w:val="001B0C2F"/>
    <w:rsid w:val="001B0E42"/>
    <w:rsid w:val="001B3B4A"/>
    <w:rsid w:val="001B5960"/>
    <w:rsid w:val="001B5DCC"/>
    <w:rsid w:val="001B6D4B"/>
    <w:rsid w:val="001C18DA"/>
    <w:rsid w:val="001C2226"/>
    <w:rsid w:val="001C3F06"/>
    <w:rsid w:val="001C4252"/>
    <w:rsid w:val="001C5408"/>
    <w:rsid w:val="001C66C3"/>
    <w:rsid w:val="001D37B0"/>
    <w:rsid w:val="001D3818"/>
    <w:rsid w:val="001D3B79"/>
    <w:rsid w:val="001D45FD"/>
    <w:rsid w:val="001D5893"/>
    <w:rsid w:val="001D5BE1"/>
    <w:rsid w:val="001D6E20"/>
    <w:rsid w:val="001E0847"/>
    <w:rsid w:val="001E207F"/>
    <w:rsid w:val="001E3D70"/>
    <w:rsid w:val="001E5095"/>
    <w:rsid w:val="001E6710"/>
    <w:rsid w:val="001E6ABD"/>
    <w:rsid w:val="001E7088"/>
    <w:rsid w:val="001E7375"/>
    <w:rsid w:val="001F002A"/>
    <w:rsid w:val="001F0290"/>
    <w:rsid w:val="001F0FEB"/>
    <w:rsid w:val="001F1050"/>
    <w:rsid w:val="001F1DBD"/>
    <w:rsid w:val="001F2A6F"/>
    <w:rsid w:val="001F331E"/>
    <w:rsid w:val="001F624F"/>
    <w:rsid w:val="001F69F9"/>
    <w:rsid w:val="0020005E"/>
    <w:rsid w:val="00200301"/>
    <w:rsid w:val="002008E0"/>
    <w:rsid w:val="002008E4"/>
    <w:rsid w:val="00202F28"/>
    <w:rsid w:val="00202FA2"/>
    <w:rsid w:val="0020338B"/>
    <w:rsid w:val="00203AE6"/>
    <w:rsid w:val="00204A66"/>
    <w:rsid w:val="00205372"/>
    <w:rsid w:val="002055B0"/>
    <w:rsid w:val="00210D8E"/>
    <w:rsid w:val="002118E8"/>
    <w:rsid w:val="00212251"/>
    <w:rsid w:val="00212E3C"/>
    <w:rsid w:val="00213231"/>
    <w:rsid w:val="00213F0E"/>
    <w:rsid w:val="00215071"/>
    <w:rsid w:val="00215664"/>
    <w:rsid w:val="0021699D"/>
    <w:rsid w:val="00216A4D"/>
    <w:rsid w:val="00221624"/>
    <w:rsid w:val="0022176D"/>
    <w:rsid w:val="0022374B"/>
    <w:rsid w:val="002237F9"/>
    <w:rsid w:val="0022446C"/>
    <w:rsid w:val="00225F2A"/>
    <w:rsid w:val="0023228A"/>
    <w:rsid w:val="002328D4"/>
    <w:rsid w:val="002330FE"/>
    <w:rsid w:val="00234791"/>
    <w:rsid w:val="00235BE2"/>
    <w:rsid w:val="0023682E"/>
    <w:rsid w:val="00236B43"/>
    <w:rsid w:val="00237301"/>
    <w:rsid w:val="00243201"/>
    <w:rsid w:val="00243711"/>
    <w:rsid w:val="00245830"/>
    <w:rsid w:val="00245C95"/>
    <w:rsid w:val="00245E03"/>
    <w:rsid w:val="002463F7"/>
    <w:rsid w:val="00246D55"/>
    <w:rsid w:val="00246F11"/>
    <w:rsid w:val="00246F9F"/>
    <w:rsid w:val="0024713B"/>
    <w:rsid w:val="00247977"/>
    <w:rsid w:val="00250987"/>
    <w:rsid w:val="00251E9D"/>
    <w:rsid w:val="00251EF4"/>
    <w:rsid w:val="00253731"/>
    <w:rsid w:val="002538AB"/>
    <w:rsid w:val="00253EC8"/>
    <w:rsid w:val="00253F45"/>
    <w:rsid w:val="00255029"/>
    <w:rsid w:val="0025685F"/>
    <w:rsid w:val="00257F46"/>
    <w:rsid w:val="00260332"/>
    <w:rsid w:val="002621CC"/>
    <w:rsid w:val="00263B2D"/>
    <w:rsid w:val="00263C7E"/>
    <w:rsid w:val="00264965"/>
    <w:rsid w:val="0026496E"/>
    <w:rsid w:val="00265BE7"/>
    <w:rsid w:val="00266AC0"/>
    <w:rsid w:val="00273B33"/>
    <w:rsid w:val="00275EC4"/>
    <w:rsid w:val="00277AA8"/>
    <w:rsid w:val="002812AE"/>
    <w:rsid w:val="00281AC9"/>
    <w:rsid w:val="00281C6D"/>
    <w:rsid w:val="00284EE3"/>
    <w:rsid w:val="00285420"/>
    <w:rsid w:val="00285B3D"/>
    <w:rsid w:val="00287E75"/>
    <w:rsid w:val="002918A7"/>
    <w:rsid w:val="00292382"/>
    <w:rsid w:val="00294229"/>
    <w:rsid w:val="002954FA"/>
    <w:rsid w:val="0029626F"/>
    <w:rsid w:val="00297599"/>
    <w:rsid w:val="00297D65"/>
    <w:rsid w:val="002A0383"/>
    <w:rsid w:val="002A044C"/>
    <w:rsid w:val="002A0FE4"/>
    <w:rsid w:val="002A24FE"/>
    <w:rsid w:val="002A34C8"/>
    <w:rsid w:val="002A3E71"/>
    <w:rsid w:val="002A5F0E"/>
    <w:rsid w:val="002A6499"/>
    <w:rsid w:val="002A69FD"/>
    <w:rsid w:val="002A763B"/>
    <w:rsid w:val="002B0945"/>
    <w:rsid w:val="002B1170"/>
    <w:rsid w:val="002B3512"/>
    <w:rsid w:val="002B37C0"/>
    <w:rsid w:val="002B4296"/>
    <w:rsid w:val="002B47BC"/>
    <w:rsid w:val="002B4ABF"/>
    <w:rsid w:val="002B4FAB"/>
    <w:rsid w:val="002B5895"/>
    <w:rsid w:val="002B61D6"/>
    <w:rsid w:val="002B731B"/>
    <w:rsid w:val="002C1066"/>
    <w:rsid w:val="002C3B56"/>
    <w:rsid w:val="002C3F56"/>
    <w:rsid w:val="002C5906"/>
    <w:rsid w:val="002C5E91"/>
    <w:rsid w:val="002C6226"/>
    <w:rsid w:val="002D0EEB"/>
    <w:rsid w:val="002D22A6"/>
    <w:rsid w:val="002D2F80"/>
    <w:rsid w:val="002D325A"/>
    <w:rsid w:val="002D5FE3"/>
    <w:rsid w:val="002D6D34"/>
    <w:rsid w:val="002D7518"/>
    <w:rsid w:val="002E001A"/>
    <w:rsid w:val="002E1310"/>
    <w:rsid w:val="002E21FA"/>
    <w:rsid w:val="002E30A9"/>
    <w:rsid w:val="002E3148"/>
    <w:rsid w:val="002E3E67"/>
    <w:rsid w:val="002E70E2"/>
    <w:rsid w:val="002F04BC"/>
    <w:rsid w:val="002F249C"/>
    <w:rsid w:val="002F37D8"/>
    <w:rsid w:val="002F7020"/>
    <w:rsid w:val="00302BD6"/>
    <w:rsid w:val="0030436C"/>
    <w:rsid w:val="00305BCB"/>
    <w:rsid w:val="00305F14"/>
    <w:rsid w:val="00310A08"/>
    <w:rsid w:val="00310F19"/>
    <w:rsid w:val="00311109"/>
    <w:rsid w:val="00312B99"/>
    <w:rsid w:val="00312FBC"/>
    <w:rsid w:val="003135D5"/>
    <w:rsid w:val="00316260"/>
    <w:rsid w:val="0031637B"/>
    <w:rsid w:val="00316860"/>
    <w:rsid w:val="00317808"/>
    <w:rsid w:val="003222B9"/>
    <w:rsid w:val="00322930"/>
    <w:rsid w:val="003238CF"/>
    <w:rsid w:val="0032539D"/>
    <w:rsid w:val="003257C4"/>
    <w:rsid w:val="0032629F"/>
    <w:rsid w:val="003303F0"/>
    <w:rsid w:val="00330979"/>
    <w:rsid w:val="00331441"/>
    <w:rsid w:val="00332453"/>
    <w:rsid w:val="00333A82"/>
    <w:rsid w:val="00333C43"/>
    <w:rsid w:val="003362C8"/>
    <w:rsid w:val="00336717"/>
    <w:rsid w:val="00336832"/>
    <w:rsid w:val="00337847"/>
    <w:rsid w:val="00340D44"/>
    <w:rsid w:val="00341161"/>
    <w:rsid w:val="0034339E"/>
    <w:rsid w:val="0034360F"/>
    <w:rsid w:val="00344388"/>
    <w:rsid w:val="00344768"/>
    <w:rsid w:val="003452A1"/>
    <w:rsid w:val="00345FA1"/>
    <w:rsid w:val="00350342"/>
    <w:rsid w:val="00350C60"/>
    <w:rsid w:val="003516EF"/>
    <w:rsid w:val="00351F4A"/>
    <w:rsid w:val="003522C9"/>
    <w:rsid w:val="003528BF"/>
    <w:rsid w:val="0035713B"/>
    <w:rsid w:val="00362744"/>
    <w:rsid w:val="00362C7D"/>
    <w:rsid w:val="00364ACC"/>
    <w:rsid w:val="00365392"/>
    <w:rsid w:val="00367EB3"/>
    <w:rsid w:val="00370FAF"/>
    <w:rsid w:val="003713FF"/>
    <w:rsid w:val="003720BD"/>
    <w:rsid w:val="0037377C"/>
    <w:rsid w:val="003749E6"/>
    <w:rsid w:val="00377076"/>
    <w:rsid w:val="003833B9"/>
    <w:rsid w:val="003836E6"/>
    <w:rsid w:val="00383731"/>
    <w:rsid w:val="00383A0F"/>
    <w:rsid w:val="00383ACF"/>
    <w:rsid w:val="00383DB1"/>
    <w:rsid w:val="00386E7A"/>
    <w:rsid w:val="0039049B"/>
    <w:rsid w:val="00390687"/>
    <w:rsid w:val="00390C83"/>
    <w:rsid w:val="00391E16"/>
    <w:rsid w:val="00392566"/>
    <w:rsid w:val="00396243"/>
    <w:rsid w:val="00396593"/>
    <w:rsid w:val="003978A2"/>
    <w:rsid w:val="003A22AD"/>
    <w:rsid w:val="003A3DAE"/>
    <w:rsid w:val="003A4CF6"/>
    <w:rsid w:val="003A4FE2"/>
    <w:rsid w:val="003A5732"/>
    <w:rsid w:val="003A6120"/>
    <w:rsid w:val="003A7293"/>
    <w:rsid w:val="003A7819"/>
    <w:rsid w:val="003B054E"/>
    <w:rsid w:val="003B077D"/>
    <w:rsid w:val="003B0DEE"/>
    <w:rsid w:val="003B100F"/>
    <w:rsid w:val="003B2C49"/>
    <w:rsid w:val="003B4264"/>
    <w:rsid w:val="003B5B9B"/>
    <w:rsid w:val="003B71B5"/>
    <w:rsid w:val="003C2A29"/>
    <w:rsid w:val="003C3101"/>
    <w:rsid w:val="003C4436"/>
    <w:rsid w:val="003C4485"/>
    <w:rsid w:val="003C481E"/>
    <w:rsid w:val="003C5879"/>
    <w:rsid w:val="003C6B5A"/>
    <w:rsid w:val="003C6B5E"/>
    <w:rsid w:val="003C7708"/>
    <w:rsid w:val="003C797E"/>
    <w:rsid w:val="003D1E66"/>
    <w:rsid w:val="003D2231"/>
    <w:rsid w:val="003D2D6B"/>
    <w:rsid w:val="003D47DD"/>
    <w:rsid w:val="003D600B"/>
    <w:rsid w:val="003D68A6"/>
    <w:rsid w:val="003D7F06"/>
    <w:rsid w:val="003E03B5"/>
    <w:rsid w:val="003E089B"/>
    <w:rsid w:val="003E3A20"/>
    <w:rsid w:val="003E4B6E"/>
    <w:rsid w:val="003E561D"/>
    <w:rsid w:val="003E5649"/>
    <w:rsid w:val="003E5C74"/>
    <w:rsid w:val="003E630E"/>
    <w:rsid w:val="003E78E6"/>
    <w:rsid w:val="003F0274"/>
    <w:rsid w:val="003F07CC"/>
    <w:rsid w:val="003F158B"/>
    <w:rsid w:val="003F29E8"/>
    <w:rsid w:val="003F4770"/>
    <w:rsid w:val="003F4F34"/>
    <w:rsid w:val="003F6A0C"/>
    <w:rsid w:val="00401DAF"/>
    <w:rsid w:val="00402AA6"/>
    <w:rsid w:val="004037BE"/>
    <w:rsid w:val="004043D2"/>
    <w:rsid w:val="0040448A"/>
    <w:rsid w:val="0040493C"/>
    <w:rsid w:val="00404E61"/>
    <w:rsid w:val="004051B4"/>
    <w:rsid w:val="00405B3E"/>
    <w:rsid w:val="00406116"/>
    <w:rsid w:val="00406D4A"/>
    <w:rsid w:val="004072F5"/>
    <w:rsid w:val="00410D01"/>
    <w:rsid w:val="00411C3F"/>
    <w:rsid w:val="00411E08"/>
    <w:rsid w:val="0041227C"/>
    <w:rsid w:val="00413E19"/>
    <w:rsid w:val="00415EAC"/>
    <w:rsid w:val="0041629B"/>
    <w:rsid w:val="00416472"/>
    <w:rsid w:val="00417184"/>
    <w:rsid w:val="004206C4"/>
    <w:rsid w:val="00420DE8"/>
    <w:rsid w:val="0042244A"/>
    <w:rsid w:val="004239E4"/>
    <w:rsid w:val="00423A2B"/>
    <w:rsid w:val="0042528B"/>
    <w:rsid w:val="00426881"/>
    <w:rsid w:val="00427B56"/>
    <w:rsid w:val="0043223A"/>
    <w:rsid w:val="00432492"/>
    <w:rsid w:val="00433738"/>
    <w:rsid w:val="0043454C"/>
    <w:rsid w:val="00434561"/>
    <w:rsid w:val="00435CF2"/>
    <w:rsid w:val="00436240"/>
    <w:rsid w:val="004365AA"/>
    <w:rsid w:val="004372B2"/>
    <w:rsid w:val="00440210"/>
    <w:rsid w:val="004403F6"/>
    <w:rsid w:val="00440B14"/>
    <w:rsid w:val="00440DC0"/>
    <w:rsid w:val="00441223"/>
    <w:rsid w:val="00442444"/>
    <w:rsid w:val="004465AB"/>
    <w:rsid w:val="0044660D"/>
    <w:rsid w:val="00447573"/>
    <w:rsid w:val="00447B3B"/>
    <w:rsid w:val="00447C2A"/>
    <w:rsid w:val="00451154"/>
    <w:rsid w:val="00451EA0"/>
    <w:rsid w:val="00452FBE"/>
    <w:rsid w:val="00455D4B"/>
    <w:rsid w:val="004560E3"/>
    <w:rsid w:val="00456283"/>
    <w:rsid w:val="00456FF6"/>
    <w:rsid w:val="00460653"/>
    <w:rsid w:val="00463401"/>
    <w:rsid w:val="0046460A"/>
    <w:rsid w:val="00464D3D"/>
    <w:rsid w:val="004670F3"/>
    <w:rsid w:val="004671BF"/>
    <w:rsid w:val="0047008C"/>
    <w:rsid w:val="00470C35"/>
    <w:rsid w:val="004711D5"/>
    <w:rsid w:val="0047226C"/>
    <w:rsid w:val="00472762"/>
    <w:rsid w:val="004728A3"/>
    <w:rsid w:val="00473163"/>
    <w:rsid w:val="0047345F"/>
    <w:rsid w:val="004738DA"/>
    <w:rsid w:val="004762A8"/>
    <w:rsid w:val="00477528"/>
    <w:rsid w:val="0048174E"/>
    <w:rsid w:val="00482DD7"/>
    <w:rsid w:val="00482E7A"/>
    <w:rsid w:val="0048359E"/>
    <w:rsid w:val="00483D28"/>
    <w:rsid w:val="004841C6"/>
    <w:rsid w:val="004843EB"/>
    <w:rsid w:val="00484A2D"/>
    <w:rsid w:val="00484FAB"/>
    <w:rsid w:val="004852A4"/>
    <w:rsid w:val="00485429"/>
    <w:rsid w:val="00486162"/>
    <w:rsid w:val="004877A9"/>
    <w:rsid w:val="00490EA9"/>
    <w:rsid w:val="004910CA"/>
    <w:rsid w:val="00492F94"/>
    <w:rsid w:val="00493241"/>
    <w:rsid w:val="00493611"/>
    <w:rsid w:val="00495BBB"/>
    <w:rsid w:val="00496214"/>
    <w:rsid w:val="00497D7B"/>
    <w:rsid w:val="004A009A"/>
    <w:rsid w:val="004A0C22"/>
    <w:rsid w:val="004A101D"/>
    <w:rsid w:val="004A219E"/>
    <w:rsid w:val="004A2350"/>
    <w:rsid w:val="004A2A9E"/>
    <w:rsid w:val="004A34D9"/>
    <w:rsid w:val="004A3A6A"/>
    <w:rsid w:val="004A4558"/>
    <w:rsid w:val="004A4623"/>
    <w:rsid w:val="004A47E4"/>
    <w:rsid w:val="004A51D6"/>
    <w:rsid w:val="004A6723"/>
    <w:rsid w:val="004B2380"/>
    <w:rsid w:val="004B43AF"/>
    <w:rsid w:val="004B4C56"/>
    <w:rsid w:val="004B4E02"/>
    <w:rsid w:val="004B559C"/>
    <w:rsid w:val="004B5669"/>
    <w:rsid w:val="004B6C38"/>
    <w:rsid w:val="004B7DD9"/>
    <w:rsid w:val="004C167A"/>
    <w:rsid w:val="004C17E8"/>
    <w:rsid w:val="004C2134"/>
    <w:rsid w:val="004C272A"/>
    <w:rsid w:val="004C4FF6"/>
    <w:rsid w:val="004C5630"/>
    <w:rsid w:val="004C6B78"/>
    <w:rsid w:val="004C7879"/>
    <w:rsid w:val="004D46CE"/>
    <w:rsid w:val="004D4C4F"/>
    <w:rsid w:val="004D7C5C"/>
    <w:rsid w:val="004E0AE1"/>
    <w:rsid w:val="004E4C3B"/>
    <w:rsid w:val="004E4DEF"/>
    <w:rsid w:val="004E514C"/>
    <w:rsid w:val="004E554B"/>
    <w:rsid w:val="004E6455"/>
    <w:rsid w:val="004E6AAC"/>
    <w:rsid w:val="004F5930"/>
    <w:rsid w:val="004F5E5C"/>
    <w:rsid w:val="004F6119"/>
    <w:rsid w:val="004F6398"/>
    <w:rsid w:val="004F6845"/>
    <w:rsid w:val="004F696B"/>
    <w:rsid w:val="004F7624"/>
    <w:rsid w:val="0050061B"/>
    <w:rsid w:val="00500911"/>
    <w:rsid w:val="0050290C"/>
    <w:rsid w:val="00502BDD"/>
    <w:rsid w:val="00502EE1"/>
    <w:rsid w:val="00507A7A"/>
    <w:rsid w:val="00513791"/>
    <w:rsid w:val="0051429F"/>
    <w:rsid w:val="0051559E"/>
    <w:rsid w:val="0052011E"/>
    <w:rsid w:val="005204C6"/>
    <w:rsid w:val="005205F1"/>
    <w:rsid w:val="00521BAE"/>
    <w:rsid w:val="0052364B"/>
    <w:rsid w:val="00524067"/>
    <w:rsid w:val="00524555"/>
    <w:rsid w:val="00525699"/>
    <w:rsid w:val="005259BD"/>
    <w:rsid w:val="00525B57"/>
    <w:rsid w:val="0052667F"/>
    <w:rsid w:val="005267DD"/>
    <w:rsid w:val="00531E15"/>
    <w:rsid w:val="00532186"/>
    <w:rsid w:val="00532A86"/>
    <w:rsid w:val="005341F1"/>
    <w:rsid w:val="005352D4"/>
    <w:rsid w:val="005354C1"/>
    <w:rsid w:val="00536169"/>
    <w:rsid w:val="00537283"/>
    <w:rsid w:val="0054047D"/>
    <w:rsid w:val="00540674"/>
    <w:rsid w:val="00541DB7"/>
    <w:rsid w:val="00542AC5"/>
    <w:rsid w:val="005431D9"/>
    <w:rsid w:val="00545AE8"/>
    <w:rsid w:val="00550D65"/>
    <w:rsid w:val="005513F9"/>
    <w:rsid w:val="00552CC1"/>
    <w:rsid w:val="00553BAB"/>
    <w:rsid w:val="0055473C"/>
    <w:rsid w:val="0055489D"/>
    <w:rsid w:val="005561E9"/>
    <w:rsid w:val="00556A3F"/>
    <w:rsid w:val="00557B3C"/>
    <w:rsid w:val="0056426D"/>
    <w:rsid w:val="0056503C"/>
    <w:rsid w:val="00566578"/>
    <w:rsid w:val="005668B6"/>
    <w:rsid w:val="00570501"/>
    <w:rsid w:val="00571D7A"/>
    <w:rsid w:val="005720BF"/>
    <w:rsid w:val="00572394"/>
    <w:rsid w:val="00572ECE"/>
    <w:rsid w:val="00573456"/>
    <w:rsid w:val="00573649"/>
    <w:rsid w:val="005737E0"/>
    <w:rsid w:val="00574393"/>
    <w:rsid w:val="00574EBF"/>
    <w:rsid w:val="005761B6"/>
    <w:rsid w:val="00576501"/>
    <w:rsid w:val="00581390"/>
    <w:rsid w:val="00582096"/>
    <w:rsid w:val="00584D56"/>
    <w:rsid w:val="00586774"/>
    <w:rsid w:val="005907CF"/>
    <w:rsid w:val="005907ED"/>
    <w:rsid w:val="00590BE3"/>
    <w:rsid w:val="00592BAE"/>
    <w:rsid w:val="00593347"/>
    <w:rsid w:val="00594128"/>
    <w:rsid w:val="00596AB9"/>
    <w:rsid w:val="00597B04"/>
    <w:rsid w:val="005A01BF"/>
    <w:rsid w:val="005A0527"/>
    <w:rsid w:val="005A0A75"/>
    <w:rsid w:val="005A0D76"/>
    <w:rsid w:val="005A2034"/>
    <w:rsid w:val="005A2766"/>
    <w:rsid w:val="005A2A80"/>
    <w:rsid w:val="005A2F27"/>
    <w:rsid w:val="005A352D"/>
    <w:rsid w:val="005A4C64"/>
    <w:rsid w:val="005A5DC5"/>
    <w:rsid w:val="005A5EE7"/>
    <w:rsid w:val="005A61DE"/>
    <w:rsid w:val="005A6337"/>
    <w:rsid w:val="005B067D"/>
    <w:rsid w:val="005B0F1F"/>
    <w:rsid w:val="005B270E"/>
    <w:rsid w:val="005B2733"/>
    <w:rsid w:val="005B3DAB"/>
    <w:rsid w:val="005B71DE"/>
    <w:rsid w:val="005B7D2F"/>
    <w:rsid w:val="005C0DAC"/>
    <w:rsid w:val="005C111E"/>
    <w:rsid w:val="005C147F"/>
    <w:rsid w:val="005C2BCF"/>
    <w:rsid w:val="005C4311"/>
    <w:rsid w:val="005C6C85"/>
    <w:rsid w:val="005C7A5B"/>
    <w:rsid w:val="005D130C"/>
    <w:rsid w:val="005D257C"/>
    <w:rsid w:val="005D2E07"/>
    <w:rsid w:val="005D39F5"/>
    <w:rsid w:val="005D39F8"/>
    <w:rsid w:val="005D3EA3"/>
    <w:rsid w:val="005D4862"/>
    <w:rsid w:val="005D529C"/>
    <w:rsid w:val="005D55F2"/>
    <w:rsid w:val="005D6A59"/>
    <w:rsid w:val="005D6BF0"/>
    <w:rsid w:val="005D796F"/>
    <w:rsid w:val="005E0834"/>
    <w:rsid w:val="005E1653"/>
    <w:rsid w:val="005E20D5"/>
    <w:rsid w:val="005E2A76"/>
    <w:rsid w:val="005E491B"/>
    <w:rsid w:val="005E4A01"/>
    <w:rsid w:val="005E72B3"/>
    <w:rsid w:val="005E74BB"/>
    <w:rsid w:val="005F0512"/>
    <w:rsid w:val="005F057A"/>
    <w:rsid w:val="005F137E"/>
    <w:rsid w:val="005F2E3D"/>
    <w:rsid w:val="005F32B1"/>
    <w:rsid w:val="005F3B60"/>
    <w:rsid w:val="005F4123"/>
    <w:rsid w:val="005F5032"/>
    <w:rsid w:val="005F5984"/>
    <w:rsid w:val="005F6D9E"/>
    <w:rsid w:val="0060024E"/>
    <w:rsid w:val="00601C36"/>
    <w:rsid w:val="006036FE"/>
    <w:rsid w:val="00604A7B"/>
    <w:rsid w:val="006063AC"/>
    <w:rsid w:val="006073E1"/>
    <w:rsid w:val="00610E8C"/>
    <w:rsid w:val="00611093"/>
    <w:rsid w:val="00611FE8"/>
    <w:rsid w:val="00613FD4"/>
    <w:rsid w:val="00614F46"/>
    <w:rsid w:val="00616BE7"/>
    <w:rsid w:val="0061793B"/>
    <w:rsid w:val="00620B81"/>
    <w:rsid w:val="00621A1A"/>
    <w:rsid w:val="00621FCA"/>
    <w:rsid w:val="00627797"/>
    <w:rsid w:val="006278F3"/>
    <w:rsid w:val="006301A6"/>
    <w:rsid w:val="00630782"/>
    <w:rsid w:val="006350A4"/>
    <w:rsid w:val="00637F34"/>
    <w:rsid w:val="00640E43"/>
    <w:rsid w:val="00641FC0"/>
    <w:rsid w:val="00644F7A"/>
    <w:rsid w:val="006454F0"/>
    <w:rsid w:val="00645BE0"/>
    <w:rsid w:val="0064692F"/>
    <w:rsid w:val="00646B53"/>
    <w:rsid w:val="00647051"/>
    <w:rsid w:val="00650198"/>
    <w:rsid w:val="006504D9"/>
    <w:rsid w:val="00653AB3"/>
    <w:rsid w:val="00654CB4"/>
    <w:rsid w:val="00657813"/>
    <w:rsid w:val="0065788F"/>
    <w:rsid w:val="00657B52"/>
    <w:rsid w:val="00660882"/>
    <w:rsid w:val="00662489"/>
    <w:rsid w:val="00663316"/>
    <w:rsid w:val="00663FC2"/>
    <w:rsid w:val="00665B7B"/>
    <w:rsid w:val="006670B2"/>
    <w:rsid w:val="00672327"/>
    <w:rsid w:val="00672732"/>
    <w:rsid w:val="006769E4"/>
    <w:rsid w:val="00676D7C"/>
    <w:rsid w:val="00677A7E"/>
    <w:rsid w:val="00680B33"/>
    <w:rsid w:val="006820AB"/>
    <w:rsid w:val="00682209"/>
    <w:rsid w:val="006847CF"/>
    <w:rsid w:val="00684D2E"/>
    <w:rsid w:val="0068594C"/>
    <w:rsid w:val="00685A29"/>
    <w:rsid w:val="00686650"/>
    <w:rsid w:val="006908DF"/>
    <w:rsid w:val="00691646"/>
    <w:rsid w:val="00691A92"/>
    <w:rsid w:val="00692205"/>
    <w:rsid w:val="006925E0"/>
    <w:rsid w:val="0069288A"/>
    <w:rsid w:val="00692D92"/>
    <w:rsid w:val="006932B0"/>
    <w:rsid w:val="006940DE"/>
    <w:rsid w:val="006944F2"/>
    <w:rsid w:val="00694701"/>
    <w:rsid w:val="00694C25"/>
    <w:rsid w:val="00695BC3"/>
    <w:rsid w:val="00696A64"/>
    <w:rsid w:val="006A2F97"/>
    <w:rsid w:val="006A3356"/>
    <w:rsid w:val="006A507E"/>
    <w:rsid w:val="006A5AC8"/>
    <w:rsid w:val="006A6052"/>
    <w:rsid w:val="006A6FAE"/>
    <w:rsid w:val="006A7757"/>
    <w:rsid w:val="006A7DB4"/>
    <w:rsid w:val="006B2174"/>
    <w:rsid w:val="006B2DC2"/>
    <w:rsid w:val="006B3C08"/>
    <w:rsid w:val="006B5037"/>
    <w:rsid w:val="006B686D"/>
    <w:rsid w:val="006C0B54"/>
    <w:rsid w:val="006C141D"/>
    <w:rsid w:val="006C1822"/>
    <w:rsid w:val="006C22D5"/>
    <w:rsid w:val="006C24C8"/>
    <w:rsid w:val="006C2652"/>
    <w:rsid w:val="006C273C"/>
    <w:rsid w:val="006C2C92"/>
    <w:rsid w:val="006C2FAF"/>
    <w:rsid w:val="006C3578"/>
    <w:rsid w:val="006C4090"/>
    <w:rsid w:val="006C4F09"/>
    <w:rsid w:val="006C52A2"/>
    <w:rsid w:val="006C706D"/>
    <w:rsid w:val="006C74B5"/>
    <w:rsid w:val="006D04CE"/>
    <w:rsid w:val="006D1508"/>
    <w:rsid w:val="006D2465"/>
    <w:rsid w:val="006D5CC5"/>
    <w:rsid w:val="006E0CA9"/>
    <w:rsid w:val="006E34D8"/>
    <w:rsid w:val="006E35D1"/>
    <w:rsid w:val="006E573A"/>
    <w:rsid w:val="006E782B"/>
    <w:rsid w:val="006F0012"/>
    <w:rsid w:val="006F0A87"/>
    <w:rsid w:val="006F11AC"/>
    <w:rsid w:val="006F1939"/>
    <w:rsid w:val="006F1D4B"/>
    <w:rsid w:val="006F2C50"/>
    <w:rsid w:val="006F361B"/>
    <w:rsid w:val="006F5157"/>
    <w:rsid w:val="006F7C44"/>
    <w:rsid w:val="00700247"/>
    <w:rsid w:val="00700EAD"/>
    <w:rsid w:val="00701A61"/>
    <w:rsid w:val="00701E11"/>
    <w:rsid w:val="00702B2B"/>
    <w:rsid w:val="00702F85"/>
    <w:rsid w:val="007045CD"/>
    <w:rsid w:val="00704C53"/>
    <w:rsid w:val="00706004"/>
    <w:rsid w:val="00706AF6"/>
    <w:rsid w:val="00707005"/>
    <w:rsid w:val="00710D41"/>
    <w:rsid w:val="007116F1"/>
    <w:rsid w:val="007116F3"/>
    <w:rsid w:val="007117CA"/>
    <w:rsid w:val="00711A95"/>
    <w:rsid w:val="00711CA7"/>
    <w:rsid w:val="00711FE0"/>
    <w:rsid w:val="00712B8F"/>
    <w:rsid w:val="00712D32"/>
    <w:rsid w:val="00713FED"/>
    <w:rsid w:val="0071560D"/>
    <w:rsid w:val="00715BC5"/>
    <w:rsid w:val="0071653D"/>
    <w:rsid w:val="00717435"/>
    <w:rsid w:val="007201AB"/>
    <w:rsid w:val="007206FC"/>
    <w:rsid w:val="007211A9"/>
    <w:rsid w:val="00721544"/>
    <w:rsid w:val="00721E5F"/>
    <w:rsid w:val="0072293C"/>
    <w:rsid w:val="007267BB"/>
    <w:rsid w:val="00726DE0"/>
    <w:rsid w:val="00727BD1"/>
    <w:rsid w:val="00730E00"/>
    <w:rsid w:val="00734F1D"/>
    <w:rsid w:val="0073589A"/>
    <w:rsid w:val="007369B7"/>
    <w:rsid w:val="0073708E"/>
    <w:rsid w:val="007404AB"/>
    <w:rsid w:val="00740CFB"/>
    <w:rsid w:val="00741C95"/>
    <w:rsid w:val="00743957"/>
    <w:rsid w:val="00744D47"/>
    <w:rsid w:val="00744E1F"/>
    <w:rsid w:val="007454A5"/>
    <w:rsid w:val="0074793B"/>
    <w:rsid w:val="00747C99"/>
    <w:rsid w:val="00747CB8"/>
    <w:rsid w:val="00750B68"/>
    <w:rsid w:val="0075259A"/>
    <w:rsid w:val="007532A5"/>
    <w:rsid w:val="00753993"/>
    <w:rsid w:val="00755165"/>
    <w:rsid w:val="00755EC7"/>
    <w:rsid w:val="0076080B"/>
    <w:rsid w:val="00763BC0"/>
    <w:rsid w:val="0076451A"/>
    <w:rsid w:val="00764BDC"/>
    <w:rsid w:val="00765052"/>
    <w:rsid w:val="00765358"/>
    <w:rsid w:val="00766557"/>
    <w:rsid w:val="00766676"/>
    <w:rsid w:val="00767171"/>
    <w:rsid w:val="007677DF"/>
    <w:rsid w:val="00773A17"/>
    <w:rsid w:val="00774462"/>
    <w:rsid w:val="0077450A"/>
    <w:rsid w:val="007751F8"/>
    <w:rsid w:val="00775876"/>
    <w:rsid w:val="00777956"/>
    <w:rsid w:val="00783072"/>
    <w:rsid w:val="00784212"/>
    <w:rsid w:val="007870F4"/>
    <w:rsid w:val="00787847"/>
    <w:rsid w:val="00791F04"/>
    <w:rsid w:val="007938ED"/>
    <w:rsid w:val="007939A7"/>
    <w:rsid w:val="00793E9E"/>
    <w:rsid w:val="00794102"/>
    <w:rsid w:val="007952A1"/>
    <w:rsid w:val="00795F67"/>
    <w:rsid w:val="00795F7A"/>
    <w:rsid w:val="00795FD4"/>
    <w:rsid w:val="00796390"/>
    <w:rsid w:val="00797065"/>
    <w:rsid w:val="00797954"/>
    <w:rsid w:val="00797A11"/>
    <w:rsid w:val="007A023F"/>
    <w:rsid w:val="007A119D"/>
    <w:rsid w:val="007A1C38"/>
    <w:rsid w:val="007A1EFD"/>
    <w:rsid w:val="007A20DF"/>
    <w:rsid w:val="007A2914"/>
    <w:rsid w:val="007A362D"/>
    <w:rsid w:val="007A42DB"/>
    <w:rsid w:val="007A44DF"/>
    <w:rsid w:val="007A478C"/>
    <w:rsid w:val="007A490B"/>
    <w:rsid w:val="007A5321"/>
    <w:rsid w:val="007A5B95"/>
    <w:rsid w:val="007A5F45"/>
    <w:rsid w:val="007A6BBC"/>
    <w:rsid w:val="007A7E70"/>
    <w:rsid w:val="007B0954"/>
    <w:rsid w:val="007B182C"/>
    <w:rsid w:val="007B18EE"/>
    <w:rsid w:val="007B2437"/>
    <w:rsid w:val="007B3568"/>
    <w:rsid w:val="007B4D55"/>
    <w:rsid w:val="007B79D6"/>
    <w:rsid w:val="007B7C1F"/>
    <w:rsid w:val="007C02E5"/>
    <w:rsid w:val="007C0D93"/>
    <w:rsid w:val="007C1C1C"/>
    <w:rsid w:val="007C3036"/>
    <w:rsid w:val="007C5483"/>
    <w:rsid w:val="007C6F7A"/>
    <w:rsid w:val="007C7057"/>
    <w:rsid w:val="007D1AD8"/>
    <w:rsid w:val="007D2278"/>
    <w:rsid w:val="007D411A"/>
    <w:rsid w:val="007D4600"/>
    <w:rsid w:val="007D4E61"/>
    <w:rsid w:val="007D4F55"/>
    <w:rsid w:val="007D6AA8"/>
    <w:rsid w:val="007D79E0"/>
    <w:rsid w:val="007D7E8D"/>
    <w:rsid w:val="007E11EA"/>
    <w:rsid w:val="007E1B1F"/>
    <w:rsid w:val="007E4361"/>
    <w:rsid w:val="007E51C3"/>
    <w:rsid w:val="007E5951"/>
    <w:rsid w:val="007E5BAF"/>
    <w:rsid w:val="007E6559"/>
    <w:rsid w:val="007E6DD3"/>
    <w:rsid w:val="007E7621"/>
    <w:rsid w:val="007E7F74"/>
    <w:rsid w:val="007F0B43"/>
    <w:rsid w:val="007F1820"/>
    <w:rsid w:val="007F371B"/>
    <w:rsid w:val="007F411C"/>
    <w:rsid w:val="007F4486"/>
    <w:rsid w:val="007F4D86"/>
    <w:rsid w:val="007F724A"/>
    <w:rsid w:val="00800B5D"/>
    <w:rsid w:val="0080200E"/>
    <w:rsid w:val="00803EB4"/>
    <w:rsid w:val="00804449"/>
    <w:rsid w:val="008045FD"/>
    <w:rsid w:val="008049D1"/>
    <w:rsid w:val="00805440"/>
    <w:rsid w:val="00805B3F"/>
    <w:rsid w:val="0080692C"/>
    <w:rsid w:val="00810341"/>
    <w:rsid w:val="00810A78"/>
    <w:rsid w:val="00810CBB"/>
    <w:rsid w:val="00812241"/>
    <w:rsid w:val="00813333"/>
    <w:rsid w:val="00814A61"/>
    <w:rsid w:val="0081588D"/>
    <w:rsid w:val="00815A8E"/>
    <w:rsid w:val="00816388"/>
    <w:rsid w:val="0081638C"/>
    <w:rsid w:val="008167C5"/>
    <w:rsid w:val="00816E9E"/>
    <w:rsid w:val="008175C9"/>
    <w:rsid w:val="00820348"/>
    <w:rsid w:val="00820415"/>
    <w:rsid w:val="00820677"/>
    <w:rsid w:val="008206A7"/>
    <w:rsid w:val="00820914"/>
    <w:rsid w:val="00821155"/>
    <w:rsid w:val="00821415"/>
    <w:rsid w:val="008214CC"/>
    <w:rsid w:val="00821C07"/>
    <w:rsid w:val="00821F17"/>
    <w:rsid w:val="00821F41"/>
    <w:rsid w:val="00824655"/>
    <w:rsid w:val="00833AA7"/>
    <w:rsid w:val="00834D2F"/>
    <w:rsid w:val="00836CFC"/>
    <w:rsid w:val="00842676"/>
    <w:rsid w:val="008478FF"/>
    <w:rsid w:val="00847C20"/>
    <w:rsid w:val="00847D4B"/>
    <w:rsid w:val="0085124A"/>
    <w:rsid w:val="008524FD"/>
    <w:rsid w:val="00852E58"/>
    <w:rsid w:val="00853144"/>
    <w:rsid w:val="00853E55"/>
    <w:rsid w:val="00854914"/>
    <w:rsid w:val="00854E56"/>
    <w:rsid w:val="00855352"/>
    <w:rsid w:val="00855B28"/>
    <w:rsid w:val="00855CB2"/>
    <w:rsid w:val="00856012"/>
    <w:rsid w:val="00856068"/>
    <w:rsid w:val="008562D3"/>
    <w:rsid w:val="00856C34"/>
    <w:rsid w:val="00860497"/>
    <w:rsid w:val="0086192F"/>
    <w:rsid w:val="0086201C"/>
    <w:rsid w:val="008623B8"/>
    <w:rsid w:val="00862639"/>
    <w:rsid w:val="00862719"/>
    <w:rsid w:val="0086406F"/>
    <w:rsid w:val="00864742"/>
    <w:rsid w:val="00866A34"/>
    <w:rsid w:val="00866A66"/>
    <w:rsid w:val="00866BF7"/>
    <w:rsid w:val="00870C0F"/>
    <w:rsid w:val="00871781"/>
    <w:rsid w:val="0087279D"/>
    <w:rsid w:val="0087401F"/>
    <w:rsid w:val="00874A1E"/>
    <w:rsid w:val="00874A30"/>
    <w:rsid w:val="008801BB"/>
    <w:rsid w:val="00880E5A"/>
    <w:rsid w:val="00884BA4"/>
    <w:rsid w:val="00886FD7"/>
    <w:rsid w:val="00887D05"/>
    <w:rsid w:val="00887E52"/>
    <w:rsid w:val="00887EC8"/>
    <w:rsid w:val="00890017"/>
    <w:rsid w:val="00890862"/>
    <w:rsid w:val="00890EA2"/>
    <w:rsid w:val="00891777"/>
    <w:rsid w:val="008919E2"/>
    <w:rsid w:val="00891EE1"/>
    <w:rsid w:val="0089478E"/>
    <w:rsid w:val="00895196"/>
    <w:rsid w:val="00895DC1"/>
    <w:rsid w:val="008A0FA9"/>
    <w:rsid w:val="008A1303"/>
    <w:rsid w:val="008A1D15"/>
    <w:rsid w:val="008A50DC"/>
    <w:rsid w:val="008A5610"/>
    <w:rsid w:val="008A6CAE"/>
    <w:rsid w:val="008A7290"/>
    <w:rsid w:val="008B0430"/>
    <w:rsid w:val="008B085E"/>
    <w:rsid w:val="008B104F"/>
    <w:rsid w:val="008B3008"/>
    <w:rsid w:val="008B37F6"/>
    <w:rsid w:val="008B4DDE"/>
    <w:rsid w:val="008B5A19"/>
    <w:rsid w:val="008B66E0"/>
    <w:rsid w:val="008C055B"/>
    <w:rsid w:val="008C066A"/>
    <w:rsid w:val="008C138F"/>
    <w:rsid w:val="008C2825"/>
    <w:rsid w:val="008C3A87"/>
    <w:rsid w:val="008C3C1E"/>
    <w:rsid w:val="008C7E84"/>
    <w:rsid w:val="008D03B3"/>
    <w:rsid w:val="008D0876"/>
    <w:rsid w:val="008D0BA6"/>
    <w:rsid w:val="008D209F"/>
    <w:rsid w:val="008D22D8"/>
    <w:rsid w:val="008D365E"/>
    <w:rsid w:val="008D3A3E"/>
    <w:rsid w:val="008D4766"/>
    <w:rsid w:val="008D5EC3"/>
    <w:rsid w:val="008D7F2B"/>
    <w:rsid w:val="008E1264"/>
    <w:rsid w:val="008E4188"/>
    <w:rsid w:val="008E4386"/>
    <w:rsid w:val="008E71C2"/>
    <w:rsid w:val="008E7440"/>
    <w:rsid w:val="008F01C7"/>
    <w:rsid w:val="008F04D3"/>
    <w:rsid w:val="008F1310"/>
    <w:rsid w:val="008F2125"/>
    <w:rsid w:val="008F3091"/>
    <w:rsid w:val="008F568C"/>
    <w:rsid w:val="008F6E0B"/>
    <w:rsid w:val="008F6FA1"/>
    <w:rsid w:val="008F7C60"/>
    <w:rsid w:val="00902A73"/>
    <w:rsid w:val="00905F72"/>
    <w:rsid w:val="00906991"/>
    <w:rsid w:val="009073F4"/>
    <w:rsid w:val="00910DA4"/>
    <w:rsid w:val="00911B82"/>
    <w:rsid w:val="00914942"/>
    <w:rsid w:val="009155D7"/>
    <w:rsid w:val="009203EE"/>
    <w:rsid w:val="009236E6"/>
    <w:rsid w:val="00926E9B"/>
    <w:rsid w:val="009279DE"/>
    <w:rsid w:val="009314F7"/>
    <w:rsid w:val="0093227C"/>
    <w:rsid w:val="009322DB"/>
    <w:rsid w:val="009344EF"/>
    <w:rsid w:val="009349E3"/>
    <w:rsid w:val="009362F8"/>
    <w:rsid w:val="00936C07"/>
    <w:rsid w:val="00937138"/>
    <w:rsid w:val="009378DB"/>
    <w:rsid w:val="00940ADF"/>
    <w:rsid w:val="0094571A"/>
    <w:rsid w:val="00945751"/>
    <w:rsid w:val="0094785C"/>
    <w:rsid w:val="00950413"/>
    <w:rsid w:val="00951F80"/>
    <w:rsid w:val="009520E7"/>
    <w:rsid w:val="0095282B"/>
    <w:rsid w:val="0095358C"/>
    <w:rsid w:val="009535B1"/>
    <w:rsid w:val="0095596C"/>
    <w:rsid w:val="009568C8"/>
    <w:rsid w:val="00956A19"/>
    <w:rsid w:val="0096086A"/>
    <w:rsid w:val="00960C78"/>
    <w:rsid w:val="00964DC2"/>
    <w:rsid w:val="009703CB"/>
    <w:rsid w:val="00970508"/>
    <w:rsid w:val="00974A14"/>
    <w:rsid w:val="009751DD"/>
    <w:rsid w:val="0097620E"/>
    <w:rsid w:val="00976617"/>
    <w:rsid w:val="00976824"/>
    <w:rsid w:val="009770E3"/>
    <w:rsid w:val="00981BBA"/>
    <w:rsid w:val="009824D5"/>
    <w:rsid w:val="00983150"/>
    <w:rsid w:val="009857FE"/>
    <w:rsid w:val="00985B29"/>
    <w:rsid w:val="009864F7"/>
    <w:rsid w:val="0098711F"/>
    <w:rsid w:val="00987E94"/>
    <w:rsid w:val="00990573"/>
    <w:rsid w:val="00990ABD"/>
    <w:rsid w:val="009926CD"/>
    <w:rsid w:val="00994648"/>
    <w:rsid w:val="00994830"/>
    <w:rsid w:val="009950CE"/>
    <w:rsid w:val="0099578C"/>
    <w:rsid w:val="00996673"/>
    <w:rsid w:val="009A5DCD"/>
    <w:rsid w:val="009A62A7"/>
    <w:rsid w:val="009B1092"/>
    <w:rsid w:val="009B29B5"/>
    <w:rsid w:val="009B31F5"/>
    <w:rsid w:val="009B4A96"/>
    <w:rsid w:val="009C6FD5"/>
    <w:rsid w:val="009C770A"/>
    <w:rsid w:val="009D0188"/>
    <w:rsid w:val="009D0583"/>
    <w:rsid w:val="009D08B9"/>
    <w:rsid w:val="009D0B5A"/>
    <w:rsid w:val="009D2E50"/>
    <w:rsid w:val="009D3654"/>
    <w:rsid w:val="009D3A2C"/>
    <w:rsid w:val="009D5125"/>
    <w:rsid w:val="009D57D7"/>
    <w:rsid w:val="009D57F1"/>
    <w:rsid w:val="009D60CB"/>
    <w:rsid w:val="009D727F"/>
    <w:rsid w:val="009D7E8E"/>
    <w:rsid w:val="009E087A"/>
    <w:rsid w:val="009E09BF"/>
    <w:rsid w:val="009E163F"/>
    <w:rsid w:val="009E33ED"/>
    <w:rsid w:val="009E486D"/>
    <w:rsid w:val="009E5FCD"/>
    <w:rsid w:val="009F33A6"/>
    <w:rsid w:val="009F3ADC"/>
    <w:rsid w:val="009F3E8E"/>
    <w:rsid w:val="009F49D1"/>
    <w:rsid w:val="009F4A04"/>
    <w:rsid w:val="00A002F5"/>
    <w:rsid w:val="00A01776"/>
    <w:rsid w:val="00A026AE"/>
    <w:rsid w:val="00A0288A"/>
    <w:rsid w:val="00A03468"/>
    <w:rsid w:val="00A04B90"/>
    <w:rsid w:val="00A06F6D"/>
    <w:rsid w:val="00A071AC"/>
    <w:rsid w:val="00A1020D"/>
    <w:rsid w:val="00A106E6"/>
    <w:rsid w:val="00A11260"/>
    <w:rsid w:val="00A117FE"/>
    <w:rsid w:val="00A1208C"/>
    <w:rsid w:val="00A1363C"/>
    <w:rsid w:val="00A14580"/>
    <w:rsid w:val="00A15667"/>
    <w:rsid w:val="00A161A3"/>
    <w:rsid w:val="00A21976"/>
    <w:rsid w:val="00A21EB7"/>
    <w:rsid w:val="00A225B6"/>
    <w:rsid w:val="00A23871"/>
    <w:rsid w:val="00A23B27"/>
    <w:rsid w:val="00A2419B"/>
    <w:rsid w:val="00A2427D"/>
    <w:rsid w:val="00A248B8"/>
    <w:rsid w:val="00A24CCA"/>
    <w:rsid w:val="00A259B8"/>
    <w:rsid w:val="00A25F2A"/>
    <w:rsid w:val="00A30011"/>
    <w:rsid w:val="00A308DE"/>
    <w:rsid w:val="00A31AA1"/>
    <w:rsid w:val="00A350AD"/>
    <w:rsid w:val="00A35B27"/>
    <w:rsid w:val="00A36077"/>
    <w:rsid w:val="00A414EA"/>
    <w:rsid w:val="00A45C8C"/>
    <w:rsid w:val="00A46076"/>
    <w:rsid w:val="00A46CC4"/>
    <w:rsid w:val="00A475C1"/>
    <w:rsid w:val="00A52CF8"/>
    <w:rsid w:val="00A52E15"/>
    <w:rsid w:val="00A53940"/>
    <w:rsid w:val="00A552B3"/>
    <w:rsid w:val="00A55B16"/>
    <w:rsid w:val="00A61A74"/>
    <w:rsid w:val="00A62B9E"/>
    <w:rsid w:val="00A62BC3"/>
    <w:rsid w:val="00A63EAE"/>
    <w:rsid w:val="00A63F8A"/>
    <w:rsid w:val="00A64483"/>
    <w:rsid w:val="00A64699"/>
    <w:rsid w:val="00A64DD2"/>
    <w:rsid w:val="00A655BC"/>
    <w:rsid w:val="00A65833"/>
    <w:rsid w:val="00A65CB3"/>
    <w:rsid w:val="00A7091B"/>
    <w:rsid w:val="00A746EC"/>
    <w:rsid w:val="00A805A0"/>
    <w:rsid w:val="00A8088F"/>
    <w:rsid w:val="00A80EB8"/>
    <w:rsid w:val="00A8198E"/>
    <w:rsid w:val="00A8256B"/>
    <w:rsid w:val="00A83309"/>
    <w:rsid w:val="00A86F7C"/>
    <w:rsid w:val="00A90FFB"/>
    <w:rsid w:val="00A919D2"/>
    <w:rsid w:val="00A960EF"/>
    <w:rsid w:val="00A96818"/>
    <w:rsid w:val="00A97811"/>
    <w:rsid w:val="00AA08E8"/>
    <w:rsid w:val="00AA0D94"/>
    <w:rsid w:val="00AA3CA0"/>
    <w:rsid w:val="00AA6404"/>
    <w:rsid w:val="00AA67CE"/>
    <w:rsid w:val="00AA76B1"/>
    <w:rsid w:val="00AA76D4"/>
    <w:rsid w:val="00AB24C6"/>
    <w:rsid w:val="00AB27C0"/>
    <w:rsid w:val="00AB3604"/>
    <w:rsid w:val="00AB4177"/>
    <w:rsid w:val="00AB59C9"/>
    <w:rsid w:val="00AB644F"/>
    <w:rsid w:val="00AB66C3"/>
    <w:rsid w:val="00AB69A8"/>
    <w:rsid w:val="00AB6D01"/>
    <w:rsid w:val="00AC0D0F"/>
    <w:rsid w:val="00AC0EE5"/>
    <w:rsid w:val="00AC16A3"/>
    <w:rsid w:val="00AC3A56"/>
    <w:rsid w:val="00AC5A0E"/>
    <w:rsid w:val="00AC5ECA"/>
    <w:rsid w:val="00AD0052"/>
    <w:rsid w:val="00AD12A6"/>
    <w:rsid w:val="00AD1751"/>
    <w:rsid w:val="00AD4E8B"/>
    <w:rsid w:val="00AD68CC"/>
    <w:rsid w:val="00AD6E5A"/>
    <w:rsid w:val="00AD7639"/>
    <w:rsid w:val="00AE03AE"/>
    <w:rsid w:val="00AE1A96"/>
    <w:rsid w:val="00AE370A"/>
    <w:rsid w:val="00AE38DE"/>
    <w:rsid w:val="00AE3DA5"/>
    <w:rsid w:val="00AE52D2"/>
    <w:rsid w:val="00AE5E88"/>
    <w:rsid w:val="00AE60D6"/>
    <w:rsid w:val="00AF06DA"/>
    <w:rsid w:val="00AF0D84"/>
    <w:rsid w:val="00AF1527"/>
    <w:rsid w:val="00AF183B"/>
    <w:rsid w:val="00AF18CA"/>
    <w:rsid w:val="00AF1FB6"/>
    <w:rsid w:val="00AF2AB2"/>
    <w:rsid w:val="00AF3391"/>
    <w:rsid w:val="00AF39D2"/>
    <w:rsid w:val="00AF4326"/>
    <w:rsid w:val="00AF7B27"/>
    <w:rsid w:val="00B02458"/>
    <w:rsid w:val="00B02CBA"/>
    <w:rsid w:val="00B02D86"/>
    <w:rsid w:val="00B0439C"/>
    <w:rsid w:val="00B04466"/>
    <w:rsid w:val="00B0604E"/>
    <w:rsid w:val="00B06D48"/>
    <w:rsid w:val="00B07661"/>
    <w:rsid w:val="00B07933"/>
    <w:rsid w:val="00B07D1D"/>
    <w:rsid w:val="00B10E0A"/>
    <w:rsid w:val="00B11845"/>
    <w:rsid w:val="00B12881"/>
    <w:rsid w:val="00B13C9C"/>
    <w:rsid w:val="00B14467"/>
    <w:rsid w:val="00B226F4"/>
    <w:rsid w:val="00B23041"/>
    <w:rsid w:val="00B24002"/>
    <w:rsid w:val="00B26652"/>
    <w:rsid w:val="00B27A47"/>
    <w:rsid w:val="00B302F6"/>
    <w:rsid w:val="00B330D7"/>
    <w:rsid w:val="00B342F5"/>
    <w:rsid w:val="00B3472E"/>
    <w:rsid w:val="00B3526B"/>
    <w:rsid w:val="00B36797"/>
    <w:rsid w:val="00B36B34"/>
    <w:rsid w:val="00B371B3"/>
    <w:rsid w:val="00B3723F"/>
    <w:rsid w:val="00B4015F"/>
    <w:rsid w:val="00B4250B"/>
    <w:rsid w:val="00B447D6"/>
    <w:rsid w:val="00B4577F"/>
    <w:rsid w:val="00B458CB"/>
    <w:rsid w:val="00B47E39"/>
    <w:rsid w:val="00B51723"/>
    <w:rsid w:val="00B51DCE"/>
    <w:rsid w:val="00B53EDE"/>
    <w:rsid w:val="00B53F64"/>
    <w:rsid w:val="00B54F1D"/>
    <w:rsid w:val="00B550F0"/>
    <w:rsid w:val="00B571A8"/>
    <w:rsid w:val="00B571FC"/>
    <w:rsid w:val="00B61229"/>
    <w:rsid w:val="00B616BE"/>
    <w:rsid w:val="00B65174"/>
    <w:rsid w:val="00B658D5"/>
    <w:rsid w:val="00B667CC"/>
    <w:rsid w:val="00B668F7"/>
    <w:rsid w:val="00B71579"/>
    <w:rsid w:val="00B71727"/>
    <w:rsid w:val="00B71AF9"/>
    <w:rsid w:val="00B72352"/>
    <w:rsid w:val="00B76D87"/>
    <w:rsid w:val="00B76E42"/>
    <w:rsid w:val="00B778D7"/>
    <w:rsid w:val="00B812DC"/>
    <w:rsid w:val="00B81B42"/>
    <w:rsid w:val="00B83122"/>
    <w:rsid w:val="00B83E91"/>
    <w:rsid w:val="00B9068D"/>
    <w:rsid w:val="00B911F0"/>
    <w:rsid w:val="00B93970"/>
    <w:rsid w:val="00B93F44"/>
    <w:rsid w:val="00B94029"/>
    <w:rsid w:val="00B965ED"/>
    <w:rsid w:val="00BA00A3"/>
    <w:rsid w:val="00BA02F9"/>
    <w:rsid w:val="00BA0424"/>
    <w:rsid w:val="00BA18FE"/>
    <w:rsid w:val="00BA1A57"/>
    <w:rsid w:val="00BA2594"/>
    <w:rsid w:val="00BA4366"/>
    <w:rsid w:val="00BA4A51"/>
    <w:rsid w:val="00BA5EA5"/>
    <w:rsid w:val="00BA67CE"/>
    <w:rsid w:val="00BA6B6E"/>
    <w:rsid w:val="00BA7A88"/>
    <w:rsid w:val="00BA7BBB"/>
    <w:rsid w:val="00BA7DDD"/>
    <w:rsid w:val="00BB0036"/>
    <w:rsid w:val="00BB01B6"/>
    <w:rsid w:val="00BB01EB"/>
    <w:rsid w:val="00BB0A43"/>
    <w:rsid w:val="00BB1396"/>
    <w:rsid w:val="00BB2C19"/>
    <w:rsid w:val="00BB3D66"/>
    <w:rsid w:val="00BB556B"/>
    <w:rsid w:val="00BC1F9D"/>
    <w:rsid w:val="00BC28C2"/>
    <w:rsid w:val="00BC2B61"/>
    <w:rsid w:val="00BC3519"/>
    <w:rsid w:val="00BC4677"/>
    <w:rsid w:val="00BC4E66"/>
    <w:rsid w:val="00BC5F27"/>
    <w:rsid w:val="00BC6019"/>
    <w:rsid w:val="00BC6217"/>
    <w:rsid w:val="00BC6B1E"/>
    <w:rsid w:val="00BC784A"/>
    <w:rsid w:val="00BD283B"/>
    <w:rsid w:val="00BD34A1"/>
    <w:rsid w:val="00BD378B"/>
    <w:rsid w:val="00BD3891"/>
    <w:rsid w:val="00BD3CB0"/>
    <w:rsid w:val="00BD45BE"/>
    <w:rsid w:val="00BD4704"/>
    <w:rsid w:val="00BD6071"/>
    <w:rsid w:val="00BD6F15"/>
    <w:rsid w:val="00BE0009"/>
    <w:rsid w:val="00BE0F9A"/>
    <w:rsid w:val="00BE124D"/>
    <w:rsid w:val="00BE12C8"/>
    <w:rsid w:val="00BE1520"/>
    <w:rsid w:val="00BE30EA"/>
    <w:rsid w:val="00BE39C8"/>
    <w:rsid w:val="00BE5520"/>
    <w:rsid w:val="00BE57FF"/>
    <w:rsid w:val="00BE703C"/>
    <w:rsid w:val="00BE7190"/>
    <w:rsid w:val="00BF05DD"/>
    <w:rsid w:val="00BF1196"/>
    <w:rsid w:val="00BF3B64"/>
    <w:rsid w:val="00BF4293"/>
    <w:rsid w:val="00BF4E33"/>
    <w:rsid w:val="00C01E00"/>
    <w:rsid w:val="00C02478"/>
    <w:rsid w:val="00C047F4"/>
    <w:rsid w:val="00C048B6"/>
    <w:rsid w:val="00C053C7"/>
    <w:rsid w:val="00C0631B"/>
    <w:rsid w:val="00C0778B"/>
    <w:rsid w:val="00C10009"/>
    <w:rsid w:val="00C10D82"/>
    <w:rsid w:val="00C110DB"/>
    <w:rsid w:val="00C11174"/>
    <w:rsid w:val="00C1378A"/>
    <w:rsid w:val="00C138F9"/>
    <w:rsid w:val="00C142E2"/>
    <w:rsid w:val="00C14821"/>
    <w:rsid w:val="00C157CE"/>
    <w:rsid w:val="00C15D1A"/>
    <w:rsid w:val="00C1767D"/>
    <w:rsid w:val="00C21728"/>
    <w:rsid w:val="00C2180E"/>
    <w:rsid w:val="00C21971"/>
    <w:rsid w:val="00C21C8D"/>
    <w:rsid w:val="00C221A8"/>
    <w:rsid w:val="00C25077"/>
    <w:rsid w:val="00C2514A"/>
    <w:rsid w:val="00C25A79"/>
    <w:rsid w:val="00C26AC1"/>
    <w:rsid w:val="00C276CE"/>
    <w:rsid w:val="00C27E46"/>
    <w:rsid w:val="00C27EFE"/>
    <w:rsid w:val="00C304F8"/>
    <w:rsid w:val="00C31557"/>
    <w:rsid w:val="00C327B9"/>
    <w:rsid w:val="00C33C4D"/>
    <w:rsid w:val="00C33E24"/>
    <w:rsid w:val="00C34066"/>
    <w:rsid w:val="00C36FDD"/>
    <w:rsid w:val="00C400A6"/>
    <w:rsid w:val="00C41299"/>
    <w:rsid w:val="00C41E6E"/>
    <w:rsid w:val="00C449F1"/>
    <w:rsid w:val="00C4578E"/>
    <w:rsid w:val="00C460D3"/>
    <w:rsid w:val="00C46A29"/>
    <w:rsid w:val="00C50DC9"/>
    <w:rsid w:val="00C50F6D"/>
    <w:rsid w:val="00C50FCA"/>
    <w:rsid w:val="00C5145D"/>
    <w:rsid w:val="00C51950"/>
    <w:rsid w:val="00C549DF"/>
    <w:rsid w:val="00C54DC4"/>
    <w:rsid w:val="00C55475"/>
    <w:rsid w:val="00C55DBD"/>
    <w:rsid w:val="00C5753B"/>
    <w:rsid w:val="00C57F40"/>
    <w:rsid w:val="00C6034D"/>
    <w:rsid w:val="00C61247"/>
    <w:rsid w:val="00C61317"/>
    <w:rsid w:val="00C61ED2"/>
    <w:rsid w:val="00C633FD"/>
    <w:rsid w:val="00C63D10"/>
    <w:rsid w:val="00C65077"/>
    <w:rsid w:val="00C6574E"/>
    <w:rsid w:val="00C6585C"/>
    <w:rsid w:val="00C6708B"/>
    <w:rsid w:val="00C677D7"/>
    <w:rsid w:val="00C7036E"/>
    <w:rsid w:val="00C7089C"/>
    <w:rsid w:val="00C70BAC"/>
    <w:rsid w:val="00C71EA7"/>
    <w:rsid w:val="00C73056"/>
    <w:rsid w:val="00C741CD"/>
    <w:rsid w:val="00C7531D"/>
    <w:rsid w:val="00C7634B"/>
    <w:rsid w:val="00C82EB6"/>
    <w:rsid w:val="00C8323C"/>
    <w:rsid w:val="00C840E1"/>
    <w:rsid w:val="00C84966"/>
    <w:rsid w:val="00C8594A"/>
    <w:rsid w:val="00C866DC"/>
    <w:rsid w:val="00C9139E"/>
    <w:rsid w:val="00C92240"/>
    <w:rsid w:val="00C925F7"/>
    <w:rsid w:val="00C9403B"/>
    <w:rsid w:val="00C94655"/>
    <w:rsid w:val="00C9532E"/>
    <w:rsid w:val="00C97677"/>
    <w:rsid w:val="00C9797A"/>
    <w:rsid w:val="00CA02C6"/>
    <w:rsid w:val="00CA0B28"/>
    <w:rsid w:val="00CA0F7E"/>
    <w:rsid w:val="00CA1C05"/>
    <w:rsid w:val="00CA268D"/>
    <w:rsid w:val="00CA26A6"/>
    <w:rsid w:val="00CA365C"/>
    <w:rsid w:val="00CA4C61"/>
    <w:rsid w:val="00CA599D"/>
    <w:rsid w:val="00CA5DB8"/>
    <w:rsid w:val="00CA5FF2"/>
    <w:rsid w:val="00CB0457"/>
    <w:rsid w:val="00CB1507"/>
    <w:rsid w:val="00CB2B66"/>
    <w:rsid w:val="00CB2D8C"/>
    <w:rsid w:val="00CB386A"/>
    <w:rsid w:val="00CB3B76"/>
    <w:rsid w:val="00CB4A58"/>
    <w:rsid w:val="00CB5EEC"/>
    <w:rsid w:val="00CB6354"/>
    <w:rsid w:val="00CB6A17"/>
    <w:rsid w:val="00CC0072"/>
    <w:rsid w:val="00CC048E"/>
    <w:rsid w:val="00CC0560"/>
    <w:rsid w:val="00CC4346"/>
    <w:rsid w:val="00CC4466"/>
    <w:rsid w:val="00CC61C8"/>
    <w:rsid w:val="00CC6268"/>
    <w:rsid w:val="00CC6D16"/>
    <w:rsid w:val="00CC73FB"/>
    <w:rsid w:val="00CD06EF"/>
    <w:rsid w:val="00CD0C6D"/>
    <w:rsid w:val="00CD2154"/>
    <w:rsid w:val="00CD2C46"/>
    <w:rsid w:val="00CD396F"/>
    <w:rsid w:val="00CD59CB"/>
    <w:rsid w:val="00CD624D"/>
    <w:rsid w:val="00CD6A3F"/>
    <w:rsid w:val="00CD6BEF"/>
    <w:rsid w:val="00CE1875"/>
    <w:rsid w:val="00CE2082"/>
    <w:rsid w:val="00CE381C"/>
    <w:rsid w:val="00CE3B6C"/>
    <w:rsid w:val="00CE4CB9"/>
    <w:rsid w:val="00CE519C"/>
    <w:rsid w:val="00CE68B4"/>
    <w:rsid w:val="00CE6DA6"/>
    <w:rsid w:val="00CE6E0D"/>
    <w:rsid w:val="00CE743E"/>
    <w:rsid w:val="00CE7574"/>
    <w:rsid w:val="00CE7973"/>
    <w:rsid w:val="00CF1705"/>
    <w:rsid w:val="00CF2738"/>
    <w:rsid w:val="00CF3A3C"/>
    <w:rsid w:val="00CF6137"/>
    <w:rsid w:val="00CF728B"/>
    <w:rsid w:val="00CF7693"/>
    <w:rsid w:val="00D037F1"/>
    <w:rsid w:val="00D0611B"/>
    <w:rsid w:val="00D06374"/>
    <w:rsid w:val="00D073C8"/>
    <w:rsid w:val="00D07CD0"/>
    <w:rsid w:val="00D1361F"/>
    <w:rsid w:val="00D17095"/>
    <w:rsid w:val="00D17213"/>
    <w:rsid w:val="00D20035"/>
    <w:rsid w:val="00D20E8B"/>
    <w:rsid w:val="00D21FED"/>
    <w:rsid w:val="00D22933"/>
    <w:rsid w:val="00D22FCA"/>
    <w:rsid w:val="00D24461"/>
    <w:rsid w:val="00D25607"/>
    <w:rsid w:val="00D2561C"/>
    <w:rsid w:val="00D259FA"/>
    <w:rsid w:val="00D25E5F"/>
    <w:rsid w:val="00D263D1"/>
    <w:rsid w:val="00D266D5"/>
    <w:rsid w:val="00D26C16"/>
    <w:rsid w:val="00D33560"/>
    <w:rsid w:val="00D35E92"/>
    <w:rsid w:val="00D35F99"/>
    <w:rsid w:val="00D37651"/>
    <w:rsid w:val="00D3774C"/>
    <w:rsid w:val="00D41A61"/>
    <w:rsid w:val="00D425CA"/>
    <w:rsid w:val="00D428AA"/>
    <w:rsid w:val="00D45B5E"/>
    <w:rsid w:val="00D45F29"/>
    <w:rsid w:val="00D46945"/>
    <w:rsid w:val="00D50B15"/>
    <w:rsid w:val="00D54117"/>
    <w:rsid w:val="00D5479C"/>
    <w:rsid w:val="00D549A0"/>
    <w:rsid w:val="00D5568B"/>
    <w:rsid w:val="00D56416"/>
    <w:rsid w:val="00D60977"/>
    <w:rsid w:val="00D60AD8"/>
    <w:rsid w:val="00D61AA0"/>
    <w:rsid w:val="00D63AFF"/>
    <w:rsid w:val="00D6414D"/>
    <w:rsid w:val="00D656DC"/>
    <w:rsid w:val="00D65E27"/>
    <w:rsid w:val="00D66F73"/>
    <w:rsid w:val="00D702C6"/>
    <w:rsid w:val="00D7208C"/>
    <w:rsid w:val="00D729A9"/>
    <w:rsid w:val="00D731C1"/>
    <w:rsid w:val="00D748B5"/>
    <w:rsid w:val="00D749F3"/>
    <w:rsid w:val="00D75396"/>
    <w:rsid w:val="00D80611"/>
    <w:rsid w:val="00D81EA2"/>
    <w:rsid w:val="00D82BE1"/>
    <w:rsid w:val="00D831CA"/>
    <w:rsid w:val="00D832C4"/>
    <w:rsid w:val="00D83DE9"/>
    <w:rsid w:val="00D84AC8"/>
    <w:rsid w:val="00D84B41"/>
    <w:rsid w:val="00D8532A"/>
    <w:rsid w:val="00D85385"/>
    <w:rsid w:val="00D85967"/>
    <w:rsid w:val="00D8658F"/>
    <w:rsid w:val="00D86B37"/>
    <w:rsid w:val="00D87042"/>
    <w:rsid w:val="00D87F09"/>
    <w:rsid w:val="00D90F09"/>
    <w:rsid w:val="00D91145"/>
    <w:rsid w:val="00D919D2"/>
    <w:rsid w:val="00D91A7F"/>
    <w:rsid w:val="00D92E8A"/>
    <w:rsid w:val="00D9300D"/>
    <w:rsid w:val="00D9435A"/>
    <w:rsid w:val="00D9512D"/>
    <w:rsid w:val="00D9520B"/>
    <w:rsid w:val="00D95651"/>
    <w:rsid w:val="00D958FF"/>
    <w:rsid w:val="00DA16B4"/>
    <w:rsid w:val="00DA1914"/>
    <w:rsid w:val="00DA1D94"/>
    <w:rsid w:val="00DA24DC"/>
    <w:rsid w:val="00DA2FF3"/>
    <w:rsid w:val="00DA43F3"/>
    <w:rsid w:val="00DA484F"/>
    <w:rsid w:val="00DA7EDC"/>
    <w:rsid w:val="00DB07B7"/>
    <w:rsid w:val="00DB0C5E"/>
    <w:rsid w:val="00DB1BCD"/>
    <w:rsid w:val="00DB1EA0"/>
    <w:rsid w:val="00DB2B19"/>
    <w:rsid w:val="00DB414F"/>
    <w:rsid w:val="00DB5BA3"/>
    <w:rsid w:val="00DB658B"/>
    <w:rsid w:val="00DC3E5A"/>
    <w:rsid w:val="00DC42B3"/>
    <w:rsid w:val="00DC48EE"/>
    <w:rsid w:val="00DC6BC4"/>
    <w:rsid w:val="00DC6D7D"/>
    <w:rsid w:val="00DC734D"/>
    <w:rsid w:val="00DD0428"/>
    <w:rsid w:val="00DD061A"/>
    <w:rsid w:val="00DD0D6E"/>
    <w:rsid w:val="00DD1049"/>
    <w:rsid w:val="00DD2C18"/>
    <w:rsid w:val="00DD75E6"/>
    <w:rsid w:val="00DE0128"/>
    <w:rsid w:val="00DE2F07"/>
    <w:rsid w:val="00DE2F58"/>
    <w:rsid w:val="00DE3555"/>
    <w:rsid w:val="00DE450C"/>
    <w:rsid w:val="00DE4A5E"/>
    <w:rsid w:val="00DE4EC7"/>
    <w:rsid w:val="00DE5127"/>
    <w:rsid w:val="00DF1D9A"/>
    <w:rsid w:val="00DF2FBB"/>
    <w:rsid w:val="00DF36EE"/>
    <w:rsid w:val="00DF6BC4"/>
    <w:rsid w:val="00DF6EC1"/>
    <w:rsid w:val="00DF6EEF"/>
    <w:rsid w:val="00DF714E"/>
    <w:rsid w:val="00E001BE"/>
    <w:rsid w:val="00E00DE4"/>
    <w:rsid w:val="00E00EEA"/>
    <w:rsid w:val="00E02CFC"/>
    <w:rsid w:val="00E02DE8"/>
    <w:rsid w:val="00E042A1"/>
    <w:rsid w:val="00E055D5"/>
    <w:rsid w:val="00E06415"/>
    <w:rsid w:val="00E0643B"/>
    <w:rsid w:val="00E10EA1"/>
    <w:rsid w:val="00E149F4"/>
    <w:rsid w:val="00E15246"/>
    <w:rsid w:val="00E16DC5"/>
    <w:rsid w:val="00E17334"/>
    <w:rsid w:val="00E174CC"/>
    <w:rsid w:val="00E178BE"/>
    <w:rsid w:val="00E20159"/>
    <w:rsid w:val="00E21017"/>
    <w:rsid w:val="00E220E1"/>
    <w:rsid w:val="00E2242A"/>
    <w:rsid w:val="00E239F3"/>
    <w:rsid w:val="00E23E4C"/>
    <w:rsid w:val="00E257AE"/>
    <w:rsid w:val="00E25C08"/>
    <w:rsid w:val="00E2626E"/>
    <w:rsid w:val="00E278E7"/>
    <w:rsid w:val="00E27D5F"/>
    <w:rsid w:val="00E30030"/>
    <w:rsid w:val="00E30E8F"/>
    <w:rsid w:val="00E319CE"/>
    <w:rsid w:val="00E3373C"/>
    <w:rsid w:val="00E33957"/>
    <w:rsid w:val="00E350E8"/>
    <w:rsid w:val="00E36B93"/>
    <w:rsid w:val="00E37450"/>
    <w:rsid w:val="00E402B7"/>
    <w:rsid w:val="00E4037C"/>
    <w:rsid w:val="00E41D6A"/>
    <w:rsid w:val="00E41E12"/>
    <w:rsid w:val="00E4315D"/>
    <w:rsid w:val="00E44182"/>
    <w:rsid w:val="00E4652B"/>
    <w:rsid w:val="00E46FDB"/>
    <w:rsid w:val="00E47A9A"/>
    <w:rsid w:val="00E47AEB"/>
    <w:rsid w:val="00E5083D"/>
    <w:rsid w:val="00E51F4F"/>
    <w:rsid w:val="00E525CA"/>
    <w:rsid w:val="00E53A47"/>
    <w:rsid w:val="00E53BEA"/>
    <w:rsid w:val="00E56A58"/>
    <w:rsid w:val="00E6051D"/>
    <w:rsid w:val="00E60B14"/>
    <w:rsid w:val="00E614A4"/>
    <w:rsid w:val="00E617E2"/>
    <w:rsid w:val="00E61AC8"/>
    <w:rsid w:val="00E6222A"/>
    <w:rsid w:val="00E63CDC"/>
    <w:rsid w:val="00E66A3F"/>
    <w:rsid w:val="00E677CF"/>
    <w:rsid w:val="00E67AD9"/>
    <w:rsid w:val="00E73A6F"/>
    <w:rsid w:val="00E74600"/>
    <w:rsid w:val="00E75E39"/>
    <w:rsid w:val="00E75EC5"/>
    <w:rsid w:val="00E760C1"/>
    <w:rsid w:val="00E76226"/>
    <w:rsid w:val="00E817F4"/>
    <w:rsid w:val="00E827F6"/>
    <w:rsid w:val="00E84DCF"/>
    <w:rsid w:val="00E85A36"/>
    <w:rsid w:val="00E86248"/>
    <w:rsid w:val="00E8731A"/>
    <w:rsid w:val="00E87CF5"/>
    <w:rsid w:val="00E87EC6"/>
    <w:rsid w:val="00E90063"/>
    <w:rsid w:val="00E925D9"/>
    <w:rsid w:val="00E92942"/>
    <w:rsid w:val="00E932E6"/>
    <w:rsid w:val="00E93440"/>
    <w:rsid w:val="00E93DCA"/>
    <w:rsid w:val="00E9457D"/>
    <w:rsid w:val="00E9528C"/>
    <w:rsid w:val="00E953FE"/>
    <w:rsid w:val="00E967B7"/>
    <w:rsid w:val="00E96FBB"/>
    <w:rsid w:val="00E97018"/>
    <w:rsid w:val="00EA1310"/>
    <w:rsid w:val="00EA518F"/>
    <w:rsid w:val="00EA6AD3"/>
    <w:rsid w:val="00EA7CFD"/>
    <w:rsid w:val="00EB1B26"/>
    <w:rsid w:val="00EB2686"/>
    <w:rsid w:val="00EB52BD"/>
    <w:rsid w:val="00EB59C4"/>
    <w:rsid w:val="00EB68EA"/>
    <w:rsid w:val="00EB701A"/>
    <w:rsid w:val="00EC00D2"/>
    <w:rsid w:val="00EC0106"/>
    <w:rsid w:val="00EC1225"/>
    <w:rsid w:val="00EC1431"/>
    <w:rsid w:val="00EC33C9"/>
    <w:rsid w:val="00EC6578"/>
    <w:rsid w:val="00EC695D"/>
    <w:rsid w:val="00EC7253"/>
    <w:rsid w:val="00ED16BB"/>
    <w:rsid w:val="00ED1DD9"/>
    <w:rsid w:val="00ED2044"/>
    <w:rsid w:val="00ED36A9"/>
    <w:rsid w:val="00ED6597"/>
    <w:rsid w:val="00EE1822"/>
    <w:rsid w:val="00EE365E"/>
    <w:rsid w:val="00EE41E4"/>
    <w:rsid w:val="00EE64B4"/>
    <w:rsid w:val="00EE674B"/>
    <w:rsid w:val="00EE67DF"/>
    <w:rsid w:val="00EE753E"/>
    <w:rsid w:val="00EF04CA"/>
    <w:rsid w:val="00EF0E54"/>
    <w:rsid w:val="00EF34AC"/>
    <w:rsid w:val="00EF3C5B"/>
    <w:rsid w:val="00EF4E63"/>
    <w:rsid w:val="00EF602F"/>
    <w:rsid w:val="00EF7531"/>
    <w:rsid w:val="00EF7A4B"/>
    <w:rsid w:val="00EF7A54"/>
    <w:rsid w:val="00F00377"/>
    <w:rsid w:val="00F0140A"/>
    <w:rsid w:val="00F01549"/>
    <w:rsid w:val="00F0198D"/>
    <w:rsid w:val="00F0213D"/>
    <w:rsid w:val="00F026E8"/>
    <w:rsid w:val="00F02A61"/>
    <w:rsid w:val="00F03749"/>
    <w:rsid w:val="00F05D29"/>
    <w:rsid w:val="00F063C4"/>
    <w:rsid w:val="00F065DF"/>
    <w:rsid w:val="00F1051C"/>
    <w:rsid w:val="00F10916"/>
    <w:rsid w:val="00F11ED3"/>
    <w:rsid w:val="00F1297D"/>
    <w:rsid w:val="00F134DC"/>
    <w:rsid w:val="00F13993"/>
    <w:rsid w:val="00F14F50"/>
    <w:rsid w:val="00F16035"/>
    <w:rsid w:val="00F201FE"/>
    <w:rsid w:val="00F2149F"/>
    <w:rsid w:val="00F2439F"/>
    <w:rsid w:val="00F24441"/>
    <w:rsid w:val="00F247F1"/>
    <w:rsid w:val="00F315F8"/>
    <w:rsid w:val="00F3194E"/>
    <w:rsid w:val="00F32379"/>
    <w:rsid w:val="00F324BA"/>
    <w:rsid w:val="00F33688"/>
    <w:rsid w:val="00F344C8"/>
    <w:rsid w:val="00F34C12"/>
    <w:rsid w:val="00F34C39"/>
    <w:rsid w:val="00F37143"/>
    <w:rsid w:val="00F37AF0"/>
    <w:rsid w:val="00F41124"/>
    <w:rsid w:val="00F42E2B"/>
    <w:rsid w:val="00F436B6"/>
    <w:rsid w:val="00F44C15"/>
    <w:rsid w:val="00F44DE1"/>
    <w:rsid w:val="00F451CC"/>
    <w:rsid w:val="00F45726"/>
    <w:rsid w:val="00F464A8"/>
    <w:rsid w:val="00F46EBA"/>
    <w:rsid w:val="00F47BA1"/>
    <w:rsid w:val="00F50146"/>
    <w:rsid w:val="00F501E6"/>
    <w:rsid w:val="00F52123"/>
    <w:rsid w:val="00F52C11"/>
    <w:rsid w:val="00F5417C"/>
    <w:rsid w:val="00F545F3"/>
    <w:rsid w:val="00F548EA"/>
    <w:rsid w:val="00F55321"/>
    <w:rsid w:val="00F55A3D"/>
    <w:rsid w:val="00F562FF"/>
    <w:rsid w:val="00F56D88"/>
    <w:rsid w:val="00F57029"/>
    <w:rsid w:val="00F57207"/>
    <w:rsid w:val="00F576DE"/>
    <w:rsid w:val="00F60384"/>
    <w:rsid w:val="00F61A9B"/>
    <w:rsid w:val="00F61FE3"/>
    <w:rsid w:val="00F62967"/>
    <w:rsid w:val="00F62B83"/>
    <w:rsid w:val="00F63A2A"/>
    <w:rsid w:val="00F6609C"/>
    <w:rsid w:val="00F6662C"/>
    <w:rsid w:val="00F67F33"/>
    <w:rsid w:val="00F71589"/>
    <w:rsid w:val="00F72B92"/>
    <w:rsid w:val="00F72E1D"/>
    <w:rsid w:val="00F73021"/>
    <w:rsid w:val="00F738FB"/>
    <w:rsid w:val="00F77A1F"/>
    <w:rsid w:val="00F77FA1"/>
    <w:rsid w:val="00F80059"/>
    <w:rsid w:val="00F80256"/>
    <w:rsid w:val="00F8361E"/>
    <w:rsid w:val="00F83896"/>
    <w:rsid w:val="00F8396E"/>
    <w:rsid w:val="00F83E14"/>
    <w:rsid w:val="00F83F95"/>
    <w:rsid w:val="00F8449A"/>
    <w:rsid w:val="00F87DCC"/>
    <w:rsid w:val="00F90686"/>
    <w:rsid w:val="00F92A21"/>
    <w:rsid w:val="00F94BFE"/>
    <w:rsid w:val="00F9506E"/>
    <w:rsid w:val="00F95A1E"/>
    <w:rsid w:val="00F96DE9"/>
    <w:rsid w:val="00FA0A36"/>
    <w:rsid w:val="00FA1D43"/>
    <w:rsid w:val="00FA23FB"/>
    <w:rsid w:val="00FA4469"/>
    <w:rsid w:val="00FA4700"/>
    <w:rsid w:val="00FA5229"/>
    <w:rsid w:val="00FA5B07"/>
    <w:rsid w:val="00FA5D1D"/>
    <w:rsid w:val="00FA6A76"/>
    <w:rsid w:val="00FA7112"/>
    <w:rsid w:val="00FB135F"/>
    <w:rsid w:val="00FB1B66"/>
    <w:rsid w:val="00FB1C3F"/>
    <w:rsid w:val="00FB274F"/>
    <w:rsid w:val="00FB35C7"/>
    <w:rsid w:val="00FB61E5"/>
    <w:rsid w:val="00FB6232"/>
    <w:rsid w:val="00FB699B"/>
    <w:rsid w:val="00FC2D5F"/>
    <w:rsid w:val="00FC30F5"/>
    <w:rsid w:val="00FC427F"/>
    <w:rsid w:val="00FC4C75"/>
    <w:rsid w:val="00FC60C7"/>
    <w:rsid w:val="00FD0CD1"/>
    <w:rsid w:val="00FD2736"/>
    <w:rsid w:val="00FD5C72"/>
    <w:rsid w:val="00FD5E54"/>
    <w:rsid w:val="00FD6248"/>
    <w:rsid w:val="00FD6413"/>
    <w:rsid w:val="00FD7F63"/>
    <w:rsid w:val="00FE0502"/>
    <w:rsid w:val="00FE0B01"/>
    <w:rsid w:val="00FE1BE2"/>
    <w:rsid w:val="00FE1ECC"/>
    <w:rsid w:val="00FE22BE"/>
    <w:rsid w:val="00FE235A"/>
    <w:rsid w:val="00FE2F94"/>
    <w:rsid w:val="00FE2F99"/>
    <w:rsid w:val="00FE3896"/>
    <w:rsid w:val="00FE5CD9"/>
    <w:rsid w:val="00FE691E"/>
    <w:rsid w:val="00FE6A2A"/>
    <w:rsid w:val="00FE7567"/>
    <w:rsid w:val="00FE7AA2"/>
    <w:rsid w:val="00FE7C15"/>
    <w:rsid w:val="00FF1173"/>
    <w:rsid w:val="00FF20B7"/>
    <w:rsid w:val="00FF26A5"/>
    <w:rsid w:val="00FF337A"/>
    <w:rsid w:val="00FF3933"/>
    <w:rsid w:val="00FF39CC"/>
    <w:rsid w:val="00FF549E"/>
    <w:rsid w:val="00FF5F36"/>
    <w:rsid w:val="00FF6B2E"/>
    <w:rsid w:val="00FF7402"/>
    <w:rsid w:val="01316BFD"/>
    <w:rsid w:val="01793AC7"/>
    <w:rsid w:val="01E0178E"/>
    <w:rsid w:val="022363EA"/>
    <w:rsid w:val="051E5479"/>
    <w:rsid w:val="063D602B"/>
    <w:rsid w:val="0FD76CC9"/>
    <w:rsid w:val="10C43BB9"/>
    <w:rsid w:val="12642E02"/>
    <w:rsid w:val="127413F3"/>
    <w:rsid w:val="150211BA"/>
    <w:rsid w:val="16500194"/>
    <w:rsid w:val="16644029"/>
    <w:rsid w:val="172F72B2"/>
    <w:rsid w:val="17324BED"/>
    <w:rsid w:val="18972580"/>
    <w:rsid w:val="1B646848"/>
    <w:rsid w:val="1F334289"/>
    <w:rsid w:val="21C01CD0"/>
    <w:rsid w:val="222C0B4A"/>
    <w:rsid w:val="24826E9F"/>
    <w:rsid w:val="24A10A36"/>
    <w:rsid w:val="264E5F6F"/>
    <w:rsid w:val="29E20189"/>
    <w:rsid w:val="2CDE7EA9"/>
    <w:rsid w:val="309D6F43"/>
    <w:rsid w:val="318500E7"/>
    <w:rsid w:val="3A1B67A1"/>
    <w:rsid w:val="3A4236EB"/>
    <w:rsid w:val="3DD926AB"/>
    <w:rsid w:val="3DF11ED8"/>
    <w:rsid w:val="40852B97"/>
    <w:rsid w:val="40B27BF4"/>
    <w:rsid w:val="472B4918"/>
    <w:rsid w:val="47D037A1"/>
    <w:rsid w:val="485C6474"/>
    <w:rsid w:val="493F15DE"/>
    <w:rsid w:val="4A093908"/>
    <w:rsid w:val="4DD05BF9"/>
    <w:rsid w:val="53472E95"/>
    <w:rsid w:val="550E15D3"/>
    <w:rsid w:val="572D10AF"/>
    <w:rsid w:val="59E26484"/>
    <w:rsid w:val="5DD146D5"/>
    <w:rsid w:val="5E1227B8"/>
    <w:rsid w:val="645819AC"/>
    <w:rsid w:val="64BB720E"/>
    <w:rsid w:val="674746DC"/>
    <w:rsid w:val="6D785910"/>
    <w:rsid w:val="7102614F"/>
    <w:rsid w:val="73AF7DED"/>
    <w:rsid w:val="744035B0"/>
    <w:rsid w:val="7565132D"/>
    <w:rsid w:val="75FC0147"/>
    <w:rsid w:val="770E7671"/>
    <w:rsid w:val="789A4887"/>
    <w:rsid w:val="798B08D3"/>
    <w:rsid w:val="7E5023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62AF27"/>
  <w15:docId w15:val="{9E4AF9C5-E7A7-4155-BB81-A9452B809E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qFormat="1"/>
    <w:lsdException w:name="toc 4" w:uiPriority="0" w:qFormat="1"/>
    <w:lsdException w:name="toc 5" w:uiPriority="0"/>
    <w:lsdException w:name="toc 6" w:uiPriority="0"/>
    <w:lsdException w:name="toc 7" w:uiPriority="0" w:qFormat="1"/>
    <w:lsdException w:name="toc 8" w:uiPriority="0"/>
    <w:lsdException w:name="toc 9" w:uiPriority="0" w:qFormat="1"/>
    <w:lsdException w:name="Normal Indent" w:uiPriority="0" w:unhideWhenUsed="1" w:qFormat="1"/>
    <w:lsdException w:name="footnote text" w:semiHidden="1" w:unhideWhenUsed="1"/>
    <w:lsdException w:name="annotation text" w:semiHidden="1" w:unhideWhenUsed="1"/>
    <w:lsdException w:name="header" w:uiPriority="0"/>
    <w:lsdException w:name="footer" w:uiPriority="0"/>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lsdException w:name="List Number" w:uiPriority="0"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4">
    <w:name w:val="Normal"/>
    <w:qFormat/>
    <w:pPr>
      <w:widowControl w:val="0"/>
      <w:jc w:val="both"/>
    </w:pPr>
    <w:rPr>
      <w:kern w:val="2"/>
      <w:sz w:val="24"/>
    </w:rPr>
  </w:style>
  <w:style w:type="paragraph" w:styleId="10">
    <w:name w:val="heading 1"/>
    <w:basedOn w:val="a4"/>
    <w:next w:val="11"/>
    <w:qFormat/>
    <w:pPr>
      <w:widowControl/>
      <w:numPr>
        <w:numId w:val="1"/>
      </w:numPr>
      <w:pBdr>
        <w:bottom w:val="single" w:sz="6" w:space="6" w:color="auto"/>
      </w:pBdr>
      <w:tabs>
        <w:tab w:val="clear" w:pos="2157"/>
        <w:tab w:val="left" w:pos="1276"/>
      </w:tabs>
      <w:overflowPunct w:val="0"/>
      <w:autoSpaceDE w:val="0"/>
      <w:autoSpaceDN w:val="0"/>
      <w:adjustRightInd w:val="0"/>
      <w:spacing w:afterLines="100" w:after="312" w:line="360" w:lineRule="auto"/>
      <w:ind w:firstLine="0"/>
      <w:jc w:val="left"/>
      <w:textAlignment w:val="baseline"/>
      <w:outlineLvl w:val="0"/>
    </w:pPr>
    <w:rPr>
      <w:b/>
      <w:sz w:val="36"/>
    </w:rPr>
  </w:style>
  <w:style w:type="paragraph" w:styleId="21">
    <w:name w:val="heading 2"/>
    <w:basedOn w:val="a4"/>
    <w:next w:val="210"/>
    <w:qFormat/>
    <w:pPr>
      <w:widowControl/>
      <w:numPr>
        <w:ilvl w:val="1"/>
        <w:numId w:val="1"/>
      </w:numPr>
      <w:tabs>
        <w:tab w:val="left" w:pos="709"/>
      </w:tabs>
      <w:overflowPunct w:val="0"/>
      <w:autoSpaceDE w:val="0"/>
      <w:autoSpaceDN w:val="0"/>
      <w:adjustRightInd w:val="0"/>
      <w:spacing w:before="240" w:line="360" w:lineRule="auto"/>
      <w:jc w:val="left"/>
      <w:textAlignment w:val="baseline"/>
      <w:outlineLvl w:val="1"/>
    </w:pPr>
    <w:rPr>
      <w:b/>
      <w:sz w:val="30"/>
    </w:rPr>
  </w:style>
  <w:style w:type="paragraph" w:styleId="30">
    <w:name w:val="heading 3"/>
    <w:basedOn w:val="a4"/>
    <w:next w:val="210"/>
    <w:link w:val="31"/>
    <w:qFormat/>
    <w:pPr>
      <w:widowControl/>
      <w:numPr>
        <w:ilvl w:val="2"/>
        <w:numId w:val="1"/>
      </w:numPr>
      <w:overflowPunct w:val="0"/>
      <w:autoSpaceDE w:val="0"/>
      <w:autoSpaceDN w:val="0"/>
      <w:adjustRightInd w:val="0"/>
      <w:spacing w:before="200" w:line="360" w:lineRule="auto"/>
      <w:textAlignment w:val="baseline"/>
      <w:outlineLvl w:val="2"/>
    </w:pPr>
    <w:rPr>
      <w:b/>
      <w:sz w:val="28"/>
      <w:lang w:val="zh-CN"/>
    </w:rPr>
  </w:style>
  <w:style w:type="paragraph" w:styleId="4">
    <w:name w:val="heading 4"/>
    <w:basedOn w:val="a4"/>
    <w:next w:val="210"/>
    <w:qFormat/>
    <w:pPr>
      <w:widowControl/>
      <w:numPr>
        <w:ilvl w:val="3"/>
        <w:numId w:val="1"/>
      </w:numPr>
      <w:tabs>
        <w:tab w:val="left" w:pos="426"/>
      </w:tabs>
      <w:overflowPunct w:val="0"/>
      <w:autoSpaceDE w:val="0"/>
      <w:autoSpaceDN w:val="0"/>
      <w:adjustRightInd w:val="0"/>
      <w:spacing w:before="200" w:line="360" w:lineRule="auto"/>
      <w:textAlignment w:val="baseline"/>
      <w:outlineLvl w:val="3"/>
    </w:pPr>
    <w:rPr>
      <w:b/>
      <w:kern w:val="0"/>
    </w:rPr>
  </w:style>
  <w:style w:type="paragraph" w:styleId="5">
    <w:name w:val="heading 5"/>
    <w:basedOn w:val="a4"/>
    <w:next w:val="a4"/>
    <w:qFormat/>
    <w:pPr>
      <w:keepNext/>
      <w:keepLines/>
      <w:outlineLvl w:val="4"/>
    </w:pPr>
  </w:style>
  <w:style w:type="paragraph" w:styleId="6">
    <w:name w:val="heading 6"/>
    <w:basedOn w:val="a4"/>
    <w:next w:val="a4"/>
    <w:qFormat/>
    <w:pPr>
      <w:keepNext/>
      <w:keepLines/>
      <w:spacing w:before="240" w:after="64" w:line="317" w:lineRule="auto"/>
      <w:outlineLvl w:val="5"/>
    </w:pPr>
    <w:rPr>
      <w:rFonts w:ascii="Arial" w:eastAsia="黑体" w:hAnsi="Arial"/>
      <w:b/>
    </w:rPr>
  </w:style>
  <w:style w:type="paragraph" w:styleId="7">
    <w:name w:val="heading 7"/>
    <w:basedOn w:val="a4"/>
    <w:next w:val="a4"/>
    <w:qFormat/>
    <w:pPr>
      <w:keepNext/>
      <w:keepLines/>
      <w:spacing w:before="240" w:after="64" w:line="317" w:lineRule="auto"/>
      <w:outlineLvl w:val="6"/>
    </w:pPr>
    <w:rPr>
      <w:b/>
    </w:rPr>
  </w:style>
  <w:style w:type="paragraph" w:styleId="8">
    <w:name w:val="heading 8"/>
    <w:basedOn w:val="a4"/>
    <w:next w:val="a4"/>
    <w:qFormat/>
    <w:pPr>
      <w:keepNext/>
      <w:keepLines/>
      <w:spacing w:before="240" w:after="64" w:line="317" w:lineRule="auto"/>
      <w:outlineLvl w:val="7"/>
    </w:pPr>
    <w:rPr>
      <w:rFonts w:ascii="Arial" w:eastAsia="黑体" w:hAnsi="Arial"/>
    </w:rPr>
  </w:style>
  <w:style w:type="paragraph" w:styleId="9">
    <w:name w:val="heading 9"/>
    <w:basedOn w:val="a4"/>
    <w:next w:val="a4"/>
    <w:qFormat/>
    <w:pPr>
      <w:keepNext/>
      <w:keepLines/>
      <w:spacing w:before="240" w:after="64" w:line="317" w:lineRule="auto"/>
      <w:outlineLvl w:val="8"/>
    </w:pPr>
    <w:rPr>
      <w:rFonts w:ascii="Arial" w:eastAsia="黑体"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customStyle="1" w:styleId="11">
    <w:name w:val="正文文本首行缩进1"/>
    <w:basedOn w:val="a4"/>
    <w:qFormat/>
    <w:pPr>
      <w:spacing w:after="120"/>
      <w:ind w:firstLineChars="100" w:firstLine="420"/>
    </w:pPr>
  </w:style>
  <w:style w:type="paragraph" w:customStyle="1" w:styleId="210">
    <w:name w:val="正文文本首行缩进 21"/>
    <w:basedOn w:val="a4"/>
    <w:link w:val="2Char"/>
    <w:pPr>
      <w:spacing w:after="120" w:line="360" w:lineRule="auto"/>
      <w:ind w:left="480" w:hanging="480"/>
      <w:jc w:val="left"/>
    </w:pPr>
    <w:rPr>
      <w:lang w:val="zh-CN"/>
    </w:rPr>
  </w:style>
  <w:style w:type="paragraph" w:styleId="a8">
    <w:name w:val="annotation subject"/>
    <w:basedOn w:val="a9"/>
    <w:next w:val="a9"/>
    <w:link w:val="aa"/>
    <w:uiPriority w:val="99"/>
    <w:semiHidden/>
    <w:unhideWhenUsed/>
    <w:rPr>
      <w:b/>
      <w:bCs/>
    </w:rPr>
  </w:style>
  <w:style w:type="paragraph" w:styleId="a9">
    <w:name w:val="annotation text"/>
    <w:basedOn w:val="a4"/>
    <w:link w:val="ab"/>
    <w:uiPriority w:val="99"/>
    <w:semiHidden/>
    <w:unhideWhenUsed/>
    <w:pPr>
      <w:jc w:val="left"/>
    </w:pPr>
  </w:style>
  <w:style w:type="paragraph" w:styleId="TOC7">
    <w:name w:val="toc 7"/>
    <w:basedOn w:val="a4"/>
    <w:next w:val="a4"/>
    <w:qFormat/>
    <w:pPr>
      <w:ind w:left="1260"/>
      <w:jc w:val="left"/>
    </w:pPr>
    <w:rPr>
      <w:szCs w:val="24"/>
    </w:rPr>
  </w:style>
  <w:style w:type="paragraph" w:styleId="a0">
    <w:name w:val="List Number"/>
    <w:basedOn w:val="a4"/>
    <w:qFormat/>
    <w:pPr>
      <w:numPr>
        <w:numId w:val="2"/>
      </w:numPr>
      <w:spacing w:before="120" w:line="360" w:lineRule="atLeast"/>
      <w:ind w:left="357" w:hanging="357"/>
    </w:pPr>
  </w:style>
  <w:style w:type="paragraph" w:styleId="ac">
    <w:name w:val="Normal Indent"/>
    <w:basedOn w:val="a4"/>
    <w:link w:val="ad"/>
    <w:unhideWhenUsed/>
    <w:qFormat/>
    <w:pPr>
      <w:ind w:firstLineChars="200" w:firstLine="420"/>
      <w:jc w:val="left"/>
    </w:pPr>
    <w:rPr>
      <w:rFonts w:ascii="宋体"/>
      <w:sz w:val="21"/>
      <w:szCs w:val="24"/>
      <w:lang w:val="zh-CN"/>
    </w:rPr>
  </w:style>
  <w:style w:type="paragraph" w:styleId="ae">
    <w:name w:val="caption"/>
    <w:basedOn w:val="a4"/>
    <w:next w:val="a4"/>
    <w:qFormat/>
    <w:pPr>
      <w:spacing w:line="360" w:lineRule="auto"/>
      <w:ind w:firstLineChars="200" w:firstLine="200"/>
    </w:pPr>
    <w:rPr>
      <w:rFonts w:ascii="Cambria" w:eastAsia="黑体" w:hAnsi="Cambria"/>
      <w:sz w:val="20"/>
    </w:rPr>
  </w:style>
  <w:style w:type="paragraph" w:styleId="a">
    <w:name w:val="List Bullet"/>
    <w:basedOn w:val="a4"/>
    <w:link w:val="af"/>
    <w:pPr>
      <w:numPr>
        <w:numId w:val="3"/>
      </w:numPr>
      <w:adjustRightInd w:val="0"/>
      <w:snapToGrid w:val="0"/>
      <w:spacing w:line="360" w:lineRule="atLeast"/>
      <w:jc w:val="left"/>
    </w:pPr>
    <w:rPr>
      <w:rFonts w:ascii="宋体"/>
      <w:sz w:val="21"/>
      <w:szCs w:val="24"/>
      <w:lang w:val="zh-CN"/>
    </w:rPr>
  </w:style>
  <w:style w:type="paragraph" w:styleId="af0">
    <w:name w:val="Document Map"/>
    <w:basedOn w:val="a4"/>
    <w:link w:val="af1"/>
    <w:uiPriority w:val="99"/>
    <w:semiHidden/>
    <w:unhideWhenUsed/>
    <w:rPr>
      <w:rFonts w:ascii="宋体"/>
      <w:sz w:val="18"/>
      <w:szCs w:val="18"/>
    </w:rPr>
  </w:style>
  <w:style w:type="paragraph" w:styleId="af2">
    <w:name w:val="Body Text"/>
    <w:basedOn w:val="a4"/>
    <w:link w:val="af3"/>
    <w:qFormat/>
    <w:pPr>
      <w:spacing w:after="120" w:line="360" w:lineRule="auto"/>
      <w:ind w:firstLineChars="200" w:firstLine="200"/>
    </w:pPr>
    <w:rPr>
      <w:lang w:val="zh-CN"/>
    </w:rPr>
  </w:style>
  <w:style w:type="paragraph" w:styleId="TOC5">
    <w:name w:val="toc 5"/>
    <w:basedOn w:val="a4"/>
    <w:next w:val="a4"/>
    <w:pPr>
      <w:ind w:left="840"/>
      <w:jc w:val="left"/>
    </w:pPr>
    <w:rPr>
      <w:szCs w:val="24"/>
    </w:rPr>
  </w:style>
  <w:style w:type="paragraph" w:styleId="TOC3">
    <w:name w:val="toc 3"/>
    <w:basedOn w:val="a4"/>
    <w:next w:val="a4"/>
    <w:uiPriority w:val="39"/>
    <w:qFormat/>
    <w:pPr>
      <w:ind w:left="420"/>
      <w:jc w:val="left"/>
    </w:pPr>
    <w:rPr>
      <w:szCs w:val="24"/>
    </w:rPr>
  </w:style>
  <w:style w:type="paragraph" w:styleId="TOC8">
    <w:name w:val="toc 8"/>
    <w:basedOn w:val="a4"/>
    <w:next w:val="a4"/>
    <w:pPr>
      <w:ind w:left="1470"/>
      <w:jc w:val="left"/>
    </w:pPr>
    <w:rPr>
      <w:szCs w:val="24"/>
    </w:rPr>
  </w:style>
  <w:style w:type="paragraph" w:styleId="af4">
    <w:name w:val="Balloon Text"/>
    <w:basedOn w:val="a4"/>
    <w:qFormat/>
    <w:rPr>
      <w:sz w:val="18"/>
      <w:szCs w:val="18"/>
    </w:rPr>
  </w:style>
  <w:style w:type="paragraph" w:styleId="af5">
    <w:name w:val="footer"/>
    <w:basedOn w:val="a4"/>
    <w:pPr>
      <w:pBdr>
        <w:top w:val="single" w:sz="6" w:space="1" w:color="auto"/>
      </w:pBdr>
      <w:tabs>
        <w:tab w:val="center" w:pos="4153"/>
        <w:tab w:val="right" w:pos="8306"/>
      </w:tabs>
      <w:snapToGrid w:val="0"/>
      <w:jc w:val="left"/>
    </w:pPr>
    <w:rPr>
      <w:sz w:val="18"/>
      <w:szCs w:val="18"/>
    </w:rPr>
  </w:style>
  <w:style w:type="paragraph" w:styleId="af6">
    <w:name w:val="header"/>
    <w:basedOn w:val="a4"/>
    <w:link w:val="af7"/>
    <w:pPr>
      <w:pBdr>
        <w:bottom w:val="single" w:sz="6" w:space="1" w:color="auto"/>
      </w:pBdr>
      <w:tabs>
        <w:tab w:val="center" w:pos="4153"/>
        <w:tab w:val="right" w:pos="8306"/>
      </w:tabs>
      <w:snapToGrid w:val="0"/>
      <w:jc w:val="center"/>
    </w:pPr>
    <w:rPr>
      <w:sz w:val="18"/>
      <w:szCs w:val="18"/>
      <w:lang w:val="zh-CN"/>
    </w:rPr>
  </w:style>
  <w:style w:type="paragraph" w:styleId="TOC1">
    <w:name w:val="toc 1"/>
    <w:basedOn w:val="a4"/>
    <w:next w:val="a4"/>
    <w:uiPriority w:val="39"/>
    <w:pPr>
      <w:tabs>
        <w:tab w:val="left" w:pos="1050"/>
        <w:tab w:val="right" w:leader="dot" w:pos="8302"/>
      </w:tabs>
      <w:spacing w:before="120"/>
      <w:jc w:val="left"/>
    </w:pPr>
    <w:rPr>
      <w:bCs/>
      <w:iCs/>
      <w:szCs w:val="28"/>
    </w:rPr>
  </w:style>
  <w:style w:type="paragraph" w:styleId="TOC4">
    <w:name w:val="toc 4"/>
    <w:basedOn w:val="a4"/>
    <w:next w:val="a4"/>
    <w:qFormat/>
    <w:pPr>
      <w:ind w:left="630"/>
      <w:jc w:val="left"/>
    </w:pPr>
    <w:rPr>
      <w:szCs w:val="24"/>
    </w:rPr>
  </w:style>
  <w:style w:type="paragraph" w:styleId="TOC6">
    <w:name w:val="toc 6"/>
    <w:basedOn w:val="a4"/>
    <w:next w:val="a4"/>
    <w:pPr>
      <w:ind w:left="1050"/>
      <w:jc w:val="left"/>
    </w:pPr>
    <w:rPr>
      <w:szCs w:val="24"/>
    </w:rPr>
  </w:style>
  <w:style w:type="paragraph" w:styleId="TOC2">
    <w:name w:val="toc 2"/>
    <w:basedOn w:val="a4"/>
    <w:next w:val="a4"/>
    <w:uiPriority w:val="39"/>
    <w:pPr>
      <w:tabs>
        <w:tab w:val="left" w:pos="840"/>
        <w:tab w:val="right" w:leader="dot" w:pos="8302"/>
      </w:tabs>
      <w:spacing w:before="120"/>
      <w:ind w:left="480" w:hanging="54"/>
      <w:jc w:val="left"/>
    </w:pPr>
    <w:rPr>
      <w:bCs/>
      <w:szCs w:val="26"/>
    </w:rPr>
  </w:style>
  <w:style w:type="paragraph" w:styleId="TOC9">
    <w:name w:val="toc 9"/>
    <w:basedOn w:val="a4"/>
    <w:next w:val="a4"/>
    <w:qFormat/>
    <w:pPr>
      <w:ind w:left="1680"/>
      <w:jc w:val="left"/>
    </w:pPr>
    <w:rPr>
      <w:szCs w:val="24"/>
    </w:rPr>
  </w:style>
  <w:style w:type="paragraph" w:styleId="HTML">
    <w:name w:val="HTML Preformatted"/>
    <w:basedOn w:val="a4"/>
    <w:link w:val="HTML0"/>
    <w:uiPriority w:val="99"/>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Cs w:val="24"/>
    </w:rPr>
  </w:style>
  <w:style w:type="paragraph" w:styleId="af8">
    <w:name w:val="Title"/>
    <w:basedOn w:val="a4"/>
    <w:link w:val="af9"/>
    <w:qFormat/>
    <w:pPr>
      <w:widowControl/>
      <w:spacing w:after="120"/>
      <w:jc w:val="center"/>
    </w:pPr>
    <w:rPr>
      <w:rFonts w:ascii="Book Antiqua" w:hAnsi="Book Antiqua"/>
      <w:b/>
      <w:bCs/>
      <w:i/>
      <w:iCs/>
      <w:sz w:val="28"/>
      <w:u w:val="single"/>
      <w:lang w:eastAsia="en-US"/>
    </w:rPr>
  </w:style>
  <w:style w:type="character" w:styleId="afa">
    <w:name w:val="FollowedHyperlink"/>
    <w:uiPriority w:val="99"/>
    <w:semiHidden/>
    <w:unhideWhenUsed/>
    <w:rPr>
      <w:color w:val="954F72"/>
      <w:u w:val="single"/>
    </w:rPr>
  </w:style>
  <w:style w:type="character" w:styleId="afb">
    <w:name w:val="Hyperlink"/>
    <w:uiPriority w:val="99"/>
    <w:qFormat/>
    <w:rPr>
      <w:color w:val="0000FF"/>
      <w:u w:val="single"/>
    </w:rPr>
  </w:style>
  <w:style w:type="character" w:styleId="afc">
    <w:name w:val="annotation reference"/>
    <w:uiPriority w:val="99"/>
    <w:semiHidden/>
    <w:unhideWhenUsed/>
    <w:rPr>
      <w:sz w:val="21"/>
      <w:szCs w:val="21"/>
    </w:rPr>
  </w:style>
  <w:style w:type="table" w:styleId="afd">
    <w:name w:val="Table Grid"/>
    <w:basedOn w:val="a6"/>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标题 3 字符"/>
    <w:link w:val="30"/>
    <w:qFormat/>
    <w:rPr>
      <w:b/>
      <w:kern w:val="2"/>
      <w:sz w:val="28"/>
      <w:lang w:val="zh-CN"/>
    </w:rPr>
  </w:style>
  <w:style w:type="character" w:customStyle="1" w:styleId="1Char">
    <w:name w:val="项目符号1 Char"/>
    <w:link w:val="1"/>
    <w:qFormat/>
    <w:rPr>
      <w:rFonts w:ascii="宋体" w:hAnsi="宋体"/>
      <w:b/>
      <w:kern w:val="2"/>
      <w:sz w:val="24"/>
      <w:lang w:val="zh-CN"/>
    </w:rPr>
  </w:style>
  <w:style w:type="paragraph" w:customStyle="1" w:styleId="1">
    <w:name w:val="项目符号1"/>
    <w:basedOn w:val="a4"/>
    <w:next w:val="12"/>
    <w:link w:val="1Char"/>
    <w:pPr>
      <w:numPr>
        <w:numId w:val="4"/>
      </w:numPr>
      <w:tabs>
        <w:tab w:val="clear" w:pos="1260"/>
        <w:tab w:val="left" w:pos="1134"/>
      </w:tabs>
      <w:spacing w:beforeLines="50" w:before="156" w:line="360" w:lineRule="auto"/>
      <w:ind w:left="567" w:firstLine="238"/>
    </w:pPr>
    <w:rPr>
      <w:rFonts w:ascii="宋体" w:hAnsi="宋体"/>
      <w:b/>
      <w:lang w:val="zh-CN"/>
    </w:rPr>
  </w:style>
  <w:style w:type="paragraph" w:customStyle="1" w:styleId="12">
    <w:name w:val="项目符号1说明"/>
    <w:basedOn w:val="a4"/>
    <w:qFormat/>
    <w:pPr>
      <w:spacing w:before="60" w:after="60" w:line="360" w:lineRule="auto"/>
      <w:ind w:leftChars="-1" w:left="-1" w:hangingChars="1" w:hanging="2"/>
    </w:pPr>
    <w:rPr>
      <w:rFonts w:ascii="Arial" w:hAnsi="Arial"/>
      <w:szCs w:val="24"/>
    </w:rPr>
  </w:style>
  <w:style w:type="character" w:customStyle="1" w:styleId="13">
    <w:name w:val="页码1"/>
    <w:basedOn w:val="a5"/>
  </w:style>
  <w:style w:type="character" w:customStyle="1" w:styleId="Char">
    <w:name w:val="表格标题 Char"/>
    <w:link w:val="afe"/>
    <w:qFormat/>
    <w:rPr>
      <w:rFonts w:ascii="黑体" w:eastAsia="黑体"/>
      <w:kern w:val="2"/>
      <w:sz w:val="24"/>
    </w:rPr>
  </w:style>
  <w:style w:type="paragraph" w:customStyle="1" w:styleId="afe">
    <w:name w:val="表格标题"/>
    <w:basedOn w:val="a4"/>
    <w:link w:val="Char"/>
    <w:pPr>
      <w:spacing w:line="360" w:lineRule="auto"/>
      <w:jc w:val="center"/>
    </w:pPr>
    <w:rPr>
      <w:rFonts w:ascii="黑体" w:eastAsia="黑体"/>
      <w:lang w:val="zh-CN"/>
    </w:rPr>
  </w:style>
  <w:style w:type="character" w:customStyle="1" w:styleId="Char0">
    <w:name w:val="表格内容 Char"/>
    <w:link w:val="aff"/>
    <w:qFormat/>
    <w:rPr>
      <w:kern w:val="2"/>
      <w:sz w:val="24"/>
    </w:rPr>
  </w:style>
  <w:style w:type="paragraph" w:customStyle="1" w:styleId="aff">
    <w:name w:val="表格内容"/>
    <w:basedOn w:val="a4"/>
    <w:link w:val="Char0"/>
    <w:qFormat/>
    <w:pPr>
      <w:spacing w:line="276" w:lineRule="auto"/>
    </w:pPr>
    <w:rPr>
      <w:lang w:val="zh-CN"/>
    </w:rPr>
  </w:style>
  <w:style w:type="character" w:customStyle="1" w:styleId="2Char">
    <w:name w:val="正文首行缩进 2 Char"/>
    <w:link w:val="210"/>
    <w:qFormat/>
    <w:rPr>
      <w:kern w:val="2"/>
      <w:sz w:val="24"/>
    </w:rPr>
  </w:style>
  <w:style w:type="character" w:customStyle="1" w:styleId="Char1">
    <w:name w:val="列出段落 Char"/>
    <w:link w:val="14"/>
    <w:qFormat/>
    <w:rPr>
      <w:kern w:val="2"/>
      <w:sz w:val="24"/>
    </w:rPr>
  </w:style>
  <w:style w:type="paragraph" w:customStyle="1" w:styleId="14">
    <w:name w:val="列表段落1"/>
    <w:basedOn w:val="a4"/>
    <w:link w:val="Char1"/>
    <w:qFormat/>
    <w:pPr>
      <w:spacing w:line="360" w:lineRule="auto"/>
      <w:ind w:firstLineChars="200" w:firstLine="420"/>
    </w:pPr>
    <w:rPr>
      <w:lang w:val="zh-CN"/>
    </w:rPr>
  </w:style>
  <w:style w:type="character" w:customStyle="1" w:styleId="af">
    <w:name w:val="列表项目符号 字符"/>
    <w:link w:val="a"/>
    <w:qFormat/>
    <w:rPr>
      <w:rFonts w:ascii="宋体"/>
      <w:kern w:val="2"/>
      <w:sz w:val="21"/>
      <w:szCs w:val="24"/>
      <w:lang w:val="zh-CN"/>
    </w:rPr>
  </w:style>
  <w:style w:type="character" w:customStyle="1" w:styleId="af3">
    <w:name w:val="正文文本 字符"/>
    <w:link w:val="af2"/>
    <w:qFormat/>
    <w:rPr>
      <w:kern w:val="2"/>
      <w:sz w:val="24"/>
    </w:rPr>
  </w:style>
  <w:style w:type="character" w:customStyle="1" w:styleId="aff0">
    <w:name w:val="项目编号一 (文字)"/>
    <w:link w:val="aff1"/>
    <w:rPr>
      <w:rFonts w:ascii="宋体" w:hAnsi="宋体"/>
      <w:b/>
      <w:kern w:val="2"/>
      <w:sz w:val="24"/>
    </w:rPr>
  </w:style>
  <w:style w:type="paragraph" w:customStyle="1" w:styleId="aff1">
    <w:name w:val="项目编号一"/>
    <w:basedOn w:val="a4"/>
    <w:next w:val="a4"/>
    <w:link w:val="aff0"/>
    <w:pPr>
      <w:tabs>
        <w:tab w:val="left" w:pos="720"/>
      </w:tabs>
      <w:spacing w:beforeLines="50" w:before="156"/>
      <w:ind w:left="720"/>
    </w:pPr>
    <w:rPr>
      <w:rFonts w:ascii="宋体" w:hAnsi="宋体"/>
      <w:b/>
      <w:lang w:val="zh-CN"/>
    </w:rPr>
  </w:style>
  <w:style w:type="character" w:customStyle="1" w:styleId="2Char0">
    <w:name w:val="项目符号2正文 Char"/>
    <w:link w:val="22"/>
    <w:qFormat/>
    <w:rPr>
      <w:rFonts w:ascii="宋体" w:hAnsi="宋体"/>
      <w:kern w:val="2"/>
      <w:sz w:val="24"/>
    </w:rPr>
  </w:style>
  <w:style w:type="paragraph" w:customStyle="1" w:styleId="22">
    <w:name w:val="项目符号2正文"/>
    <w:basedOn w:val="a4"/>
    <w:link w:val="2Char0"/>
    <w:pPr>
      <w:spacing w:line="360" w:lineRule="auto"/>
      <w:ind w:left="1418"/>
    </w:pPr>
    <w:rPr>
      <w:rFonts w:ascii="宋体" w:hAnsi="宋体"/>
      <w:lang w:val="zh-CN"/>
    </w:rPr>
  </w:style>
  <w:style w:type="character" w:customStyle="1" w:styleId="af7">
    <w:name w:val="页眉 字符"/>
    <w:link w:val="af6"/>
    <w:qFormat/>
    <w:rPr>
      <w:kern w:val="2"/>
      <w:sz w:val="18"/>
      <w:szCs w:val="18"/>
    </w:rPr>
  </w:style>
  <w:style w:type="character" w:customStyle="1" w:styleId="Char10">
    <w:name w:val="正文(缩进) 五号 Char1"/>
    <w:link w:val="aff2"/>
    <w:qFormat/>
    <w:rPr>
      <w:rFonts w:ascii="Arial" w:hAnsi="Arial" w:cs="宋体"/>
      <w:sz w:val="21"/>
    </w:rPr>
  </w:style>
  <w:style w:type="paragraph" w:customStyle="1" w:styleId="aff2">
    <w:name w:val="正文(缩进) 五号"/>
    <w:basedOn w:val="a4"/>
    <w:link w:val="Char10"/>
    <w:qFormat/>
    <w:pPr>
      <w:widowControl/>
      <w:spacing w:after="120" w:line="360" w:lineRule="auto"/>
      <w:ind w:firstLineChars="200" w:firstLine="420"/>
      <w:jc w:val="left"/>
    </w:pPr>
    <w:rPr>
      <w:rFonts w:ascii="Arial" w:hAnsi="Arial"/>
      <w:kern w:val="0"/>
      <w:sz w:val="21"/>
      <w:lang w:val="zh-CN"/>
    </w:rPr>
  </w:style>
  <w:style w:type="character" w:customStyle="1" w:styleId="CharChar3">
    <w:name w:val="Char Char3"/>
    <w:qFormat/>
    <w:rPr>
      <w:rFonts w:eastAsia="宋体"/>
      <w:kern w:val="2"/>
      <w:sz w:val="24"/>
      <w:lang w:val="en-US" w:eastAsia="zh-CN"/>
    </w:rPr>
  </w:style>
  <w:style w:type="character" w:customStyle="1" w:styleId="af9">
    <w:name w:val="标题 字符"/>
    <w:link w:val="af8"/>
    <w:rPr>
      <w:rFonts w:ascii="Book Antiqua" w:hAnsi="Book Antiqua"/>
      <w:b/>
      <w:bCs/>
      <w:i/>
      <w:iCs/>
      <w:sz w:val="28"/>
      <w:u w:val="single"/>
      <w:lang w:eastAsia="en-US"/>
    </w:rPr>
  </w:style>
  <w:style w:type="paragraph" w:customStyle="1" w:styleId="1Normal">
    <w:name w:val="项目编号1Normal"/>
    <w:basedOn w:val="a4"/>
    <w:rPr>
      <w:rFonts w:ascii="宋体" w:hAnsi="宋体"/>
      <w:b/>
    </w:rPr>
  </w:style>
  <w:style w:type="paragraph" w:customStyle="1" w:styleId="z-1">
    <w:name w:val="z-窗体顶端1"/>
    <w:basedOn w:val="a4"/>
    <w:next w:val="a4"/>
    <w:pPr>
      <w:widowControl/>
      <w:pBdr>
        <w:bottom w:val="single" w:sz="6" w:space="1" w:color="auto"/>
      </w:pBdr>
      <w:jc w:val="center"/>
    </w:pPr>
    <w:rPr>
      <w:rFonts w:ascii="Arial" w:hAnsi="Arial"/>
      <w:vanish/>
      <w:color w:val="000000"/>
      <w:kern w:val="0"/>
      <w:sz w:val="16"/>
      <w:szCs w:val="24"/>
    </w:rPr>
  </w:style>
  <w:style w:type="paragraph" w:customStyle="1" w:styleId="z-">
    <w:name w:val="z-"/>
    <w:basedOn w:val="a4"/>
    <w:next w:val="a4"/>
    <w:pPr>
      <w:widowControl/>
      <w:pBdr>
        <w:bottom w:val="single" w:sz="6" w:space="1" w:color="auto"/>
      </w:pBdr>
      <w:jc w:val="center"/>
    </w:pPr>
    <w:rPr>
      <w:rFonts w:ascii="Arial" w:hAnsi="Arial"/>
      <w:vanish/>
      <w:color w:val="000000"/>
      <w:kern w:val="0"/>
      <w:sz w:val="16"/>
      <w:szCs w:val="24"/>
    </w:rPr>
  </w:style>
  <w:style w:type="paragraph" w:customStyle="1" w:styleId="15">
    <w:name w:val="项目符号1正文"/>
    <w:basedOn w:val="a4"/>
    <w:pPr>
      <w:spacing w:beforeLines="50" w:before="156" w:afterLines="50" w:after="156" w:line="360" w:lineRule="auto"/>
      <w:ind w:leftChars="350" w:left="850" w:hangingChars="4" w:hanging="10"/>
    </w:pPr>
  </w:style>
  <w:style w:type="paragraph" w:customStyle="1" w:styleId="aff3">
    <w:name w:val="图注"/>
    <w:basedOn w:val="a4"/>
    <w:qFormat/>
    <w:pPr>
      <w:widowControl/>
      <w:overflowPunct w:val="0"/>
      <w:autoSpaceDE w:val="0"/>
      <w:autoSpaceDN w:val="0"/>
      <w:adjustRightInd w:val="0"/>
      <w:jc w:val="center"/>
      <w:textAlignment w:val="baseline"/>
    </w:pPr>
    <w:rPr>
      <w:rFonts w:eastAsia="KaiTi"/>
      <w:kern w:val="0"/>
      <w:sz w:val="22"/>
    </w:rPr>
  </w:style>
  <w:style w:type="paragraph" w:customStyle="1" w:styleId="z-10">
    <w:name w:val="z-1"/>
    <w:basedOn w:val="a4"/>
    <w:next w:val="a4"/>
    <w:qFormat/>
    <w:pPr>
      <w:widowControl/>
      <w:pBdr>
        <w:top w:val="single" w:sz="6" w:space="1" w:color="auto"/>
      </w:pBdr>
      <w:jc w:val="center"/>
    </w:pPr>
    <w:rPr>
      <w:rFonts w:ascii="Arial" w:hAnsi="Arial"/>
      <w:vanish/>
      <w:color w:val="000000"/>
      <w:kern w:val="0"/>
      <w:sz w:val="16"/>
      <w:szCs w:val="24"/>
    </w:rPr>
  </w:style>
  <w:style w:type="paragraph" w:customStyle="1" w:styleId="z-11">
    <w:name w:val="z-窗体底端1"/>
    <w:basedOn w:val="a4"/>
    <w:next w:val="a4"/>
    <w:pPr>
      <w:widowControl/>
      <w:pBdr>
        <w:top w:val="single" w:sz="6" w:space="1" w:color="auto"/>
      </w:pBdr>
      <w:jc w:val="center"/>
    </w:pPr>
    <w:rPr>
      <w:rFonts w:ascii="Arial" w:hAnsi="Arial"/>
      <w:vanish/>
      <w:color w:val="000000"/>
      <w:kern w:val="0"/>
      <w:sz w:val="16"/>
      <w:szCs w:val="24"/>
    </w:rPr>
  </w:style>
  <w:style w:type="paragraph" w:customStyle="1" w:styleId="16">
    <w:name w:val="引文目录标题1"/>
    <w:basedOn w:val="a4"/>
    <w:next w:val="a4"/>
    <w:qFormat/>
    <w:pPr>
      <w:spacing w:before="120"/>
    </w:pPr>
    <w:rPr>
      <w:rFonts w:ascii="Arial" w:hAnsi="Arial"/>
      <w:b/>
      <w:bCs/>
      <w:szCs w:val="24"/>
    </w:rPr>
  </w:style>
  <w:style w:type="paragraph" w:customStyle="1" w:styleId="17">
    <w:name w:val="引文目录1"/>
    <w:basedOn w:val="a4"/>
    <w:next w:val="a4"/>
    <w:qFormat/>
    <w:pPr>
      <w:ind w:leftChars="200" w:left="420"/>
    </w:pPr>
    <w:rPr>
      <w:szCs w:val="24"/>
    </w:rPr>
  </w:style>
  <w:style w:type="paragraph" w:customStyle="1" w:styleId="20">
    <w:name w:val="项目符号2"/>
    <w:basedOn w:val="a4"/>
    <w:next w:val="22"/>
    <w:qFormat/>
    <w:pPr>
      <w:numPr>
        <w:numId w:val="5"/>
      </w:numPr>
      <w:tabs>
        <w:tab w:val="clear" w:pos="840"/>
        <w:tab w:val="left" w:pos="1470"/>
      </w:tabs>
      <w:spacing w:before="60" w:after="60" w:line="360" w:lineRule="auto"/>
      <w:ind w:left="1470" w:hanging="336"/>
      <w:jc w:val="left"/>
    </w:pPr>
    <w:rPr>
      <w:color w:val="000000"/>
      <w:szCs w:val="24"/>
    </w:rPr>
  </w:style>
  <w:style w:type="paragraph" w:customStyle="1" w:styleId="aff4">
    <w:name w:val="封面公司名"/>
    <w:basedOn w:val="a4"/>
    <w:qFormat/>
    <w:pPr>
      <w:spacing w:before="60" w:after="60" w:line="360" w:lineRule="auto"/>
      <w:jc w:val="center"/>
    </w:pPr>
    <w:rPr>
      <w:rFonts w:ascii="Arial" w:hAnsi="Arial" w:cs="宋体"/>
      <w:b/>
      <w:sz w:val="30"/>
    </w:rPr>
  </w:style>
  <w:style w:type="paragraph" w:customStyle="1" w:styleId="18">
    <w:name w:val="文档结构图1"/>
    <w:basedOn w:val="a4"/>
    <w:qFormat/>
    <w:pPr>
      <w:shd w:val="clear" w:color="auto" w:fill="000080"/>
    </w:pPr>
  </w:style>
  <w:style w:type="paragraph" w:customStyle="1" w:styleId="19">
    <w:name w:val="目录标题1"/>
    <w:basedOn w:val="a4"/>
    <w:pPr>
      <w:jc w:val="center"/>
    </w:pPr>
    <w:rPr>
      <w:rFonts w:cs="宋体"/>
      <w:b/>
      <w:bCs/>
      <w:sz w:val="28"/>
    </w:rPr>
  </w:style>
  <w:style w:type="paragraph" w:customStyle="1" w:styleId="aff5">
    <w:name w:val="表格头"/>
    <w:basedOn w:val="a4"/>
    <w:qFormat/>
    <w:pPr>
      <w:spacing w:before="120" w:after="120"/>
      <w:jc w:val="center"/>
    </w:pPr>
    <w:rPr>
      <w:rFonts w:eastAsia="黑体"/>
      <w:b/>
      <w:sz w:val="21"/>
      <w:szCs w:val="21"/>
    </w:rPr>
  </w:style>
  <w:style w:type="paragraph" w:customStyle="1" w:styleId="1a">
    <w:name w:val="样式1"/>
    <w:basedOn w:val="4"/>
    <w:pPr>
      <w:tabs>
        <w:tab w:val="left" w:pos="2157"/>
      </w:tabs>
    </w:pPr>
  </w:style>
  <w:style w:type="paragraph" w:customStyle="1" w:styleId="aff6">
    <w:name w:val="表格文字"/>
    <w:rPr>
      <w:sz w:val="24"/>
      <w:szCs w:val="24"/>
    </w:rPr>
  </w:style>
  <w:style w:type="paragraph" w:customStyle="1" w:styleId="3">
    <w:name w:val="项目符号3"/>
    <w:basedOn w:val="a4"/>
    <w:pPr>
      <w:numPr>
        <w:numId w:val="6"/>
      </w:numPr>
      <w:spacing w:line="360" w:lineRule="auto"/>
    </w:pPr>
  </w:style>
  <w:style w:type="paragraph" w:customStyle="1" w:styleId="aff7">
    <w:name w:val="封面标题"/>
    <w:basedOn w:val="aff4"/>
    <w:rPr>
      <w:bCs/>
      <w:sz w:val="48"/>
    </w:rPr>
  </w:style>
  <w:style w:type="paragraph" w:customStyle="1" w:styleId="a1">
    <w:name w:val="项目符号三"/>
    <w:basedOn w:val="22"/>
    <w:pPr>
      <w:numPr>
        <w:numId w:val="7"/>
      </w:numPr>
      <w:tabs>
        <w:tab w:val="clear" w:pos="2121"/>
        <w:tab w:val="left" w:pos="1985"/>
      </w:tabs>
      <w:ind w:left="1985" w:hanging="525"/>
    </w:pPr>
  </w:style>
  <w:style w:type="paragraph" w:customStyle="1" w:styleId="2">
    <w:name w:val="样式2"/>
    <w:basedOn w:val="a4"/>
    <w:qFormat/>
    <w:pPr>
      <w:numPr>
        <w:numId w:val="8"/>
      </w:numPr>
      <w:spacing w:line="360" w:lineRule="auto"/>
    </w:pPr>
    <w:rPr>
      <w:rFonts w:ascii="宋体" w:hAnsi="宋体" w:cs="宋体"/>
      <w:bCs/>
      <w:szCs w:val="24"/>
    </w:rPr>
  </w:style>
  <w:style w:type="paragraph" w:customStyle="1" w:styleId="aff8">
    <w:name w:val="无缩进正文"/>
    <w:basedOn w:val="a4"/>
    <w:qFormat/>
    <w:pPr>
      <w:spacing w:line="360" w:lineRule="auto"/>
    </w:pPr>
  </w:style>
  <w:style w:type="paragraph" w:customStyle="1" w:styleId="aff9">
    <w:name w:val="编号一正文"/>
    <w:basedOn w:val="a4"/>
    <w:qFormat/>
    <w:pPr>
      <w:spacing w:afterLines="50" w:after="156" w:line="360" w:lineRule="auto"/>
      <w:ind w:firstLineChars="175" w:firstLine="420"/>
    </w:pPr>
  </w:style>
  <w:style w:type="paragraph" w:customStyle="1" w:styleId="a2">
    <w:name w:val="一般项目符号"/>
    <w:basedOn w:val="a4"/>
    <w:qFormat/>
    <w:pPr>
      <w:numPr>
        <w:numId w:val="9"/>
      </w:numPr>
      <w:tabs>
        <w:tab w:val="left" w:pos="993"/>
      </w:tabs>
      <w:spacing w:beforeLines="30" w:before="93" w:line="360" w:lineRule="auto"/>
      <w:ind w:left="987"/>
    </w:pPr>
  </w:style>
  <w:style w:type="paragraph" w:customStyle="1" w:styleId="CharCharCharChar1CharCharCharChar">
    <w:name w:val="Char Char Char Char (文字) (文字)1 Char Char Char Char"/>
    <w:basedOn w:val="a4"/>
    <w:rPr>
      <w:szCs w:val="24"/>
    </w:rPr>
  </w:style>
  <w:style w:type="paragraph" w:customStyle="1" w:styleId="affa">
    <w:name w:val="项目编号一正文"/>
    <w:basedOn w:val="a4"/>
    <w:qFormat/>
    <w:pPr>
      <w:spacing w:afterLines="50" w:after="156" w:line="360" w:lineRule="auto"/>
      <w:ind w:leftChars="354" w:left="850" w:rightChars="214" w:right="514" w:firstLineChars="177" w:firstLine="425"/>
      <w:jc w:val="left"/>
    </w:pPr>
  </w:style>
  <w:style w:type="paragraph" w:customStyle="1" w:styleId="1-indent">
    <w:name w:val="1-indent"/>
    <w:basedOn w:val="a4"/>
    <w:pPr>
      <w:widowControl/>
      <w:numPr>
        <w:numId w:val="10"/>
      </w:numPr>
      <w:tabs>
        <w:tab w:val="clear" w:pos="360"/>
        <w:tab w:val="left" w:pos="720"/>
        <w:tab w:val="left" w:pos="5040"/>
        <w:tab w:val="left" w:pos="5400"/>
      </w:tabs>
      <w:spacing w:before="120" w:after="120"/>
    </w:pPr>
    <w:rPr>
      <w:rFonts w:ascii="Book Antiqua" w:hAnsi="Book Antiqua"/>
      <w:kern w:val="0"/>
      <w:sz w:val="20"/>
    </w:rPr>
  </w:style>
  <w:style w:type="paragraph" w:customStyle="1" w:styleId="affb">
    <w:name w:val="表格单元"/>
    <w:basedOn w:val="a4"/>
    <w:pPr>
      <w:adjustRightInd w:val="0"/>
      <w:snapToGrid w:val="0"/>
      <w:spacing w:before="45" w:after="45"/>
      <w:jc w:val="left"/>
    </w:pPr>
    <w:rPr>
      <w:rFonts w:ascii="宋体"/>
      <w:sz w:val="21"/>
      <w:szCs w:val="24"/>
    </w:rPr>
  </w:style>
  <w:style w:type="paragraph" w:customStyle="1" w:styleId="affc">
    <w:name w:val="表格栏目"/>
    <w:basedOn w:val="a4"/>
    <w:pPr>
      <w:adjustRightInd w:val="0"/>
      <w:snapToGrid w:val="0"/>
      <w:spacing w:before="45" w:after="45"/>
      <w:jc w:val="center"/>
    </w:pPr>
    <w:rPr>
      <w:rFonts w:ascii="宋体" w:eastAsia="黑体"/>
      <w:b/>
      <w:bCs/>
      <w:sz w:val="21"/>
      <w:szCs w:val="24"/>
    </w:rPr>
  </w:style>
  <w:style w:type="paragraph" w:customStyle="1" w:styleId="affd">
    <w:name w:val="封面（文件名称）"/>
    <w:basedOn w:val="a4"/>
    <w:pPr>
      <w:spacing w:line="300" w:lineRule="auto"/>
      <w:jc w:val="center"/>
    </w:pPr>
    <w:rPr>
      <w:rFonts w:ascii="Calibri" w:hAnsi="宋体" w:cs="宋体"/>
      <w:b/>
      <w:bCs/>
      <w:sz w:val="32"/>
      <w:szCs w:val="32"/>
    </w:rPr>
  </w:style>
  <w:style w:type="paragraph" w:customStyle="1" w:styleId="affe">
    <w:name w:val="封面（编制、审核、批准）"/>
    <w:basedOn w:val="a4"/>
    <w:qFormat/>
    <w:pPr>
      <w:spacing w:before="156" w:after="156" w:line="360" w:lineRule="auto"/>
      <w:jc w:val="center"/>
    </w:pPr>
    <w:rPr>
      <w:rFonts w:ascii="Calibri" w:eastAsia="黑体" w:hAnsi="Calibri" w:cs="宋体"/>
      <w:b/>
      <w:bCs/>
      <w:sz w:val="36"/>
      <w:szCs w:val="32"/>
    </w:rPr>
  </w:style>
  <w:style w:type="paragraph" w:customStyle="1" w:styleId="a3">
    <w:name w:val="带点文字"/>
    <w:basedOn w:val="a4"/>
    <w:pPr>
      <w:numPr>
        <w:numId w:val="11"/>
      </w:numPr>
      <w:ind w:leftChars="200" w:left="200"/>
    </w:pPr>
    <w:rPr>
      <w:rFonts w:ascii="Calibri" w:hAnsi="Calibri" w:cs="黑体"/>
      <w:sz w:val="21"/>
      <w:szCs w:val="22"/>
    </w:rPr>
  </w:style>
  <w:style w:type="character" w:customStyle="1" w:styleId="af1">
    <w:name w:val="文档结构图 字符"/>
    <w:link w:val="af0"/>
    <w:uiPriority w:val="99"/>
    <w:semiHidden/>
    <w:rPr>
      <w:rFonts w:ascii="宋体"/>
      <w:kern w:val="2"/>
      <w:sz w:val="18"/>
      <w:szCs w:val="18"/>
    </w:rPr>
  </w:style>
  <w:style w:type="character" w:customStyle="1" w:styleId="ad">
    <w:name w:val="正文缩进 字符"/>
    <w:link w:val="ac"/>
    <w:rPr>
      <w:rFonts w:ascii="宋体"/>
      <w:kern w:val="2"/>
      <w:sz w:val="21"/>
      <w:szCs w:val="24"/>
    </w:rPr>
  </w:style>
  <w:style w:type="character" w:customStyle="1" w:styleId="ab">
    <w:name w:val="批注文字 字符"/>
    <w:link w:val="a9"/>
    <w:uiPriority w:val="99"/>
    <w:semiHidden/>
    <w:rPr>
      <w:kern w:val="2"/>
      <w:sz w:val="24"/>
    </w:rPr>
  </w:style>
  <w:style w:type="character" w:customStyle="1" w:styleId="aa">
    <w:name w:val="批注主题 字符"/>
    <w:link w:val="a8"/>
    <w:uiPriority w:val="99"/>
    <w:semiHidden/>
    <w:qFormat/>
    <w:rPr>
      <w:b/>
      <w:bCs/>
      <w:kern w:val="2"/>
      <w:sz w:val="24"/>
    </w:rPr>
  </w:style>
  <w:style w:type="paragraph" w:styleId="afff">
    <w:name w:val="List Paragraph"/>
    <w:basedOn w:val="a4"/>
    <w:uiPriority w:val="34"/>
    <w:qFormat/>
    <w:pPr>
      <w:ind w:firstLineChars="200" w:firstLine="420"/>
    </w:pPr>
    <w:rPr>
      <w:rFonts w:ascii="Calibri" w:hAnsi="Calibri"/>
      <w:sz w:val="21"/>
      <w:szCs w:val="22"/>
    </w:rPr>
  </w:style>
  <w:style w:type="character" w:customStyle="1" w:styleId="Char3">
    <w:name w:val="正文缩进 Char3"/>
    <w:rPr>
      <w:rFonts w:ascii="宋体"/>
      <w:kern w:val="2"/>
      <w:sz w:val="21"/>
      <w:szCs w:val="24"/>
    </w:rPr>
  </w:style>
  <w:style w:type="character" w:customStyle="1" w:styleId="HTML0">
    <w:name w:val="HTML 预设格式 字符"/>
    <w:link w:val="HTML"/>
    <w:uiPriority w:val="99"/>
    <w:qFormat/>
    <w:rPr>
      <w:rFonts w:ascii="宋体" w:hAnsi="宋体" w:cs="宋体"/>
      <w:sz w:val="24"/>
      <w:szCs w:val="24"/>
    </w:rPr>
  </w:style>
  <w:style w:type="paragraph" w:customStyle="1" w:styleId="msonormal0">
    <w:name w:val="msonormal"/>
    <w:basedOn w:val="a4"/>
    <w:pPr>
      <w:widowControl/>
      <w:spacing w:before="100" w:beforeAutospacing="1" w:after="100" w:afterAutospacing="1"/>
      <w:jc w:val="left"/>
    </w:pPr>
    <w:rPr>
      <w:rFonts w:ascii="宋体" w:hAnsi="宋体" w:cs="宋体"/>
      <w:kern w:val="0"/>
      <w:szCs w:val="24"/>
    </w:rPr>
  </w:style>
  <w:style w:type="paragraph" w:customStyle="1" w:styleId="font5">
    <w:name w:val="font5"/>
    <w:basedOn w:val="a4"/>
    <w:qFormat/>
    <w:pPr>
      <w:widowControl/>
      <w:spacing w:before="100" w:beforeAutospacing="1" w:after="100" w:afterAutospacing="1"/>
      <w:jc w:val="left"/>
    </w:pPr>
    <w:rPr>
      <w:rFonts w:ascii="等线" w:eastAsia="等线" w:hAnsi="等线" w:cs="宋体"/>
      <w:kern w:val="0"/>
      <w:sz w:val="18"/>
      <w:szCs w:val="18"/>
    </w:rPr>
  </w:style>
  <w:style w:type="paragraph" w:customStyle="1" w:styleId="xl65">
    <w:name w:val="xl65"/>
    <w:basedOn w:val="a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Cs w:val="24"/>
    </w:rPr>
  </w:style>
  <w:style w:type="paragraph" w:customStyle="1" w:styleId="xl67">
    <w:name w:val="xl67"/>
    <w:basedOn w:val="a4"/>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Cs w:val="24"/>
    </w:rPr>
  </w:style>
  <w:style w:type="paragraph" w:customStyle="1" w:styleId="xl68">
    <w:name w:val="xl68"/>
    <w:basedOn w:val="a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Cs w:val="24"/>
    </w:rPr>
  </w:style>
  <w:style w:type="paragraph" w:customStyle="1" w:styleId="xl63">
    <w:name w:val="xl63"/>
    <w:basedOn w:val="a4"/>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Cs w:val="24"/>
    </w:rPr>
  </w:style>
  <w:style w:type="paragraph" w:customStyle="1" w:styleId="220">
    <w:name w:val="正文文本首行缩进 22"/>
    <w:basedOn w:val="a4"/>
    <w:pPr>
      <w:spacing w:after="120" w:line="360" w:lineRule="auto"/>
      <w:ind w:left="480" w:hanging="480"/>
      <w:jc w:val="left"/>
    </w:pPr>
  </w:style>
  <w:style w:type="paragraph" w:customStyle="1" w:styleId="xl64">
    <w:name w:val="xl64"/>
    <w:basedOn w:val="a4"/>
    <w:rsid w:val="0024320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4"/>
    </w:rPr>
  </w:style>
  <w:style w:type="paragraph" w:customStyle="1" w:styleId="BodyTextFirstIndent21">
    <w:name w:val="Body Text First Indent 21"/>
    <w:basedOn w:val="a4"/>
    <w:rsid w:val="00281C6D"/>
    <w:pPr>
      <w:spacing w:after="120" w:line="360" w:lineRule="auto"/>
      <w:ind w:left="480" w:hanging="480"/>
      <w:jc w:val="left"/>
    </w:pPr>
    <w:rPr>
      <w:lang w:val="x-none" w:eastAsia="x-none"/>
    </w:rPr>
  </w:style>
  <w:style w:type="character" w:customStyle="1" w:styleId="3Char">
    <w:name w:val="标题 3 Char"/>
    <w:rsid w:val="00053AAD"/>
    <w:rPr>
      <w:b/>
      <w:kern w:val="2"/>
      <w:sz w:val="28"/>
    </w:rPr>
  </w:style>
  <w:style w:type="paragraph" w:styleId="afff0">
    <w:name w:val="Normal (Web)"/>
    <w:basedOn w:val="a4"/>
    <w:uiPriority w:val="99"/>
    <w:semiHidden/>
    <w:unhideWhenUsed/>
    <w:rsid w:val="00715BC5"/>
    <w:pPr>
      <w:widowControl/>
      <w:spacing w:before="100" w:beforeAutospacing="1" w:after="100" w:afterAutospacing="1"/>
      <w:jc w:val="left"/>
    </w:pPr>
    <w:rPr>
      <w:rFonts w:ascii="宋体" w:hAnsi="宋体" w:cs="宋体"/>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6017142">
      <w:bodyDiv w:val="1"/>
      <w:marLeft w:val="0"/>
      <w:marRight w:val="0"/>
      <w:marTop w:val="0"/>
      <w:marBottom w:val="0"/>
      <w:divBdr>
        <w:top w:val="none" w:sz="0" w:space="0" w:color="auto"/>
        <w:left w:val="none" w:sz="0" w:space="0" w:color="auto"/>
        <w:bottom w:val="none" w:sz="0" w:space="0" w:color="auto"/>
        <w:right w:val="none" w:sz="0" w:space="0" w:color="auto"/>
      </w:divBdr>
    </w:div>
    <w:div w:id="252475249">
      <w:bodyDiv w:val="1"/>
      <w:marLeft w:val="0"/>
      <w:marRight w:val="0"/>
      <w:marTop w:val="0"/>
      <w:marBottom w:val="0"/>
      <w:divBdr>
        <w:top w:val="none" w:sz="0" w:space="0" w:color="auto"/>
        <w:left w:val="none" w:sz="0" w:space="0" w:color="auto"/>
        <w:bottom w:val="none" w:sz="0" w:space="0" w:color="auto"/>
        <w:right w:val="none" w:sz="0" w:space="0" w:color="auto"/>
      </w:divBdr>
    </w:div>
    <w:div w:id="492263835">
      <w:bodyDiv w:val="1"/>
      <w:marLeft w:val="0"/>
      <w:marRight w:val="0"/>
      <w:marTop w:val="0"/>
      <w:marBottom w:val="0"/>
      <w:divBdr>
        <w:top w:val="none" w:sz="0" w:space="0" w:color="auto"/>
        <w:left w:val="none" w:sz="0" w:space="0" w:color="auto"/>
        <w:bottom w:val="none" w:sz="0" w:space="0" w:color="auto"/>
        <w:right w:val="none" w:sz="0" w:space="0" w:color="auto"/>
      </w:divBdr>
    </w:div>
    <w:div w:id="539632772">
      <w:bodyDiv w:val="1"/>
      <w:marLeft w:val="0"/>
      <w:marRight w:val="0"/>
      <w:marTop w:val="0"/>
      <w:marBottom w:val="0"/>
      <w:divBdr>
        <w:top w:val="none" w:sz="0" w:space="0" w:color="auto"/>
        <w:left w:val="none" w:sz="0" w:space="0" w:color="auto"/>
        <w:bottom w:val="none" w:sz="0" w:space="0" w:color="auto"/>
        <w:right w:val="none" w:sz="0" w:space="0" w:color="auto"/>
      </w:divBdr>
    </w:div>
    <w:div w:id="614288872">
      <w:bodyDiv w:val="1"/>
      <w:marLeft w:val="0"/>
      <w:marRight w:val="0"/>
      <w:marTop w:val="0"/>
      <w:marBottom w:val="0"/>
      <w:divBdr>
        <w:top w:val="none" w:sz="0" w:space="0" w:color="auto"/>
        <w:left w:val="none" w:sz="0" w:space="0" w:color="auto"/>
        <w:bottom w:val="none" w:sz="0" w:space="0" w:color="auto"/>
        <w:right w:val="none" w:sz="0" w:space="0" w:color="auto"/>
      </w:divBdr>
    </w:div>
    <w:div w:id="661281285">
      <w:bodyDiv w:val="1"/>
      <w:marLeft w:val="0"/>
      <w:marRight w:val="0"/>
      <w:marTop w:val="0"/>
      <w:marBottom w:val="0"/>
      <w:divBdr>
        <w:top w:val="none" w:sz="0" w:space="0" w:color="auto"/>
        <w:left w:val="none" w:sz="0" w:space="0" w:color="auto"/>
        <w:bottom w:val="none" w:sz="0" w:space="0" w:color="auto"/>
        <w:right w:val="none" w:sz="0" w:space="0" w:color="auto"/>
      </w:divBdr>
    </w:div>
    <w:div w:id="718012609">
      <w:bodyDiv w:val="1"/>
      <w:marLeft w:val="0"/>
      <w:marRight w:val="0"/>
      <w:marTop w:val="0"/>
      <w:marBottom w:val="0"/>
      <w:divBdr>
        <w:top w:val="none" w:sz="0" w:space="0" w:color="auto"/>
        <w:left w:val="none" w:sz="0" w:space="0" w:color="auto"/>
        <w:bottom w:val="none" w:sz="0" w:space="0" w:color="auto"/>
        <w:right w:val="none" w:sz="0" w:space="0" w:color="auto"/>
      </w:divBdr>
    </w:div>
    <w:div w:id="730152567">
      <w:bodyDiv w:val="1"/>
      <w:marLeft w:val="0"/>
      <w:marRight w:val="0"/>
      <w:marTop w:val="0"/>
      <w:marBottom w:val="0"/>
      <w:divBdr>
        <w:top w:val="none" w:sz="0" w:space="0" w:color="auto"/>
        <w:left w:val="none" w:sz="0" w:space="0" w:color="auto"/>
        <w:bottom w:val="none" w:sz="0" w:space="0" w:color="auto"/>
        <w:right w:val="none" w:sz="0" w:space="0" w:color="auto"/>
      </w:divBdr>
    </w:div>
    <w:div w:id="804012062">
      <w:bodyDiv w:val="1"/>
      <w:marLeft w:val="0"/>
      <w:marRight w:val="0"/>
      <w:marTop w:val="0"/>
      <w:marBottom w:val="0"/>
      <w:divBdr>
        <w:top w:val="none" w:sz="0" w:space="0" w:color="auto"/>
        <w:left w:val="none" w:sz="0" w:space="0" w:color="auto"/>
        <w:bottom w:val="none" w:sz="0" w:space="0" w:color="auto"/>
        <w:right w:val="none" w:sz="0" w:space="0" w:color="auto"/>
      </w:divBdr>
    </w:div>
    <w:div w:id="1196843285">
      <w:bodyDiv w:val="1"/>
      <w:marLeft w:val="0"/>
      <w:marRight w:val="0"/>
      <w:marTop w:val="0"/>
      <w:marBottom w:val="0"/>
      <w:divBdr>
        <w:top w:val="none" w:sz="0" w:space="0" w:color="auto"/>
        <w:left w:val="none" w:sz="0" w:space="0" w:color="auto"/>
        <w:bottom w:val="none" w:sz="0" w:space="0" w:color="auto"/>
        <w:right w:val="none" w:sz="0" w:space="0" w:color="auto"/>
      </w:divBdr>
    </w:div>
    <w:div w:id="1522669630">
      <w:bodyDiv w:val="1"/>
      <w:marLeft w:val="0"/>
      <w:marRight w:val="0"/>
      <w:marTop w:val="0"/>
      <w:marBottom w:val="0"/>
      <w:divBdr>
        <w:top w:val="none" w:sz="0" w:space="0" w:color="auto"/>
        <w:left w:val="none" w:sz="0" w:space="0" w:color="auto"/>
        <w:bottom w:val="none" w:sz="0" w:space="0" w:color="auto"/>
        <w:right w:val="none" w:sz="0" w:space="0" w:color="auto"/>
      </w:divBdr>
    </w:div>
    <w:div w:id="21291999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image" Target="media/image5.png"/><Relationship Id="rId26" Type="http://schemas.openxmlformats.org/officeDocument/2006/relationships/image" Target="media/image13.png"/><Relationship Id="rId3" Type="http://schemas.openxmlformats.org/officeDocument/2006/relationships/numbering" Target="numbering.xml"/><Relationship Id="rId21" Type="http://schemas.openxmlformats.org/officeDocument/2006/relationships/image" Target="media/image8.png"/><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4.png"/><Relationship Id="rId25" Type="http://schemas.openxmlformats.org/officeDocument/2006/relationships/image" Target="media/image12.png"/><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image" Target="media/image7.png"/><Relationship Id="rId29" Type="http://schemas.openxmlformats.org/officeDocument/2006/relationships/image" Target="media/image16.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baike.baidu.com/item/%E6%8C%87%E4%BB%A4%E5%AD%97/3220363" TargetMode="External"/><Relationship Id="rId24" Type="http://schemas.openxmlformats.org/officeDocument/2006/relationships/image" Target="media/image11.png"/><Relationship Id="rId32"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10.png"/><Relationship Id="rId28" Type="http://schemas.openxmlformats.org/officeDocument/2006/relationships/image" Target="media/image15.png"/><Relationship Id="rId10" Type="http://schemas.openxmlformats.org/officeDocument/2006/relationships/hyperlink" Target="https://baike.baidu.com/item/%E6%9C%BA%E5%99%A8%E5%91%A8%E6%9C%9F/276831" TargetMode="External"/><Relationship Id="rId19" Type="http://schemas.openxmlformats.org/officeDocument/2006/relationships/image" Target="media/image6.png"/><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package" Target="embeddings/Microsoft_Visio___.vsdx"/><Relationship Id="rId22" Type="http://schemas.openxmlformats.org/officeDocument/2006/relationships/image" Target="media/image9.png"/><Relationship Id="rId27" Type="http://schemas.openxmlformats.org/officeDocument/2006/relationships/image" Target="media/image14.png"/><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wen\Desktop\&#21152;&#23494;&#31454;&#36187;\Gamma%20&#31614;&#21517;&#19982;&#32858;&#21512;&#31614;&#21517;\&#32511;&#21345;&#25991;&#26723;&#27169;&#26495;.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9C26C63-6A87-49AA-BF4E-DF6BE39AE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绿卡文档模板.dot</Template>
  <TotalTime>7577</TotalTime>
  <Pages>42</Pages>
  <Words>4180</Words>
  <Characters>23830</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建议书</vt:lpstr>
    </vt:vector>
  </TitlesOfParts>
  <Company>Synergy Software Co.,</Company>
  <LinksUpToDate>false</LinksUpToDate>
  <CharactersWithSpaces>27955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建议书</dc:title>
  <dc:creator>www</dc:creator>
  <cp:lastModifiedBy>Sui Guangye</cp:lastModifiedBy>
  <cp:revision>717</cp:revision>
  <cp:lastPrinted>2019-01-20T02:01:00Z</cp:lastPrinted>
  <dcterms:created xsi:type="dcterms:W3CDTF">2012-11-08T09:19:00Z</dcterms:created>
  <dcterms:modified xsi:type="dcterms:W3CDTF">2019-03-29T02:48:00Z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2052-11.1.0.8213</vt:lpwstr>
  </property>
</Properties>
</file>